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81DD0" w14:textId="77777777" w:rsidR="00980912" w:rsidRDefault="00980912">
      <w:pPr>
        <w:kinsoku w:val="0"/>
        <w:overflowPunct w:val="0"/>
        <w:spacing w:before="9" w:line="180" w:lineRule="exact"/>
        <w:rPr>
          <w:sz w:val="18"/>
          <w:szCs w:val="18"/>
        </w:rPr>
      </w:pPr>
      <w:bookmarkStart w:id="0" w:name="_GoBack"/>
      <w:bookmarkEnd w:id="0"/>
    </w:p>
    <w:p w14:paraId="25DC7680" w14:textId="6DC62305" w:rsidR="00980912" w:rsidRDefault="003568C2">
      <w:pPr>
        <w:kinsoku w:val="0"/>
        <w:overflowPunct w:val="0"/>
        <w:spacing w:before="51"/>
        <w:ind w:left="1227"/>
        <w:rPr>
          <w:rFonts w:ascii="Arial" w:hAnsi="Arial" w:cs="Arial"/>
          <w:color w:val="000000"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67A28B34" wp14:editId="19EE808B">
                <wp:simplePos x="0" y="0"/>
                <wp:positionH relativeFrom="page">
                  <wp:posOffset>457200</wp:posOffset>
                </wp:positionH>
                <wp:positionV relativeFrom="paragraph">
                  <wp:posOffset>-145415</wp:posOffset>
                </wp:positionV>
                <wp:extent cx="6858000" cy="12700"/>
                <wp:effectExtent l="0" t="0" r="0" b="0"/>
                <wp:wrapNone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58000" cy="12700"/>
                        </a:xfrm>
                        <a:custGeom>
                          <a:avLst/>
                          <a:gdLst>
                            <a:gd name="T0" fmla="*/ 0 w 10800"/>
                            <a:gd name="T1" fmla="*/ 0 h 20"/>
                            <a:gd name="T2" fmla="*/ 10800 w 1080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800" h="20">
                              <a:moveTo>
                                <a:pt x="0" y="0"/>
                              </a:moveTo>
                              <a:lnTo>
                                <a:pt x="10800" y="0"/>
                              </a:lnTo>
                            </a:path>
                          </a:pathLst>
                        </a:custGeom>
                        <a:noFill/>
                        <a:ln w="101600">
                          <a:solidFill>
                            <a:srgbClr val="00509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polyline w14:anchorId="71EDA448" id="Freeform 2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6pt,-11.45pt,8in,-11.45pt" coordsize="1080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" o:allowincell="f" filled="f" strokecolor="#00509e" strokeweight="8pt">
                <v:path arrowok="t" o:connecttype="custom" o:connectlocs="0,0;6858000,0" o:connectangles="0,0"/>
                <w10:wrap anchorx="page"/>
              </v:polyline>
            </w:pict>
          </mc:Fallback>
        </mc:AlternateContent>
      </w:r>
      <w:r w:rsidR="006A4E60">
        <w:rPr>
          <w:rFonts w:ascii="Arial" w:hAnsi="Arial" w:cs="Arial"/>
          <w:b/>
          <w:bCs/>
          <w:color w:val="231F20"/>
          <w:sz w:val="40"/>
          <w:szCs w:val="40"/>
        </w:rPr>
        <w:t>MANU</w:t>
      </w:r>
      <w:r w:rsidR="006A4E60">
        <w:rPr>
          <w:rFonts w:ascii="Arial" w:hAnsi="Arial" w:cs="Arial"/>
          <w:b/>
          <w:bCs/>
          <w:color w:val="231F20"/>
          <w:spacing w:val="-23"/>
          <w:sz w:val="40"/>
          <w:szCs w:val="40"/>
        </w:rPr>
        <w:t>F</w:t>
      </w:r>
      <w:r w:rsidR="006A4E60">
        <w:rPr>
          <w:rFonts w:ascii="Arial" w:hAnsi="Arial" w:cs="Arial"/>
          <w:b/>
          <w:bCs/>
          <w:color w:val="231F20"/>
          <w:sz w:val="40"/>
          <w:szCs w:val="40"/>
        </w:rPr>
        <w:t>ACTURER’S</w:t>
      </w:r>
      <w:r w:rsidR="006A4E60">
        <w:rPr>
          <w:rFonts w:ascii="Arial" w:hAnsi="Arial" w:cs="Arial"/>
          <w:b/>
          <w:bCs/>
          <w:color w:val="231F20"/>
          <w:spacing w:val="-11"/>
          <w:sz w:val="40"/>
          <w:szCs w:val="40"/>
        </w:rPr>
        <w:t xml:space="preserve"> </w:t>
      </w:r>
      <w:r w:rsidR="006A4E60">
        <w:rPr>
          <w:rFonts w:ascii="Arial" w:hAnsi="Arial" w:cs="Arial"/>
          <w:b/>
          <w:bCs/>
          <w:color w:val="231F20"/>
          <w:sz w:val="40"/>
          <w:szCs w:val="40"/>
        </w:rPr>
        <w:t>GUIDE</w:t>
      </w:r>
      <w:r w:rsidR="006A4E60">
        <w:rPr>
          <w:rFonts w:ascii="Arial" w:hAnsi="Arial" w:cs="Arial"/>
          <w:b/>
          <w:bCs/>
          <w:color w:val="231F20"/>
          <w:spacing w:val="-10"/>
          <w:sz w:val="40"/>
          <w:szCs w:val="40"/>
        </w:rPr>
        <w:t xml:space="preserve"> </w:t>
      </w:r>
      <w:r w:rsidR="006A4E60">
        <w:rPr>
          <w:rFonts w:ascii="Arial" w:hAnsi="Arial" w:cs="Arial"/>
          <w:b/>
          <w:bCs/>
          <w:color w:val="231F20"/>
          <w:sz w:val="40"/>
          <w:szCs w:val="40"/>
        </w:rPr>
        <w:t>SPECIFIC</w:t>
      </w:r>
      <w:r w:rsidR="006A4E60">
        <w:rPr>
          <w:rFonts w:ascii="Arial" w:hAnsi="Arial" w:cs="Arial"/>
          <w:b/>
          <w:bCs/>
          <w:color w:val="231F20"/>
          <w:spacing w:val="-32"/>
          <w:sz w:val="40"/>
          <w:szCs w:val="40"/>
        </w:rPr>
        <w:t>A</w:t>
      </w:r>
      <w:r w:rsidR="006A4E60">
        <w:rPr>
          <w:rFonts w:ascii="Arial" w:hAnsi="Arial" w:cs="Arial"/>
          <w:b/>
          <w:bCs/>
          <w:color w:val="231F20"/>
          <w:sz w:val="40"/>
          <w:szCs w:val="40"/>
        </w:rPr>
        <w:t>TIONS</w:t>
      </w:r>
    </w:p>
    <w:p w14:paraId="15BAE059" w14:textId="77777777" w:rsidR="00980912" w:rsidRDefault="00980912">
      <w:pPr>
        <w:kinsoku w:val="0"/>
        <w:overflowPunct w:val="0"/>
        <w:spacing w:before="1" w:line="180" w:lineRule="exact"/>
        <w:rPr>
          <w:sz w:val="18"/>
          <w:szCs w:val="18"/>
        </w:rPr>
      </w:pPr>
    </w:p>
    <w:p w14:paraId="3D3D73A0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79898AED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52D68D74" w14:textId="77777777" w:rsidR="00D01A2A" w:rsidRDefault="003568C2" w:rsidP="00D01A2A">
      <w:pPr>
        <w:kinsoku w:val="0"/>
        <w:overflowPunct w:val="0"/>
        <w:spacing w:line="250" w:lineRule="auto"/>
        <w:ind w:left="1260" w:right="1230" w:firstLine="770"/>
        <w:jc w:val="center"/>
        <w:rPr>
          <w:rFonts w:ascii="Arial" w:hAnsi="Arial" w:cs="Arial"/>
          <w:b/>
          <w:bCs/>
          <w:color w:val="231F20"/>
          <w:w w:val="110"/>
          <w:sz w:val="52"/>
          <w:szCs w:val="52"/>
        </w:rPr>
      </w:pPr>
      <w:r w:rsidRPr="00D01A2A">
        <w:rPr>
          <w:rFonts w:ascii="Arial" w:hAnsi="Arial" w:cs="Arial"/>
          <w:b/>
          <w:bCs/>
          <w:noProof/>
          <w:color w:val="231F20"/>
          <w:w w:val="110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61C341B3" wp14:editId="4FAE2584">
                <wp:simplePos x="0" y="0"/>
                <wp:positionH relativeFrom="page">
                  <wp:posOffset>457200</wp:posOffset>
                </wp:positionH>
                <wp:positionV relativeFrom="paragraph">
                  <wp:posOffset>-153035</wp:posOffset>
                </wp:positionV>
                <wp:extent cx="6858000" cy="12700"/>
                <wp:effectExtent l="0" t="0" r="0" b="0"/>
                <wp:wrapNone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58000" cy="12700"/>
                        </a:xfrm>
                        <a:custGeom>
                          <a:avLst/>
                          <a:gdLst>
                            <a:gd name="T0" fmla="*/ 0 w 10800"/>
                            <a:gd name="T1" fmla="*/ 0 h 20"/>
                            <a:gd name="T2" fmla="*/ 10800 w 1080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800" h="20">
                              <a:moveTo>
                                <a:pt x="0" y="0"/>
                              </a:moveTo>
                              <a:lnTo>
                                <a:pt x="10800" y="0"/>
                              </a:lnTo>
                            </a:path>
                          </a:pathLst>
                        </a:custGeom>
                        <a:noFill/>
                        <a:ln w="101600">
                          <a:solidFill>
                            <a:srgbClr val="00509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polyline w14:anchorId="1ABCD1FB" id="Freeform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6pt,-12.05pt,8in,-12.05pt" coordsize="1080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" o:allowincell="f" filled="f" strokecolor="#00509e" strokeweight="8pt">
                <v:path arrowok="t" o:connecttype="custom" o:connectlocs="0,0;6858000,0" o:connectangles="0,0"/>
                <w10:wrap anchorx="page"/>
              </v:polyline>
            </w:pict>
          </mc:Fallback>
        </mc:AlternateContent>
      </w:r>
      <w:r w:rsidR="006A4E60" w:rsidRPr="00D01A2A">
        <w:rPr>
          <w:rFonts w:ascii="Arial" w:hAnsi="Arial" w:cs="Arial"/>
          <w:b/>
          <w:bCs/>
          <w:color w:val="231F20"/>
          <w:w w:val="110"/>
          <w:sz w:val="52"/>
          <w:szCs w:val="52"/>
        </w:rPr>
        <w:t xml:space="preserve">SECTION 071326 </w:t>
      </w:r>
    </w:p>
    <w:p w14:paraId="2CA3A314" w14:textId="45185DE2" w:rsidR="00980912" w:rsidRPr="00D01A2A" w:rsidRDefault="006A4E60" w:rsidP="00D01A2A">
      <w:pPr>
        <w:kinsoku w:val="0"/>
        <w:overflowPunct w:val="0"/>
        <w:spacing w:line="250" w:lineRule="auto"/>
        <w:ind w:left="1260" w:right="1230" w:firstLine="770"/>
        <w:jc w:val="center"/>
        <w:rPr>
          <w:rFonts w:ascii="Arial" w:hAnsi="Arial" w:cs="Arial"/>
          <w:b/>
          <w:bCs/>
          <w:color w:val="231F20"/>
          <w:w w:val="110"/>
          <w:sz w:val="52"/>
          <w:szCs w:val="52"/>
        </w:rPr>
      </w:pPr>
      <w:r w:rsidRPr="00D01A2A">
        <w:rPr>
          <w:rFonts w:ascii="Arial" w:hAnsi="Arial" w:cs="Arial"/>
          <w:b/>
          <w:bCs/>
          <w:color w:val="231F20"/>
          <w:w w:val="110"/>
          <w:sz w:val="52"/>
          <w:szCs w:val="52"/>
        </w:rPr>
        <w:t>SELF-ADHERING SHEET</w:t>
      </w:r>
    </w:p>
    <w:p w14:paraId="162FCAD7" w14:textId="77777777" w:rsidR="00D01A2A" w:rsidRDefault="006A4E60" w:rsidP="00D01A2A">
      <w:pPr>
        <w:kinsoku w:val="0"/>
        <w:overflowPunct w:val="0"/>
        <w:spacing w:line="250" w:lineRule="auto"/>
        <w:ind w:left="1260" w:right="1230" w:firstLine="770"/>
        <w:jc w:val="center"/>
        <w:rPr>
          <w:rFonts w:ascii="Arial" w:hAnsi="Arial" w:cs="Arial"/>
          <w:b/>
          <w:bCs/>
          <w:color w:val="231F20"/>
          <w:w w:val="110"/>
          <w:sz w:val="52"/>
          <w:szCs w:val="52"/>
        </w:rPr>
      </w:pPr>
      <w:r w:rsidRPr="00D01A2A">
        <w:rPr>
          <w:rFonts w:ascii="Arial" w:hAnsi="Arial" w:cs="Arial"/>
          <w:b/>
          <w:bCs/>
          <w:color w:val="231F20"/>
          <w:w w:val="110"/>
          <w:sz w:val="52"/>
          <w:szCs w:val="52"/>
        </w:rPr>
        <w:t>WA</w:t>
      </w:r>
      <w:r>
        <w:rPr>
          <w:rFonts w:ascii="Arial" w:hAnsi="Arial" w:cs="Arial"/>
          <w:b/>
          <w:bCs/>
          <w:color w:val="231F20"/>
          <w:w w:val="110"/>
          <w:sz w:val="52"/>
          <w:szCs w:val="52"/>
        </w:rPr>
        <w:t>TERPROOFING</w:t>
      </w:r>
      <w:r w:rsidRPr="00D01A2A">
        <w:rPr>
          <w:rFonts w:ascii="Arial" w:hAnsi="Arial" w:cs="Arial"/>
          <w:b/>
          <w:bCs/>
          <w:color w:val="231F20"/>
          <w:w w:val="110"/>
          <w:sz w:val="52"/>
          <w:szCs w:val="52"/>
        </w:rPr>
        <w:t xml:space="preserve"> </w:t>
      </w:r>
    </w:p>
    <w:p w14:paraId="1CB40F35" w14:textId="0BFD79A1" w:rsidR="00980912" w:rsidRPr="00D01A2A" w:rsidRDefault="006A4E60" w:rsidP="00D01A2A">
      <w:pPr>
        <w:kinsoku w:val="0"/>
        <w:overflowPunct w:val="0"/>
        <w:spacing w:line="250" w:lineRule="auto"/>
        <w:ind w:left="1260" w:right="1230" w:firstLine="770"/>
        <w:jc w:val="center"/>
        <w:rPr>
          <w:rFonts w:ascii="Arial" w:hAnsi="Arial" w:cs="Arial"/>
          <w:b/>
          <w:bCs/>
          <w:color w:val="231F20"/>
          <w:w w:val="110"/>
          <w:sz w:val="52"/>
          <w:szCs w:val="52"/>
        </w:rPr>
      </w:pPr>
      <w:r>
        <w:rPr>
          <w:rFonts w:ascii="Arial" w:hAnsi="Arial" w:cs="Arial"/>
          <w:b/>
          <w:bCs/>
          <w:color w:val="231F20"/>
          <w:w w:val="110"/>
          <w:sz w:val="52"/>
          <w:szCs w:val="52"/>
        </w:rPr>
        <w:t>CCW</w:t>
      </w:r>
      <w:r w:rsidRPr="00D01A2A">
        <w:rPr>
          <w:rFonts w:ascii="Arial" w:hAnsi="Arial" w:cs="Arial"/>
          <w:b/>
          <w:bCs/>
          <w:color w:val="231F20"/>
          <w:w w:val="110"/>
          <w:sz w:val="52"/>
          <w:szCs w:val="52"/>
        </w:rPr>
        <w:t xml:space="preserve"> </w:t>
      </w:r>
      <w:r>
        <w:rPr>
          <w:rFonts w:ascii="Arial" w:hAnsi="Arial" w:cs="Arial"/>
          <w:b/>
          <w:bCs/>
          <w:color w:val="231F20"/>
          <w:w w:val="110"/>
          <w:sz w:val="52"/>
          <w:szCs w:val="52"/>
        </w:rPr>
        <w:t>MIRADRI</w:t>
      </w:r>
      <w:r w:rsidR="00D01A2A" w:rsidRPr="00D01A2A">
        <w:rPr>
          <w:rFonts w:ascii="Arial" w:hAnsi="Arial" w:cs="Arial"/>
          <w:b/>
          <w:bCs/>
          <w:color w:val="231F20"/>
          <w:w w:val="110"/>
          <w:sz w:val="52"/>
          <w:szCs w:val="52"/>
          <w:vertAlign w:val="superscript"/>
        </w:rPr>
        <w:t>®</w:t>
      </w:r>
      <w:r w:rsidR="00D01A2A" w:rsidRPr="00D01A2A">
        <w:rPr>
          <w:rFonts w:ascii="Arial" w:hAnsi="Arial" w:cs="Arial"/>
          <w:b/>
          <w:bCs/>
          <w:color w:val="231F20"/>
          <w:w w:val="110"/>
          <w:sz w:val="52"/>
          <w:szCs w:val="52"/>
        </w:rPr>
        <w:t xml:space="preserve"> </w:t>
      </w:r>
      <w:r>
        <w:rPr>
          <w:rFonts w:ascii="Arial" w:hAnsi="Arial" w:cs="Arial"/>
          <w:b/>
          <w:bCs/>
          <w:color w:val="231F20"/>
          <w:w w:val="110"/>
          <w:sz w:val="52"/>
          <w:szCs w:val="52"/>
        </w:rPr>
        <w:t>860/861</w:t>
      </w:r>
    </w:p>
    <w:p w14:paraId="42B82F08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2EF12A63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74F3E1B1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4B263950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14718F34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638F68E6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0FB82370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26343809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3C567B86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5CCD9DBE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57296899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6A9EA8F8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3B9AB36D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38E23B28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5A045036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728609EC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1B378891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3C7ED075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680FF1AB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46B70CCE" w14:textId="0F44C1E8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5BCF9F65" w14:textId="4722D5C9" w:rsidR="009279DB" w:rsidRDefault="009279DB">
      <w:pPr>
        <w:kinsoku w:val="0"/>
        <w:overflowPunct w:val="0"/>
        <w:spacing w:line="200" w:lineRule="exact"/>
        <w:rPr>
          <w:sz w:val="20"/>
          <w:szCs w:val="20"/>
        </w:rPr>
      </w:pPr>
    </w:p>
    <w:p w14:paraId="1E704FAC" w14:textId="55AD302E" w:rsidR="009279DB" w:rsidRDefault="009279DB">
      <w:pPr>
        <w:kinsoku w:val="0"/>
        <w:overflowPunct w:val="0"/>
        <w:spacing w:line="200" w:lineRule="exact"/>
        <w:rPr>
          <w:sz w:val="20"/>
          <w:szCs w:val="20"/>
        </w:rPr>
      </w:pPr>
    </w:p>
    <w:p w14:paraId="701E457A" w14:textId="545C4152" w:rsidR="009279DB" w:rsidRDefault="009279DB">
      <w:pPr>
        <w:kinsoku w:val="0"/>
        <w:overflowPunct w:val="0"/>
        <w:spacing w:line="200" w:lineRule="exact"/>
        <w:rPr>
          <w:sz w:val="20"/>
          <w:szCs w:val="20"/>
        </w:rPr>
      </w:pPr>
    </w:p>
    <w:p w14:paraId="7242C51F" w14:textId="06912A68" w:rsidR="009279DB" w:rsidRDefault="009279DB">
      <w:pPr>
        <w:kinsoku w:val="0"/>
        <w:overflowPunct w:val="0"/>
        <w:spacing w:line="200" w:lineRule="exact"/>
        <w:rPr>
          <w:sz w:val="20"/>
          <w:szCs w:val="20"/>
        </w:rPr>
      </w:pPr>
    </w:p>
    <w:p w14:paraId="0A1479E1" w14:textId="4E9452A7" w:rsidR="009279DB" w:rsidRDefault="009279DB">
      <w:pPr>
        <w:kinsoku w:val="0"/>
        <w:overflowPunct w:val="0"/>
        <w:spacing w:line="200" w:lineRule="exact"/>
        <w:rPr>
          <w:sz w:val="20"/>
          <w:szCs w:val="20"/>
        </w:rPr>
      </w:pPr>
    </w:p>
    <w:p w14:paraId="2B33A710" w14:textId="779CD4D8" w:rsidR="009279DB" w:rsidRDefault="009279DB">
      <w:pPr>
        <w:kinsoku w:val="0"/>
        <w:overflowPunct w:val="0"/>
        <w:spacing w:line="200" w:lineRule="exact"/>
        <w:rPr>
          <w:sz w:val="20"/>
          <w:szCs w:val="20"/>
        </w:rPr>
      </w:pPr>
    </w:p>
    <w:p w14:paraId="3F78FDBA" w14:textId="77777777" w:rsidR="009279DB" w:rsidRDefault="009279DB">
      <w:pPr>
        <w:kinsoku w:val="0"/>
        <w:overflowPunct w:val="0"/>
        <w:spacing w:line="200" w:lineRule="exact"/>
        <w:rPr>
          <w:sz w:val="20"/>
          <w:szCs w:val="20"/>
        </w:rPr>
      </w:pPr>
    </w:p>
    <w:p w14:paraId="777312F3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14AAE57F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7B32FE4B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6E52762F" w14:textId="77777777" w:rsidR="00980912" w:rsidRDefault="00980912">
      <w:pPr>
        <w:kinsoku w:val="0"/>
        <w:overflowPunct w:val="0"/>
        <w:spacing w:before="18" w:line="280" w:lineRule="exact"/>
        <w:rPr>
          <w:sz w:val="28"/>
          <w:szCs w:val="28"/>
        </w:rPr>
      </w:pPr>
    </w:p>
    <w:p w14:paraId="6C8CDB7D" w14:textId="7F356EC2" w:rsidR="00980912" w:rsidRDefault="003568C2">
      <w:pPr>
        <w:kinsoku w:val="0"/>
        <w:overflowPunct w:val="0"/>
        <w:ind w:left="2499"/>
        <w:rPr>
          <w:sz w:val="20"/>
          <w:szCs w:val="20"/>
        </w:rPr>
      </w:pPr>
      <w:r>
        <w:rPr>
          <w:noProof/>
        </w:rPr>
        <w:drawing>
          <wp:inline distT="0" distB="0" distL="0" distR="0" wp14:anchorId="1ABC5AE1" wp14:editId="0CA05DA6">
            <wp:extent cx="3810000" cy="83820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D3255" w14:textId="77777777" w:rsidR="00980912" w:rsidRDefault="00980912">
      <w:pPr>
        <w:kinsoku w:val="0"/>
        <w:overflowPunct w:val="0"/>
        <w:spacing w:before="7" w:line="140" w:lineRule="exact"/>
        <w:rPr>
          <w:sz w:val="14"/>
          <w:szCs w:val="14"/>
        </w:rPr>
      </w:pPr>
    </w:p>
    <w:p w14:paraId="4510E4AF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3421E684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139520BC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5B158A69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646BCE3C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16D3C9D0" w14:textId="104D1431" w:rsidR="00980912" w:rsidRDefault="003568C2">
      <w:pPr>
        <w:kinsoku w:val="0"/>
        <w:overflowPunct w:val="0"/>
        <w:spacing w:before="78"/>
        <w:ind w:left="6063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46F71DF7" wp14:editId="43904252">
                <wp:simplePos x="0" y="0"/>
                <wp:positionH relativeFrom="page">
                  <wp:posOffset>457200</wp:posOffset>
                </wp:positionH>
                <wp:positionV relativeFrom="paragraph">
                  <wp:posOffset>-108585</wp:posOffset>
                </wp:positionV>
                <wp:extent cx="6858000" cy="12700"/>
                <wp:effectExtent l="0" t="0" r="0" b="0"/>
                <wp:wrapNone/>
                <wp:docPr id="3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58000" cy="12700"/>
                        </a:xfrm>
                        <a:custGeom>
                          <a:avLst/>
                          <a:gdLst>
                            <a:gd name="T0" fmla="*/ 0 w 10800"/>
                            <a:gd name="T1" fmla="*/ 0 h 20"/>
                            <a:gd name="T2" fmla="*/ 10800 w 1080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800" h="20">
                              <a:moveTo>
                                <a:pt x="0" y="0"/>
                              </a:moveTo>
                              <a:lnTo>
                                <a:pt x="10800" y="0"/>
                              </a:lnTo>
                            </a:path>
                          </a:pathLst>
                        </a:custGeom>
                        <a:noFill/>
                        <a:ln w="101600">
                          <a:solidFill>
                            <a:srgbClr val="00509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polyline w14:anchorId="78C55620" id="Freeform 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6pt,-8.55pt,8in,-8.55pt" coordsize="1080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" o:allowincell="f" filled="f" strokecolor="#00509e" strokeweight="8pt">
                <v:path arrowok="t" o:connecttype="custom" o:connectlocs="0,0;6858000,0" o:connectangles="0,0"/>
                <w10:wrap anchorx="page"/>
              </v:polyline>
            </w:pict>
          </mc:Fallback>
        </mc:AlternateContent>
      </w:r>
      <w:r w:rsidR="006A4E60">
        <w:rPr>
          <w:rFonts w:ascii="Arial" w:hAnsi="Arial" w:cs="Arial"/>
          <w:color w:val="231F20"/>
          <w:w w:val="90"/>
          <w:sz w:val="16"/>
          <w:szCs w:val="16"/>
        </w:rPr>
        <w:t>900</w:t>
      </w:r>
      <w:r w:rsidR="006A4E60">
        <w:rPr>
          <w:rFonts w:ascii="Arial" w:hAnsi="Arial" w:cs="Arial"/>
          <w:color w:val="231F20"/>
          <w:spacing w:val="-20"/>
          <w:w w:val="90"/>
          <w:sz w:val="16"/>
          <w:szCs w:val="16"/>
        </w:rPr>
        <w:t xml:space="preserve"> </w:t>
      </w:r>
      <w:r w:rsidR="006A4E60">
        <w:rPr>
          <w:rFonts w:ascii="Arial" w:hAnsi="Arial" w:cs="Arial"/>
          <w:color w:val="231F20"/>
          <w:w w:val="90"/>
          <w:sz w:val="16"/>
          <w:szCs w:val="16"/>
        </w:rPr>
        <w:t>Hensley</w:t>
      </w:r>
      <w:r w:rsidR="006A4E60">
        <w:rPr>
          <w:rFonts w:ascii="Arial" w:hAnsi="Arial" w:cs="Arial"/>
          <w:color w:val="231F20"/>
          <w:spacing w:val="-19"/>
          <w:w w:val="90"/>
          <w:sz w:val="16"/>
          <w:szCs w:val="16"/>
        </w:rPr>
        <w:t xml:space="preserve"> </w:t>
      </w:r>
      <w:r w:rsidR="006A4E60">
        <w:rPr>
          <w:rFonts w:ascii="Arial" w:hAnsi="Arial" w:cs="Arial"/>
          <w:color w:val="231F20"/>
          <w:w w:val="90"/>
          <w:sz w:val="16"/>
          <w:szCs w:val="16"/>
        </w:rPr>
        <w:t>Lane</w:t>
      </w:r>
      <w:r w:rsidR="006A4E60">
        <w:rPr>
          <w:rFonts w:ascii="Arial" w:hAnsi="Arial" w:cs="Arial"/>
          <w:color w:val="231F20"/>
          <w:spacing w:val="-19"/>
          <w:w w:val="90"/>
          <w:sz w:val="16"/>
          <w:szCs w:val="16"/>
        </w:rPr>
        <w:t xml:space="preserve"> </w:t>
      </w:r>
      <w:r w:rsidR="006A4E60">
        <w:rPr>
          <w:rFonts w:ascii="Arial" w:hAnsi="Arial" w:cs="Arial"/>
          <w:color w:val="231F20"/>
          <w:w w:val="90"/>
          <w:sz w:val="16"/>
          <w:szCs w:val="16"/>
        </w:rPr>
        <w:t>•</w:t>
      </w:r>
      <w:r w:rsidR="006A4E60">
        <w:rPr>
          <w:rFonts w:ascii="Arial" w:hAnsi="Arial" w:cs="Arial"/>
          <w:color w:val="231F20"/>
          <w:spacing w:val="-22"/>
          <w:w w:val="90"/>
          <w:sz w:val="16"/>
          <w:szCs w:val="16"/>
        </w:rPr>
        <w:t xml:space="preserve"> </w:t>
      </w:r>
      <w:r w:rsidR="006A4E60">
        <w:rPr>
          <w:rFonts w:ascii="Arial" w:hAnsi="Arial" w:cs="Arial"/>
          <w:color w:val="231F20"/>
          <w:w w:val="90"/>
          <w:sz w:val="16"/>
          <w:szCs w:val="16"/>
        </w:rPr>
        <w:t>Wylie</w:t>
      </w:r>
      <w:r w:rsidR="006A4E60">
        <w:rPr>
          <w:rFonts w:ascii="Arial" w:hAnsi="Arial" w:cs="Arial"/>
          <w:color w:val="231F20"/>
          <w:spacing w:val="-22"/>
          <w:w w:val="90"/>
          <w:sz w:val="16"/>
          <w:szCs w:val="16"/>
        </w:rPr>
        <w:t xml:space="preserve"> </w:t>
      </w:r>
      <w:r w:rsidR="006A4E60">
        <w:rPr>
          <w:rFonts w:ascii="Arial" w:hAnsi="Arial" w:cs="Arial"/>
          <w:color w:val="231F20"/>
          <w:w w:val="90"/>
          <w:sz w:val="16"/>
          <w:szCs w:val="16"/>
        </w:rPr>
        <w:t>TX</w:t>
      </w:r>
      <w:r w:rsidR="006A4E60">
        <w:rPr>
          <w:rFonts w:ascii="Arial" w:hAnsi="Arial" w:cs="Arial"/>
          <w:color w:val="231F20"/>
          <w:spacing w:val="-19"/>
          <w:w w:val="90"/>
          <w:sz w:val="16"/>
          <w:szCs w:val="16"/>
        </w:rPr>
        <w:t xml:space="preserve"> </w:t>
      </w:r>
      <w:r w:rsidR="006A4E60">
        <w:rPr>
          <w:rFonts w:ascii="Arial" w:hAnsi="Arial" w:cs="Arial"/>
          <w:color w:val="231F20"/>
          <w:w w:val="90"/>
          <w:sz w:val="16"/>
          <w:szCs w:val="16"/>
        </w:rPr>
        <w:t>75098</w:t>
      </w:r>
      <w:r w:rsidR="006A4E60">
        <w:rPr>
          <w:rFonts w:ascii="Arial" w:hAnsi="Arial" w:cs="Arial"/>
          <w:color w:val="231F20"/>
          <w:spacing w:val="2"/>
          <w:w w:val="90"/>
          <w:sz w:val="16"/>
          <w:szCs w:val="16"/>
        </w:rPr>
        <w:t xml:space="preserve"> </w:t>
      </w:r>
      <w:r w:rsidR="006A4E60">
        <w:rPr>
          <w:rFonts w:ascii="Arial" w:hAnsi="Arial" w:cs="Arial"/>
          <w:color w:val="231F20"/>
          <w:w w:val="90"/>
          <w:sz w:val="16"/>
          <w:szCs w:val="16"/>
        </w:rPr>
        <w:t>•</w:t>
      </w:r>
      <w:r w:rsidR="006A4E60">
        <w:rPr>
          <w:rFonts w:ascii="Arial" w:hAnsi="Arial" w:cs="Arial"/>
          <w:color w:val="231F20"/>
          <w:spacing w:val="-19"/>
          <w:w w:val="90"/>
          <w:sz w:val="16"/>
          <w:szCs w:val="16"/>
        </w:rPr>
        <w:t xml:space="preserve"> </w:t>
      </w:r>
      <w:r w:rsidR="006A4E60">
        <w:rPr>
          <w:rFonts w:ascii="Arial" w:hAnsi="Arial" w:cs="Arial"/>
          <w:color w:val="231F20"/>
          <w:w w:val="90"/>
          <w:sz w:val="16"/>
          <w:szCs w:val="16"/>
        </w:rPr>
        <w:t>800-527-7092</w:t>
      </w:r>
      <w:r w:rsidR="006A4E60">
        <w:rPr>
          <w:rFonts w:ascii="Arial" w:hAnsi="Arial" w:cs="Arial"/>
          <w:color w:val="231F20"/>
          <w:spacing w:val="2"/>
          <w:w w:val="90"/>
          <w:sz w:val="16"/>
          <w:szCs w:val="16"/>
        </w:rPr>
        <w:t xml:space="preserve"> </w:t>
      </w:r>
      <w:r w:rsidR="006A4E60">
        <w:rPr>
          <w:rFonts w:ascii="Arial" w:hAnsi="Arial" w:cs="Arial"/>
          <w:color w:val="231F20"/>
          <w:w w:val="90"/>
          <w:sz w:val="16"/>
          <w:szCs w:val="16"/>
        </w:rPr>
        <w:t>•</w:t>
      </w:r>
      <w:r w:rsidR="006A4E60">
        <w:rPr>
          <w:rFonts w:ascii="Arial" w:hAnsi="Arial" w:cs="Arial"/>
          <w:color w:val="231F20"/>
          <w:spacing w:val="-19"/>
          <w:w w:val="90"/>
          <w:sz w:val="16"/>
          <w:szCs w:val="16"/>
        </w:rPr>
        <w:t xml:space="preserve"> </w:t>
      </w:r>
      <w:hyperlink r:id="rId11" w:history="1">
        <w:r w:rsidR="006A4E60">
          <w:rPr>
            <w:rFonts w:ascii="Arial" w:hAnsi="Arial" w:cs="Arial"/>
            <w:color w:val="231F20"/>
            <w:w w:val="90"/>
            <w:sz w:val="18"/>
            <w:szCs w:val="18"/>
          </w:rPr>
          <w:t>ww</w:t>
        </w:r>
        <w:r w:rsidR="006A4E60">
          <w:rPr>
            <w:rFonts w:ascii="Arial" w:hAnsi="Arial" w:cs="Arial"/>
            <w:color w:val="231F20"/>
            <w:spacing w:val="-8"/>
            <w:w w:val="90"/>
            <w:sz w:val="18"/>
            <w:szCs w:val="18"/>
          </w:rPr>
          <w:t>w</w:t>
        </w:r>
        <w:r w:rsidR="006A4E60">
          <w:rPr>
            <w:rFonts w:ascii="Arial" w:hAnsi="Arial" w:cs="Arial"/>
            <w:color w:val="231F20"/>
            <w:w w:val="90"/>
            <w:sz w:val="18"/>
            <w:szCs w:val="18"/>
          </w:rPr>
          <w:t>.carlislecc</w:t>
        </w:r>
        <w:r w:rsidR="006A4E60">
          <w:rPr>
            <w:rFonts w:ascii="Arial" w:hAnsi="Arial" w:cs="Arial"/>
            <w:color w:val="231F20"/>
            <w:spacing w:val="-8"/>
            <w:w w:val="90"/>
            <w:sz w:val="18"/>
            <w:szCs w:val="18"/>
          </w:rPr>
          <w:t>w</w:t>
        </w:r>
        <w:r w:rsidR="006A4E60">
          <w:rPr>
            <w:rFonts w:ascii="Arial" w:hAnsi="Arial" w:cs="Arial"/>
            <w:color w:val="231F20"/>
            <w:w w:val="90"/>
            <w:sz w:val="18"/>
            <w:szCs w:val="18"/>
          </w:rPr>
          <w:t>.com</w:t>
        </w:r>
      </w:hyperlink>
    </w:p>
    <w:p w14:paraId="55F1E742" w14:textId="77777777" w:rsidR="00980912" w:rsidRDefault="00980912">
      <w:pPr>
        <w:kinsoku w:val="0"/>
        <w:overflowPunct w:val="0"/>
        <w:spacing w:before="78"/>
        <w:ind w:left="6063"/>
        <w:rPr>
          <w:rFonts w:ascii="Arial" w:hAnsi="Arial" w:cs="Arial"/>
          <w:color w:val="000000"/>
          <w:sz w:val="18"/>
          <w:szCs w:val="18"/>
        </w:rPr>
        <w:sectPr w:rsidR="00980912">
          <w:headerReference w:type="default" r:id="rId12"/>
          <w:type w:val="continuous"/>
          <w:pgSz w:w="12240" w:h="15840"/>
          <w:pgMar w:top="1480" w:right="600" w:bottom="280" w:left="600" w:header="720" w:footer="720" w:gutter="0"/>
          <w:cols w:space="720"/>
          <w:noEndnote/>
        </w:sectPr>
      </w:pPr>
    </w:p>
    <w:p w14:paraId="3C41BFBF" w14:textId="77777777" w:rsidR="00980912" w:rsidRDefault="00980912">
      <w:pPr>
        <w:kinsoku w:val="0"/>
        <w:overflowPunct w:val="0"/>
        <w:spacing w:before="3" w:line="160" w:lineRule="exact"/>
        <w:rPr>
          <w:sz w:val="16"/>
          <w:szCs w:val="16"/>
        </w:rPr>
      </w:pPr>
    </w:p>
    <w:p w14:paraId="4165C406" w14:textId="3CFF658D" w:rsidR="00980912" w:rsidRDefault="006A4E60">
      <w:pPr>
        <w:kinsoku w:val="0"/>
        <w:overflowPunct w:val="0"/>
        <w:ind w:left="12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231F20"/>
          <w:w w:val="85"/>
          <w:sz w:val="14"/>
          <w:szCs w:val="14"/>
        </w:rPr>
        <w:t xml:space="preserve">600326  </w:t>
      </w:r>
      <w:r>
        <w:rPr>
          <w:rFonts w:ascii="Arial" w:hAnsi="Arial" w:cs="Arial"/>
          <w:color w:val="231F20"/>
          <w:spacing w:val="11"/>
          <w:w w:val="85"/>
          <w:sz w:val="14"/>
          <w:szCs w:val="14"/>
        </w:rPr>
        <w:t xml:space="preserve"> </w:t>
      </w:r>
      <w:r w:rsidR="00EF51E1">
        <w:rPr>
          <w:rFonts w:ascii="Arial" w:hAnsi="Arial" w:cs="Arial"/>
          <w:color w:val="231F20"/>
          <w:spacing w:val="11"/>
          <w:w w:val="85"/>
          <w:sz w:val="14"/>
          <w:szCs w:val="14"/>
        </w:rPr>
        <w:t>10</w:t>
      </w:r>
      <w:r w:rsidR="00546EB6">
        <w:rPr>
          <w:rFonts w:ascii="Arial" w:hAnsi="Arial" w:cs="Arial"/>
          <w:color w:val="231F20"/>
          <w:spacing w:val="11"/>
          <w:w w:val="85"/>
          <w:sz w:val="14"/>
          <w:szCs w:val="14"/>
        </w:rPr>
        <w:t>.</w:t>
      </w:r>
      <w:r w:rsidR="00EF51E1">
        <w:rPr>
          <w:rFonts w:ascii="Arial" w:hAnsi="Arial" w:cs="Arial"/>
          <w:color w:val="231F20"/>
          <w:spacing w:val="11"/>
          <w:w w:val="85"/>
          <w:sz w:val="14"/>
          <w:szCs w:val="14"/>
        </w:rPr>
        <w:t>09</w:t>
      </w:r>
      <w:r w:rsidR="00546EB6">
        <w:rPr>
          <w:rFonts w:ascii="Arial" w:hAnsi="Arial" w:cs="Arial"/>
          <w:color w:val="231F20"/>
          <w:spacing w:val="11"/>
          <w:w w:val="85"/>
          <w:sz w:val="14"/>
          <w:szCs w:val="14"/>
        </w:rPr>
        <w:t>.20</w:t>
      </w:r>
    </w:p>
    <w:p w14:paraId="781DF883" w14:textId="77777777" w:rsidR="00980912" w:rsidRDefault="006A4E60">
      <w:pPr>
        <w:kinsoku w:val="0"/>
        <w:overflowPunct w:val="0"/>
        <w:spacing w:before="3" w:line="160" w:lineRule="exact"/>
        <w:rPr>
          <w:sz w:val="16"/>
          <w:szCs w:val="16"/>
        </w:rPr>
      </w:pPr>
      <w:r>
        <w:br w:type="column"/>
      </w:r>
    </w:p>
    <w:p w14:paraId="30D3ADBB" w14:textId="3E3D6908" w:rsidR="00980912" w:rsidRDefault="006A4E60">
      <w:pPr>
        <w:kinsoku w:val="0"/>
        <w:overflowPunct w:val="0"/>
        <w:ind w:left="12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231F20"/>
          <w:w w:val="85"/>
          <w:sz w:val="14"/>
          <w:szCs w:val="14"/>
        </w:rPr>
        <w:t>Carlisle,</w:t>
      </w:r>
      <w:r>
        <w:rPr>
          <w:rFonts w:ascii="Arial" w:hAnsi="Arial" w:cs="Arial"/>
          <w:color w:val="231F20"/>
          <w:spacing w:val="-21"/>
          <w:w w:val="85"/>
          <w:sz w:val="14"/>
          <w:szCs w:val="14"/>
        </w:rPr>
        <w:t xml:space="preserve"> </w:t>
      </w:r>
      <w:r>
        <w:rPr>
          <w:rFonts w:ascii="Arial" w:hAnsi="Arial" w:cs="Arial"/>
          <w:color w:val="231F20"/>
          <w:w w:val="85"/>
          <w:sz w:val="14"/>
          <w:szCs w:val="14"/>
        </w:rPr>
        <w:t>MiraDRAIN,</w:t>
      </w:r>
      <w:r>
        <w:rPr>
          <w:rFonts w:ascii="Arial" w:hAnsi="Arial" w:cs="Arial"/>
          <w:color w:val="231F20"/>
          <w:spacing w:val="-21"/>
          <w:w w:val="85"/>
          <w:sz w:val="14"/>
          <w:szCs w:val="14"/>
        </w:rPr>
        <w:t xml:space="preserve"> </w:t>
      </w:r>
      <w:r>
        <w:rPr>
          <w:rFonts w:ascii="Arial" w:hAnsi="Arial" w:cs="Arial"/>
          <w:color w:val="231F20"/>
          <w:w w:val="85"/>
          <w:sz w:val="14"/>
          <w:szCs w:val="14"/>
        </w:rPr>
        <w:t>MiraDRI</w:t>
      </w:r>
      <w:r w:rsidR="00C8697C">
        <w:rPr>
          <w:rFonts w:ascii="Arial" w:hAnsi="Arial" w:cs="Arial"/>
          <w:color w:val="231F20"/>
          <w:w w:val="85"/>
          <w:sz w:val="14"/>
          <w:szCs w:val="14"/>
        </w:rPr>
        <w:t xml:space="preserve"> and </w:t>
      </w:r>
      <w:r w:rsidR="00D030E0">
        <w:rPr>
          <w:rFonts w:ascii="Arial" w:hAnsi="Arial" w:cs="Arial"/>
          <w:color w:val="231F20"/>
          <w:w w:val="85"/>
          <w:sz w:val="14"/>
          <w:szCs w:val="14"/>
        </w:rPr>
        <w:t>MiraSTOP</w:t>
      </w:r>
      <w:r w:rsidR="00C8697C">
        <w:rPr>
          <w:rFonts w:ascii="Arial" w:hAnsi="Arial" w:cs="Arial"/>
          <w:color w:val="231F20"/>
          <w:w w:val="85"/>
          <w:sz w:val="14"/>
          <w:szCs w:val="14"/>
        </w:rPr>
        <w:t xml:space="preserve"> </w:t>
      </w:r>
      <w:r>
        <w:rPr>
          <w:rFonts w:ascii="Arial" w:hAnsi="Arial" w:cs="Arial"/>
          <w:color w:val="231F20"/>
          <w:w w:val="85"/>
          <w:sz w:val="14"/>
          <w:szCs w:val="14"/>
        </w:rPr>
        <w:t>are</w:t>
      </w:r>
      <w:r>
        <w:rPr>
          <w:rFonts w:ascii="Arial" w:hAnsi="Arial" w:cs="Arial"/>
          <w:color w:val="231F20"/>
          <w:spacing w:val="-19"/>
          <w:w w:val="85"/>
          <w:sz w:val="14"/>
          <w:szCs w:val="14"/>
        </w:rPr>
        <w:t xml:space="preserve"> </w:t>
      </w:r>
      <w:r>
        <w:rPr>
          <w:rFonts w:ascii="Arial" w:hAnsi="Arial" w:cs="Arial"/>
          <w:color w:val="231F20"/>
          <w:w w:val="85"/>
          <w:sz w:val="14"/>
          <w:szCs w:val="14"/>
        </w:rPr>
        <w:t>trademarks</w:t>
      </w:r>
      <w:r>
        <w:rPr>
          <w:rFonts w:ascii="Arial" w:hAnsi="Arial" w:cs="Arial"/>
          <w:color w:val="231F20"/>
          <w:spacing w:val="-18"/>
          <w:w w:val="85"/>
          <w:sz w:val="14"/>
          <w:szCs w:val="14"/>
        </w:rPr>
        <w:t xml:space="preserve"> </w:t>
      </w:r>
      <w:r>
        <w:rPr>
          <w:rFonts w:ascii="Arial" w:hAnsi="Arial" w:cs="Arial"/>
          <w:color w:val="231F20"/>
          <w:w w:val="85"/>
          <w:sz w:val="14"/>
          <w:szCs w:val="14"/>
        </w:rPr>
        <w:t>of</w:t>
      </w:r>
      <w:r>
        <w:rPr>
          <w:rFonts w:ascii="Arial" w:hAnsi="Arial" w:cs="Arial"/>
          <w:color w:val="231F20"/>
          <w:spacing w:val="-19"/>
          <w:w w:val="85"/>
          <w:sz w:val="14"/>
          <w:szCs w:val="14"/>
        </w:rPr>
        <w:t xml:space="preserve"> </w:t>
      </w:r>
      <w:r>
        <w:rPr>
          <w:rFonts w:ascii="Arial" w:hAnsi="Arial" w:cs="Arial"/>
          <w:color w:val="231F20"/>
          <w:w w:val="85"/>
          <w:sz w:val="14"/>
          <w:szCs w:val="14"/>
        </w:rPr>
        <w:t>Carlisle.</w:t>
      </w:r>
      <w:r>
        <w:rPr>
          <w:rFonts w:ascii="Arial" w:hAnsi="Arial" w:cs="Arial"/>
          <w:color w:val="231F20"/>
          <w:spacing w:val="-20"/>
          <w:w w:val="85"/>
          <w:sz w:val="14"/>
          <w:szCs w:val="14"/>
        </w:rPr>
        <w:t xml:space="preserve"> </w:t>
      </w:r>
      <w:r>
        <w:rPr>
          <w:rFonts w:ascii="Arial" w:hAnsi="Arial" w:cs="Arial"/>
          <w:color w:val="231F20"/>
          <w:w w:val="85"/>
          <w:sz w:val="14"/>
          <w:szCs w:val="14"/>
        </w:rPr>
        <w:t>©20</w:t>
      </w:r>
      <w:r w:rsidR="00817053">
        <w:rPr>
          <w:rFonts w:ascii="Arial" w:hAnsi="Arial" w:cs="Arial"/>
          <w:color w:val="231F20"/>
          <w:w w:val="85"/>
          <w:sz w:val="14"/>
          <w:szCs w:val="14"/>
        </w:rPr>
        <w:t>20</w:t>
      </w:r>
      <w:r>
        <w:rPr>
          <w:rFonts w:ascii="Arial" w:hAnsi="Arial" w:cs="Arial"/>
          <w:color w:val="231F20"/>
          <w:spacing w:val="-19"/>
          <w:w w:val="85"/>
          <w:sz w:val="14"/>
          <w:szCs w:val="14"/>
        </w:rPr>
        <w:t xml:space="preserve"> </w:t>
      </w:r>
      <w:r>
        <w:rPr>
          <w:rFonts w:ascii="Arial" w:hAnsi="Arial" w:cs="Arial"/>
          <w:color w:val="231F20"/>
          <w:w w:val="85"/>
          <w:sz w:val="14"/>
          <w:szCs w:val="14"/>
        </w:rPr>
        <w:t>Carlisle.</w:t>
      </w:r>
    </w:p>
    <w:p w14:paraId="43BCA764" w14:textId="77777777" w:rsidR="00980912" w:rsidRDefault="00980912">
      <w:pPr>
        <w:kinsoku w:val="0"/>
        <w:overflowPunct w:val="0"/>
        <w:ind w:left="120"/>
        <w:rPr>
          <w:rFonts w:ascii="Arial" w:hAnsi="Arial" w:cs="Arial"/>
          <w:color w:val="000000"/>
          <w:sz w:val="14"/>
          <w:szCs w:val="14"/>
        </w:rPr>
        <w:sectPr w:rsidR="00980912">
          <w:type w:val="continuous"/>
          <w:pgSz w:w="12240" w:h="15840"/>
          <w:pgMar w:top="1480" w:right="600" w:bottom="280" w:left="600" w:header="720" w:footer="720" w:gutter="0"/>
          <w:cols w:num="2" w:space="720" w:equalWidth="0">
            <w:col w:w="1095" w:space="5069"/>
            <w:col w:w="4876"/>
          </w:cols>
          <w:noEndnote/>
        </w:sectPr>
      </w:pPr>
    </w:p>
    <w:p w14:paraId="537197D7" w14:textId="34181057" w:rsidR="005C6A00" w:rsidRPr="0011091A" w:rsidRDefault="005C6A00" w:rsidP="005C6A00">
      <w:pPr>
        <w:kinsoku w:val="0"/>
        <w:overflowPunct w:val="0"/>
        <w:spacing w:before="67"/>
        <w:ind w:left="105"/>
        <w:rPr>
          <w:rFonts w:ascii="Arial" w:hAnsi="Arial" w:cs="Arial"/>
          <w:color w:val="000000"/>
          <w:sz w:val="30"/>
          <w:szCs w:val="30"/>
        </w:rPr>
      </w:pPr>
      <w:r w:rsidRPr="0011091A">
        <w:rPr>
          <w:rFonts w:ascii="Arial" w:hAnsi="Arial" w:cs="Arial"/>
          <w:color w:val="010202"/>
          <w:spacing w:val="3"/>
          <w:w w:val="110"/>
          <w:sz w:val="30"/>
          <w:szCs w:val="30"/>
        </w:rPr>
        <w:lastRenderedPageBreak/>
        <w:t>M</w:t>
      </w:r>
      <w:r w:rsidRPr="0011091A">
        <w:rPr>
          <w:rFonts w:ascii="Arial" w:hAnsi="Arial" w:cs="Arial"/>
          <w:color w:val="010202"/>
          <w:spacing w:val="2"/>
          <w:w w:val="110"/>
          <w:sz w:val="30"/>
          <w:szCs w:val="30"/>
        </w:rPr>
        <w:t>i</w:t>
      </w:r>
      <w:r w:rsidRPr="0011091A">
        <w:rPr>
          <w:rFonts w:ascii="Arial" w:hAnsi="Arial" w:cs="Arial"/>
          <w:color w:val="010202"/>
          <w:spacing w:val="3"/>
          <w:w w:val="110"/>
          <w:sz w:val="30"/>
          <w:szCs w:val="30"/>
        </w:rPr>
        <w:t>ra</w:t>
      </w:r>
      <w:r>
        <w:rPr>
          <w:rFonts w:ascii="Arial" w:hAnsi="Arial" w:cs="Arial"/>
          <w:color w:val="010202"/>
          <w:spacing w:val="3"/>
          <w:w w:val="110"/>
          <w:sz w:val="30"/>
          <w:szCs w:val="30"/>
        </w:rPr>
        <w:t>DRI</w:t>
      </w:r>
      <w:r w:rsidRPr="0011091A">
        <w:rPr>
          <w:rFonts w:ascii="Arial" w:hAnsi="Arial" w:cs="Arial"/>
          <w:color w:val="010202"/>
          <w:spacing w:val="3"/>
          <w:w w:val="110"/>
          <w:sz w:val="30"/>
          <w:szCs w:val="30"/>
        </w:rPr>
        <w:t>™</w:t>
      </w:r>
      <w:r w:rsidRPr="0011091A">
        <w:rPr>
          <w:rFonts w:ascii="Arial" w:hAnsi="Arial" w:cs="Arial"/>
          <w:color w:val="010202"/>
          <w:spacing w:val="81"/>
          <w:w w:val="110"/>
          <w:sz w:val="30"/>
          <w:szCs w:val="30"/>
        </w:rPr>
        <w:t xml:space="preserve"> </w:t>
      </w:r>
      <w:r>
        <w:rPr>
          <w:rFonts w:ascii="Arial" w:hAnsi="Arial" w:cs="Arial"/>
          <w:color w:val="010202"/>
          <w:spacing w:val="1"/>
          <w:w w:val="110"/>
          <w:sz w:val="30"/>
          <w:szCs w:val="30"/>
        </w:rPr>
        <w:t xml:space="preserve">Self-Adhering Sheet </w:t>
      </w:r>
      <w:r w:rsidRPr="0011091A">
        <w:rPr>
          <w:rFonts w:ascii="Arial" w:hAnsi="Arial" w:cs="Arial"/>
          <w:color w:val="010202"/>
          <w:spacing w:val="4"/>
          <w:w w:val="110"/>
          <w:sz w:val="30"/>
          <w:szCs w:val="30"/>
        </w:rPr>
        <w:t>W</w:t>
      </w:r>
      <w:r w:rsidRPr="0011091A">
        <w:rPr>
          <w:rFonts w:ascii="Arial" w:hAnsi="Arial" w:cs="Arial"/>
          <w:color w:val="010202"/>
          <w:spacing w:val="2"/>
          <w:w w:val="110"/>
          <w:sz w:val="30"/>
          <w:szCs w:val="30"/>
        </w:rPr>
        <w:t>a</w:t>
      </w:r>
      <w:r w:rsidRPr="0011091A">
        <w:rPr>
          <w:rFonts w:ascii="Arial" w:hAnsi="Arial" w:cs="Arial"/>
          <w:color w:val="010202"/>
          <w:spacing w:val="1"/>
          <w:w w:val="110"/>
          <w:sz w:val="30"/>
          <w:szCs w:val="30"/>
        </w:rPr>
        <w:t>terproofi</w:t>
      </w:r>
      <w:r w:rsidRPr="0011091A">
        <w:rPr>
          <w:rFonts w:ascii="Arial" w:hAnsi="Arial" w:cs="Arial"/>
          <w:color w:val="010202"/>
          <w:spacing w:val="4"/>
          <w:w w:val="110"/>
          <w:sz w:val="30"/>
          <w:szCs w:val="30"/>
        </w:rPr>
        <w:t>n</w:t>
      </w:r>
      <w:r w:rsidRPr="0011091A">
        <w:rPr>
          <w:rFonts w:ascii="Arial" w:hAnsi="Arial" w:cs="Arial"/>
          <w:color w:val="010202"/>
          <w:w w:val="110"/>
          <w:sz w:val="30"/>
          <w:szCs w:val="30"/>
        </w:rPr>
        <w:t>g</w:t>
      </w:r>
      <w:r w:rsidRPr="0011091A">
        <w:rPr>
          <w:rFonts w:ascii="Arial" w:hAnsi="Arial" w:cs="Arial"/>
          <w:color w:val="010202"/>
          <w:spacing w:val="6"/>
          <w:w w:val="110"/>
          <w:sz w:val="30"/>
          <w:szCs w:val="30"/>
        </w:rPr>
        <w:t xml:space="preserve"> </w:t>
      </w:r>
      <w:r w:rsidRPr="0011091A">
        <w:rPr>
          <w:rFonts w:ascii="Arial" w:hAnsi="Arial" w:cs="Arial"/>
          <w:color w:val="010202"/>
          <w:spacing w:val="2"/>
          <w:w w:val="110"/>
          <w:sz w:val="30"/>
          <w:szCs w:val="30"/>
        </w:rPr>
        <w:t>System</w:t>
      </w:r>
    </w:p>
    <w:p w14:paraId="0E53FBC4" w14:textId="77777777" w:rsidR="005C6A00" w:rsidRDefault="005C6A00">
      <w:pPr>
        <w:pStyle w:val="BodyText"/>
        <w:kinsoku w:val="0"/>
        <w:overflowPunct w:val="0"/>
        <w:spacing w:before="81"/>
        <w:ind w:left="100" w:firstLine="0"/>
        <w:rPr>
          <w:spacing w:val="2"/>
          <w:w w:val="105"/>
        </w:rPr>
      </w:pPr>
    </w:p>
    <w:p w14:paraId="5B71CFBF" w14:textId="3E278CDE" w:rsidR="00980912" w:rsidRDefault="006A4E60">
      <w:pPr>
        <w:pStyle w:val="BodyText"/>
        <w:kinsoku w:val="0"/>
        <w:overflowPunct w:val="0"/>
        <w:spacing w:before="81"/>
        <w:ind w:left="100" w:firstLine="0"/>
      </w:pPr>
      <w:r>
        <w:rPr>
          <w:spacing w:val="2"/>
          <w:w w:val="105"/>
        </w:rPr>
        <w:t>PAR</w:t>
      </w:r>
      <w:r>
        <w:rPr>
          <w:w w:val="105"/>
        </w:rPr>
        <w:t>T</w:t>
      </w:r>
      <w:r>
        <w:rPr>
          <w:spacing w:val="-10"/>
          <w:w w:val="105"/>
        </w:rPr>
        <w:t xml:space="preserve"> </w:t>
      </w:r>
      <w:r>
        <w:rPr>
          <w:w w:val="105"/>
        </w:rPr>
        <w:t>1</w:t>
      </w:r>
      <w:r>
        <w:rPr>
          <w:spacing w:val="-9"/>
          <w:w w:val="105"/>
        </w:rPr>
        <w:t xml:space="preserve"> </w:t>
      </w:r>
      <w:r>
        <w:rPr>
          <w:w w:val="105"/>
        </w:rPr>
        <w:t>-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GENERA</w:t>
      </w:r>
      <w:r>
        <w:rPr>
          <w:w w:val="105"/>
        </w:rPr>
        <w:t>L</w:t>
      </w:r>
    </w:p>
    <w:p w14:paraId="383BB97D" w14:textId="77777777" w:rsidR="00980912" w:rsidRDefault="00980912">
      <w:pPr>
        <w:kinsoku w:val="0"/>
        <w:overflowPunct w:val="0"/>
        <w:spacing w:before="18" w:line="220" w:lineRule="exact"/>
        <w:rPr>
          <w:sz w:val="22"/>
          <w:szCs w:val="22"/>
        </w:rPr>
      </w:pPr>
    </w:p>
    <w:p w14:paraId="6647C7D9" w14:textId="77777777" w:rsidR="00980912" w:rsidRDefault="006A4E60">
      <w:pPr>
        <w:pStyle w:val="BodyText"/>
        <w:numPr>
          <w:ilvl w:val="1"/>
          <w:numId w:val="3"/>
        </w:numPr>
        <w:tabs>
          <w:tab w:val="left" w:pos="675"/>
        </w:tabs>
        <w:kinsoku w:val="0"/>
        <w:overflowPunct w:val="0"/>
        <w:ind w:left="676"/>
      </w:pPr>
      <w:r>
        <w:rPr>
          <w:spacing w:val="2"/>
          <w:w w:val="105"/>
        </w:rPr>
        <w:t>SEC</w:t>
      </w:r>
      <w:r>
        <w:rPr>
          <w:spacing w:val="1"/>
          <w:w w:val="105"/>
        </w:rPr>
        <w:t>T</w:t>
      </w:r>
      <w:r>
        <w:rPr>
          <w:w w:val="105"/>
        </w:rPr>
        <w:t>I</w:t>
      </w:r>
      <w:r>
        <w:rPr>
          <w:spacing w:val="2"/>
          <w:w w:val="105"/>
        </w:rPr>
        <w:t>O</w:t>
      </w:r>
      <w:r>
        <w:rPr>
          <w:w w:val="105"/>
        </w:rPr>
        <w:t>N</w:t>
      </w:r>
      <w:r>
        <w:rPr>
          <w:spacing w:val="-36"/>
          <w:w w:val="105"/>
        </w:rPr>
        <w:t xml:space="preserve"> </w:t>
      </w:r>
      <w:r>
        <w:rPr>
          <w:w w:val="105"/>
        </w:rPr>
        <w:t>I</w:t>
      </w:r>
      <w:r>
        <w:rPr>
          <w:spacing w:val="2"/>
          <w:w w:val="105"/>
        </w:rPr>
        <w:t>NC</w:t>
      </w:r>
      <w:r>
        <w:rPr>
          <w:spacing w:val="1"/>
          <w:w w:val="105"/>
        </w:rPr>
        <w:t>L</w:t>
      </w:r>
      <w:r>
        <w:rPr>
          <w:spacing w:val="2"/>
          <w:w w:val="105"/>
        </w:rPr>
        <w:t>UDES:</w:t>
      </w:r>
    </w:p>
    <w:p w14:paraId="6ACACF0F" w14:textId="77777777" w:rsidR="00980912" w:rsidRDefault="00980912">
      <w:pPr>
        <w:kinsoku w:val="0"/>
        <w:overflowPunct w:val="0"/>
        <w:spacing w:before="2" w:line="240" w:lineRule="exact"/>
      </w:pPr>
    </w:p>
    <w:p w14:paraId="01765CA0" w14:textId="77777777" w:rsidR="00980912" w:rsidRDefault="006A4E60">
      <w:pPr>
        <w:pStyle w:val="BodyText"/>
        <w:kinsoku w:val="0"/>
        <w:overflowPunct w:val="0"/>
        <w:spacing w:line="253" w:lineRule="auto"/>
        <w:ind w:right="121" w:firstLine="0"/>
        <w:jc w:val="both"/>
      </w:pPr>
      <w:r>
        <w:rPr>
          <w:w w:val="105"/>
        </w:rPr>
        <w:t>I</w:t>
      </w:r>
      <w:r>
        <w:rPr>
          <w:spacing w:val="1"/>
          <w:w w:val="105"/>
        </w:rPr>
        <w:t>ns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>ll</w:t>
      </w:r>
      <w:r>
        <w:rPr>
          <w:spacing w:val="1"/>
          <w:w w:val="105"/>
        </w:rPr>
        <w:t>a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19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20"/>
          <w:w w:val="105"/>
        </w:rPr>
        <w:t xml:space="preserve"> </w:t>
      </w:r>
      <w:r>
        <w:rPr>
          <w:spacing w:val="1"/>
          <w:w w:val="105"/>
        </w:rPr>
        <w:t>shee</w:t>
      </w:r>
      <w:r>
        <w:rPr>
          <w:w w:val="105"/>
        </w:rPr>
        <w:t>t</w:t>
      </w:r>
      <w:r>
        <w:rPr>
          <w:spacing w:val="-20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bran</w:t>
      </w:r>
      <w:r>
        <w:rPr>
          <w:w w:val="105"/>
        </w:rPr>
        <w:t>e</w:t>
      </w:r>
      <w:r>
        <w:rPr>
          <w:spacing w:val="-18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erproo</w:t>
      </w:r>
      <w:r>
        <w:rPr>
          <w:w w:val="105"/>
        </w:rPr>
        <w:t>fi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19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19"/>
          <w:w w:val="105"/>
        </w:rPr>
        <w:t xml:space="preserve"> </w:t>
      </w:r>
      <w:r>
        <w:rPr>
          <w:spacing w:val="1"/>
          <w:w w:val="105"/>
        </w:rPr>
        <w:t>sur</w:t>
      </w:r>
      <w:r>
        <w:rPr>
          <w:w w:val="105"/>
        </w:rPr>
        <w:t>f</w:t>
      </w:r>
      <w:r>
        <w:rPr>
          <w:spacing w:val="1"/>
          <w:w w:val="105"/>
        </w:rPr>
        <w:t>ace</w:t>
      </w:r>
      <w:r>
        <w:rPr>
          <w:w w:val="105"/>
        </w:rPr>
        <w:t>s</w:t>
      </w:r>
      <w:r>
        <w:rPr>
          <w:spacing w:val="-19"/>
          <w:w w:val="105"/>
        </w:rPr>
        <w:t xml:space="preserve"> </w:t>
      </w:r>
      <w:r>
        <w:rPr>
          <w:w w:val="105"/>
        </w:rPr>
        <w:t>i</w:t>
      </w:r>
      <w:r>
        <w:rPr>
          <w:spacing w:val="1"/>
          <w:w w:val="105"/>
        </w:rPr>
        <w:t>nd</w:t>
      </w:r>
      <w:r>
        <w:rPr>
          <w:w w:val="105"/>
        </w:rPr>
        <w:t>i</w:t>
      </w:r>
      <w:r>
        <w:rPr>
          <w:spacing w:val="1"/>
          <w:w w:val="105"/>
        </w:rPr>
        <w:t>ca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w w:val="105"/>
        </w:rPr>
        <w:t>d</w:t>
      </w:r>
      <w:r>
        <w:rPr>
          <w:spacing w:val="-19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19"/>
          <w:w w:val="105"/>
        </w:rPr>
        <w:t xml:space="preserve"> </w:t>
      </w:r>
      <w:r>
        <w:rPr>
          <w:spacing w:val="1"/>
          <w:w w:val="105"/>
        </w:rPr>
        <w:t>dra</w:t>
      </w:r>
      <w:r>
        <w:rPr>
          <w:spacing w:val="2"/>
          <w:w w:val="105"/>
        </w:rPr>
        <w:t>w</w:t>
      </w:r>
      <w:r>
        <w:rPr>
          <w:w w:val="105"/>
        </w:rPr>
        <w:t>i</w:t>
      </w:r>
      <w:r>
        <w:rPr>
          <w:spacing w:val="1"/>
          <w:w w:val="105"/>
        </w:rPr>
        <w:t>ngs</w:t>
      </w:r>
      <w:r>
        <w:rPr>
          <w:w w:val="105"/>
        </w:rPr>
        <w:t>,</w:t>
      </w:r>
      <w:r>
        <w:rPr>
          <w:spacing w:val="-19"/>
          <w:w w:val="105"/>
        </w:rPr>
        <w:t xml:space="preserve"> </w:t>
      </w:r>
      <w:r>
        <w:rPr>
          <w:spacing w:val="1"/>
          <w:w w:val="105"/>
        </w:rPr>
        <w:t>cons</w:t>
      </w:r>
      <w:r>
        <w:rPr>
          <w:w w:val="105"/>
        </w:rPr>
        <w:t>i</w:t>
      </w:r>
      <w:r>
        <w:rPr>
          <w:spacing w:val="1"/>
          <w:w w:val="105"/>
        </w:rPr>
        <w:t>s</w:t>
      </w:r>
      <w:r>
        <w:rPr>
          <w:w w:val="105"/>
        </w:rPr>
        <w:t>ti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19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w w:val="103"/>
        </w:rPr>
        <w:t xml:space="preserve"> </w:t>
      </w:r>
      <w:r>
        <w:rPr>
          <w:spacing w:val="1"/>
          <w:w w:val="105"/>
        </w:rPr>
        <w:t>prepa</w:t>
      </w:r>
      <w:r>
        <w:rPr>
          <w:w w:val="105"/>
        </w:rPr>
        <w:t>r</w:t>
      </w:r>
      <w:r>
        <w:rPr>
          <w:spacing w:val="1"/>
          <w:w w:val="105"/>
        </w:rPr>
        <w:t>a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29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29"/>
          <w:w w:val="105"/>
        </w:rPr>
        <w:t xml:space="preserve"> </w:t>
      </w:r>
      <w:r>
        <w:rPr>
          <w:spacing w:val="1"/>
          <w:w w:val="105"/>
        </w:rPr>
        <w:t>ex</w:t>
      </w:r>
      <w:r>
        <w:rPr>
          <w:w w:val="105"/>
        </w:rPr>
        <w:t>i</w:t>
      </w:r>
      <w:r>
        <w:rPr>
          <w:spacing w:val="1"/>
          <w:w w:val="105"/>
        </w:rPr>
        <w:t>s</w:t>
      </w:r>
      <w:r>
        <w:rPr>
          <w:w w:val="105"/>
        </w:rPr>
        <w:t>ti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30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30"/>
          <w:w w:val="105"/>
        </w:rPr>
        <w:t xml:space="preserve"> </w:t>
      </w:r>
      <w:r>
        <w:rPr>
          <w:spacing w:val="1"/>
          <w:w w:val="105"/>
        </w:rPr>
        <w:t>repa</w:t>
      </w:r>
      <w:r>
        <w:rPr>
          <w:w w:val="105"/>
        </w:rPr>
        <w:t>i</w:t>
      </w:r>
      <w:r>
        <w:rPr>
          <w:spacing w:val="1"/>
          <w:w w:val="105"/>
        </w:rPr>
        <w:t>re</w:t>
      </w:r>
      <w:r>
        <w:rPr>
          <w:w w:val="105"/>
        </w:rPr>
        <w:t>d</w:t>
      </w:r>
      <w:r>
        <w:rPr>
          <w:spacing w:val="30"/>
          <w:w w:val="105"/>
        </w:rPr>
        <w:t xml:space="preserve"> </w:t>
      </w:r>
      <w:r>
        <w:rPr>
          <w:spacing w:val="1"/>
          <w:w w:val="105"/>
        </w:rPr>
        <w:t>concre</w:t>
      </w:r>
      <w:r>
        <w:rPr>
          <w:w w:val="105"/>
        </w:rPr>
        <w:t>te</w:t>
      </w:r>
      <w:r>
        <w:rPr>
          <w:spacing w:val="29"/>
          <w:w w:val="105"/>
        </w:rPr>
        <w:t xml:space="preserve"> </w:t>
      </w:r>
      <w:r>
        <w:rPr>
          <w:spacing w:val="1"/>
          <w:w w:val="105"/>
        </w:rPr>
        <w:t>sur</w:t>
      </w:r>
      <w:r>
        <w:rPr>
          <w:w w:val="105"/>
        </w:rPr>
        <w:t>f</w:t>
      </w:r>
      <w:r>
        <w:rPr>
          <w:spacing w:val="1"/>
          <w:w w:val="105"/>
        </w:rPr>
        <w:t>aces</w:t>
      </w:r>
      <w:r>
        <w:rPr>
          <w:w w:val="105"/>
        </w:rPr>
        <w:t>,</w:t>
      </w:r>
      <w:r>
        <w:rPr>
          <w:spacing w:val="29"/>
          <w:w w:val="105"/>
        </w:rPr>
        <w:t xml:space="preserve"> </w:t>
      </w:r>
      <w:r>
        <w:rPr>
          <w:spacing w:val="1"/>
          <w:w w:val="105"/>
        </w:rPr>
        <w:t>sea</w:t>
      </w:r>
      <w:r>
        <w:rPr>
          <w:w w:val="105"/>
        </w:rPr>
        <w:t>li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30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29"/>
          <w:w w:val="105"/>
        </w:rPr>
        <w:t xml:space="preserve"> </w:t>
      </w:r>
      <w:r>
        <w:rPr>
          <w:spacing w:val="1"/>
          <w:w w:val="105"/>
        </w:rPr>
        <w:t>crack</w:t>
      </w:r>
      <w:r>
        <w:rPr>
          <w:w w:val="105"/>
        </w:rPr>
        <w:t>s</w:t>
      </w:r>
      <w:r>
        <w:rPr>
          <w:spacing w:val="31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30"/>
          <w:w w:val="105"/>
        </w:rPr>
        <w:t xml:space="preserve"> </w:t>
      </w:r>
      <w:r>
        <w:rPr>
          <w:w w:val="105"/>
        </w:rPr>
        <w:t>j</w:t>
      </w:r>
      <w:r>
        <w:rPr>
          <w:spacing w:val="1"/>
          <w:w w:val="105"/>
        </w:rPr>
        <w:t>o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t</w:t>
      </w:r>
      <w:r>
        <w:rPr>
          <w:spacing w:val="1"/>
          <w:w w:val="105"/>
        </w:rPr>
        <w:t>s</w:t>
      </w:r>
      <w:r>
        <w:rPr>
          <w:w w:val="105"/>
        </w:rPr>
        <w:t>,</w:t>
      </w:r>
      <w:r>
        <w:rPr>
          <w:spacing w:val="29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w w:val="103"/>
        </w:rPr>
        <w:t xml:space="preserve"> </w:t>
      </w:r>
      <w:r>
        <w:rPr>
          <w:spacing w:val="1"/>
          <w:w w:val="105"/>
        </w:rPr>
        <w:t>app</w:t>
      </w:r>
      <w:r>
        <w:rPr>
          <w:w w:val="105"/>
        </w:rPr>
        <w:t>li</w:t>
      </w:r>
      <w:r>
        <w:rPr>
          <w:spacing w:val="1"/>
          <w:w w:val="105"/>
        </w:rPr>
        <w:t>ca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18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18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w w:val="105"/>
        </w:rPr>
        <w:t>W</w:t>
      </w:r>
      <w:r>
        <w:rPr>
          <w:spacing w:val="-16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ra</w:t>
      </w:r>
      <w:r>
        <w:rPr>
          <w:spacing w:val="2"/>
          <w:w w:val="105"/>
        </w:rPr>
        <w:t>DR</w:t>
      </w:r>
      <w:r>
        <w:rPr>
          <w:w w:val="105"/>
        </w:rPr>
        <w:t>I</w:t>
      </w:r>
      <w:r>
        <w:rPr>
          <w:spacing w:val="-18"/>
          <w:w w:val="105"/>
        </w:rPr>
        <w:t xml:space="preserve"> </w:t>
      </w:r>
      <w:r>
        <w:rPr>
          <w:spacing w:val="1"/>
          <w:w w:val="105"/>
        </w:rPr>
        <w:t>860</w:t>
      </w:r>
      <w:r>
        <w:rPr>
          <w:w w:val="105"/>
        </w:rPr>
        <w:t>/</w:t>
      </w:r>
      <w:r>
        <w:rPr>
          <w:spacing w:val="1"/>
          <w:w w:val="105"/>
        </w:rPr>
        <w:t>861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hee</w:t>
      </w:r>
      <w:r>
        <w:rPr>
          <w:w w:val="105"/>
        </w:rPr>
        <w:t>t</w:t>
      </w:r>
      <w:r>
        <w:rPr>
          <w:spacing w:val="-18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bran</w:t>
      </w:r>
      <w:r>
        <w:rPr>
          <w:w w:val="105"/>
        </w:rPr>
        <w:t>e</w:t>
      </w:r>
      <w:r>
        <w:rPr>
          <w:spacing w:val="-17"/>
          <w:w w:val="105"/>
        </w:rPr>
        <w:t xml:space="preserve"> </w:t>
      </w:r>
      <w:r>
        <w:rPr>
          <w:spacing w:val="3"/>
          <w:w w:val="105"/>
        </w:rPr>
        <w:t>W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erproo</w:t>
      </w:r>
      <w:r>
        <w:rPr>
          <w:w w:val="105"/>
        </w:rPr>
        <w:t>fi</w:t>
      </w:r>
      <w:r>
        <w:rPr>
          <w:spacing w:val="1"/>
          <w:w w:val="105"/>
        </w:rPr>
        <w:t>ng.</w:t>
      </w:r>
    </w:p>
    <w:p w14:paraId="34CC2870" w14:textId="77777777" w:rsidR="00980912" w:rsidRDefault="00980912">
      <w:pPr>
        <w:kinsoku w:val="0"/>
        <w:overflowPunct w:val="0"/>
        <w:spacing w:before="11" w:line="220" w:lineRule="exact"/>
        <w:rPr>
          <w:sz w:val="22"/>
          <w:szCs w:val="22"/>
        </w:rPr>
      </w:pPr>
    </w:p>
    <w:p w14:paraId="17382104" w14:textId="77777777" w:rsidR="00980912" w:rsidRDefault="006A4E60">
      <w:pPr>
        <w:pStyle w:val="BodyText"/>
        <w:numPr>
          <w:ilvl w:val="1"/>
          <w:numId w:val="3"/>
        </w:numPr>
        <w:tabs>
          <w:tab w:val="left" w:pos="675"/>
        </w:tabs>
        <w:kinsoku w:val="0"/>
        <w:overflowPunct w:val="0"/>
        <w:ind w:left="676"/>
      </w:pPr>
      <w:r>
        <w:rPr>
          <w:spacing w:val="2"/>
          <w:w w:val="105"/>
        </w:rPr>
        <w:t>RE</w:t>
      </w:r>
      <w:r>
        <w:rPr>
          <w:spacing w:val="1"/>
          <w:w w:val="105"/>
        </w:rPr>
        <w:t>L</w:t>
      </w:r>
      <w:r>
        <w:rPr>
          <w:spacing w:val="2"/>
          <w:w w:val="105"/>
        </w:rPr>
        <w:t>A</w:t>
      </w:r>
      <w:r>
        <w:rPr>
          <w:spacing w:val="1"/>
          <w:w w:val="105"/>
        </w:rPr>
        <w:t>T</w:t>
      </w:r>
      <w:r>
        <w:rPr>
          <w:spacing w:val="2"/>
          <w:w w:val="105"/>
        </w:rPr>
        <w:t>E</w:t>
      </w:r>
      <w:r>
        <w:rPr>
          <w:w w:val="105"/>
        </w:rPr>
        <w:t>D</w:t>
      </w:r>
      <w:r>
        <w:rPr>
          <w:spacing w:val="-36"/>
          <w:w w:val="105"/>
        </w:rPr>
        <w:t xml:space="preserve"> </w:t>
      </w:r>
      <w:r>
        <w:rPr>
          <w:spacing w:val="2"/>
          <w:w w:val="105"/>
        </w:rPr>
        <w:t>SEC</w:t>
      </w:r>
      <w:r>
        <w:rPr>
          <w:spacing w:val="1"/>
          <w:w w:val="105"/>
        </w:rPr>
        <w:t>TI</w:t>
      </w:r>
      <w:r>
        <w:rPr>
          <w:spacing w:val="2"/>
          <w:w w:val="105"/>
        </w:rPr>
        <w:t>ONS</w:t>
      </w:r>
    </w:p>
    <w:p w14:paraId="5F574AA4" w14:textId="77777777" w:rsidR="00980912" w:rsidRDefault="00980912">
      <w:pPr>
        <w:kinsoku w:val="0"/>
        <w:overflowPunct w:val="0"/>
        <w:spacing w:before="2" w:line="240" w:lineRule="exact"/>
      </w:pPr>
    </w:p>
    <w:p w14:paraId="32D74FE8" w14:textId="77777777" w:rsidR="00980912" w:rsidRDefault="006A4E60">
      <w:pPr>
        <w:pStyle w:val="BodyText"/>
        <w:numPr>
          <w:ilvl w:val="2"/>
          <w:numId w:val="3"/>
        </w:numPr>
        <w:tabs>
          <w:tab w:val="left" w:pos="1251"/>
        </w:tabs>
        <w:kinsoku w:val="0"/>
        <w:overflowPunct w:val="0"/>
      </w:pPr>
      <w:r>
        <w:rPr>
          <w:spacing w:val="2"/>
          <w:w w:val="105"/>
        </w:rPr>
        <w:t>S</w:t>
      </w:r>
      <w:r>
        <w:rPr>
          <w:spacing w:val="1"/>
          <w:w w:val="105"/>
        </w:rPr>
        <w:t>ec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0</w:t>
      </w:r>
      <w:r>
        <w:rPr>
          <w:w w:val="105"/>
        </w:rPr>
        <w:t>3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1</w:t>
      </w:r>
      <w:r>
        <w:rPr>
          <w:w w:val="105"/>
        </w:rPr>
        <w:t>0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0</w:t>
      </w:r>
      <w:r>
        <w:rPr>
          <w:w w:val="105"/>
        </w:rPr>
        <w:t>0</w:t>
      </w:r>
      <w:r>
        <w:rPr>
          <w:spacing w:val="-12"/>
          <w:w w:val="105"/>
        </w:rPr>
        <w:t xml:space="preserve"> </w:t>
      </w:r>
      <w:r>
        <w:rPr>
          <w:w w:val="105"/>
        </w:rPr>
        <w:t>–</w:t>
      </w:r>
      <w:r>
        <w:rPr>
          <w:spacing w:val="-11"/>
          <w:w w:val="105"/>
        </w:rPr>
        <w:t xml:space="preserve"> </w:t>
      </w:r>
      <w:r>
        <w:rPr>
          <w:spacing w:val="2"/>
          <w:w w:val="105"/>
        </w:rPr>
        <w:t>C</w:t>
      </w:r>
      <w:r>
        <w:rPr>
          <w:spacing w:val="1"/>
          <w:w w:val="105"/>
        </w:rPr>
        <w:t>oncre</w:t>
      </w:r>
      <w:r>
        <w:rPr>
          <w:w w:val="105"/>
        </w:rPr>
        <w:t>te</w:t>
      </w:r>
      <w:r>
        <w:rPr>
          <w:spacing w:val="-12"/>
          <w:w w:val="105"/>
        </w:rPr>
        <w:t xml:space="preserve"> </w:t>
      </w:r>
      <w:r>
        <w:rPr>
          <w:spacing w:val="2"/>
          <w:w w:val="105"/>
        </w:rPr>
        <w:t>A</w:t>
      </w:r>
      <w:r>
        <w:rPr>
          <w:spacing w:val="1"/>
          <w:w w:val="105"/>
        </w:rPr>
        <w:t>ccessor</w:t>
      </w:r>
      <w:r>
        <w:rPr>
          <w:w w:val="105"/>
        </w:rPr>
        <w:t>i</w:t>
      </w:r>
      <w:r>
        <w:rPr>
          <w:spacing w:val="1"/>
          <w:w w:val="105"/>
        </w:rPr>
        <w:t>es/</w:t>
      </w:r>
      <w:r>
        <w:rPr>
          <w:spacing w:val="2"/>
          <w:w w:val="105"/>
        </w:rPr>
        <w:t>E</w:t>
      </w:r>
      <w:r>
        <w:rPr>
          <w:spacing w:val="1"/>
          <w:w w:val="105"/>
        </w:rPr>
        <w:t>xpans</w:t>
      </w:r>
      <w:r>
        <w:rPr>
          <w:w w:val="105"/>
        </w:rPr>
        <w:t>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Jo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ts</w:t>
      </w:r>
    </w:p>
    <w:p w14:paraId="09213CAB" w14:textId="77777777" w:rsidR="00980912" w:rsidRDefault="006A4E60">
      <w:pPr>
        <w:pStyle w:val="BodyText"/>
        <w:numPr>
          <w:ilvl w:val="2"/>
          <w:numId w:val="3"/>
        </w:numPr>
        <w:tabs>
          <w:tab w:val="left" w:pos="1251"/>
        </w:tabs>
        <w:kinsoku w:val="0"/>
        <w:overflowPunct w:val="0"/>
        <w:spacing w:before="12"/>
      </w:pPr>
      <w:r>
        <w:rPr>
          <w:spacing w:val="2"/>
          <w:w w:val="105"/>
        </w:rPr>
        <w:t>S</w:t>
      </w:r>
      <w:r>
        <w:rPr>
          <w:spacing w:val="1"/>
          <w:w w:val="105"/>
        </w:rPr>
        <w:t>ec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0</w:t>
      </w:r>
      <w:r>
        <w:rPr>
          <w:w w:val="105"/>
        </w:rPr>
        <w:t>3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3</w:t>
      </w:r>
      <w:r>
        <w:rPr>
          <w:w w:val="105"/>
        </w:rPr>
        <w:t>0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0</w:t>
      </w:r>
      <w:r>
        <w:rPr>
          <w:w w:val="105"/>
        </w:rPr>
        <w:t>0</w:t>
      </w:r>
      <w:r>
        <w:rPr>
          <w:spacing w:val="-10"/>
          <w:w w:val="105"/>
        </w:rPr>
        <w:t xml:space="preserve"> </w:t>
      </w:r>
      <w:r>
        <w:rPr>
          <w:w w:val="105"/>
        </w:rPr>
        <w:t>–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C</w:t>
      </w:r>
      <w:r>
        <w:rPr>
          <w:spacing w:val="1"/>
          <w:w w:val="105"/>
        </w:rPr>
        <w:t>ast-</w:t>
      </w:r>
      <w:r>
        <w:rPr>
          <w:w w:val="105"/>
        </w:rPr>
        <w:t>I</w:t>
      </w:r>
      <w:r>
        <w:rPr>
          <w:spacing w:val="1"/>
          <w:w w:val="105"/>
        </w:rPr>
        <w:t>n-</w:t>
      </w:r>
      <w:r>
        <w:rPr>
          <w:spacing w:val="2"/>
          <w:w w:val="105"/>
        </w:rPr>
        <w:t>P</w:t>
      </w:r>
      <w:r>
        <w:rPr>
          <w:w w:val="105"/>
        </w:rPr>
        <w:t>l</w:t>
      </w:r>
      <w:r>
        <w:rPr>
          <w:spacing w:val="1"/>
          <w:w w:val="105"/>
        </w:rPr>
        <w:t>ac</w:t>
      </w:r>
      <w:r>
        <w:rPr>
          <w:w w:val="105"/>
        </w:rPr>
        <w:t>e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C</w:t>
      </w:r>
      <w:r>
        <w:rPr>
          <w:spacing w:val="1"/>
          <w:w w:val="105"/>
        </w:rPr>
        <w:t>oncre</w:t>
      </w:r>
      <w:r>
        <w:rPr>
          <w:w w:val="105"/>
        </w:rPr>
        <w:t>te</w:t>
      </w:r>
    </w:p>
    <w:p w14:paraId="5B21273D" w14:textId="77777777" w:rsidR="00980912" w:rsidRDefault="006A4E60">
      <w:pPr>
        <w:pStyle w:val="BodyText"/>
        <w:numPr>
          <w:ilvl w:val="2"/>
          <w:numId w:val="3"/>
        </w:numPr>
        <w:tabs>
          <w:tab w:val="left" w:pos="1251"/>
        </w:tabs>
        <w:kinsoku w:val="0"/>
        <w:overflowPunct w:val="0"/>
        <w:spacing w:before="12"/>
      </w:pPr>
      <w:r>
        <w:rPr>
          <w:spacing w:val="2"/>
          <w:w w:val="105"/>
        </w:rPr>
        <w:t>S</w:t>
      </w:r>
      <w:r>
        <w:rPr>
          <w:spacing w:val="1"/>
          <w:w w:val="105"/>
        </w:rPr>
        <w:t>ec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0</w:t>
      </w:r>
      <w:r>
        <w:rPr>
          <w:w w:val="105"/>
        </w:rPr>
        <w:t>4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2</w:t>
      </w:r>
      <w:r>
        <w:rPr>
          <w:w w:val="105"/>
        </w:rPr>
        <w:t>0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0</w:t>
      </w:r>
      <w:r>
        <w:rPr>
          <w:w w:val="105"/>
        </w:rPr>
        <w:t>0</w:t>
      </w:r>
      <w:r>
        <w:rPr>
          <w:spacing w:val="-6"/>
          <w:w w:val="105"/>
        </w:rPr>
        <w:t xml:space="preserve"> </w:t>
      </w:r>
      <w:r>
        <w:rPr>
          <w:w w:val="105"/>
        </w:rPr>
        <w:t>–</w:t>
      </w:r>
      <w:r>
        <w:rPr>
          <w:spacing w:val="-6"/>
          <w:w w:val="105"/>
        </w:rPr>
        <w:t xml:space="preserve"> </w:t>
      </w:r>
      <w:r>
        <w:rPr>
          <w:spacing w:val="2"/>
          <w:w w:val="105"/>
        </w:rPr>
        <w:t>U</w:t>
      </w:r>
      <w:r>
        <w:rPr>
          <w:spacing w:val="1"/>
          <w:w w:val="105"/>
        </w:rPr>
        <w:t>n</w:t>
      </w:r>
      <w:r>
        <w:rPr>
          <w:w w:val="105"/>
        </w:rPr>
        <w:t>it</w:t>
      </w:r>
      <w:r>
        <w:rPr>
          <w:spacing w:val="-8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asonr</w:t>
      </w:r>
      <w:r>
        <w:rPr>
          <w:w w:val="105"/>
        </w:rPr>
        <w:t>y</w:t>
      </w:r>
    </w:p>
    <w:p w14:paraId="21EB3511" w14:textId="77777777" w:rsidR="00980912" w:rsidRDefault="006A4E60">
      <w:pPr>
        <w:pStyle w:val="BodyText"/>
        <w:numPr>
          <w:ilvl w:val="2"/>
          <w:numId w:val="3"/>
        </w:numPr>
        <w:tabs>
          <w:tab w:val="left" w:pos="1251"/>
        </w:tabs>
        <w:kinsoku w:val="0"/>
        <w:overflowPunct w:val="0"/>
        <w:spacing w:before="7"/>
      </w:pPr>
      <w:r>
        <w:rPr>
          <w:spacing w:val="2"/>
          <w:w w:val="105"/>
        </w:rPr>
        <w:t>S</w:t>
      </w:r>
      <w:r>
        <w:rPr>
          <w:spacing w:val="1"/>
          <w:w w:val="105"/>
        </w:rPr>
        <w:t>ec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0</w:t>
      </w:r>
      <w:r>
        <w:rPr>
          <w:w w:val="105"/>
        </w:rPr>
        <w:t>7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6</w:t>
      </w:r>
      <w:r>
        <w:rPr>
          <w:w w:val="105"/>
        </w:rPr>
        <w:t>0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0</w:t>
      </w:r>
      <w:r>
        <w:rPr>
          <w:w w:val="105"/>
        </w:rPr>
        <w:t>0</w:t>
      </w:r>
      <w:r>
        <w:rPr>
          <w:spacing w:val="-6"/>
          <w:w w:val="105"/>
        </w:rPr>
        <w:t xml:space="preserve"> </w:t>
      </w:r>
      <w:r>
        <w:rPr>
          <w:w w:val="105"/>
        </w:rPr>
        <w:t>–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F</w:t>
      </w:r>
      <w:r>
        <w:rPr>
          <w:w w:val="105"/>
        </w:rPr>
        <w:t>l</w:t>
      </w:r>
      <w:r>
        <w:rPr>
          <w:spacing w:val="1"/>
          <w:w w:val="105"/>
        </w:rPr>
        <w:t>ash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-7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hee</w:t>
      </w:r>
      <w:r>
        <w:rPr>
          <w:w w:val="105"/>
        </w:rPr>
        <w:t>t</w:t>
      </w:r>
      <w:r>
        <w:rPr>
          <w:spacing w:val="-8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>l</w:t>
      </w:r>
    </w:p>
    <w:p w14:paraId="575F81D9" w14:textId="77777777" w:rsidR="00980912" w:rsidRDefault="006A4E60">
      <w:pPr>
        <w:pStyle w:val="BodyText"/>
        <w:numPr>
          <w:ilvl w:val="2"/>
          <w:numId w:val="3"/>
        </w:numPr>
        <w:tabs>
          <w:tab w:val="left" w:pos="1251"/>
        </w:tabs>
        <w:kinsoku w:val="0"/>
        <w:overflowPunct w:val="0"/>
        <w:spacing w:before="12"/>
      </w:pPr>
      <w:r>
        <w:rPr>
          <w:spacing w:val="2"/>
          <w:w w:val="105"/>
        </w:rPr>
        <w:t>S</w:t>
      </w:r>
      <w:r>
        <w:rPr>
          <w:spacing w:val="1"/>
          <w:w w:val="105"/>
        </w:rPr>
        <w:t>ec</w:t>
      </w:r>
      <w:r>
        <w:rPr>
          <w:w w:val="105"/>
        </w:rPr>
        <w:t>ti</w:t>
      </w:r>
      <w:r>
        <w:rPr>
          <w:spacing w:val="2"/>
          <w:w w:val="105"/>
        </w:rPr>
        <w:t>o</w:t>
      </w:r>
      <w:r>
        <w:rPr>
          <w:w w:val="105"/>
        </w:rPr>
        <w:t>n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0</w:t>
      </w:r>
      <w:r>
        <w:rPr>
          <w:w w:val="105"/>
        </w:rPr>
        <w:t>7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9</w:t>
      </w:r>
      <w:r>
        <w:rPr>
          <w:w w:val="105"/>
        </w:rPr>
        <w:t>0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0</w:t>
      </w:r>
      <w:r>
        <w:rPr>
          <w:w w:val="105"/>
        </w:rPr>
        <w:t>0</w:t>
      </w:r>
      <w:r>
        <w:rPr>
          <w:spacing w:val="-8"/>
          <w:w w:val="105"/>
        </w:rPr>
        <w:t xml:space="preserve"> </w:t>
      </w:r>
      <w:r>
        <w:rPr>
          <w:w w:val="105"/>
        </w:rPr>
        <w:t>-</w:t>
      </w:r>
      <w:r>
        <w:rPr>
          <w:spacing w:val="-8"/>
          <w:w w:val="105"/>
        </w:rPr>
        <w:t xml:space="preserve"> </w:t>
      </w:r>
      <w:r>
        <w:rPr>
          <w:spacing w:val="2"/>
          <w:w w:val="105"/>
        </w:rPr>
        <w:t>C</w:t>
      </w:r>
      <w:r>
        <w:rPr>
          <w:spacing w:val="1"/>
          <w:w w:val="105"/>
        </w:rPr>
        <w:t>au</w:t>
      </w:r>
      <w:r>
        <w:rPr>
          <w:w w:val="105"/>
        </w:rPr>
        <w:t>l</w:t>
      </w:r>
      <w:r>
        <w:rPr>
          <w:spacing w:val="1"/>
          <w:w w:val="105"/>
        </w:rPr>
        <w:t>k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-7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ea</w:t>
      </w:r>
      <w:r>
        <w:rPr>
          <w:w w:val="105"/>
        </w:rPr>
        <w:t>l</w:t>
      </w:r>
      <w:r>
        <w:rPr>
          <w:spacing w:val="1"/>
          <w:w w:val="105"/>
        </w:rPr>
        <w:t>an</w:t>
      </w:r>
      <w:r>
        <w:rPr>
          <w:w w:val="105"/>
        </w:rPr>
        <w:t>ts</w:t>
      </w:r>
    </w:p>
    <w:p w14:paraId="06055646" w14:textId="77777777" w:rsidR="00980912" w:rsidRDefault="006A4E60">
      <w:pPr>
        <w:pStyle w:val="BodyText"/>
        <w:numPr>
          <w:ilvl w:val="2"/>
          <w:numId w:val="3"/>
        </w:numPr>
        <w:tabs>
          <w:tab w:val="left" w:pos="1251"/>
        </w:tabs>
        <w:kinsoku w:val="0"/>
        <w:overflowPunct w:val="0"/>
        <w:spacing w:before="12"/>
      </w:pPr>
      <w:r>
        <w:rPr>
          <w:spacing w:val="2"/>
          <w:w w:val="105"/>
        </w:rPr>
        <w:t>S</w:t>
      </w:r>
      <w:r>
        <w:rPr>
          <w:spacing w:val="1"/>
          <w:w w:val="105"/>
        </w:rPr>
        <w:t>ec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0</w:t>
      </w:r>
      <w:r>
        <w:rPr>
          <w:w w:val="105"/>
        </w:rPr>
        <w:t>7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9</w:t>
      </w:r>
      <w:r>
        <w:rPr>
          <w:w w:val="105"/>
        </w:rPr>
        <w:t>5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0</w:t>
      </w:r>
      <w:r>
        <w:rPr>
          <w:w w:val="105"/>
        </w:rPr>
        <w:t>0</w:t>
      </w:r>
      <w:r>
        <w:rPr>
          <w:spacing w:val="-7"/>
          <w:w w:val="105"/>
        </w:rPr>
        <w:t xml:space="preserve"> </w:t>
      </w:r>
      <w:r>
        <w:rPr>
          <w:w w:val="105"/>
        </w:rPr>
        <w:t>–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E</w:t>
      </w:r>
      <w:r>
        <w:rPr>
          <w:spacing w:val="1"/>
          <w:w w:val="105"/>
        </w:rPr>
        <w:t>xpans</w:t>
      </w:r>
      <w:r>
        <w:rPr>
          <w:w w:val="105"/>
        </w:rPr>
        <w:t>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8"/>
          <w:w w:val="105"/>
        </w:rPr>
        <w:t xml:space="preserve"> </w:t>
      </w:r>
      <w:r>
        <w:rPr>
          <w:spacing w:val="2"/>
          <w:w w:val="105"/>
        </w:rPr>
        <w:t>C</w:t>
      </w:r>
      <w:r>
        <w:rPr>
          <w:spacing w:val="1"/>
          <w:w w:val="105"/>
        </w:rPr>
        <w:t>on</w:t>
      </w:r>
      <w:r>
        <w:rPr>
          <w:w w:val="105"/>
        </w:rPr>
        <w:t>t</w:t>
      </w:r>
      <w:r>
        <w:rPr>
          <w:spacing w:val="1"/>
          <w:w w:val="105"/>
        </w:rPr>
        <w:t>ro</w:t>
      </w:r>
      <w:r>
        <w:rPr>
          <w:w w:val="105"/>
        </w:rPr>
        <w:t>l</w:t>
      </w:r>
    </w:p>
    <w:p w14:paraId="15CB7940" w14:textId="77777777" w:rsidR="00980912" w:rsidRDefault="006A4E60">
      <w:pPr>
        <w:pStyle w:val="BodyText"/>
        <w:numPr>
          <w:ilvl w:val="2"/>
          <w:numId w:val="3"/>
        </w:numPr>
        <w:tabs>
          <w:tab w:val="left" w:pos="1251"/>
        </w:tabs>
        <w:kinsoku w:val="0"/>
        <w:overflowPunct w:val="0"/>
        <w:spacing w:before="12"/>
      </w:pPr>
      <w:r>
        <w:rPr>
          <w:spacing w:val="2"/>
          <w:w w:val="105"/>
        </w:rPr>
        <w:t>S</w:t>
      </w:r>
      <w:r>
        <w:rPr>
          <w:spacing w:val="1"/>
          <w:w w:val="105"/>
        </w:rPr>
        <w:t>ec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2</w:t>
      </w:r>
      <w:r>
        <w:rPr>
          <w:w w:val="105"/>
        </w:rPr>
        <w:t>2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0</w:t>
      </w:r>
      <w:r>
        <w:rPr>
          <w:w w:val="105"/>
        </w:rPr>
        <w:t>0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0</w:t>
      </w:r>
      <w:r>
        <w:rPr>
          <w:w w:val="105"/>
        </w:rPr>
        <w:t>0</w:t>
      </w:r>
      <w:r>
        <w:rPr>
          <w:spacing w:val="-7"/>
          <w:w w:val="105"/>
        </w:rPr>
        <w:t xml:space="preserve"> </w:t>
      </w:r>
      <w:r>
        <w:rPr>
          <w:w w:val="105"/>
        </w:rPr>
        <w:t>–</w:t>
      </w:r>
      <w:r>
        <w:rPr>
          <w:spacing w:val="-7"/>
          <w:w w:val="105"/>
        </w:rPr>
        <w:t xml:space="preserve"> </w:t>
      </w:r>
      <w:r>
        <w:rPr>
          <w:spacing w:val="2"/>
          <w:w w:val="105"/>
        </w:rPr>
        <w:t>P</w:t>
      </w:r>
      <w:r>
        <w:rPr>
          <w:w w:val="105"/>
        </w:rPr>
        <w:t>l</w:t>
      </w:r>
      <w:r>
        <w:rPr>
          <w:spacing w:val="1"/>
          <w:w w:val="105"/>
        </w:rPr>
        <w:t>u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b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</w:p>
    <w:p w14:paraId="39F73A1B" w14:textId="77777777" w:rsidR="00980912" w:rsidRDefault="006A4E60">
      <w:pPr>
        <w:pStyle w:val="BodyText"/>
        <w:numPr>
          <w:ilvl w:val="2"/>
          <w:numId w:val="3"/>
        </w:numPr>
        <w:tabs>
          <w:tab w:val="left" w:pos="1251"/>
        </w:tabs>
        <w:kinsoku w:val="0"/>
        <w:overflowPunct w:val="0"/>
        <w:spacing w:before="12"/>
      </w:pPr>
      <w:r>
        <w:rPr>
          <w:spacing w:val="2"/>
          <w:w w:val="105"/>
        </w:rPr>
        <w:t>S</w:t>
      </w:r>
      <w:r>
        <w:rPr>
          <w:spacing w:val="1"/>
          <w:w w:val="105"/>
        </w:rPr>
        <w:t>ec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2</w:t>
      </w:r>
      <w:r>
        <w:rPr>
          <w:w w:val="105"/>
        </w:rPr>
        <w:t>3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0</w:t>
      </w:r>
      <w:r>
        <w:rPr>
          <w:w w:val="105"/>
        </w:rPr>
        <w:t>0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0</w:t>
      </w:r>
      <w:r>
        <w:rPr>
          <w:w w:val="105"/>
        </w:rPr>
        <w:t>0</w:t>
      </w:r>
      <w:r>
        <w:rPr>
          <w:spacing w:val="-10"/>
          <w:w w:val="105"/>
        </w:rPr>
        <w:t xml:space="preserve"> </w:t>
      </w:r>
      <w:r>
        <w:rPr>
          <w:w w:val="105"/>
        </w:rPr>
        <w:t>–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H</w:t>
      </w:r>
      <w:r>
        <w:rPr>
          <w:spacing w:val="1"/>
          <w:w w:val="105"/>
        </w:rPr>
        <w:t>ea</w:t>
      </w:r>
      <w:r>
        <w:rPr>
          <w:w w:val="105"/>
        </w:rPr>
        <w:t>ti</w:t>
      </w:r>
      <w:r>
        <w:rPr>
          <w:spacing w:val="1"/>
          <w:w w:val="105"/>
        </w:rPr>
        <w:t>ng</w:t>
      </w:r>
      <w:r>
        <w:rPr>
          <w:w w:val="105"/>
        </w:rPr>
        <w:t>,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V</w:t>
      </w:r>
      <w:r>
        <w:rPr>
          <w:spacing w:val="1"/>
          <w:w w:val="105"/>
        </w:rPr>
        <w:t>en</w:t>
      </w:r>
      <w:r>
        <w:rPr>
          <w:w w:val="105"/>
        </w:rPr>
        <w:t>til</w:t>
      </w:r>
      <w:r>
        <w:rPr>
          <w:spacing w:val="1"/>
          <w:w w:val="105"/>
        </w:rPr>
        <w:t>a</w:t>
      </w:r>
      <w:r>
        <w:rPr>
          <w:w w:val="105"/>
        </w:rPr>
        <w:t>ti</w:t>
      </w:r>
      <w:r>
        <w:rPr>
          <w:spacing w:val="1"/>
          <w:w w:val="105"/>
        </w:rPr>
        <w:t>ng</w:t>
      </w:r>
      <w:r>
        <w:rPr>
          <w:w w:val="105"/>
        </w:rPr>
        <w:t>,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A</w:t>
      </w:r>
      <w:r>
        <w:rPr>
          <w:w w:val="105"/>
        </w:rPr>
        <w:t>ir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C</w:t>
      </w:r>
      <w:r>
        <w:rPr>
          <w:spacing w:val="1"/>
          <w:w w:val="105"/>
        </w:rPr>
        <w:t>ond</w:t>
      </w:r>
      <w:r>
        <w:rPr>
          <w:w w:val="105"/>
        </w:rPr>
        <w:t>i</w:t>
      </w:r>
      <w:r>
        <w:rPr>
          <w:spacing w:val="1"/>
          <w:w w:val="105"/>
        </w:rPr>
        <w:t>t</w:t>
      </w:r>
      <w:r>
        <w:rPr>
          <w:w w:val="105"/>
        </w:rPr>
        <w:t>i</w:t>
      </w:r>
      <w:r>
        <w:rPr>
          <w:spacing w:val="1"/>
          <w:w w:val="105"/>
        </w:rPr>
        <w:t>on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(</w:t>
      </w:r>
      <w:r>
        <w:rPr>
          <w:spacing w:val="2"/>
          <w:w w:val="105"/>
        </w:rPr>
        <w:t>HVAC)</w:t>
      </w:r>
    </w:p>
    <w:p w14:paraId="5C7CFDF1" w14:textId="77777777" w:rsidR="00980912" w:rsidRDefault="006A4E60">
      <w:pPr>
        <w:pStyle w:val="BodyText"/>
        <w:numPr>
          <w:ilvl w:val="2"/>
          <w:numId w:val="3"/>
        </w:numPr>
        <w:tabs>
          <w:tab w:val="left" w:pos="1251"/>
        </w:tabs>
        <w:kinsoku w:val="0"/>
        <w:overflowPunct w:val="0"/>
        <w:spacing w:before="12"/>
      </w:pPr>
      <w:r>
        <w:rPr>
          <w:spacing w:val="2"/>
          <w:w w:val="105"/>
        </w:rPr>
        <w:t>S</w:t>
      </w:r>
      <w:r>
        <w:rPr>
          <w:spacing w:val="1"/>
          <w:w w:val="105"/>
        </w:rPr>
        <w:t>ec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8"/>
          <w:w w:val="105"/>
        </w:rPr>
        <w:t xml:space="preserve"> </w:t>
      </w:r>
      <w:r>
        <w:rPr>
          <w:spacing w:val="2"/>
          <w:w w:val="105"/>
        </w:rPr>
        <w:t>2</w:t>
      </w:r>
      <w:r>
        <w:rPr>
          <w:w w:val="105"/>
        </w:rPr>
        <w:t>6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0</w:t>
      </w:r>
      <w:r>
        <w:rPr>
          <w:w w:val="105"/>
        </w:rPr>
        <w:t>0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0</w:t>
      </w:r>
      <w:r>
        <w:rPr>
          <w:w w:val="105"/>
        </w:rPr>
        <w:t>0</w:t>
      </w:r>
      <w:r>
        <w:rPr>
          <w:spacing w:val="-7"/>
          <w:w w:val="105"/>
        </w:rPr>
        <w:t xml:space="preserve"> </w:t>
      </w:r>
      <w:r>
        <w:rPr>
          <w:w w:val="105"/>
        </w:rPr>
        <w:t>–</w:t>
      </w:r>
      <w:r>
        <w:rPr>
          <w:spacing w:val="-8"/>
          <w:w w:val="105"/>
        </w:rPr>
        <w:t xml:space="preserve"> </w:t>
      </w:r>
      <w:r>
        <w:rPr>
          <w:spacing w:val="2"/>
          <w:w w:val="105"/>
        </w:rPr>
        <w:t>E</w:t>
      </w:r>
      <w:r>
        <w:rPr>
          <w:w w:val="105"/>
        </w:rPr>
        <w:t>l</w:t>
      </w:r>
      <w:r>
        <w:rPr>
          <w:spacing w:val="1"/>
          <w:w w:val="105"/>
        </w:rPr>
        <w:t>ec</w:t>
      </w:r>
      <w:r>
        <w:rPr>
          <w:w w:val="105"/>
        </w:rPr>
        <w:t>t</w:t>
      </w:r>
      <w:r>
        <w:rPr>
          <w:spacing w:val="1"/>
          <w:w w:val="105"/>
        </w:rPr>
        <w:t>r</w:t>
      </w:r>
      <w:r>
        <w:rPr>
          <w:w w:val="105"/>
        </w:rPr>
        <w:t>i</w:t>
      </w:r>
      <w:r>
        <w:rPr>
          <w:spacing w:val="1"/>
          <w:w w:val="105"/>
        </w:rPr>
        <w:t>ca</w:t>
      </w:r>
      <w:r>
        <w:rPr>
          <w:w w:val="105"/>
        </w:rPr>
        <w:t>l</w:t>
      </w:r>
    </w:p>
    <w:p w14:paraId="4226E21D" w14:textId="77777777" w:rsidR="00980912" w:rsidRDefault="00980912">
      <w:pPr>
        <w:kinsoku w:val="0"/>
        <w:overflowPunct w:val="0"/>
        <w:spacing w:before="2" w:line="240" w:lineRule="exact"/>
      </w:pPr>
    </w:p>
    <w:p w14:paraId="68BD4B06" w14:textId="77777777" w:rsidR="00980912" w:rsidRDefault="006A4E60">
      <w:pPr>
        <w:pStyle w:val="BodyText"/>
        <w:numPr>
          <w:ilvl w:val="1"/>
          <w:numId w:val="3"/>
        </w:numPr>
        <w:tabs>
          <w:tab w:val="left" w:pos="675"/>
        </w:tabs>
        <w:kinsoku w:val="0"/>
        <w:overflowPunct w:val="0"/>
        <w:ind w:left="676"/>
      </w:pPr>
      <w:r>
        <w:rPr>
          <w:spacing w:val="2"/>
          <w:w w:val="105"/>
        </w:rPr>
        <w:t>RE</w:t>
      </w:r>
      <w:r>
        <w:rPr>
          <w:spacing w:val="1"/>
          <w:w w:val="105"/>
        </w:rPr>
        <w:t>F</w:t>
      </w:r>
      <w:r>
        <w:rPr>
          <w:spacing w:val="2"/>
          <w:w w:val="105"/>
        </w:rPr>
        <w:t>ERENCE</w:t>
      </w:r>
      <w:r>
        <w:rPr>
          <w:w w:val="105"/>
        </w:rPr>
        <w:t>S</w:t>
      </w:r>
    </w:p>
    <w:p w14:paraId="40F412E0" w14:textId="77777777" w:rsidR="00980912" w:rsidRDefault="00980912">
      <w:pPr>
        <w:kinsoku w:val="0"/>
        <w:overflowPunct w:val="0"/>
        <w:spacing w:before="2" w:line="240" w:lineRule="exact"/>
      </w:pPr>
    </w:p>
    <w:p w14:paraId="6E84F237" w14:textId="77777777" w:rsidR="00980912" w:rsidRDefault="006A4E60">
      <w:pPr>
        <w:pStyle w:val="BodyText"/>
        <w:numPr>
          <w:ilvl w:val="2"/>
          <w:numId w:val="3"/>
        </w:numPr>
        <w:tabs>
          <w:tab w:val="left" w:pos="1251"/>
        </w:tabs>
        <w:kinsoku w:val="0"/>
        <w:overflowPunct w:val="0"/>
      </w:pPr>
      <w:r>
        <w:rPr>
          <w:spacing w:val="2"/>
          <w:w w:val="105"/>
        </w:rPr>
        <w:t>AS</w:t>
      </w:r>
      <w:r>
        <w:rPr>
          <w:spacing w:val="1"/>
          <w:w w:val="105"/>
        </w:rPr>
        <w:t>T</w:t>
      </w:r>
      <w:r>
        <w:rPr>
          <w:w w:val="105"/>
        </w:rPr>
        <w:t>M</w:t>
      </w:r>
      <w:r>
        <w:rPr>
          <w:spacing w:val="-13"/>
          <w:w w:val="105"/>
        </w:rPr>
        <w:t xml:space="preserve"> </w:t>
      </w:r>
      <w:r>
        <w:rPr>
          <w:w w:val="105"/>
        </w:rPr>
        <w:t>D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376</w:t>
      </w:r>
      <w:r>
        <w:rPr>
          <w:w w:val="105"/>
        </w:rPr>
        <w:t>7</w:t>
      </w:r>
      <w:r>
        <w:rPr>
          <w:spacing w:val="-13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w w:val="105"/>
        </w:rPr>
        <w:t>t</w:t>
      </w:r>
      <w:r>
        <w:rPr>
          <w:spacing w:val="1"/>
          <w:w w:val="105"/>
        </w:rPr>
        <w:t>andar</w:t>
      </w:r>
      <w:r>
        <w:rPr>
          <w:w w:val="105"/>
        </w:rPr>
        <w:t>d</w:t>
      </w:r>
      <w:r>
        <w:rPr>
          <w:spacing w:val="-14"/>
          <w:w w:val="105"/>
        </w:rPr>
        <w:t xml:space="preserve"> </w:t>
      </w:r>
      <w:r>
        <w:rPr>
          <w:spacing w:val="2"/>
          <w:w w:val="105"/>
        </w:rPr>
        <w:t>P</w:t>
      </w:r>
      <w:r>
        <w:rPr>
          <w:spacing w:val="1"/>
          <w:w w:val="105"/>
        </w:rPr>
        <w:t>rac</w:t>
      </w:r>
      <w:r>
        <w:rPr>
          <w:w w:val="105"/>
        </w:rPr>
        <w:t>ti</w:t>
      </w:r>
      <w:r>
        <w:rPr>
          <w:spacing w:val="1"/>
          <w:w w:val="105"/>
        </w:rPr>
        <w:t>c</w:t>
      </w:r>
      <w:r>
        <w:rPr>
          <w:w w:val="105"/>
        </w:rPr>
        <w:t>e</w:t>
      </w:r>
      <w:r>
        <w:rPr>
          <w:spacing w:val="-13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4"/>
          <w:w w:val="105"/>
        </w:rPr>
        <w:t xml:space="preserve"> </w:t>
      </w:r>
      <w:r>
        <w:rPr>
          <w:spacing w:val="2"/>
          <w:w w:val="105"/>
        </w:rPr>
        <w:t>R</w:t>
      </w:r>
      <w:r>
        <w:rPr>
          <w:spacing w:val="1"/>
          <w:w w:val="105"/>
        </w:rPr>
        <w:t>ubbe</w:t>
      </w:r>
      <w:r>
        <w:rPr>
          <w:spacing w:val="2"/>
          <w:w w:val="105"/>
        </w:rPr>
        <w:t>r</w:t>
      </w:r>
      <w:r>
        <w:rPr>
          <w:spacing w:val="3"/>
          <w:w w:val="105"/>
        </w:rPr>
        <w:t>—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easure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en</w:t>
      </w:r>
      <w:r>
        <w:rPr>
          <w:w w:val="105"/>
        </w:rPr>
        <w:t>t</w:t>
      </w:r>
      <w:r>
        <w:rPr>
          <w:spacing w:val="-14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14"/>
          <w:w w:val="105"/>
        </w:rPr>
        <w:t xml:space="preserve"> </w:t>
      </w:r>
      <w:r>
        <w:rPr>
          <w:spacing w:val="2"/>
          <w:w w:val="105"/>
        </w:rPr>
        <w:t>D</w:t>
      </w:r>
      <w:r>
        <w:rPr>
          <w:w w:val="105"/>
        </w:rPr>
        <w:t>i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ens</w:t>
      </w:r>
      <w:r>
        <w:rPr>
          <w:w w:val="105"/>
        </w:rPr>
        <w:t>i</w:t>
      </w:r>
      <w:r>
        <w:rPr>
          <w:spacing w:val="1"/>
          <w:w w:val="105"/>
        </w:rPr>
        <w:t>on</w:t>
      </w:r>
      <w:r>
        <w:rPr>
          <w:w w:val="105"/>
        </w:rPr>
        <w:t>s</w:t>
      </w:r>
    </w:p>
    <w:p w14:paraId="7D4D15D2" w14:textId="77777777" w:rsidR="00980912" w:rsidRDefault="006A4E60">
      <w:pPr>
        <w:pStyle w:val="BodyText"/>
        <w:numPr>
          <w:ilvl w:val="2"/>
          <w:numId w:val="3"/>
        </w:numPr>
        <w:tabs>
          <w:tab w:val="left" w:pos="1251"/>
        </w:tabs>
        <w:kinsoku w:val="0"/>
        <w:overflowPunct w:val="0"/>
        <w:spacing w:before="12"/>
      </w:pPr>
      <w:r>
        <w:rPr>
          <w:spacing w:val="2"/>
          <w:w w:val="105"/>
        </w:rPr>
        <w:t>AS</w:t>
      </w:r>
      <w:r>
        <w:rPr>
          <w:spacing w:val="1"/>
          <w:w w:val="105"/>
        </w:rPr>
        <w:t>T</w:t>
      </w:r>
      <w:r>
        <w:rPr>
          <w:w w:val="105"/>
        </w:rPr>
        <w:t>M</w:t>
      </w:r>
      <w:r>
        <w:rPr>
          <w:spacing w:val="-9"/>
          <w:w w:val="105"/>
        </w:rPr>
        <w:t xml:space="preserve"> </w:t>
      </w:r>
      <w:r>
        <w:rPr>
          <w:w w:val="105"/>
        </w:rPr>
        <w:t>D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41</w:t>
      </w:r>
      <w:r>
        <w:rPr>
          <w:w w:val="105"/>
        </w:rPr>
        <w:t>2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w w:val="105"/>
        </w:rPr>
        <w:t>t</w:t>
      </w:r>
      <w:r>
        <w:rPr>
          <w:spacing w:val="1"/>
          <w:w w:val="105"/>
        </w:rPr>
        <w:t>andar</w:t>
      </w:r>
      <w:r>
        <w:rPr>
          <w:w w:val="105"/>
        </w:rPr>
        <w:t>d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Tes</w:t>
      </w:r>
      <w:r>
        <w:rPr>
          <w:w w:val="105"/>
        </w:rPr>
        <w:t>t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w w:val="105"/>
        </w:rPr>
        <w:t>t</w:t>
      </w:r>
      <w:r>
        <w:rPr>
          <w:spacing w:val="1"/>
          <w:w w:val="105"/>
        </w:rPr>
        <w:t>ho</w:t>
      </w:r>
      <w:r>
        <w:rPr>
          <w:w w:val="105"/>
        </w:rPr>
        <w:t>d</w:t>
      </w:r>
      <w:r>
        <w:rPr>
          <w:spacing w:val="-9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R</w:t>
      </w:r>
      <w:r>
        <w:rPr>
          <w:spacing w:val="1"/>
          <w:w w:val="105"/>
        </w:rPr>
        <w:t>ubbe</w:t>
      </w:r>
      <w:r>
        <w:rPr>
          <w:w w:val="105"/>
        </w:rPr>
        <w:t>r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P</w:t>
      </w:r>
      <w:r>
        <w:rPr>
          <w:spacing w:val="1"/>
          <w:w w:val="105"/>
        </w:rPr>
        <w:t>roper</w:t>
      </w:r>
      <w:r>
        <w:rPr>
          <w:w w:val="105"/>
        </w:rPr>
        <w:t>ti</w:t>
      </w:r>
      <w:r>
        <w:rPr>
          <w:spacing w:val="1"/>
          <w:w w:val="105"/>
        </w:rPr>
        <w:t>e</w:t>
      </w:r>
      <w:r>
        <w:rPr>
          <w:w w:val="105"/>
        </w:rPr>
        <w:t>s</w:t>
      </w:r>
      <w:r>
        <w:rPr>
          <w:spacing w:val="-9"/>
          <w:w w:val="105"/>
        </w:rPr>
        <w:t xml:space="preserve"> </w:t>
      </w:r>
      <w:r>
        <w:rPr>
          <w:w w:val="105"/>
        </w:rPr>
        <w:t>in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T</w:t>
      </w:r>
      <w:r>
        <w:rPr>
          <w:spacing w:val="1"/>
          <w:w w:val="105"/>
        </w:rPr>
        <w:t>ens</w:t>
      </w:r>
      <w:r>
        <w:rPr>
          <w:w w:val="105"/>
        </w:rPr>
        <w:t>i</w:t>
      </w:r>
      <w:r>
        <w:rPr>
          <w:spacing w:val="1"/>
          <w:w w:val="105"/>
        </w:rPr>
        <w:t>o</w:t>
      </w:r>
      <w:r>
        <w:rPr>
          <w:w w:val="105"/>
        </w:rPr>
        <w:t>n</w:t>
      </w:r>
    </w:p>
    <w:p w14:paraId="114B2495" w14:textId="77777777" w:rsidR="00980912" w:rsidRDefault="006A4E60">
      <w:pPr>
        <w:pStyle w:val="BodyText"/>
        <w:numPr>
          <w:ilvl w:val="2"/>
          <w:numId w:val="3"/>
        </w:numPr>
        <w:tabs>
          <w:tab w:val="left" w:pos="1251"/>
        </w:tabs>
        <w:kinsoku w:val="0"/>
        <w:overflowPunct w:val="0"/>
        <w:spacing w:before="7"/>
      </w:pPr>
      <w:r>
        <w:rPr>
          <w:spacing w:val="2"/>
          <w:w w:val="105"/>
        </w:rPr>
        <w:t>AS</w:t>
      </w:r>
      <w:r>
        <w:rPr>
          <w:spacing w:val="1"/>
          <w:w w:val="105"/>
        </w:rPr>
        <w:t>T</w:t>
      </w:r>
      <w:r>
        <w:rPr>
          <w:w w:val="105"/>
        </w:rPr>
        <w:t>M</w:t>
      </w:r>
      <w:r>
        <w:rPr>
          <w:spacing w:val="-9"/>
          <w:w w:val="105"/>
        </w:rPr>
        <w:t xml:space="preserve"> </w:t>
      </w:r>
      <w:r>
        <w:rPr>
          <w:w w:val="105"/>
        </w:rPr>
        <w:t>D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88</w:t>
      </w:r>
      <w:r>
        <w:rPr>
          <w:w w:val="105"/>
        </w:rPr>
        <w:t>2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w w:val="105"/>
        </w:rPr>
        <w:t>t</w:t>
      </w:r>
      <w:r>
        <w:rPr>
          <w:spacing w:val="1"/>
          <w:w w:val="105"/>
        </w:rPr>
        <w:t>andar</w:t>
      </w:r>
      <w:r>
        <w:rPr>
          <w:w w:val="105"/>
        </w:rPr>
        <w:t>d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Tes</w:t>
      </w:r>
      <w:r>
        <w:rPr>
          <w:w w:val="105"/>
        </w:rPr>
        <w:t>t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w w:val="105"/>
        </w:rPr>
        <w:t>t</w:t>
      </w:r>
      <w:r>
        <w:rPr>
          <w:spacing w:val="1"/>
          <w:w w:val="105"/>
        </w:rPr>
        <w:t>ho</w:t>
      </w:r>
      <w:r>
        <w:rPr>
          <w:w w:val="105"/>
        </w:rPr>
        <w:t>d</w:t>
      </w:r>
      <w:r>
        <w:rPr>
          <w:spacing w:val="-9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Tens</w:t>
      </w:r>
      <w:r>
        <w:rPr>
          <w:w w:val="105"/>
        </w:rPr>
        <w:t>ile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P</w:t>
      </w:r>
      <w:r>
        <w:rPr>
          <w:spacing w:val="1"/>
          <w:w w:val="105"/>
        </w:rPr>
        <w:t>roper</w:t>
      </w:r>
      <w:r>
        <w:rPr>
          <w:w w:val="105"/>
        </w:rPr>
        <w:t>ti</w:t>
      </w:r>
      <w:r>
        <w:rPr>
          <w:spacing w:val="1"/>
          <w:w w:val="105"/>
        </w:rPr>
        <w:t>e</w:t>
      </w:r>
      <w:r>
        <w:rPr>
          <w:w w:val="105"/>
        </w:rPr>
        <w:t>s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Th</w:t>
      </w:r>
      <w:r>
        <w:rPr>
          <w:w w:val="105"/>
        </w:rPr>
        <w:t>in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P</w:t>
      </w:r>
      <w:r>
        <w:rPr>
          <w:w w:val="105"/>
        </w:rPr>
        <w:t>l</w:t>
      </w:r>
      <w:r>
        <w:rPr>
          <w:spacing w:val="1"/>
          <w:w w:val="105"/>
        </w:rPr>
        <w:t>as</w:t>
      </w:r>
      <w:r>
        <w:rPr>
          <w:w w:val="105"/>
        </w:rPr>
        <w:t>tic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hee</w:t>
      </w:r>
      <w:r>
        <w:rPr>
          <w:w w:val="105"/>
        </w:rPr>
        <w:t>ti</w:t>
      </w:r>
      <w:r>
        <w:rPr>
          <w:spacing w:val="1"/>
          <w:w w:val="105"/>
        </w:rPr>
        <w:t>n</w:t>
      </w:r>
      <w:r>
        <w:rPr>
          <w:w w:val="105"/>
        </w:rPr>
        <w:t>g</w:t>
      </w:r>
    </w:p>
    <w:p w14:paraId="0AC73562" w14:textId="77777777" w:rsidR="00980912" w:rsidRDefault="006A4E60">
      <w:pPr>
        <w:pStyle w:val="BodyText"/>
        <w:numPr>
          <w:ilvl w:val="2"/>
          <w:numId w:val="3"/>
        </w:numPr>
        <w:tabs>
          <w:tab w:val="left" w:pos="1251"/>
        </w:tabs>
        <w:kinsoku w:val="0"/>
        <w:overflowPunct w:val="0"/>
        <w:spacing w:before="12"/>
      </w:pPr>
      <w:r>
        <w:rPr>
          <w:spacing w:val="2"/>
          <w:w w:val="105"/>
        </w:rPr>
        <w:t>AS</w:t>
      </w:r>
      <w:r>
        <w:rPr>
          <w:spacing w:val="1"/>
          <w:w w:val="105"/>
        </w:rPr>
        <w:t>T</w:t>
      </w:r>
      <w:r>
        <w:rPr>
          <w:w w:val="105"/>
        </w:rPr>
        <w:t>M</w:t>
      </w:r>
      <w:r>
        <w:rPr>
          <w:spacing w:val="-9"/>
          <w:w w:val="105"/>
        </w:rPr>
        <w:t xml:space="preserve"> </w:t>
      </w:r>
      <w:r>
        <w:rPr>
          <w:w w:val="105"/>
        </w:rPr>
        <w:t>E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9</w:t>
      </w:r>
      <w:r>
        <w:rPr>
          <w:w w:val="105"/>
        </w:rPr>
        <w:t>6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w w:val="105"/>
        </w:rPr>
        <w:t>t</w:t>
      </w:r>
      <w:r>
        <w:rPr>
          <w:spacing w:val="1"/>
          <w:w w:val="105"/>
        </w:rPr>
        <w:t>anda</w:t>
      </w:r>
      <w:r>
        <w:rPr>
          <w:w w:val="105"/>
        </w:rPr>
        <w:t>rd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T</w:t>
      </w:r>
      <w:r>
        <w:rPr>
          <w:spacing w:val="1"/>
          <w:w w:val="105"/>
        </w:rPr>
        <w:t>es</w:t>
      </w:r>
      <w:r>
        <w:rPr>
          <w:w w:val="105"/>
        </w:rPr>
        <w:t>t</w:t>
      </w:r>
      <w:r>
        <w:rPr>
          <w:spacing w:val="-11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w w:val="105"/>
        </w:rPr>
        <w:t>t</w:t>
      </w:r>
      <w:r>
        <w:rPr>
          <w:spacing w:val="1"/>
          <w:w w:val="105"/>
        </w:rPr>
        <w:t>hod</w:t>
      </w:r>
      <w:r>
        <w:rPr>
          <w:w w:val="105"/>
        </w:rPr>
        <w:t>s</w:t>
      </w:r>
      <w:r>
        <w:rPr>
          <w:spacing w:val="-10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0"/>
          <w:w w:val="105"/>
        </w:rPr>
        <w:t xml:space="preserve"> </w:t>
      </w:r>
      <w:r>
        <w:rPr>
          <w:spacing w:val="3"/>
          <w:w w:val="105"/>
        </w:rPr>
        <w:t>W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w w:val="105"/>
        </w:rPr>
        <w:t>r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V</w:t>
      </w:r>
      <w:r>
        <w:rPr>
          <w:spacing w:val="1"/>
          <w:w w:val="105"/>
        </w:rPr>
        <w:t>apo</w:t>
      </w:r>
      <w:r>
        <w:rPr>
          <w:w w:val="105"/>
        </w:rPr>
        <w:t>r</w:t>
      </w:r>
      <w:r>
        <w:rPr>
          <w:spacing w:val="-11"/>
          <w:w w:val="105"/>
        </w:rPr>
        <w:t xml:space="preserve"> </w:t>
      </w:r>
      <w:r>
        <w:rPr>
          <w:spacing w:val="2"/>
          <w:w w:val="105"/>
        </w:rPr>
        <w:t>T</w:t>
      </w:r>
      <w:r>
        <w:rPr>
          <w:spacing w:val="1"/>
          <w:w w:val="105"/>
        </w:rPr>
        <w:t>rans</w:t>
      </w:r>
      <w:r>
        <w:rPr>
          <w:spacing w:val="2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ss</w:t>
      </w:r>
      <w:r>
        <w:rPr>
          <w:w w:val="105"/>
        </w:rPr>
        <w:t>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er</w:t>
      </w:r>
      <w:r>
        <w:rPr>
          <w:w w:val="105"/>
        </w:rPr>
        <w:t>i</w:t>
      </w:r>
      <w:r>
        <w:rPr>
          <w:spacing w:val="1"/>
          <w:w w:val="105"/>
        </w:rPr>
        <w:t>a</w:t>
      </w:r>
      <w:r>
        <w:rPr>
          <w:w w:val="105"/>
        </w:rPr>
        <w:t>ls</w:t>
      </w:r>
    </w:p>
    <w:p w14:paraId="1757AE7F" w14:textId="77777777" w:rsidR="00980912" w:rsidRDefault="006A4E60">
      <w:pPr>
        <w:pStyle w:val="BodyText"/>
        <w:numPr>
          <w:ilvl w:val="2"/>
          <w:numId w:val="3"/>
        </w:numPr>
        <w:tabs>
          <w:tab w:val="left" w:pos="1251"/>
        </w:tabs>
        <w:kinsoku w:val="0"/>
        <w:overflowPunct w:val="0"/>
        <w:spacing w:before="12" w:line="253" w:lineRule="auto"/>
        <w:ind w:right="121"/>
      </w:pPr>
      <w:r>
        <w:rPr>
          <w:spacing w:val="2"/>
          <w:w w:val="105"/>
        </w:rPr>
        <w:t>AS</w:t>
      </w:r>
      <w:r>
        <w:rPr>
          <w:spacing w:val="1"/>
          <w:w w:val="105"/>
        </w:rPr>
        <w:t>T</w:t>
      </w:r>
      <w:r>
        <w:rPr>
          <w:w w:val="105"/>
        </w:rPr>
        <w:t>M</w:t>
      </w:r>
      <w:r>
        <w:rPr>
          <w:spacing w:val="-2"/>
          <w:w w:val="105"/>
        </w:rPr>
        <w:t xml:space="preserve"> </w:t>
      </w:r>
      <w:r>
        <w:rPr>
          <w:w w:val="105"/>
        </w:rPr>
        <w:t>D</w:t>
      </w:r>
      <w:r>
        <w:rPr>
          <w:spacing w:val="-1"/>
          <w:w w:val="105"/>
        </w:rPr>
        <w:t xml:space="preserve"> </w:t>
      </w:r>
      <w:r>
        <w:rPr>
          <w:spacing w:val="1"/>
          <w:w w:val="105"/>
        </w:rPr>
        <w:t>197</w:t>
      </w:r>
      <w:r>
        <w:rPr>
          <w:w w:val="105"/>
        </w:rPr>
        <w:t>0</w:t>
      </w:r>
      <w:r>
        <w:rPr>
          <w:spacing w:val="-1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w w:val="105"/>
        </w:rPr>
        <w:t>t</w:t>
      </w:r>
      <w:r>
        <w:rPr>
          <w:spacing w:val="1"/>
          <w:w w:val="105"/>
        </w:rPr>
        <w:t>andar</w:t>
      </w:r>
      <w:r>
        <w:rPr>
          <w:w w:val="105"/>
        </w:rPr>
        <w:t>d</w:t>
      </w:r>
      <w:r>
        <w:rPr>
          <w:spacing w:val="-2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pec</w:t>
      </w:r>
      <w:r>
        <w:rPr>
          <w:w w:val="105"/>
        </w:rPr>
        <w:t>ifi</w:t>
      </w:r>
      <w:r>
        <w:rPr>
          <w:spacing w:val="1"/>
          <w:w w:val="105"/>
        </w:rPr>
        <w:t>ca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2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e</w:t>
      </w:r>
      <w:r>
        <w:rPr>
          <w:w w:val="105"/>
        </w:rPr>
        <w:t>l</w:t>
      </w:r>
      <w:r>
        <w:rPr>
          <w:spacing w:val="1"/>
          <w:w w:val="105"/>
        </w:rPr>
        <w:t>f-</w:t>
      </w:r>
      <w:r>
        <w:rPr>
          <w:spacing w:val="2"/>
          <w:w w:val="105"/>
        </w:rPr>
        <w:t>A</w:t>
      </w:r>
      <w:r>
        <w:rPr>
          <w:spacing w:val="1"/>
          <w:w w:val="105"/>
        </w:rPr>
        <w:t>dher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2"/>
          <w:w w:val="105"/>
        </w:rPr>
        <w:t xml:space="preserve"> </w:t>
      </w:r>
      <w:r>
        <w:rPr>
          <w:spacing w:val="2"/>
          <w:w w:val="105"/>
        </w:rPr>
        <w:t>P</w:t>
      </w:r>
      <w:r>
        <w:rPr>
          <w:spacing w:val="1"/>
          <w:w w:val="105"/>
        </w:rPr>
        <w:t>o</w:t>
      </w:r>
      <w:r>
        <w:rPr>
          <w:w w:val="105"/>
        </w:rPr>
        <w:t>l</w:t>
      </w:r>
      <w:r>
        <w:rPr>
          <w:spacing w:val="1"/>
          <w:w w:val="105"/>
        </w:rPr>
        <w:t>y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w w:val="105"/>
        </w:rPr>
        <w:t>r</w:t>
      </w:r>
      <w:r>
        <w:rPr>
          <w:spacing w:val="-2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od</w:t>
      </w:r>
      <w:r>
        <w:rPr>
          <w:w w:val="105"/>
        </w:rPr>
        <w:t>ifi</w:t>
      </w:r>
      <w:r>
        <w:rPr>
          <w:spacing w:val="1"/>
          <w:w w:val="105"/>
        </w:rPr>
        <w:t>e</w:t>
      </w:r>
      <w:r>
        <w:rPr>
          <w:w w:val="105"/>
        </w:rPr>
        <w:t>d</w:t>
      </w:r>
      <w:r>
        <w:rPr>
          <w:spacing w:val="-2"/>
          <w:w w:val="105"/>
        </w:rPr>
        <w:t xml:space="preserve"> </w:t>
      </w:r>
      <w:r>
        <w:rPr>
          <w:spacing w:val="2"/>
          <w:w w:val="105"/>
        </w:rPr>
        <w:t>B</w:t>
      </w:r>
      <w:r>
        <w:rPr>
          <w:w w:val="105"/>
        </w:rPr>
        <w:t>it</w:t>
      </w:r>
      <w:r>
        <w:rPr>
          <w:spacing w:val="1"/>
          <w:w w:val="105"/>
        </w:rPr>
        <w:t>u</w:t>
      </w:r>
      <w:r>
        <w:rPr>
          <w:spacing w:val="2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nou</w:t>
      </w:r>
      <w:r>
        <w:rPr>
          <w:w w:val="105"/>
        </w:rPr>
        <w:t>s</w:t>
      </w:r>
      <w:r>
        <w:rPr>
          <w:spacing w:val="-2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hee</w:t>
      </w:r>
      <w:r>
        <w:rPr>
          <w:w w:val="105"/>
        </w:rPr>
        <w:t>t</w:t>
      </w:r>
      <w:r>
        <w:rPr>
          <w:w w:val="103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er</w:t>
      </w:r>
      <w:r>
        <w:rPr>
          <w:w w:val="105"/>
        </w:rPr>
        <w:t>i</w:t>
      </w:r>
      <w:r>
        <w:rPr>
          <w:spacing w:val="1"/>
          <w:w w:val="105"/>
        </w:rPr>
        <w:t>a</w:t>
      </w:r>
      <w:r>
        <w:rPr>
          <w:w w:val="105"/>
        </w:rPr>
        <w:t>ls</w:t>
      </w:r>
      <w:r>
        <w:rPr>
          <w:spacing w:val="-11"/>
          <w:w w:val="105"/>
        </w:rPr>
        <w:t xml:space="preserve"> </w:t>
      </w:r>
      <w:r>
        <w:rPr>
          <w:spacing w:val="2"/>
          <w:w w:val="105"/>
        </w:rPr>
        <w:t>U</w:t>
      </w:r>
      <w:r>
        <w:rPr>
          <w:spacing w:val="1"/>
          <w:w w:val="105"/>
        </w:rPr>
        <w:t>se</w:t>
      </w:r>
      <w:r>
        <w:rPr>
          <w:w w:val="105"/>
        </w:rPr>
        <w:t>d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a</w:t>
      </w:r>
      <w:r>
        <w:rPr>
          <w:w w:val="105"/>
        </w:rPr>
        <w:t>s</w:t>
      </w:r>
      <w:r>
        <w:rPr>
          <w:spacing w:val="-11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w w:val="105"/>
        </w:rPr>
        <w:t>t</w:t>
      </w:r>
      <w:r>
        <w:rPr>
          <w:spacing w:val="1"/>
          <w:w w:val="105"/>
        </w:rPr>
        <w:t>ee</w:t>
      </w:r>
      <w:r>
        <w:rPr>
          <w:w w:val="105"/>
        </w:rPr>
        <w:t>p</w:t>
      </w:r>
      <w:r>
        <w:rPr>
          <w:spacing w:val="-11"/>
          <w:w w:val="105"/>
        </w:rPr>
        <w:t xml:space="preserve"> </w:t>
      </w:r>
      <w:r>
        <w:rPr>
          <w:spacing w:val="2"/>
          <w:w w:val="105"/>
        </w:rPr>
        <w:t>R</w:t>
      </w:r>
      <w:r>
        <w:rPr>
          <w:spacing w:val="1"/>
          <w:w w:val="105"/>
        </w:rPr>
        <w:t>oo</w:t>
      </w:r>
      <w:r>
        <w:rPr>
          <w:w w:val="105"/>
        </w:rPr>
        <w:t>fi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11"/>
          <w:w w:val="105"/>
        </w:rPr>
        <w:t xml:space="preserve"> </w:t>
      </w:r>
      <w:r>
        <w:rPr>
          <w:spacing w:val="2"/>
          <w:w w:val="105"/>
        </w:rPr>
        <w:t>U</w:t>
      </w:r>
      <w:r>
        <w:rPr>
          <w:spacing w:val="1"/>
          <w:w w:val="105"/>
        </w:rPr>
        <w:t>nder</w:t>
      </w:r>
      <w:r>
        <w:rPr>
          <w:w w:val="105"/>
        </w:rPr>
        <w:t>l</w:t>
      </w:r>
      <w:r>
        <w:rPr>
          <w:spacing w:val="1"/>
          <w:w w:val="105"/>
        </w:rPr>
        <w:t>ay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en</w:t>
      </w:r>
      <w:r>
        <w:rPr>
          <w:w w:val="105"/>
        </w:rPr>
        <w:t>t</w:t>
      </w:r>
      <w:r>
        <w:rPr>
          <w:spacing w:val="-11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2"/>
          <w:w w:val="105"/>
        </w:rPr>
        <w:t xml:space="preserve"> </w:t>
      </w:r>
      <w:r>
        <w:rPr>
          <w:w w:val="105"/>
        </w:rPr>
        <w:t>I</w:t>
      </w:r>
      <w:r>
        <w:rPr>
          <w:spacing w:val="1"/>
          <w:w w:val="105"/>
        </w:rPr>
        <w:t>c</w:t>
      </w:r>
      <w:r>
        <w:rPr>
          <w:w w:val="105"/>
        </w:rPr>
        <w:t>e</w:t>
      </w:r>
      <w:r>
        <w:rPr>
          <w:spacing w:val="-11"/>
          <w:w w:val="105"/>
        </w:rPr>
        <w:t xml:space="preserve"> </w:t>
      </w:r>
      <w:r>
        <w:rPr>
          <w:spacing w:val="2"/>
          <w:w w:val="105"/>
        </w:rPr>
        <w:t>D</w:t>
      </w:r>
      <w:r>
        <w:rPr>
          <w:spacing w:val="1"/>
          <w:w w:val="105"/>
        </w:rPr>
        <w:t>a</w:t>
      </w:r>
      <w:r>
        <w:rPr>
          <w:w w:val="105"/>
        </w:rPr>
        <w:t>m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P</w:t>
      </w:r>
      <w:r>
        <w:rPr>
          <w:spacing w:val="1"/>
          <w:w w:val="105"/>
        </w:rPr>
        <w:t>ro</w:t>
      </w:r>
      <w:r>
        <w:rPr>
          <w:w w:val="105"/>
        </w:rPr>
        <w:t>t</w:t>
      </w:r>
      <w:r>
        <w:rPr>
          <w:spacing w:val="1"/>
          <w:w w:val="105"/>
        </w:rPr>
        <w:t>ec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</w:p>
    <w:p w14:paraId="19CDF2F7" w14:textId="70C7E1BB" w:rsidR="00980912" w:rsidRDefault="006A4E60">
      <w:pPr>
        <w:pStyle w:val="BodyText"/>
        <w:numPr>
          <w:ilvl w:val="2"/>
          <w:numId w:val="3"/>
        </w:numPr>
        <w:tabs>
          <w:tab w:val="left" w:pos="1251"/>
        </w:tabs>
        <w:kinsoku w:val="0"/>
        <w:overflowPunct w:val="0"/>
        <w:spacing w:line="253" w:lineRule="auto"/>
        <w:ind w:right="122"/>
      </w:pPr>
      <w:r>
        <w:rPr>
          <w:spacing w:val="2"/>
          <w:w w:val="105"/>
        </w:rPr>
        <w:t>AS</w:t>
      </w:r>
      <w:r>
        <w:rPr>
          <w:spacing w:val="1"/>
          <w:w w:val="105"/>
        </w:rPr>
        <w:t>T</w:t>
      </w:r>
      <w:r>
        <w:rPr>
          <w:w w:val="105"/>
        </w:rPr>
        <w:t>M C</w:t>
      </w:r>
      <w:r>
        <w:rPr>
          <w:spacing w:val="3"/>
          <w:w w:val="105"/>
        </w:rPr>
        <w:t xml:space="preserve"> </w:t>
      </w:r>
      <w:r>
        <w:rPr>
          <w:spacing w:val="1"/>
          <w:w w:val="105"/>
        </w:rPr>
        <w:t>83</w:t>
      </w:r>
      <w:r>
        <w:rPr>
          <w:w w:val="105"/>
        </w:rPr>
        <w:t>6</w:t>
      </w:r>
      <w:r>
        <w:rPr>
          <w:spacing w:val="4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w w:val="105"/>
        </w:rPr>
        <w:t>t</w:t>
      </w:r>
      <w:r>
        <w:rPr>
          <w:spacing w:val="1"/>
          <w:w w:val="105"/>
        </w:rPr>
        <w:t>andar</w:t>
      </w:r>
      <w:r>
        <w:rPr>
          <w:w w:val="105"/>
        </w:rPr>
        <w:t xml:space="preserve">d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pec</w:t>
      </w:r>
      <w:r>
        <w:rPr>
          <w:w w:val="105"/>
        </w:rPr>
        <w:t>ifi</w:t>
      </w:r>
      <w:r>
        <w:rPr>
          <w:spacing w:val="2"/>
          <w:w w:val="105"/>
        </w:rPr>
        <w:t>c</w:t>
      </w:r>
      <w:r>
        <w:rPr>
          <w:spacing w:val="1"/>
          <w:w w:val="105"/>
        </w:rPr>
        <w:t>a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 f</w:t>
      </w:r>
      <w:r>
        <w:rPr>
          <w:spacing w:val="1"/>
          <w:w w:val="105"/>
        </w:rPr>
        <w:t>o</w:t>
      </w:r>
      <w:r>
        <w:rPr>
          <w:w w:val="105"/>
        </w:rPr>
        <w:t xml:space="preserve">r </w:t>
      </w:r>
      <w:r>
        <w:rPr>
          <w:spacing w:val="2"/>
          <w:w w:val="105"/>
        </w:rPr>
        <w:t>H</w:t>
      </w:r>
      <w:r>
        <w:rPr>
          <w:w w:val="105"/>
        </w:rPr>
        <w:t>i</w:t>
      </w:r>
      <w:r>
        <w:rPr>
          <w:spacing w:val="1"/>
          <w:w w:val="105"/>
        </w:rPr>
        <w:t>g</w:t>
      </w:r>
      <w:r>
        <w:rPr>
          <w:w w:val="105"/>
        </w:rPr>
        <w:t>h</w:t>
      </w:r>
      <w:r>
        <w:rPr>
          <w:spacing w:val="3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o</w:t>
      </w:r>
      <w:r>
        <w:rPr>
          <w:w w:val="105"/>
        </w:rPr>
        <w:t>li</w:t>
      </w:r>
      <w:r>
        <w:rPr>
          <w:spacing w:val="1"/>
          <w:w w:val="105"/>
        </w:rPr>
        <w:t>ds</w:t>
      </w:r>
      <w:r>
        <w:rPr>
          <w:w w:val="105"/>
        </w:rPr>
        <w:t xml:space="preserve">, </w:t>
      </w:r>
      <w:r>
        <w:rPr>
          <w:spacing w:val="2"/>
          <w:w w:val="105"/>
        </w:rPr>
        <w:t>C</w:t>
      </w:r>
      <w:r>
        <w:rPr>
          <w:spacing w:val="1"/>
          <w:w w:val="105"/>
        </w:rPr>
        <w:t>o</w:t>
      </w:r>
      <w:r>
        <w:rPr>
          <w:w w:val="105"/>
        </w:rPr>
        <w:t xml:space="preserve">ld </w:t>
      </w:r>
      <w:r>
        <w:rPr>
          <w:spacing w:val="1"/>
          <w:w w:val="105"/>
        </w:rPr>
        <w:t>L</w:t>
      </w:r>
      <w:r>
        <w:rPr>
          <w:w w:val="105"/>
        </w:rPr>
        <w:t>i</w:t>
      </w:r>
      <w:r>
        <w:rPr>
          <w:spacing w:val="1"/>
          <w:w w:val="105"/>
        </w:rPr>
        <w:t>qu</w:t>
      </w:r>
      <w:r>
        <w:rPr>
          <w:w w:val="105"/>
        </w:rPr>
        <w:t>i</w:t>
      </w:r>
      <w:r>
        <w:rPr>
          <w:spacing w:val="1"/>
          <w:w w:val="105"/>
        </w:rPr>
        <w:t>d-</w:t>
      </w:r>
      <w:r>
        <w:rPr>
          <w:spacing w:val="2"/>
          <w:w w:val="105"/>
        </w:rPr>
        <w:t>A</w:t>
      </w:r>
      <w:r>
        <w:rPr>
          <w:spacing w:val="1"/>
          <w:w w:val="105"/>
        </w:rPr>
        <w:t>pp</w:t>
      </w:r>
      <w:r>
        <w:rPr>
          <w:w w:val="105"/>
        </w:rPr>
        <w:t>li</w:t>
      </w:r>
      <w:r>
        <w:rPr>
          <w:spacing w:val="1"/>
          <w:w w:val="105"/>
        </w:rPr>
        <w:t>e</w:t>
      </w:r>
      <w:r>
        <w:rPr>
          <w:w w:val="105"/>
        </w:rPr>
        <w:t xml:space="preserve">d </w:t>
      </w:r>
      <w:r>
        <w:rPr>
          <w:spacing w:val="2"/>
          <w:w w:val="105"/>
        </w:rPr>
        <w:t>E</w:t>
      </w:r>
      <w:r>
        <w:rPr>
          <w:w w:val="105"/>
        </w:rPr>
        <w:t>l</w:t>
      </w:r>
      <w:r>
        <w:rPr>
          <w:spacing w:val="1"/>
          <w:w w:val="105"/>
        </w:rPr>
        <w:t>as</w:t>
      </w:r>
      <w:r>
        <w:rPr>
          <w:w w:val="105"/>
        </w:rPr>
        <w:t>t</w:t>
      </w:r>
      <w:r>
        <w:rPr>
          <w:spacing w:val="1"/>
          <w:w w:val="105"/>
        </w:rPr>
        <w:t>o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er</w:t>
      </w:r>
      <w:r>
        <w:rPr>
          <w:w w:val="105"/>
        </w:rPr>
        <w:t>ic</w:t>
      </w:r>
      <w:r>
        <w:rPr>
          <w:w w:val="103"/>
        </w:rPr>
        <w:t xml:space="preserve"> </w:t>
      </w:r>
      <w:r>
        <w:rPr>
          <w:spacing w:val="3"/>
          <w:w w:val="105"/>
        </w:rPr>
        <w:t>W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erproo</w:t>
      </w:r>
      <w:r>
        <w:rPr>
          <w:w w:val="105"/>
        </w:rPr>
        <w:t>fi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14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bran</w:t>
      </w:r>
      <w:r>
        <w:rPr>
          <w:w w:val="105"/>
        </w:rPr>
        <w:t>e</w:t>
      </w:r>
      <w:r>
        <w:rPr>
          <w:spacing w:val="-13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4"/>
          <w:w w:val="105"/>
        </w:rPr>
        <w:t xml:space="preserve"> </w:t>
      </w:r>
      <w:r>
        <w:rPr>
          <w:spacing w:val="2"/>
          <w:w w:val="105"/>
        </w:rPr>
        <w:t>U</w:t>
      </w:r>
      <w:r>
        <w:rPr>
          <w:spacing w:val="1"/>
          <w:w w:val="105"/>
        </w:rPr>
        <w:t>s</w:t>
      </w:r>
      <w:r>
        <w:rPr>
          <w:w w:val="105"/>
        </w:rPr>
        <w:t>e</w:t>
      </w:r>
      <w:r>
        <w:rPr>
          <w:spacing w:val="-13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w w:val="105"/>
        </w:rPr>
        <w:t>ith</w:t>
      </w:r>
      <w:r>
        <w:rPr>
          <w:spacing w:val="-13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epara</w:t>
      </w:r>
      <w:r>
        <w:rPr>
          <w:w w:val="105"/>
        </w:rPr>
        <w:t>te</w:t>
      </w:r>
      <w:r>
        <w:rPr>
          <w:spacing w:val="-14"/>
          <w:w w:val="105"/>
        </w:rPr>
        <w:t xml:space="preserve"> </w:t>
      </w:r>
      <w:r>
        <w:rPr>
          <w:spacing w:val="3"/>
          <w:w w:val="105"/>
        </w:rPr>
        <w:t>W</w:t>
      </w:r>
      <w:r>
        <w:rPr>
          <w:spacing w:val="1"/>
          <w:w w:val="105"/>
        </w:rPr>
        <w:t>ear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13"/>
          <w:w w:val="105"/>
        </w:rPr>
        <w:t xml:space="preserve"> </w:t>
      </w:r>
      <w:r>
        <w:rPr>
          <w:spacing w:val="2"/>
          <w:w w:val="105"/>
        </w:rPr>
        <w:t>C</w:t>
      </w:r>
      <w:r>
        <w:rPr>
          <w:spacing w:val="1"/>
          <w:w w:val="105"/>
        </w:rPr>
        <w:t>ours</w:t>
      </w:r>
      <w:r>
        <w:rPr>
          <w:w w:val="105"/>
        </w:rPr>
        <w:t>e</w:t>
      </w:r>
    </w:p>
    <w:p w14:paraId="0CEEA362" w14:textId="77777777" w:rsidR="00980912" w:rsidRDefault="006A4E60">
      <w:pPr>
        <w:pStyle w:val="BodyText"/>
        <w:numPr>
          <w:ilvl w:val="2"/>
          <w:numId w:val="3"/>
        </w:numPr>
        <w:tabs>
          <w:tab w:val="left" w:pos="1251"/>
        </w:tabs>
        <w:kinsoku w:val="0"/>
        <w:overflowPunct w:val="0"/>
      </w:pPr>
      <w:r>
        <w:rPr>
          <w:spacing w:val="2"/>
          <w:w w:val="105"/>
        </w:rPr>
        <w:t>AS</w:t>
      </w:r>
      <w:r>
        <w:rPr>
          <w:spacing w:val="1"/>
          <w:w w:val="105"/>
        </w:rPr>
        <w:t>T</w:t>
      </w:r>
      <w:r>
        <w:rPr>
          <w:w w:val="105"/>
        </w:rPr>
        <w:t>M</w:t>
      </w:r>
      <w:r>
        <w:rPr>
          <w:spacing w:val="-8"/>
          <w:w w:val="105"/>
        </w:rPr>
        <w:t xml:space="preserve"> </w:t>
      </w:r>
      <w:r>
        <w:rPr>
          <w:w w:val="105"/>
        </w:rPr>
        <w:t>D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90</w:t>
      </w:r>
      <w:r>
        <w:rPr>
          <w:w w:val="105"/>
        </w:rPr>
        <w:t>3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w w:val="105"/>
        </w:rPr>
        <w:t>t</w:t>
      </w:r>
      <w:r>
        <w:rPr>
          <w:spacing w:val="1"/>
          <w:w w:val="105"/>
        </w:rPr>
        <w:t>andar</w:t>
      </w:r>
      <w:r>
        <w:rPr>
          <w:w w:val="105"/>
        </w:rPr>
        <w:t>d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Tes</w:t>
      </w:r>
      <w:r>
        <w:rPr>
          <w:w w:val="105"/>
        </w:rPr>
        <w:t>t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w w:val="105"/>
        </w:rPr>
        <w:t>t</w:t>
      </w:r>
      <w:r>
        <w:rPr>
          <w:spacing w:val="1"/>
          <w:w w:val="105"/>
        </w:rPr>
        <w:t>ho</w:t>
      </w:r>
      <w:r>
        <w:rPr>
          <w:w w:val="105"/>
        </w:rPr>
        <w:t>d</w:t>
      </w:r>
      <w:r>
        <w:rPr>
          <w:spacing w:val="-8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P</w:t>
      </w:r>
      <w:r>
        <w:rPr>
          <w:spacing w:val="1"/>
          <w:w w:val="105"/>
        </w:rPr>
        <w:t>ee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w w:val="105"/>
        </w:rPr>
        <w:t>t</w:t>
      </w:r>
      <w:r>
        <w:rPr>
          <w:spacing w:val="1"/>
          <w:w w:val="105"/>
        </w:rPr>
        <w:t>r</w:t>
      </w:r>
      <w:r>
        <w:rPr>
          <w:w w:val="105"/>
        </w:rPr>
        <w:t>i</w:t>
      </w:r>
      <w:r>
        <w:rPr>
          <w:spacing w:val="1"/>
          <w:w w:val="105"/>
        </w:rPr>
        <w:t>pp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8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w w:val="105"/>
        </w:rPr>
        <w:t>t</w:t>
      </w:r>
      <w:r>
        <w:rPr>
          <w:spacing w:val="1"/>
          <w:w w:val="105"/>
        </w:rPr>
        <w:t>reng</w:t>
      </w:r>
      <w:r>
        <w:rPr>
          <w:w w:val="105"/>
        </w:rPr>
        <w:t>th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A</w:t>
      </w:r>
      <w:r>
        <w:rPr>
          <w:spacing w:val="1"/>
          <w:w w:val="105"/>
        </w:rPr>
        <w:t>dhes</w:t>
      </w:r>
      <w:r>
        <w:rPr>
          <w:w w:val="105"/>
        </w:rPr>
        <w:t>i</w:t>
      </w:r>
      <w:r>
        <w:rPr>
          <w:spacing w:val="1"/>
          <w:w w:val="105"/>
        </w:rPr>
        <w:t>v</w:t>
      </w:r>
      <w:r>
        <w:rPr>
          <w:w w:val="105"/>
        </w:rPr>
        <w:t>e</w:t>
      </w:r>
      <w:r>
        <w:rPr>
          <w:spacing w:val="-8"/>
          <w:w w:val="105"/>
        </w:rPr>
        <w:t xml:space="preserve"> </w:t>
      </w:r>
      <w:r>
        <w:rPr>
          <w:spacing w:val="2"/>
          <w:w w:val="105"/>
        </w:rPr>
        <w:t>B</w:t>
      </w:r>
      <w:r>
        <w:rPr>
          <w:spacing w:val="1"/>
          <w:w w:val="105"/>
        </w:rPr>
        <w:t>ond</w:t>
      </w:r>
      <w:r>
        <w:rPr>
          <w:w w:val="105"/>
        </w:rPr>
        <w:t>s</w:t>
      </w:r>
    </w:p>
    <w:p w14:paraId="39FE9C2D" w14:textId="77777777" w:rsidR="00980912" w:rsidRDefault="006A4E60">
      <w:pPr>
        <w:pStyle w:val="BodyText"/>
        <w:numPr>
          <w:ilvl w:val="2"/>
          <w:numId w:val="3"/>
        </w:numPr>
        <w:tabs>
          <w:tab w:val="left" w:pos="1251"/>
        </w:tabs>
        <w:kinsoku w:val="0"/>
        <w:overflowPunct w:val="0"/>
        <w:spacing w:before="12"/>
      </w:pPr>
      <w:r>
        <w:rPr>
          <w:spacing w:val="2"/>
          <w:w w:val="105"/>
        </w:rPr>
        <w:t>AS</w:t>
      </w:r>
      <w:r>
        <w:rPr>
          <w:spacing w:val="1"/>
          <w:w w:val="105"/>
        </w:rPr>
        <w:t>T</w:t>
      </w:r>
      <w:r>
        <w:rPr>
          <w:w w:val="105"/>
        </w:rPr>
        <w:t>M</w:t>
      </w:r>
      <w:r>
        <w:rPr>
          <w:spacing w:val="-9"/>
          <w:w w:val="105"/>
        </w:rPr>
        <w:t xml:space="preserve"> </w:t>
      </w:r>
      <w:r>
        <w:rPr>
          <w:w w:val="105"/>
        </w:rPr>
        <w:t>D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187</w:t>
      </w:r>
      <w:r>
        <w:rPr>
          <w:w w:val="105"/>
        </w:rPr>
        <w:t>6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w w:val="105"/>
        </w:rPr>
        <w:t>t</w:t>
      </w:r>
      <w:r>
        <w:rPr>
          <w:spacing w:val="1"/>
          <w:w w:val="105"/>
        </w:rPr>
        <w:t>andar</w:t>
      </w:r>
      <w:r>
        <w:rPr>
          <w:w w:val="105"/>
        </w:rPr>
        <w:t>d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Tes</w:t>
      </w:r>
      <w:r>
        <w:rPr>
          <w:w w:val="105"/>
        </w:rPr>
        <w:t>t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w w:val="105"/>
        </w:rPr>
        <w:t>t</w:t>
      </w:r>
      <w:r>
        <w:rPr>
          <w:spacing w:val="1"/>
          <w:w w:val="105"/>
        </w:rPr>
        <w:t>ho</w:t>
      </w:r>
      <w:r>
        <w:rPr>
          <w:w w:val="105"/>
        </w:rPr>
        <w:t>d</w:t>
      </w:r>
      <w:r>
        <w:rPr>
          <w:spacing w:val="-10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P</w:t>
      </w:r>
      <w:r>
        <w:rPr>
          <w:spacing w:val="1"/>
          <w:w w:val="105"/>
        </w:rPr>
        <w:t>ee</w:t>
      </w:r>
      <w:r>
        <w:rPr>
          <w:w w:val="105"/>
        </w:rPr>
        <w:t>l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R</w:t>
      </w:r>
      <w:r>
        <w:rPr>
          <w:spacing w:val="1"/>
          <w:w w:val="105"/>
        </w:rPr>
        <w:t>e</w:t>
      </w:r>
      <w:r>
        <w:rPr>
          <w:w w:val="105"/>
        </w:rPr>
        <w:t>l</w:t>
      </w:r>
      <w:r>
        <w:rPr>
          <w:spacing w:val="1"/>
          <w:w w:val="105"/>
        </w:rPr>
        <w:t>eas</w:t>
      </w:r>
      <w:r>
        <w:rPr>
          <w:w w:val="105"/>
        </w:rPr>
        <w:t>e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A</w:t>
      </w:r>
      <w:r>
        <w:rPr>
          <w:spacing w:val="1"/>
          <w:w w:val="105"/>
        </w:rPr>
        <w:t>dhes</w:t>
      </w:r>
      <w:r>
        <w:rPr>
          <w:w w:val="105"/>
        </w:rPr>
        <w:t>i</w:t>
      </w:r>
      <w:r>
        <w:rPr>
          <w:spacing w:val="1"/>
          <w:w w:val="105"/>
        </w:rPr>
        <w:t>ve</w:t>
      </w:r>
      <w:r>
        <w:rPr>
          <w:w w:val="105"/>
        </w:rPr>
        <w:t>s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(</w:t>
      </w:r>
      <w:r>
        <w:rPr>
          <w:spacing w:val="2"/>
          <w:w w:val="105"/>
        </w:rPr>
        <w:t>T</w:t>
      </w:r>
      <w:r>
        <w:rPr>
          <w:spacing w:val="1"/>
          <w:w w:val="105"/>
        </w:rPr>
        <w:t>-</w:t>
      </w:r>
      <w:r>
        <w:rPr>
          <w:spacing w:val="2"/>
          <w:w w:val="105"/>
        </w:rPr>
        <w:t>P</w:t>
      </w:r>
      <w:r>
        <w:rPr>
          <w:spacing w:val="1"/>
          <w:w w:val="105"/>
        </w:rPr>
        <w:t>ee</w:t>
      </w:r>
      <w:r>
        <w:rPr>
          <w:w w:val="105"/>
        </w:rPr>
        <w:t>l)</w:t>
      </w:r>
    </w:p>
    <w:p w14:paraId="77BA3F50" w14:textId="77777777" w:rsidR="00980912" w:rsidRDefault="006A4E60">
      <w:pPr>
        <w:pStyle w:val="BodyText"/>
        <w:numPr>
          <w:ilvl w:val="2"/>
          <w:numId w:val="3"/>
        </w:numPr>
        <w:tabs>
          <w:tab w:val="left" w:pos="1251"/>
        </w:tabs>
        <w:kinsoku w:val="0"/>
        <w:overflowPunct w:val="0"/>
        <w:spacing w:before="12" w:line="253" w:lineRule="auto"/>
        <w:ind w:right="125"/>
      </w:pPr>
      <w:r>
        <w:rPr>
          <w:spacing w:val="2"/>
          <w:w w:val="105"/>
        </w:rPr>
        <w:t>AS</w:t>
      </w:r>
      <w:r>
        <w:rPr>
          <w:spacing w:val="1"/>
          <w:w w:val="105"/>
        </w:rPr>
        <w:t>T</w:t>
      </w:r>
      <w:r>
        <w:rPr>
          <w:w w:val="105"/>
        </w:rPr>
        <w:t xml:space="preserve">M E </w:t>
      </w:r>
      <w:r>
        <w:rPr>
          <w:spacing w:val="1"/>
          <w:w w:val="105"/>
        </w:rPr>
        <w:t>15</w:t>
      </w:r>
      <w:r>
        <w:rPr>
          <w:w w:val="105"/>
        </w:rPr>
        <w:t xml:space="preserve">4 </w:t>
      </w:r>
      <w:r>
        <w:rPr>
          <w:spacing w:val="2"/>
          <w:w w:val="105"/>
        </w:rPr>
        <w:t>S</w:t>
      </w:r>
      <w:r>
        <w:rPr>
          <w:w w:val="105"/>
        </w:rPr>
        <w:t>t</w:t>
      </w:r>
      <w:r>
        <w:rPr>
          <w:spacing w:val="1"/>
          <w:w w:val="105"/>
        </w:rPr>
        <w:t>andar</w:t>
      </w:r>
      <w:r>
        <w:rPr>
          <w:w w:val="105"/>
        </w:rPr>
        <w:t xml:space="preserve">d </w:t>
      </w:r>
      <w:r>
        <w:rPr>
          <w:spacing w:val="1"/>
          <w:w w:val="105"/>
        </w:rPr>
        <w:t>Tes</w:t>
      </w:r>
      <w:r>
        <w:rPr>
          <w:w w:val="105"/>
        </w:rPr>
        <w:t>t</w:t>
      </w:r>
      <w:r>
        <w:rPr>
          <w:spacing w:val="-2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w w:val="105"/>
        </w:rPr>
        <w:t>t</w:t>
      </w:r>
      <w:r>
        <w:rPr>
          <w:spacing w:val="1"/>
          <w:w w:val="105"/>
        </w:rPr>
        <w:t>hod</w:t>
      </w:r>
      <w:r>
        <w:rPr>
          <w:w w:val="105"/>
        </w:rPr>
        <w:t>s f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"/>
          <w:w w:val="105"/>
        </w:rPr>
        <w:t xml:space="preserve"> </w:t>
      </w:r>
      <w:r>
        <w:rPr>
          <w:spacing w:val="3"/>
          <w:w w:val="105"/>
        </w:rPr>
        <w:t>W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w w:val="105"/>
        </w:rPr>
        <w:t xml:space="preserve">r </w:t>
      </w:r>
      <w:r>
        <w:rPr>
          <w:spacing w:val="2"/>
          <w:w w:val="105"/>
        </w:rPr>
        <w:t>V</w:t>
      </w:r>
      <w:r>
        <w:rPr>
          <w:spacing w:val="1"/>
          <w:w w:val="105"/>
        </w:rPr>
        <w:t>apo</w:t>
      </w:r>
      <w:r>
        <w:rPr>
          <w:w w:val="105"/>
        </w:rPr>
        <w:t>r</w:t>
      </w:r>
      <w:r>
        <w:rPr>
          <w:spacing w:val="-1"/>
          <w:w w:val="105"/>
        </w:rPr>
        <w:t xml:space="preserve"> </w:t>
      </w:r>
      <w:r>
        <w:rPr>
          <w:spacing w:val="2"/>
          <w:w w:val="105"/>
        </w:rPr>
        <w:t>R</w:t>
      </w:r>
      <w:r>
        <w:rPr>
          <w:spacing w:val="1"/>
          <w:w w:val="105"/>
        </w:rPr>
        <w:t>e</w:t>
      </w:r>
      <w:r>
        <w:rPr>
          <w:w w:val="105"/>
        </w:rPr>
        <w:t>t</w:t>
      </w:r>
      <w:r>
        <w:rPr>
          <w:spacing w:val="1"/>
          <w:w w:val="105"/>
        </w:rPr>
        <w:t>arder</w:t>
      </w:r>
      <w:r>
        <w:rPr>
          <w:w w:val="105"/>
        </w:rPr>
        <w:t xml:space="preserve">s </w:t>
      </w:r>
      <w:r>
        <w:rPr>
          <w:spacing w:val="2"/>
          <w:w w:val="105"/>
        </w:rPr>
        <w:t>U</w:t>
      </w:r>
      <w:r>
        <w:rPr>
          <w:spacing w:val="1"/>
          <w:w w:val="105"/>
        </w:rPr>
        <w:t>se</w:t>
      </w:r>
      <w:r>
        <w:rPr>
          <w:w w:val="105"/>
        </w:rPr>
        <w:t>d</w:t>
      </w:r>
      <w:r>
        <w:rPr>
          <w:spacing w:val="-1"/>
          <w:w w:val="105"/>
        </w:rPr>
        <w:t xml:space="preserve"> </w:t>
      </w:r>
      <w:r>
        <w:rPr>
          <w:w w:val="105"/>
        </w:rPr>
        <w:t xml:space="preserve">in </w:t>
      </w:r>
      <w:r>
        <w:rPr>
          <w:spacing w:val="2"/>
          <w:w w:val="105"/>
        </w:rPr>
        <w:t>C</w:t>
      </w:r>
      <w:r>
        <w:rPr>
          <w:spacing w:val="1"/>
          <w:w w:val="105"/>
        </w:rPr>
        <w:t>on</w:t>
      </w:r>
      <w:r>
        <w:rPr>
          <w:w w:val="105"/>
        </w:rPr>
        <w:t>t</w:t>
      </w:r>
      <w:r>
        <w:rPr>
          <w:spacing w:val="1"/>
          <w:w w:val="105"/>
        </w:rPr>
        <w:t>ac</w:t>
      </w:r>
      <w:r>
        <w:rPr>
          <w:w w:val="105"/>
        </w:rPr>
        <w:t>t</w:t>
      </w:r>
      <w:r>
        <w:rPr>
          <w:spacing w:val="-2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w w:val="105"/>
        </w:rPr>
        <w:t xml:space="preserve">ith </w:t>
      </w:r>
      <w:r>
        <w:rPr>
          <w:spacing w:val="2"/>
          <w:w w:val="105"/>
        </w:rPr>
        <w:t>E</w:t>
      </w:r>
      <w:r>
        <w:rPr>
          <w:spacing w:val="1"/>
          <w:w w:val="105"/>
        </w:rPr>
        <w:t>ar</w:t>
      </w:r>
      <w:r>
        <w:rPr>
          <w:w w:val="105"/>
        </w:rPr>
        <w:t>th</w:t>
      </w:r>
      <w:r>
        <w:rPr>
          <w:w w:val="103"/>
        </w:rPr>
        <w:t xml:space="preserve"> </w:t>
      </w:r>
      <w:r>
        <w:rPr>
          <w:spacing w:val="2"/>
          <w:w w:val="105"/>
        </w:rPr>
        <w:t>U</w:t>
      </w:r>
      <w:r>
        <w:rPr>
          <w:spacing w:val="1"/>
          <w:w w:val="105"/>
        </w:rPr>
        <w:t>nde</w:t>
      </w:r>
      <w:r>
        <w:rPr>
          <w:w w:val="105"/>
        </w:rPr>
        <w:t>r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C</w:t>
      </w:r>
      <w:r>
        <w:rPr>
          <w:spacing w:val="1"/>
          <w:w w:val="105"/>
        </w:rPr>
        <w:t>oncre</w:t>
      </w:r>
      <w:r>
        <w:rPr>
          <w:w w:val="105"/>
        </w:rPr>
        <w:t>te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w w:val="105"/>
        </w:rPr>
        <w:t>l</w:t>
      </w:r>
      <w:r>
        <w:rPr>
          <w:spacing w:val="1"/>
          <w:w w:val="105"/>
        </w:rPr>
        <w:t>abs</w:t>
      </w:r>
      <w:r>
        <w:rPr>
          <w:w w:val="105"/>
        </w:rPr>
        <w:t>,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9"/>
          <w:w w:val="105"/>
        </w:rPr>
        <w:t xml:space="preserve"> </w:t>
      </w:r>
      <w:r>
        <w:rPr>
          <w:spacing w:val="3"/>
          <w:w w:val="105"/>
        </w:rPr>
        <w:t>W</w:t>
      </w:r>
      <w:r>
        <w:rPr>
          <w:spacing w:val="1"/>
          <w:w w:val="105"/>
        </w:rPr>
        <w:t>a</w:t>
      </w:r>
      <w:r>
        <w:rPr>
          <w:w w:val="105"/>
        </w:rPr>
        <w:t>ll</w:t>
      </w:r>
      <w:r>
        <w:rPr>
          <w:spacing w:val="1"/>
          <w:w w:val="105"/>
        </w:rPr>
        <w:t>s</w:t>
      </w:r>
      <w:r>
        <w:rPr>
          <w:w w:val="105"/>
        </w:rPr>
        <w:t>,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a</w:t>
      </w:r>
      <w:r>
        <w:rPr>
          <w:w w:val="105"/>
        </w:rPr>
        <w:t>s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G</w:t>
      </w:r>
      <w:r>
        <w:rPr>
          <w:spacing w:val="1"/>
          <w:w w:val="105"/>
        </w:rPr>
        <w:t>roun</w:t>
      </w:r>
      <w:r>
        <w:rPr>
          <w:w w:val="105"/>
        </w:rPr>
        <w:t>d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C</w:t>
      </w:r>
      <w:r>
        <w:rPr>
          <w:spacing w:val="1"/>
          <w:w w:val="105"/>
        </w:rPr>
        <w:t>ove</w:t>
      </w:r>
      <w:r>
        <w:rPr>
          <w:w w:val="105"/>
        </w:rPr>
        <w:t>r</w:t>
      </w:r>
    </w:p>
    <w:p w14:paraId="3F1BDF84" w14:textId="77777777" w:rsidR="00980912" w:rsidRDefault="006A4E60">
      <w:pPr>
        <w:pStyle w:val="BodyText"/>
        <w:numPr>
          <w:ilvl w:val="2"/>
          <w:numId w:val="3"/>
        </w:numPr>
        <w:tabs>
          <w:tab w:val="left" w:pos="1251"/>
        </w:tabs>
        <w:kinsoku w:val="0"/>
        <w:overflowPunct w:val="0"/>
      </w:pPr>
      <w:r>
        <w:rPr>
          <w:spacing w:val="2"/>
          <w:w w:val="105"/>
        </w:rPr>
        <w:t>AS</w:t>
      </w:r>
      <w:r>
        <w:rPr>
          <w:spacing w:val="1"/>
          <w:w w:val="105"/>
        </w:rPr>
        <w:t>T</w:t>
      </w:r>
      <w:r>
        <w:rPr>
          <w:w w:val="105"/>
        </w:rPr>
        <w:t>M</w:t>
      </w:r>
      <w:r>
        <w:rPr>
          <w:spacing w:val="-9"/>
          <w:w w:val="105"/>
        </w:rPr>
        <w:t xml:space="preserve"> </w:t>
      </w:r>
      <w:r>
        <w:rPr>
          <w:w w:val="105"/>
        </w:rPr>
        <w:t>D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57</w:t>
      </w:r>
      <w:r>
        <w:rPr>
          <w:w w:val="105"/>
        </w:rPr>
        <w:t>0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w w:val="105"/>
        </w:rPr>
        <w:t>t</w:t>
      </w:r>
      <w:r>
        <w:rPr>
          <w:spacing w:val="1"/>
          <w:w w:val="105"/>
        </w:rPr>
        <w:t>andar</w:t>
      </w:r>
      <w:r>
        <w:rPr>
          <w:w w:val="105"/>
        </w:rPr>
        <w:t>d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Tes</w:t>
      </w:r>
      <w:r>
        <w:rPr>
          <w:w w:val="105"/>
        </w:rPr>
        <w:t>t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w w:val="105"/>
        </w:rPr>
        <w:t>t</w:t>
      </w:r>
      <w:r>
        <w:rPr>
          <w:spacing w:val="1"/>
          <w:w w:val="105"/>
        </w:rPr>
        <w:t>ho</w:t>
      </w:r>
      <w:r>
        <w:rPr>
          <w:w w:val="105"/>
        </w:rPr>
        <w:t>d</w:t>
      </w:r>
      <w:r>
        <w:rPr>
          <w:spacing w:val="-9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0"/>
          <w:w w:val="105"/>
        </w:rPr>
        <w:t xml:space="preserve"> </w:t>
      </w:r>
      <w:r>
        <w:rPr>
          <w:spacing w:val="3"/>
          <w:w w:val="105"/>
        </w:rPr>
        <w:t>W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w w:val="105"/>
        </w:rPr>
        <w:t>r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A</w:t>
      </w:r>
      <w:r>
        <w:rPr>
          <w:spacing w:val="1"/>
          <w:w w:val="105"/>
        </w:rPr>
        <w:t>bsorp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P</w:t>
      </w:r>
      <w:r>
        <w:rPr>
          <w:w w:val="105"/>
        </w:rPr>
        <w:t>l</w:t>
      </w:r>
      <w:r>
        <w:rPr>
          <w:spacing w:val="1"/>
          <w:w w:val="105"/>
        </w:rPr>
        <w:t>as</w:t>
      </w:r>
      <w:r>
        <w:rPr>
          <w:w w:val="105"/>
        </w:rPr>
        <w:t>ti</w:t>
      </w:r>
      <w:r>
        <w:rPr>
          <w:spacing w:val="1"/>
          <w:w w:val="105"/>
        </w:rPr>
        <w:t>c</w:t>
      </w:r>
      <w:r>
        <w:rPr>
          <w:w w:val="105"/>
        </w:rPr>
        <w:t>s</w:t>
      </w:r>
    </w:p>
    <w:p w14:paraId="2B5AA3BF" w14:textId="77777777" w:rsidR="00980912" w:rsidRDefault="006A4E60">
      <w:pPr>
        <w:pStyle w:val="BodyText"/>
        <w:numPr>
          <w:ilvl w:val="2"/>
          <w:numId w:val="3"/>
        </w:numPr>
        <w:tabs>
          <w:tab w:val="left" w:pos="1251"/>
        </w:tabs>
        <w:kinsoku w:val="0"/>
        <w:overflowPunct w:val="0"/>
        <w:spacing w:before="12" w:line="247" w:lineRule="auto"/>
        <w:ind w:right="123"/>
      </w:pPr>
      <w:r>
        <w:rPr>
          <w:spacing w:val="2"/>
          <w:w w:val="105"/>
        </w:rPr>
        <w:t>AS</w:t>
      </w:r>
      <w:r>
        <w:rPr>
          <w:spacing w:val="1"/>
          <w:w w:val="105"/>
        </w:rPr>
        <w:t>T</w:t>
      </w:r>
      <w:r>
        <w:rPr>
          <w:w w:val="105"/>
        </w:rPr>
        <w:t>M</w:t>
      </w:r>
      <w:r>
        <w:rPr>
          <w:spacing w:val="1"/>
          <w:w w:val="105"/>
        </w:rPr>
        <w:t xml:space="preserve"> </w:t>
      </w:r>
      <w:r>
        <w:rPr>
          <w:w w:val="105"/>
        </w:rPr>
        <w:t>D</w:t>
      </w:r>
      <w:r>
        <w:rPr>
          <w:spacing w:val="1"/>
          <w:w w:val="105"/>
        </w:rPr>
        <w:t xml:space="preserve"> 538</w:t>
      </w:r>
      <w:r>
        <w:rPr>
          <w:w w:val="105"/>
        </w:rPr>
        <w:t>5</w:t>
      </w:r>
      <w:r>
        <w:rPr>
          <w:spacing w:val="2"/>
          <w:w w:val="105"/>
        </w:rPr>
        <w:t xml:space="preserve"> S</w:t>
      </w:r>
      <w:r>
        <w:rPr>
          <w:w w:val="105"/>
        </w:rPr>
        <w:t>t</w:t>
      </w:r>
      <w:r>
        <w:rPr>
          <w:spacing w:val="1"/>
          <w:w w:val="105"/>
        </w:rPr>
        <w:t>andar</w:t>
      </w:r>
      <w:r>
        <w:rPr>
          <w:w w:val="105"/>
        </w:rPr>
        <w:t xml:space="preserve">d </w:t>
      </w:r>
      <w:r>
        <w:rPr>
          <w:spacing w:val="1"/>
          <w:w w:val="105"/>
        </w:rPr>
        <w:t>Tes</w:t>
      </w:r>
      <w:r>
        <w:rPr>
          <w:w w:val="105"/>
        </w:rPr>
        <w:t>t</w:t>
      </w:r>
      <w:r>
        <w:rPr>
          <w:spacing w:val="1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w w:val="105"/>
        </w:rPr>
        <w:t>t</w:t>
      </w:r>
      <w:r>
        <w:rPr>
          <w:spacing w:val="1"/>
          <w:w w:val="105"/>
        </w:rPr>
        <w:t>ho</w:t>
      </w:r>
      <w:r>
        <w:rPr>
          <w:w w:val="105"/>
        </w:rPr>
        <w:t>d</w:t>
      </w:r>
      <w:r>
        <w:rPr>
          <w:spacing w:val="1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1"/>
          <w:w w:val="105"/>
        </w:rPr>
        <w:t xml:space="preserve"> </w:t>
      </w:r>
      <w:r>
        <w:rPr>
          <w:spacing w:val="2"/>
          <w:w w:val="105"/>
        </w:rPr>
        <w:t>H</w:t>
      </w:r>
      <w:r>
        <w:rPr>
          <w:spacing w:val="1"/>
          <w:w w:val="105"/>
        </w:rPr>
        <w:t>ydros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 xml:space="preserve">tic </w:t>
      </w:r>
      <w:r>
        <w:rPr>
          <w:spacing w:val="2"/>
          <w:w w:val="105"/>
        </w:rPr>
        <w:t>P</w:t>
      </w:r>
      <w:r>
        <w:rPr>
          <w:spacing w:val="1"/>
          <w:w w:val="105"/>
        </w:rPr>
        <w:t>ressur</w:t>
      </w:r>
      <w:r>
        <w:rPr>
          <w:w w:val="105"/>
        </w:rPr>
        <w:t>e</w:t>
      </w:r>
      <w:r>
        <w:rPr>
          <w:spacing w:val="2"/>
          <w:w w:val="105"/>
        </w:rPr>
        <w:t xml:space="preserve"> R</w:t>
      </w:r>
      <w:r>
        <w:rPr>
          <w:spacing w:val="1"/>
          <w:w w:val="105"/>
        </w:rPr>
        <w:t>es</w:t>
      </w:r>
      <w:r>
        <w:rPr>
          <w:w w:val="105"/>
        </w:rPr>
        <w:t>i</w:t>
      </w:r>
      <w:r>
        <w:rPr>
          <w:spacing w:val="1"/>
          <w:w w:val="105"/>
        </w:rPr>
        <w:t>s</w:t>
      </w:r>
      <w:r>
        <w:rPr>
          <w:w w:val="105"/>
        </w:rPr>
        <w:t>t</w:t>
      </w:r>
      <w:r>
        <w:rPr>
          <w:spacing w:val="1"/>
          <w:w w:val="105"/>
        </w:rPr>
        <w:t>anc</w:t>
      </w:r>
      <w:r>
        <w:rPr>
          <w:w w:val="105"/>
        </w:rPr>
        <w:t>e</w:t>
      </w:r>
      <w:r>
        <w:rPr>
          <w:spacing w:val="1"/>
          <w:w w:val="105"/>
        </w:rPr>
        <w:t xml:space="preserve"> o</w:t>
      </w:r>
      <w:r>
        <w:rPr>
          <w:w w:val="105"/>
        </w:rPr>
        <w:t>f</w:t>
      </w:r>
      <w:r>
        <w:rPr>
          <w:spacing w:val="1"/>
          <w:w w:val="105"/>
        </w:rPr>
        <w:t xml:space="preserve"> </w:t>
      </w:r>
      <w:r>
        <w:rPr>
          <w:spacing w:val="3"/>
          <w:w w:val="105"/>
        </w:rPr>
        <w:t>W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erproo</w:t>
      </w:r>
      <w:r>
        <w:rPr>
          <w:w w:val="105"/>
        </w:rPr>
        <w:t>fi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w w:val="103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brane</w:t>
      </w:r>
      <w:r>
        <w:rPr>
          <w:w w:val="105"/>
        </w:rPr>
        <w:t>s</w:t>
      </w:r>
    </w:p>
    <w:p w14:paraId="4F48933A" w14:textId="77777777" w:rsidR="00980912" w:rsidRDefault="006A4E60">
      <w:pPr>
        <w:pStyle w:val="BodyText"/>
        <w:numPr>
          <w:ilvl w:val="2"/>
          <w:numId w:val="3"/>
        </w:numPr>
        <w:tabs>
          <w:tab w:val="left" w:pos="1251"/>
        </w:tabs>
        <w:kinsoku w:val="0"/>
        <w:overflowPunct w:val="0"/>
        <w:spacing w:before="5"/>
      </w:pPr>
      <w:r>
        <w:rPr>
          <w:spacing w:val="2"/>
          <w:w w:val="105"/>
        </w:rPr>
        <w:t>GSA</w:t>
      </w:r>
      <w:r>
        <w:rPr>
          <w:spacing w:val="1"/>
          <w:w w:val="105"/>
        </w:rPr>
        <w:t>-</w:t>
      </w:r>
      <w:r>
        <w:rPr>
          <w:spacing w:val="2"/>
          <w:w w:val="105"/>
        </w:rPr>
        <w:t>PB</w:t>
      </w:r>
      <w:r>
        <w:rPr>
          <w:w w:val="105"/>
        </w:rPr>
        <w:t>S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0712</w:t>
      </w:r>
      <w:r>
        <w:rPr>
          <w:w w:val="105"/>
        </w:rPr>
        <w:t>1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Tes</w:t>
      </w:r>
      <w:r>
        <w:rPr>
          <w:w w:val="105"/>
        </w:rPr>
        <w:t>t</w:t>
      </w:r>
      <w:r>
        <w:rPr>
          <w:spacing w:val="-10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D</w:t>
      </w:r>
      <w:r>
        <w:rPr>
          <w:spacing w:val="1"/>
          <w:w w:val="105"/>
        </w:rPr>
        <w:t>eca</w:t>
      </w:r>
      <w:r>
        <w:rPr>
          <w:w w:val="105"/>
        </w:rPr>
        <w:t>y</w:t>
      </w:r>
      <w:r>
        <w:rPr>
          <w:spacing w:val="-9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ro</w:t>
      </w:r>
      <w:r>
        <w:rPr>
          <w:w w:val="105"/>
        </w:rPr>
        <w:t>m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o</w:t>
      </w:r>
      <w:r>
        <w:rPr>
          <w:w w:val="105"/>
        </w:rPr>
        <w:t>il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B</w:t>
      </w:r>
      <w:r>
        <w:rPr>
          <w:spacing w:val="1"/>
          <w:w w:val="105"/>
        </w:rPr>
        <w:t>ur</w:t>
      </w:r>
      <w:r>
        <w:rPr>
          <w:w w:val="105"/>
        </w:rPr>
        <w:t>i</w:t>
      </w:r>
      <w:r>
        <w:rPr>
          <w:spacing w:val="1"/>
          <w:w w:val="105"/>
        </w:rPr>
        <w:t>a</w:t>
      </w:r>
      <w:r>
        <w:rPr>
          <w:w w:val="105"/>
        </w:rPr>
        <w:t>l</w:t>
      </w:r>
    </w:p>
    <w:p w14:paraId="2E4504CB" w14:textId="77777777" w:rsidR="00980912" w:rsidRDefault="006A4E60">
      <w:pPr>
        <w:pStyle w:val="BodyText"/>
        <w:numPr>
          <w:ilvl w:val="2"/>
          <w:numId w:val="3"/>
        </w:numPr>
        <w:tabs>
          <w:tab w:val="left" w:pos="1251"/>
        </w:tabs>
        <w:kinsoku w:val="0"/>
        <w:overflowPunct w:val="0"/>
        <w:spacing w:before="12"/>
      </w:pPr>
      <w:r>
        <w:rPr>
          <w:spacing w:val="2"/>
          <w:w w:val="105"/>
        </w:rPr>
        <w:t>U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79</w:t>
      </w:r>
      <w:r>
        <w:rPr>
          <w:w w:val="105"/>
        </w:rPr>
        <w:t>0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Tes</w:t>
      </w:r>
      <w:r>
        <w:rPr>
          <w:w w:val="105"/>
        </w:rPr>
        <w:t>ts</w:t>
      </w:r>
      <w:r>
        <w:rPr>
          <w:spacing w:val="-9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F</w:t>
      </w:r>
      <w:r>
        <w:rPr>
          <w:w w:val="105"/>
        </w:rPr>
        <w:t>i</w:t>
      </w:r>
      <w:r>
        <w:rPr>
          <w:spacing w:val="1"/>
          <w:w w:val="105"/>
        </w:rPr>
        <w:t>r</w:t>
      </w:r>
      <w:r>
        <w:rPr>
          <w:w w:val="105"/>
        </w:rPr>
        <w:t>e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R</w:t>
      </w:r>
      <w:r>
        <w:rPr>
          <w:spacing w:val="1"/>
          <w:w w:val="105"/>
        </w:rPr>
        <w:t>es</w:t>
      </w:r>
      <w:r>
        <w:rPr>
          <w:w w:val="105"/>
        </w:rPr>
        <w:t>i</w:t>
      </w:r>
      <w:r>
        <w:rPr>
          <w:spacing w:val="1"/>
          <w:w w:val="105"/>
        </w:rPr>
        <w:t>s</w:t>
      </w:r>
      <w:r>
        <w:rPr>
          <w:w w:val="105"/>
        </w:rPr>
        <w:t>t</w:t>
      </w:r>
      <w:r>
        <w:rPr>
          <w:spacing w:val="1"/>
          <w:w w:val="105"/>
        </w:rPr>
        <w:t>anc</w:t>
      </w:r>
      <w:r>
        <w:rPr>
          <w:w w:val="105"/>
        </w:rPr>
        <w:t>e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R</w:t>
      </w:r>
      <w:r>
        <w:rPr>
          <w:spacing w:val="1"/>
          <w:w w:val="105"/>
        </w:rPr>
        <w:t>oo</w:t>
      </w:r>
      <w:r>
        <w:rPr>
          <w:w w:val="105"/>
        </w:rPr>
        <w:t>f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C</w:t>
      </w:r>
      <w:r>
        <w:rPr>
          <w:spacing w:val="1"/>
          <w:w w:val="105"/>
        </w:rPr>
        <w:t>over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er</w:t>
      </w:r>
      <w:r>
        <w:rPr>
          <w:w w:val="105"/>
        </w:rPr>
        <w:t>i</w:t>
      </w:r>
      <w:r>
        <w:rPr>
          <w:spacing w:val="1"/>
          <w:w w:val="105"/>
        </w:rPr>
        <w:t>a</w:t>
      </w:r>
      <w:r>
        <w:rPr>
          <w:w w:val="105"/>
        </w:rPr>
        <w:t>ls</w:t>
      </w:r>
    </w:p>
    <w:p w14:paraId="28D5A8BA" w14:textId="77777777" w:rsidR="00980912" w:rsidRDefault="00980912">
      <w:pPr>
        <w:kinsoku w:val="0"/>
        <w:overflowPunct w:val="0"/>
        <w:spacing w:before="2" w:line="240" w:lineRule="exact"/>
      </w:pPr>
    </w:p>
    <w:p w14:paraId="27B6BE44" w14:textId="0D758171" w:rsidR="00980912" w:rsidRDefault="006A4E60">
      <w:pPr>
        <w:pStyle w:val="BodyText"/>
        <w:numPr>
          <w:ilvl w:val="1"/>
          <w:numId w:val="3"/>
        </w:numPr>
        <w:tabs>
          <w:tab w:val="left" w:pos="675"/>
        </w:tabs>
        <w:kinsoku w:val="0"/>
        <w:overflowPunct w:val="0"/>
        <w:ind w:left="676"/>
      </w:pPr>
      <w:r>
        <w:rPr>
          <w:spacing w:val="1"/>
        </w:rPr>
        <w:t>SYS</w:t>
      </w:r>
      <w:r>
        <w:t>T</w:t>
      </w:r>
      <w:r>
        <w:rPr>
          <w:spacing w:val="1"/>
        </w:rPr>
        <w:t>E</w:t>
      </w:r>
      <w:r>
        <w:t xml:space="preserve">M </w:t>
      </w:r>
      <w:r>
        <w:rPr>
          <w:spacing w:val="1"/>
        </w:rPr>
        <w:t>DESCR</w:t>
      </w:r>
      <w:r>
        <w:t>I</w:t>
      </w:r>
      <w:r>
        <w:rPr>
          <w:spacing w:val="1"/>
        </w:rPr>
        <w:t>P</w:t>
      </w:r>
      <w:r>
        <w:t>TI</w:t>
      </w:r>
      <w:r>
        <w:rPr>
          <w:spacing w:val="1"/>
        </w:rPr>
        <w:t>O</w:t>
      </w:r>
      <w:r>
        <w:t>N</w:t>
      </w:r>
    </w:p>
    <w:p w14:paraId="28ADF040" w14:textId="77777777" w:rsidR="00980912" w:rsidRDefault="00980912">
      <w:pPr>
        <w:kinsoku w:val="0"/>
        <w:overflowPunct w:val="0"/>
        <w:spacing w:before="2" w:line="240" w:lineRule="exact"/>
      </w:pPr>
    </w:p>
    <w:p w14:paraId="33E68DE9" w14:textId="4B959442" w:rsidR="00980912" w:rsidRDefault="006A4E60">
      <w:pPr>
        <w:pStyle w:val="BodyText"/>
        <w:kinsoku w:val="0"/>
        <w:overflowPunct w:val="0"/>
        <w:spacing w:line="253" w:lineRule="auto"/>
        <w:ind w:right="119" w:firstLine="0"/>
        <w:jc w:val="both"/>
      </w:pPr>
      <w:r>
        <w:rPr>
          <w:spacing w:val="1"/>
          <w:w w:val="105"/>
        </w:rPr>
        <w:t>P</w:t>
      </w:r>
      <w:r>
        <w:rPr>
          <w:spacing w:val="-1"/>
          <w:w w:val="105"/>
        </w:rPr>
        <w:t>r</w:t>
      </w:r>
      <w:r>
        <w:rPr>
          <w:w w:val="105"/>
        </w:rPr>
        <w:t>oduct</w:t>
      </w:r>
      <w:r>
        <w:rPr>
          <w:spacing w:val="-24"/>
          <w:w w:val="105"/>
        </w:rPr>
        <w:t xml:space="preserve"> </w:t>
      </w:r>
      <w:r>
        <w:rPr>
          <w:w w:val="105"/>
        </w:rPr>
        <w:t>p</w:t>
      </w:r>
      <w:r>
        <w:rPr>
          <w:spacing w:val="-1"/>
          <w:w w:val="105"/>
        </w:rPr>
        <w:t>r</w:t>
      </w:r>
      <w:r>
        <w:rPr>
          <w:w w:val="105"/>
        </w:rPr>
        <w:t>ov</w:t>
      </w:r>
      <w:r>
        <w:rPr>
          <w:spacing w:val="-1"/>
          <w:w w:val="105"/>
        </w:rPr>
        <w:t>i</w:t>
      </w:r>
      <w:r>
        <w:rPr>
          <w:w w:val="105"/>
        </w:rPr>
        <w:t>ded</w:t>
      </w:r>
      <w:r>
        <w:rPr>
          <w:spacing w:val="-24"/>
          <w:w w:val="105"/>
        </w:rPr>
        <w:t xml:space="preserve"> </w:t>
      </w:r>
      <w:r>
        <w:rPr>
          <w:w w:val="105"/>
        </w:rPr>
        <w:t>by</w:t>
      </w:r>
      <w:r>
        <w:rPr>
          <w:spacing w:val="-23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w w:val="105"/>
        </w:rPr>
        <w:t>h</w:t>
      </w:r>
      <w:r>
        <w:rPr>
          <w:spacing w:val="-1"/>
          <w:w w:val="105"/>
        </w:rPr>
        <w:t>i</w:t>
      </w:r>
      <w:r>
        <w:rPr>
          <w:w w:val="105"/>
        </w:rPr>
        <w:t>s</w:t>
      </w:r>
      <w:r>
        <w:rPr>
          <w:spacing w:val="-23"/>
          <w:w w:val="105"/>
        </w:rPr>
        <w:t xml:space="preserve"> </w:t>
      </w:r>
      <w:r>
        <w:rPr>
          <w:spacing w:val="1"/>
          <w:w w:val="105"/>
        </w:rPr>
        <w:t>S</w:t>
      </w:r>
      <w:r>
        <w:rPr>
          <w:w w:val="105"/>
        </w:rPr>
        <w:t>ec</w:t>
      </w:r>
      <w:r>
        <w:rPr>
          <w:spacing w:val="-1"/>
          <w:w w:val="105"/>
        </w:rPr>
        <w:t>ti</w:t>
      </w:r>
      <w:r>
        <w:rPr>
          <w:w w:val="105"/>
        </w:rPr>
        <w:t>on</w:t>
      </w:r>
      <w:r>
        <w:rPr>
          <w:spacing w:val="-23"/>
          <w:w w:val="105"/>
        </w:rPr>
        <w:t xml:space="preserve"> </w:t>
      </w:r>
      <w:r>
        <w:rPr>
          <w:spacing w:val="-1"/>
          <w:w w:val="105"/>
        </w:rPr>
        <w:t>i</w:t>
      </w:r>
      <w:r>
        <w:rPr>
          <w:w w:val="105"/>
        </w:rPr>
        <w:t>s</w:t>
      </w:r>
      <w:r>
        <w:rPr>
          <w:spacing w:val="-24"/>
          <w:w w:val="105"/>
        </w:rPr>
        <w:t xml:space="preserve"> </w:t>
      </w:r>
      <w:r>
        <w:rPr>
          <w:w w:val="105"/>
        </w:rPr>
        <w:t>a</w:t>
      </w:r>
      <w:r>
        <w:rPr>
          <w:spacing w:val="-23"/>
          <w:w w:val="105"/>
        </w:rPr>
        <w:t xml:space="preserve"> </w:t>
      </w:r>
      <w:r>
        <w:rPr>
          <w:w w:val="105"/>
        </w:rPr>
        <w:t>se</w:t>
      </w:r>
      <w:r>
        <w:rPr>
          <w:spacing w:val="-1"/>
          <w:w w:val="105"/>
        </w:rPr>
        <w:t>lf-</w:t>
      </w:r>
      <w:r>
        <w:rPr>
          <w:w w:val="105"/>
        </w:rPr>
        <w:t>adhes</w:t>
      </w:r>
      <w:r>
        <w:rPr>
          <w:spacing w:val="-1"/>
          <w:w w:val="105"/>
        </w:rPr>
        <w:t>i</w:t>
      </w:r>
      <w:r>
        <w:rPr>
          <w:w w:val="105"/>
        </w:rPr>
        <w:t>ve</w:t>
      </w:r>
      <w:r>
        <w:rPr>
          <w:spacing w:val="-23"/>
          <w:w w:val="105"/>
        </w:rPr>
        <w:t xml:space="preserve"> </w:t>
      </w:r>
      <w:r>
        <w:rPr>
          <w:spacing w:val="1"/>
          <w:w w:val="105"/>
        </w:rPr>
        <w:t>m</w:t>
      </w:r>
      <w:r>
        <w:rPr>
          <w:w w:val="105"/>
        </w:rPr>
        <w:t>e</w:t>
      </w:r>
      <w:r>
        <w:rPr>
          <w:spacing w:val="1"/>
          <w:w w:val="105"/>
        </w:rPr>
        <w:t>m</w:t>
      </w:r>
      <w:r>
        <w:rPr>
          <w:w w:val="105"/>
        </w:rPr>
        <w:t>b</w:t>
      </w:r>
      <w:r>
        <w:rPr>
          <w:spacing w:val="-1"/>
          <w:w w:val="105"/>
        </w:rPr>
        <w:t>r</w:t>
      </w:r>
      <w:r>
        <w:rPr>
          <w:w w:val="105"/>
        </w:rPr>
        <w:t>ane</w:t>
      </w:r>
      <w:r>
        <w:rPr>
          <w:spacing w:val="-23"/>
          <w:w w:val="105"/>
        </w:rPr>
        <w:t xml:space="preserve"> </w:t>
      </w:r>
      <w:r>
        <w:rPr>
          <w:w w:val="105"/>
        </w:rPr>
        <w:t>of</w:t>
      </w:r>
      <w:r>
        <w:rPr>
          <w:spacing w:val="-24"/>
          <w:w w:val="105"/>
        </w:rPr>
        <w:t xml:space="preserve"> </w:t>
      </w:r>
      <w:r>
        <w:rPr>
          <w:w w:val="105"/>
        </w:rPr>
        <w:t>not</w:t>
      </w:r>
      <w:r>
        <w:rPr>
          <w:spacing w:val="-24"/>
          <w:w w:val="105"/>
        </w:rPr>
        <w:t xml:space="preserve"> </w:t>
      </w:r>
      <w:r>
        <w:rPr>
          <w:spacing w:val="-1"/>
          <w:w w:val="105"/>
        </w:rPr>
        <w:t>l</w:t>
      </w:r>
      <w:r>
        <w:rPr>
          <w:w w:val="105"/>
        </w:rPr>
        <w:t>ess</w:t>
      </w:r>
      <w:r>
        <w:rPr>
          <w:spacing w:val="-23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w w:val="105"/>
        </w:rPr>
        <w:t>han</w:t>
      </w:r>
      <w:r>
        <w:rPr>
          <w:spacing w:val="-24"/>
          <w:w w:val="105"/>
        </w:rPr>
        <w:t xml:space="preserve"> </w:t>
      </w:r>
      <w:r>
        <w:rPr>
          <w:w w:val="105"/>
        </w:rPr>
        <w:t>60</w:t>
      </w:r>
      <w:r>
        <w:rPr>
          <w:spacing w:val="-23"/>
          <w:w w:val="105"/>
        </w:rPr>
        <w:t xml:space="preserve"> </w:t>
      </w:r>
      <w:r>
        <w:rPr>
          <w:spacing w:val="1"/>
          <w:w w:val="105"/>
        </w:rPr>
        <w:t>m</w:t>
      </w:r>
      <w:r>
        <w:rPr>
          <w:spacing w:val="-1"/>
          <w:w w:val="105"/>
        </w:rPr>
        <w:t>il</w:t>
      </w:r>
      <w:r>
        <w:rPr>
          <w:w w:val="105"/>
        </w:rPr>
        <w:t>s</w:t>
      </w:r>
      <w:r>
        <w:rPr>
          <w:spacing w:val="-23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w w:val="105"/>
        </w:rPr>
        <w:t>h</w:t>
      </w:r>
      <w:r>
        <w:rPr>
          <w:spacing w:val="-1"/>
          <w:w w:val="105"/>
        </w:rPr>
        <w:t>i</w:t>
      </w:r>
      <w:r>
        <w:rPr>
          <w:w w:val="105"/>
        </w:rPr>
        <w:t>ckness,</w:t>
      </w:r>
      <w:r>
        <w:rPr>
          <w:w w:val="103"/>
        </w:rPr>
        <w:t xml:space="preserve"> </w:t>
      </w:r>
      <w:r>
        <w:rPr>
          <w:spacing w:val="1"/>
          <w:w w:val="105"/>
        </w:rPr>
        <w:t>cons</w:t>
      </w:r>
      <w:r>
        <w:rPr>
          <w:w w:val="105"/>
        </w:rPr>
        <w:t>i</w:t>
      </w:r>
      <w:r>
        <w:rPr>
          <w:spacing w:val="1"/>
          <w:w w:val="105"/>
        </w:rPr>
        <w:t>s</w:t>
      </w:r>
      <w:r>
        <w:rPr>
          <w:w w:val="105"/>
        </w:rPr>
        <w:t>ti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8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8"/>
          <w:w w:val="105"/>
        </w:rPr>
        <w:t xml:space="preserve"> </w:t>
      </w:r>
      <w:r>
        <w:rPr>
          <w:spacing w:val="1"/>
          <w:w w:val="105"/>
        </w:rPr>
        <w:t>5</w:t>
      </w:r>
      <w:r>
        <w:rPr>
          <w:w w:val="105"/>
        </w:rPr>
        <w:t>6</w:t>
      </w:r>
      <w:r>
        <w:rPr>
          <w:spacing w:val="8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w w:val="105"/>
        </w:rPr>
        <w:t>ils</w:t>
      </w:r>
      <w:r>
        <w:rPr>
          <w:spacing w:val="8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7"/>
          <w:w w:val="105"/>
        </w:rPr>
        <w:t xml:space="preserve"> </w:t>
      </w:r>
      <w:r>
        <w:rPr>
          <w:spacing w:val="1"/>
          <w:w w:val="105"/>
        </w:rPr>
        <w:t>rubber</w:t>
      </w:r>
      <w:r>
        <w:rPr>
          <w:w w:val="105"/>
        </w:rPr>
        <w:t>i</w:t>
      </w:r>
      <w:r>
        <w:rPr>
          <w:spacing w:val="1"/>
          <w:w w:val="105"/>
        </w:rPr>
        <w:t>ze</w:t>
      </w:r>
      <w:r>
        <w:rPr>
          <w:w w:val="105"/>
        </w:rPr>
        <w:t>d</w:t>
      </w:r>
      <w:r>
        <w:rPr>
          <w:spacing w:val="9"/>
          <w:w w:val="105"/>
        </w:rPr>
        <w:t xml:space="preserve"> </w:t>
      </w:r>
      <w:r>
        <w:rPr>
          <w:spacing w:val="1"/>
          <w:w w:val="105"/>
        </w:rPr>
        <w:t>aspha</w:t>
      </w:r>
      <w:r>
        <w:rPr>
          <w:w w:val="105"/>
        </w:rPr>
        <w:t>lt</w:t>
      </w:r>
      <w:r>
        <w:rPr>
          <w:spacing w:val="7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bran</w:t>
      </w:r>
      <w:r>
        <w:rPr>
          <w:w w:val="105"/>
        </w:rPr>
        <w:t>e</w:t>
      </w:r>
      <w:r>
        <w:rPr>
          <w:spacing w:val="9"/>
          <w:w w:val="105"/>
        </w:rPr>
        <w:t xml:space="preserve"> </w:t>
      </w:r>
      <w:r>
        <w:rPr>
          <w:w w:val="105"/>
        </w:rPr>
        <w:t>l</w:t>
      </w:r>
      <w:r>
        <w:rPr>
          <w:spacing w:val="1"/>
          <w:w w:val="105"/>
        </w:rPr>
        <w:t>a</w:t>
      </w:r>
      <w:r>
        <w:rPr>
          <w:spacing w:val="2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na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w w:val="105"/>
        </w:rPr>
        <w:t>d</w:t>
      </w:r>
      <w:r>
        <w:rPr>
          <w:spacing w:val="9"/>
          <w:w w:val="105"/>
        </w:rPr>
        <w:t xml:space="preserve"> </w:t>
      </w:r>
      <w:r>
        <w:rPr>
          <w:w w:val="105"/>
        </w:rPr>
        <w:t>to</w:t>
      </w:r>
      <w:r>
        <w:rPr>
          <w:spacing w:val="8"/>
          <w:w w:val="105"/>
        </w:rPr>
        <w:t xml:space="preserve"> </w:t>
      </w:r>
      <w:r>
        <w:rPr>
          <w:w w:val="105"/>
        </w:rPr>
        <w:t>a</w:t>
      </w:r>
      <w:r>
        <w:rPr>
          <w:spacing w:val="9"/>
          <w:w w:val="105"/>
        </w:rPr>
        <w:t xml:space="preserve"> </w:t>
      </w:r>
      <w:r w:rsidR="0018338A">
        <w:rPr>
          <w:w w:val="105"/>
        </w:rPr>
        <w:t>4</w:t>
      </w:r>
      <w:r w:rsidR="0018338A">
        <w:rPr>
          <w:spacing w:val="8"/>
          <w:w w:val="105"/>
        </w:rPr>
        <w:t>-mil</w:t>
      </w:r>
      <w:r>
        <w:rPr>
          <w:spacing w:val="7"/>
          <w:w w:val="105"/>
        </w:rPr>
        <w:t xml:space="preserve"> </w:t>
      </w:r>
      <w:r>
        <w:rPr>
          <w:spacing w:val="1"/>
          <w:w w:val="105"/>
        </w:rPr>
        <w:t>cros</w:t>
      </w:r>
      <w:r>
        <w:rPr>
          <w:w w:val="105"/>
        </w:rPr>
        <w:t>s</w:t>
      </w:r>
      <w:r>
        <w:rPr>
          <w:spacing w:val="1"/>
          <w:w w:val="105"/>
        </w:rPr>
        <w:t>-</w:t>
      </w:r>
      <w:r>
        <w:rPr>
          <w:w w:val="105"/>
        </w:rPr>
        <w:t>l</w:t>
      </w:r>
      <w:r>
        <w:rPr>
          <w:spacing w:val="1"/>
          <w:w w:val="105"/>
        </w:rPr>
        <w:t>a</w:t>
      </w:r>
      <w:r>
        <w:rPr>
          <w:spacing w:val="2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na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w w:val="105"/>
        </w:rPr>
        <w:t>d</w:t>
      </w:r>
      <w:r>
        <w:rPr>
          <w:w w:val="103"/>
        </w:rPr>
        <w:t xml:space="preserve"> </w:t>
      </w:r>
      <w:r>
        <w:rPr>
          <w:spacing w:val="1"/>
          <w:w w:val="105"/>
        </w:rPr>
        <w:t>po</w:t>
      </w:r>
      <w:r>
        <w:rPr>
          <w:w w:val="105"/>
        </w:rPr>
        <w:t>l</w:t>
      </w:r>
      <w:r>
        <w:rPr>
          <w:spacing w:val="1"/>
          <w:w w:val="105"/>
        </w:rPr>
        <w:t>ye</w:t>
      </w:r>
      <w:r>
        <w:rPr>
          <w:w w:val="105"/>
        </w:rPr>
        <w:t>t</w:t>
      </w:r>
      <w:r>
        <w:rPr>
          <w:spacing w:val="1"/>
          <w:w w:val="105"/>
        </w:rPr>
        <w:t>hy</w:t>
      </w:r>
      <w:r>
        <w:rPr>
          <w:w w:val="105"/>
        </w:rPr>
        <w:t>l</w:t>
      </w:r>
      <w:r>
        <w:rPr>
          <w:spacing w:val="1"/>
          <w:w w:val="105"/>
        </w:rPr>
        <w:t>en</w:t>
      </w:r>
      <w:r>
        <w:rPr>
          <w:w w:val="105"/>
        </w:rPr>
        <w:t>e</w:t>
      </w:r>
      <w:r>
        <w:rPr>
          <w:spacing w:val="-27"/>
          <w:w w:val="105"/>
        </w:rPr>
        <w:t xml:space="preserve"> </w:t>
      </w:r>
      <w:r>
        <w:rPr>
          <w:w w:val="105"/>
        </w:rPr>
        <w:t>fil</w:t>
      </w:r>
      <w:r>
        <w:rPr>
          <w:spacing w:val="2"/>
          <w:w w:val="105"/>
        </w:rPr>
        <w:t>m</w:t>
      </w:r>
      <w:r>
        <w:rPr>
          <w:w w:val="105"/>
        </w:rPr>
        <w:t>.</w:t>
      </w:r>
    </w:p>
    <w:p w14:paraId="2EDEE223" w14:textId="77777777" w:rsidR="00980912" w:rsidRDefault="00980912">
      <w:pPr>
        <w:kinsoku w:val="0"/>
        <w:overflowPunct w:val="0"/>
        <w:spacing w:before="11" w:line="220" w:lineRule="exact"/>
        <w:rPr>
          <w:sz w:val="22"/>
          <w:szCs w:val="22"/>
        </w:rPr>
      </w:pPr>
    </w:p>
    <w:p w14:paraId="37961EEC" w14:textId="77777777" w:rsidR="00980912" w:rsidRDefault="006A4E60">
      <w:pPr>
        <w:pStyle w:val="BodyText"/>
        <w:numPr>
          <w:ilvl w:val="1"/>
          <w:numId w:val="3"/>
        </w:numPr>
        <w:tabs>
          <w:tab w:val="left" w:pos="675"/>
        </w:tabs>
        <w:kinsoku w:val="0"/>
        <w:overflowPunct w:val="0"/>
        <w:ind w:left="676"/>
      </w:pPr>
      <w:r>
        <w:rPr>
          <w:spacing w:val="2"/>
          <w:w w:val="105"/>
        </w:rPr>
        <w:t>SUBM</w:t>
      </w:r>
      <w:r>
        <w:rPr>
          <w:w w:val="105"/>
        </w:rPr>
        <w:t>I</w:t>
      </w:r>
      <w:r>
        <w:rPr>
          <w:spacing w:val="1"/>
          <w:w w:val="105"/>
        </w:rPr>
        <w:t>TT</w:t>
      </w:r>
      <w:r>
        <w:rPr>
          <w:spacing w:val="2"/>
          <w:w w:val="105"/>
        </w:rPr>
        <w:t>A</w:t>
      </w:r>
      <w:r>
        <w:rPr>
          <w:spacing w:val="1"/>
          <w:w w:val="105"/>
        </w:rPr>
        <w:t>L</w:t>
      </w:r>
      <w:r>
        <w:rPr>
          <w:w w:val="105"/>
        </w:rPr>
        <w:t>S</w:t>
      </w:r>
    </w:p>
    <w:p w14:paraId="152D2525" w14:textId="77777777" w:rsidR="00980912" w:rsidRDefault="00980912">
      <w:pPr>
        <w:kinsoku w:val="0"/>
        <w:overflowPunct w:val="0"/>
        <w:spacing w:before="18" w:line="220" w:lineRule="exact"/>
        <w:rPr>
          <w:sz w:val="22"/>
          <w:szCs w:val="22"/>
        </w:rPr>
      </w:pPr>
    </w:p>
    <w:p w14:paraId="7FF6B502" w14:textId="77777777" w:rsidR="00980912" w:rsidRDefault="006A4E60">
      <w:pPr>
        <w:pStyle w:val="BodyText"/>
        <w:numPr>
          <w:ilvl w:val="2"/>
          <w:numId w:val="3"/>
        </w:numPr>
        <w:tabs>
          <w:tab w:val="left" w:pos="1251"/>
        </w:tabs>
        <w:kinsoku w:val="0"/>
        <w:overflowPunct w:val="0"/>
      </w:pPr>
      <w:r>
        <w:rPr>
          <w:spacing w:val="2"/>
          <w:w w:val="105"/>
        </w:rPr>
        <w:t>G</w:t>
      </w:r>
      <w:r>
        <w:rPr>
          <w:spacing w:val="1"/>
          <w:w w:val="105"/>
        </w:rPr>
        <w:t>enera</w:t>
      </w:r>
      <w:r>
        <w:rPr>
          <w:w w:val="105"/>
        </w:rPr>
        <w:t>l:</w:t>
      </w:r>
      <w:r>
        <w:rPr>
          <w:spacing w:val="38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ub</w:t>
      </w:r>
      <w:r>
        <w:rPr>
          <w:spacing w:val="2"/>
          <w:w w:val="105"/>
        </w:rPr>
        <w:t>m</w:t>
      </w:r>
      <w:r>
        <w:rPr>
          <w:w w:val="105"/>
        </w:rPr>
        <w:t>it</w:t>
      </w:r>
      <w:r>
        <w:rPr>
          <w:spacing w:val="-9"/>
          <w:w w:val="105"/>
        </w:rPr>
        <w:t xml:space="preserve"> </w:t>
      </w:r>
      <w:r>
        <w:rPr>
          <w:w w:val="105"/>
        </w:rPr>
        <w:t>in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accordanc</w:t>
      </w:r>
      <w:r>
        <w:rPr>
          <w:w w:val="105"/>
        </w:rPr>
        <w:t>e</w:t>
      </w:r>
      <w:r>
        <w:rPr>
          <w:spacing w:val="-8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w w:val="105"/>
        </w:rPr>
        <w:t>ith</w:t>
      </w:r>
      <w:r>
        <w:rPr>
          <w:spacing w:val="-8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ec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0</w:t>
      </w:r>
      <w:r>
        <w:rPr>
          <w:w w:val="105"/>
        </w:rPr>
        <w:t>1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3</w:t>
      </w:r>
      <w:r>
        <w:rPr>
          <w:w w:val="105"/>
        </w:rPr>
        <w:t>0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00.</w:t>
      </w:r>
    </w:p>
    <w:p w14:paraId="368B1340" w14:textId="77777777" w:rsidR="00980912" w:rsidRDefault="006A4E60">
      <w:pPr>
        <w:pStyle w:val="BodyText"/>
        <w:numPr>
          <w:ilvl w:val="2"/>
          <w:numId w:val="3"/>
        </w:numPr>
        <w:tabs>
          <w:tab w:val="left" w:pos="1251"/>
        </w:tabs>
        <w:kinsoku w:val="0"/>
        <w:overflowPunct w:val="0"/>
        <w:spacing w:before="12"/>
      </w:pPr>
      <w:r>
        <w:rPr>
          <w:spacing w:val="2"/>
          <w:w w:val="105"/>
        </w:rPr>
        <w:t>P</w:t>
      </w:r>
      <w:r>
        <w:rPr>
          <w:spacing w:val="1"/>
          <w:w w:val="105"/>
        </w:rPr>
        <w:t>roduc</w:t>
      </w:r>
      <w:r>
        <w:rPr>
          <w:w w:val="105"/>
        </w:rPr>
        <w:t>t</w:t>
      </w:r>
      <w:r>
        <w:rPr>
          <w:spacing w:val="-16"/>
          <w:w w:val="105"/>
        </w:rPr>
        <w:t xml:space="preserve"> </w:t>
      </w:r>
      <w:r>
        <w:rPr>
          <w:spacing w:val="2"/>
          <w:w w:val="105"/>
        </w:rPr>
        <w:t>D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>:</w:t>
      </w:r>
      <w:r>
        <w:rPr>
          <w:spacing w:val="-16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ub</w:t>
      </w:r>
      <w:r>
        <w:rPr>
          <w:spacing w:val="2"/>
          <w:w w:val="105"/>
        </w:rPr>
        <w:t>m</w:t>
      </w:r>
      <w:r>
        <w:rPr>
          <w:w w:val="105"/>
        </w:rPr>
        <w:t>it</w:t>
      </w:r>
      <w:r>
        <w:rPr>
          <w:spacing w:val="-16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anu</w:t>
      </w:r>
      <w:r>
        <w:rPr>
          <w:w w:val="105"/>
        </w:rPr>
        <w:t>f</w:t>
      </w:r>
      <w:r>
        <w:rPr>
          <w:spacing w:val="1"/>
          <w:w w:val="105"/>
        </w:rPr>
        <w:t>ac</w:t>
      </w:r>
      <w:r>
        <w:rPr>
          <w:w w:val="105"/>
        </w:rPr>
        <w:t>t</w:t>
      </w:r>
      <w:r>
        <w:rPr>
          <w:spacing w:val="1"/>
          <w:w w:val="105"/>
        </w:rPr>
        <w:t>urer</w:t>
      </w:r>
      <w:r>
        <w:rPr>
          <w:w w:val="105"/>
        </w:rPr>
        <w:t>'s</w:t>
      </w:r>
      <w:r>
        <w:rPr>
          <w:spacing w:val="-15"/>
          <w:w w:val="105"/>
        </w:rPr>
        <w:t xml:space="preserve"> </w:t>
      </w:r>
      <w:r>
        <w:rPr>
          <w:spacing w:val="1"/>
          <w:w w:val="105"/>
        </w:rPr>
        <w:t>produc</w:t>
      </w:r>
      <w:r>
        <w:rPr>
          <w:w w:val="105"/>
        </w:rPr>
        <w:t>t</w:t>
      </w:r>
      <w:r>
        <w:rPr>
          <w:spacing w:val="-16"/>
          <w:w w:val="105"/>
        </w:rPr>
        <w:t xml:space="preserve"> </w:t>
      </w:r>
      <w:r>
        <w:rPr>
          <w:w w:val="105"/>
        </w:rPr>
        <w:t>lit</w:t>
      </w:r>
      <w:r>
        <w:rPr>
          <w:spacing w:val="1"/>
          <w:w w:val="105"/>
        </w:rPr>
        <w:t>era</w:t>
      </w:r>
      <w:r>
        <w:rPr>
          <w:w w:val="105"/>
        </w:rPr>
        <w:t>t</w:t>
      </w:r>
      <w:r>
        <w:rPr>
          <w:spacing w:val="1"/>
          <w:w w:val="105"/>
        </w:rPr>
        <w:t>ur</w:t>
      </w:r>
      <w:r>
        <w:rPr>
          <w:w w:val="105"/>
        </w:rPr>
        <w:t>e</w:t>
      </w:r>
      <w:r>
        <w:rPr>
          <w:spacing w:val="-15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-15"/>
          <w:w w:val="105"/>
        </w:rPr>
        <w:t xml:space="preserve"> </w:t>
      </w:r>
      <w:r>
        <w:rPr>
          <w:w w:val="105"/>
        </w:rPr>
        <w:t>i</w:t>
      </w:r>
      <w:r>
        <w:rPr>
          <w:spacing w:val="1"/>
          <w:w w:val="105"/>
        </w:rPr>
        <w:t>ns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>ll</w:t>
      </w:r>
      <w:r>
        <w:rPr>
          <w:spacing w:val="1"/>
          <w:w w:val="105"/>
        </w:rPr>
        <w:t>a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16"/>
          <w:w w:val="105"/>
        </w:rPr>
        <w:t xml:space="preserve"> </w:t>
      </w:r>
      <w:r>
        <w:rPr>
          <w:w w:val="105"/>
        </w:rPr>
        <w:t>i</w:t>
      </w:r>
      <w:r>
        <w:rPr>
          <w:spacing w:val="1"/>
          <w:w w:val="105"/>
        </w:rPr>
        <w:t>ns</w:t>
      </w:r>
      <w:r>
        <w:rPr>
          <w:w w:val="105"/>
        </w:rPr>
        <w:t>t</w:t>
      </w:r>
      <w:r>
        <w:rPr>
          <w:spacing w:val="1"/>
          <w:w w:val="105"/>
        </w:rPr>
        <w:t>ruc</w:t>
      </w:r>
      <w:r>
        <w:rPr>
          <w:w w:val="105"/>
        </w:rPr>
        <w:t>ti</w:t>
      </w:r>
      <w:r>
        <w:rPr>
          <w:spacing w:val="1"/>
          <w:w w:val="105"/>
        </w:rPr>
        <w:t>ons</w:t>
      </w:r>
      <w:r>
        <w:rPr>
          <w:w w:val="105"/>
        </w:rPr>
        <w:t>.</w:t>
      </w:r>
    </w:p>
    <w:p w14:paraId="106E4C1B" w14:textId="77777777" w:rsidR="00980912" w:rsidRDefault="00980912">
      <w:pPr>
        <w:pStyle w:val="BodyText"/>
        <w:numPr>
          <w:ilvl w:val="2"/>
          <w:numId w:val="3"/>
        </w:numPr>
        <w:tabs>
          <w:tab w:val="left" w:pos="1251"/>
        </w:tabs>
        <w:kinsoku w:val="0"/>
        <w:overflowPunct w:val="0"/>
        <w:spacing w:before="12"/>
        <w:sectPr w:rsidR="00980912">
          <w:footerReference w:type="default" r:id="rId13"/>
          <w:pgSz w:w="12240" w:h="15840"/>
          <w:pgMar w:top="1360" w:right="1320" w:bottom="960" w:left="1340" w:header="0" w:footer="767" w:gutter="0"/>
          <w:pgNumType w:start="1"/>
          <w:cols w:space="720" w:equalWidth="0">
            <w:col w:w="9580"/>
          </w:cols>
          <w:noEndnote/>
        </w:sectPr>
      </w:pPr>
    </w:p>
    <w:p w14:paraId="726A50B7" w14:textId="77777777" w:rsidR="00980912" w:rsidRDefault="006A4E60">
      <w:pPr>
        <w:pStyle w:val="BodyText"/>
        <w:numPr>
          <w:ilvl w:val="2"/>
          <w:numId w:val="3"/>
        </w:numPr>
        <w:tabs>
          <w:tab w:val="left" w:pos="1252"/>
        </w:tabs>
        <w:kinsoku w:val="0"/>
        <w:overflowPunct w:val="0"/>
        <w:spacing w:before="84" w:line="253" w:lineRule="auto"/>
        <w:ind w:right="120"/>
        <w:jc w:val="both"/>
      </w:pPr>
      <w:r>
        <w:rPr>
          <w:w w:val="105"/>
        </w:rPr>
        <w:lastRenderedPageBreak/>
        <w:t>Sub</w:t>
      </w:r>
      <w:r>
        <w:rPr>
          <w:spacing w:val="-1"/>
          <w:w w:val="105"/>
        </w:rPr>
        <w:t>c</w:t>
      </w:r>
      <w:r>
        <w:rPr>
          <w:w w:val="105"/>
        </w:rPr>
        <w:t>on</w:t>
      </w:r>
      <w:r>
        <w:rPr>
          <w:spacing w:val="-1"/>
          <w:w w:val="105"/>
        </w:rPr>
        <w:t>tr</w:t>
      </w:r>
      <w:r>
        <w:rPr>
          <w:w w:val="105"/>
        </w:rPr>
        <w:t>a</w:t>
      </w:r>
      <w:r>
        <w:rPr>
          <w:spacing w:val="-1"/>
          <w:w w:val="105"/>
        </w:rPr>
        <w:t>ct</w:t>
      </w:r>
      <w:r>
        <w:rPr>
          <w:w w:val="105"/>
        </w:rPr>
        <w:t>or</w:t>
      </w:r>
      <w:r>
        <w:rPr>
          <w:spacing w:val="-1"/>
          <w:w w:val="105"/>
        </w:rPr>
        <w:t>’</w:t>
      </w:r>
      <w:r>
        <w:rPr>
          <w:w w:val="105"/>
        </w:rPr>
        <w:t>s</w:t>
      </w:r>
      <w:r>
        <w:rPr>
          <w:spacing w:val="-32"/>
          <w:w w:val="105"/>
        </w:rPr>
        <w:t xml:space="preserve"> </w:t>
      </w:r>
      <w:r>
        <w:rPr>
          <w:w w:val="105"/>
        </w:rPr>
        <w:t>app</w:t>
      </w:r>
      <w:r>
        <w:rPr>
          <w:spacing w:val="-1"/>
          <w:w w:val="105"/>
        </w:rPr>
        <w:t>r</w:t>
      </w:r>
      <w:r>
        <w:rPr>
          <w:w w:val="105"/>
        </w:rPr>
        <w:t>oval</w:t>
      </w:r>
      <w:r>
        <w:rPr>
          <w:spacing w:val="-32"/>
          <w:w w:val="105"/>
        </w:rPr>
        <w:t xml:space="preserve"> </w:t>
      </w:r>
      <w:r>
        <w:rPr>
          <w:w w:val="105"/>
        </w:rPr>
        <w:t>by</w:t>
      </w:r>
      <w:r>
        <w:rPr>
          <w:spacing w:val="-32"/>
          <w:w w:val="105"/>
        </w:rPr>
        <w:t xml:space="preserve"> </w:t>
      </w:r>
      <w:r>
        <w:rPr>
          <w:spacing w:val="1"/>
          <w:w w:val="105"/>
        </w:rPr>
        <w:t>M</w:t>
      </w:r>
      <w:r>
        <w:rPr>
          <w:w w:val="105"/>
        </w:rPr>
        <w:t>anu</w:t>
      </w:r>
      <w:r>
        <w:rPr>
          <w:spacing w:val="-1"/>
          <w:w w:val="105"/>
        </w:rPr>
        <w:t>f</w:t>
      </w:r>
      <w:r>
        <w:rPr>
          <w:w w:val="105"/>
        </w:rPr>
        <w:t>a</w:t>
      </w:r>
      <w:r>
        <w:rPr>
          <w:spacing w:val="-1"/>
          <w:w w:val="105"/>
        </w:rPr>
        <w:t>ct</w:t>
      </w:r>
      <w:r>
        <w:rPr>
          <w:w w:val="105"/>
        </w:rPr>
        <w:t>u</w:t>
      </w:r>
      <w:r>
        <w:rPr>
          <w:spacing w:val="-1"/>
          <w:w w:val="105"/>
        </w:rPr>
        <w:t>r</w:t>
      </w:r>
      <w:r>
        <w:rPr>
          <w:w w:val="105"/>
        </w:rPr>
        <w:t>e</w:t>
      </w:r>
      <w:r>
        <w:rPr>
          <w:spacing w:val="-1"/>
          <w:w w:val="105"/>
        </w:rPr>
        <w:t>r</w:t>
      </w:r>
      <w:r>
        <w:rPr>
          <w:w w:val="105"/>
        </w:rPr>
        <w:t>:</w:t>
      </w:r>
      <w:r>
        <w:rPr>
          <w:spacing w:val="-32"/>
          <w:w w:val="105"/>
        </w:rPr>
        <w:t xml:space="preserve"> </w:t>
      </w:r>
      <w:r>
        <w:rPr>
          <w:w w:val="105"/>
        </w:rPr>
        <w:t>Sub</w:t>
      </w:r>
      <w:r>
        <w:rPr>
          <w:spacing w:val="1"/>
          <w:w w:val="105"/>
        </w:rPr>
        <w:t>m</w:t>
      </w:r>
      <w:r>
        <w:rPr>
          <w:spacing w:val="-1"/>
          <w:w w:val="105"/>
        </w:rPr>
        <w:t>i</w:t>
      </w:r>
      <w:r>
        <w:rPr>
          <w:w w:val="105"/>
        </w:rPr>
        <w:t>t</w:t>
      </w:r>
      <w:r>
        <w:rPr>
          <w:spacing w:val="-33"/>
          <w:w w:val="105"/>
        </w:rPr>
        <w:t xml:space="preserve"> </w:t>
      </w:r>
      <w:r>
        <w:rPr>
          <w:w w:val="105"/>
        </w:rPr>
        <w:t>do</w:t>
      </w:r>
      <w:r>
        <w:rPr>
          <w:spacing w:val="-1"/>
          <w:w w:val="105"/>
        </w:rPr>
        <w:t>c</w:t>
      </w:r>
      <w:r>
        <w:rPr>
          <w:w w:val="105"/>
        </w:rPr>
        <w:t>u</w:t>
      </w:r>
      <w:r>
        <w:rPr>
          <w:spacing w:val="1"/>
          <w:w w:val="105"/>
        </w:rPr>
        <w:t>m</w:t>
      </w:r>
      <w:r>
        <w:rPr>
          <w:w w:val="105"/>
        </w:rPr>
        <w:t>ent</w:t>
      </w:r>
      <w:r>
        <w:rPr>
          <w:spacing w:val="-32"/>
          <w:w w:val="105"/>
        </w:rPr>
        <w:t xml:space="preserve"> </w:t>
      </w:r>
      <w:r>
        <w:rPr>
          <w:spacing w:val="-1"/>
          <w:w w:val="105"/>
        </w:rPr>
        <w:t>st</w:t>
      </w:r>
      <w:r>
        <w:rPr>
          <w:w w:val="105"/>
        </w:rPr>
        <w:t>a</w:t>
      </w:r>
      <w:r>
        <w:rPr>
          <w:spacing w:val="-1"/>
          <w:w w:val="105"/>
        </w:rPr>
        <w:t>ti</w:t>
      </w:r>
      <w:r>
        <w:rPr>
          <w:w w:val="105"/>
        </w:rPr>
        <w:t>ng</w:t>
      </w:r>
      <w:r>
        <w:rPr>
          <w:spacing w:val="-32"/>
          <w:w w:val="105"/>
        </w:rPr>
        <w:t xml:space="preserve"> </w:t>
      </w:r>
      <w:r>
        <w:rPr>
          <w:spacing w:val="1"/>
          <w:w w:val="105"/>
        </w:rPr>
        <w:t>m</w:t>
      </w:r>
      <w:r>
        <w:rPr>
          <w:w w:val="105"/>
        </w:rPr>
        <w:t>anu</w:t>
      </w:r>
      <w:r>
        <w:rPr>
          <w:spacing w:val="-1"/>
          <w:w w:val="105"/>
        </w:rPr>
        <w:t>f</w:t>
      </w:r>
      <w:r>
        <w:rPr>
          <w:w w:val="105"/>
        </w:rPr>
        <w:t>a</w:t>
      </w:r>
      <w:r>
        <w:rPr>
          <w:spacing w:val="-1"/>
          <w:w w:val="105"/>
        </w:rPr>
        <w:t>ct</w:t>
      </w:r>
      <w:r>
        <w:rPr>
          <w:w w:val="105"/>
        </w:rPr>
        <w:t>u</w:t>
      </w:r>
      <w:r>
        <w:rPr>
          <w:spacing w:val="-1"/>
          <w:w w:val="105"/>
        </w:rPr>
        <w:t>r</w:t>
      </w:r>
      <w:r>
        <w:rPr>
          <w:w w:val="105"/>
        </w:rPr>
        <w:t>e</w:t>
      </w:r>
      <w:r>
        <w:rPr>
          <w:spacing w:val="-1"/>
          <w:w w:val="105"/>
        </w:rPr>
        <w:t>r</w:t>
      </w:r>
      <w:r>
        <w:rPr>
          <w:spacing w:val="-3"/>
          <w:w w:val="105"/>
        </w:rPr>
        <w:t>'</w:t>
      </w:r>
      <w:r>
        <w:rPr>
          <w:w w:val="105"/>
        </w:rPr>
        <w:t>s</w:t>
      </w:r>
      <w:r>
        <w:rPr>
          <w:spacing w:val="-31"/>
          <w:w w:val="105"/>
        </w:rPr>
        <w:t xml:space="preserve"> </w:t>
      </w:r>
      <w:r>
        <w:rPr>
          <w:w w:val="105"/>
        </w:rPr>
        <w:t>a</w:t>
      </w:r>
      <w:r>
        <w:rPr>
          <w:spacing w:val="-1"/>
          <w:w w:val="105"/>
        </w:rPr>
        <w:t>cc</w:t>
      </w:r>
      <w:r>
        <w:rPr>
          <w:w w:val="105"/>
        </w:rPr>
        <w:t>ep</w:t>
      </w:r>
      <w:r>
        <w:rPr>
          <w:spacing w:val="-1"/>
          <w:w w:val="105"/>
        </w:rPr>
        <w:t>t</w:t>
      </w:r>
      <w:r>
        <w:rPr>
          <w:w w:val="105"/>
        </w:rPr>
        <w:t>an</w:t>
      </w:r>
      <w:r>
        <w:rPr>
          <w:spacing w:val="-1"/>
          <w:w w:val="105"/>
        </w:rPr>
        <w:t>ce</w:t>
      </w:r>
      <w:r>
        <w:rPr>
          <w:spacing w:val="-1"/>
          <w:w w:val="103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subcon</w:t>
      </w:r>
      <w:r>
        <w:rPr>
          <w:w w:val="105"/>
        </w:rPr>
        <w:t>t</w:t>
      </w:r>
      <w:r>
        <w:rPr>
          <w:spacing w:val="1"/>
          <w:w w:val="105"/>
        </w:rPr>
        <w:t>rac</w:t>
      </w:r>
      <w:r>
        <w:rPr>
          <w:w w:val="105"/>
        </w:rPr>
        <w:t>t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a</w:t>
      </w:r>
      <w:r>
        <w:rPr>
          <w:w w:val="105"/>
        </w:rPr>
        <w:t>s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a</w:t>
      </w:r>
      <w:r>
        <w:rPr>
          <w:w w:val="105"/>
        </w:rPr>
        <w:t>n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A</w:t>
      </w:r>
      <w:r>
        <w:rPr>
          <w:spacing w:val="1"/>
          <w:w w:val="105"/>
        </w:rPr>
        <w:t>pp</w:t>
      </w:r>
      <w:r>
        <w:rPr>
          <w:w w:val="105"/>
        </w:rPr>
        <w:t>r</w:t>
      </w:r>
      <w:r>
        <w:rPr>
          <w:spacing w:val="1"/>
          <w:w w:val="105"/>
        </w:rPr>
        <w:t>ove</w:t>
      </w:r>
      <w:r>
        <w:rPr>
          <w:w w:val="105"/>
        </w:rPr>
        <w:t>d</w:t>
      </w:r>
      <w:r>
        <w:rPr>
          <w:spacing w:val="-11"/>
          <w:w w:val="105"/>
        </w:rPr>
        <w:t xml:space="preserve"> </w:t>
      </w:r>
      <w:r>
        <w:rPr>
          <w:spacing w:val="2"/>
          <w:w w:val="105"/>
        </w:rPr>
        <w:t>A</w:t>
      </w:r>
      <w:r>
        <w:rPr>
          <w:spacing w:val="1"/>
          <w:w w:val="105"/>
        </w:rPr>
        <w:t>pp</w:t>
      </w:r>
      <w:r>
        <w:rPr>
          <w:w w:val="105"/>
        </w:rPr>
        <w:t>li</w:t>
      </w:r>
      <w:r>
        <w:rPr>
          <w:spacing w:val="1"/>
          <w:w w:val="105"/>
        </w:rPr>
        <w:t>ca</w:t>
      </w:r>
      <w:r>
        <w:rPr>
          <w:w w:val="105"/>
        </w:rPr>
        <w:t>t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2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1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spec</w:t>
      </w:r>
      <w:r>
        <w:rPr>
          <w:w w:val="105"/>
        </w:rPr>
        <w:t>ifi</w:t>
      </w:r>
      <w:r>
        <w:rPr>
          <w:spacing w:val="1"/>
          <w:w w:val="105"/>
        </w:rPr>
        <w:t>e</w:t>
      </w:r>
      <w:r>
        <w:rPr>
          <w:w w:val="105"/>
        </w:rPr>
        <w:t>d</w:t>
      </w:r>
      <w:r>
        <w:rPr>
          <w:spacing w:val="-11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er</w:t>
      </w:r>
      <w:r>
        <w:rPr>
          <w:w w:val="105"/>
        </w:rPr>
        <w:t>i</w:t>
      </w:r>
      <w:r>
        <w:rPr>
          <w:spacing w:val="1"/>
          <w:w w:val="105"/>
        </w:rPr>
        <w:t>a</w:t>
      </w:r>
      <w:r>
        <w:rPr>
          <w:w w:val="105"/>
        </w:rPr>
        <w:t>l</w:t>
      </w:r>
      <w:r>
        <w:rPr>
          <w:spacing w:val="1"/>
          <w:w w:val="105"/>
        </w:rPr>
        <w:t>s</w:t>
      </w:r>
      <w:r>
        <w:rPr>
          <w:w w:val="105"/>
        </w:rPr>
        <w:t>.</w:t>
      </w:r>
    </w:p>
    <w:p w14:paraId="73A7836C" w14:textId="77777777" w:rsidR="00980912" w:rsidRDefault="006A4E60">
      <w:pPr>
        <w:pStyle w:val="BodyText"/>
        <w:numPr>
          <w:ilvl w:val="2"/>
          <w:numId w:val="3"/>
        </w:numPr>
        <w:tabs>
          <w:tab w:val="left" w:pos="1251"/>
        </w:tabs>
        <w:kinsoku w:val="0"/>
        <w:overflowPunct w:val="0"/>
      </w:pPr>
      <w:r>
        <w:rPr>
          <w:spacing w:val="3"/>
          <w:w w:val="105"/>
        </w:rPr>
        <w:t>W</w:t>
      </w:r>
      <w:r>
        <w:rPr>
          <w:spacing w:val="1"/>
          <w:w w:val="105"/>
        </w:rPr>
        <w:t>arran</w:t>
      </w:r>
      <w:r>
        <w:rPr>
          <w:w w:val="105"/>
        </w:rPr>
        <w:t>t</w:t>
      </w:r>
      <w:r>
        <w:rPr>
          <w:spacing w:val="1"/>
          <w:w w:val="105"/>
        </w:rPr>
        <w:t>y</w:t>
      </w:r>
      <w:r>
        <w:rPr>
          <w:w w:val="105"/>
        </w:rPr>
        <w:t>:</w:t>
      </w:r>
      <w:r>
        <w:rPr>
          <w:spacing w:val="-22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ub</w:t>
      </w:r>
      <w:r>
        <w:rPr>
          <w:spacing w:val="2"/>
          <w:w w:val="105"/>
        </w:rPr>
        <w:t>m</w:t>
      </w:r>
      <w:r>
        <w:rPr>
          <w:w w:val="105"/>
        </w:rPr>
        <w:t>it</w:t>
      </w:r>
      <w:r>
        <w:rPr>
          <w:spacing w:val="-22"/>
          <w:w w:val="105"/>
        </w:rPr>
        <w:t xml:space="preserve"> </w:t>
      </w:r>
      <w:r>
        <w:rPr>
          <w:w w:val="105"/>
        </w:rPr>
        <w:t>a</w:t>
      </w:r>
      <w:r>
        <w:rPr>
          <w:spacing w:val="-20"/>
          <w:w w:val="105"/>
        </w:rPr>
        <w:t xml:space="preserve"> </w:t>
      </w:r>
      <w:r>
        <w:rPr>
          <w:spacing w:val="1"/>
          <w:w w:val="105"/>
        </w:rPr>
        <w:t>sa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p</w:t>
      </w:r>
      <w:r>
        <w:rPr>
          <w:w w:val="105"/>
        </w:rPr>
        <w:t>le</w:t>
      </w:r>
      <w:r>
        <w:rPr>
          <w:spacing w:val="-21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arran</w:t>
      </w:r>
      <w:r>
        <w:rPr>
          <w:w w:val="105"/>
        </w:rPr>
        <w:t>ty</w:t>
      </w:r>
      <w:r>
        <w:rPr>
          <w:spacing w:val="-21"/>
          <w:w w:val="105"/>
        </w:rPr>
        <w:t xml:space="preserve"> </w:t>
      </w:r>
      <w:r>
        <w:rPr>
          <w:w w:val="105"/>
        </w:rPr>
        <w:t>i</w:t>
      </w:r>
      <w:r>
        <w:rPr>
          <w:spacing w:val="1"/>
          <w:w w:val="105"/>
        </w:rPr>
        <w:t>den</w:t>
      </w:r>
      <w:r>
        <w:rPr>
          <w:w w:val="105"/>
        </w:rPr>
        <w:t>tif</w:t>
      </w:r>
      <w:r>
        <w:rPr>
          <w:spacing w:val="1"/>
          <w:w w:val="105"/>
        </w:rPr>
        <w:t>y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21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-21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er</w:t>
      </w:r>
      <w:r>
        <w:rPr>
          <w:spacing w:val="2"/>
          <w:w w:val="105"/>
        </w:rPr>
        <w:t>m</w:t>
      </w:r>
      <w:r>
        <w:rPr>
          <w:w w:val="105"/>
        </w:rPr>
        <w:t>s</w:t>
      </w:r>
      <w:r>
        <w:rPr>
          <w:spacing w:val="-21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-20"/>
          <w:w w:val="105"/>
        </w:rPr>
        <w:t xml:space="preserve"> </w:t>
      </w:r>
      <w:r>
        <w:rPr>
          <w:spacing w:val="1"/>
          <w:w w:val="105"/>
        </w:rPr>
        <w:t>cond</w:t>
      </w:r>
      <w:r>
        <w:rPr>
          <w:w w:val="105"/>
        </w:rPr>
        <w:t>iti</w:t>
      </w:r>
      <w:r>
        <w:rPr>
          <w:spacing w:val="1"/>
          <w:w w:val="105"/>
        </w:rPr>
        <w:t>on</w:t>
      </w:r>
      <w:r>
        <w:rPr>
          <w:w w:val="105"/>
        </w:rPr>
        <w:t>s</w:t>
      </w:r>
      <w:r>
        <w:rPr>
          <w:spacing w:val="-21"/>
          <w:w w:val="105"/>
        </w:rPr>
        <w:t xml:space="preserve"> </w:t>
      </w:r>
      <w:r>
        <w:rPr>
          <w:spacing w:val="1"/>
          <w:w w:val="105"/>
        </w:rPr>
        <w:t>s</w:t>
      </w:r>
      <w:r>
        <w:rPr>
          <w:w w:val="105"/>
        </w:rPr>
        <w:t>t</w:t>
      </w:r>
      <w:r>
        <w:rPr>
          <w:spacing w:val="5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w w:val="105"/>
        </w:rPr>
        <w:t>d</w:t>
      </w:r>
      <w:r>
        <w:rPr>
          <w:spacing w:val="-21"/>
          <w:w w:val="105"/>
        </w:rPr>
        <w:t xml:space="preserve"> </w:t>
      </w:r>
      <w:r>
        <w:rPr>
          <w:w w:val="105"/>
        </w:rPr>
        <w:t>in</w:t>
      </w:r>
      <w:r>
        <w:rPr>
          <w:spacing w:val="-21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ec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21"/>
          <w:w w:val="105"/>
        </w:rPr>
        <w:t xml:space="preserve"> </w:t>
      </w:r>
      <w:r>
        <w:rPr>
          <w:spacing w:val="1"/>
          <w:w w:val="105"/>
        </w:rPr>
        <w:t>1</w:t>
      </w:r>
      <w:r>
        <w:rPr>
          <w:w w:val="105"/>
        </w:rPr>
        <w:t>.</w:t>
      </w:r>
      <w:r>
        <w:rPr>
          <w:spacing w:val="1"/>
          <w:w w:val="105"/>
        </w:rPr>
        <w:t>7</w:t>
      </w:r>
      <w:r>
        <w:rPr>
          <w:w w:val="105"/>
        </w:rPr>
        <w:t>.</w:t>
      </w:r>
    </w:p>
    <w:p w14:paraId="7C69CBAE" w14:textId="77777777" w:rsidR="00980912" w:rsidRDefault="00980912">
      <w:pPr>
        <w:kinsoku w:val="0"/>
        <w:overflowPunct w:val="0"/>
        <w:spacing w:before="2" w:line="240" w:lineRule="exact"/>
      </w:pPr>
    </w:p>
    <w:p w14:paraId="01B7BF63" w14:textId="78FC988E" w:rsidR="00980912" w:rsidRDefault="006A4E60">
      <w:pPr>
        <w:pStyle w:val="BodyText"/>
        <w:numPr>
          <w:ilvl w:val="1"/>
          <w:numId w:val="3"/>
        </w:numPr>
        <w:tabs>
          <w:tab w:val="left" w:pos="675"/>
        </w:tabs>
        <w:kinsoku w:val="0"/>
        <w:overflowPunct w:val="0"/>
        <w:ind w:left="676"/>
      </w:pPr>
      <w:r>
        <w:rPr>
          <w:spacing w:val="1"/>
        </w:rPr>
        <w:t>QUA</w:t>
      </w:r>
      <w:r>
        <w:t>LITY</w:t>
      </w:r>
      <w:r>
        <w:rPr>
          <w:spacing w:val="24"/>
        </w:rPr>
        <w:t xml:space="preserve"> </w:t>
      </w:r>
      <w:r>
        <w:rPr>
          <w:spacing w:val="1"/>
        </w:rPr>
        <w:t>ASSURANC</w:t>
      </w:r>
      <w:r>
        <w:t>E</w:t>
      </w:r>
    </w:p>
    <w:p w14:paraId="0135DF1C" w14:textId="77777777" w:rsidR="00980912" w:rsidRDefault="00980912">
      <w:pPr>
        <w:kinsoku w:val="0"/>
        <w:overflowPunct w:val="0"/>
        <w:spacing w:before="18" w:line="220" w:lineRule="exact"/>
        <w:rPr>
          <w:sz w:val="22"/>
          <w:szCs w:val="22"/>
        </w:rPr>
      </w:pPr>
    </w:p>
    <w:p w14:paraId="0ABCD3C0" w14:textId="77777777" w:rsidR="00980912" w:rsidRDefault="006A4E60">
      <w:pPr>
        <w:pStyle w:val="BodyText"/>
        <w:numPr>
          <w:ilvl w:val="2"/>
          <w:numId w:val="3"/>
        </w:numPr>
        <w:tabs>
          <w:tab w:val="left" w:pos="1252"/>
        </w:tabs>
        <w:kinsoku w:val="0"/>
        <w:overflowPunct w:val="0"/>
        <w:spacing w:line="253" w:lineRule="auto"/>
        <w:ind w:right="118"/>
        <w:jc w:val="both"/>
      </w:pPr>
      <w:r>
        <w:rPr>
          <w:spacing w:val="2"/>
          <w:w w:val="105"/>
        </w:rPr>
        <w:t>A</w:t>
      </w:r>
      <w:r>
        <w:rPr>
          <w:spacing w:val="1"/>
          <w:w w:val="105"/>
        </w:rPr>
        <w:t>pp</w:t>
      </w:r>
      <w:r>
        <w:rPr>
          <w:w w:val="105"/>
        </w:rPr>
        <w:t>li</w:t>
      </w:r>
      <w:r>
        <w:rPr>
          <w:spacing w:val="1"/>
          <w:w w:val="105"/>
        </w:rPr>
        <w:t>ca</w:t>
      </w:r>
      <w:r>
        <w:rPr>
          <w:w w:val="105"/>
        </w:rPr>
        <w:t>t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Q</w:t>
      </w:r>
      <w:r>
        <w:rPr>
          <w:spacing w:val="1"/>
          <w:w w:val="105"/>
        </w:rPr>
        <w:t>ua</w:t>
      </w:r>
      <w:r>
        <w:rPr>
          <w:w w:val="105"/>
        </w:rPr>
        <w:t>lifi</w:t>
      </w:r>
      <w:r>
        <w:rPr>
          <w:spacing w:val="1"/>
          <w:w w:val="105"/>
        </w:rPr>
        <w:t>ca</w:t>
      </w:r>
      <w:r>
        <w:rPr>
          <w:w w:val="105"/>
        </w:rPr>
        <w:t>ti</w:t>
      </w:r>
      <w:r>
        <w:rPr>
          <w:spacing w:val="1"/>
          <w:w w:val="105"/>
        </w:rPr>
        <w:t>ons</w:t>
      </w:r>
      <w:r>
        <w:rPr>
          <w:w w:val="105"/>
        </w:rPr>
        <w:t>:</w:t>
      </w:r>
      <w:r>
        <w:rPr>
          <w:spacing w:val="-8"/>
          <w:w w:val="105"/>
        </w:rPr>
        <w:t xml:space="preserve"> </w:t>
      </w:r>
      <w:r>
        <w:rPr>
          <w:spacing w:val="2"/>
          <w:w w:val="105"/>
        </w:rPr>
        <w:t>A</w:t>
      </w:r>
      <w:r>
        <w:rPr>
          <w:spacing w:val="1"/>
          <w:w w:val="105"/>
        </w:rPr>
        <w:t>pp</w:t>
      </w:r>
      <w:r>
        <w:rPr>
          <w:w w:val="105"/>
        </w:rPr>
        <w:t>li</w:t>
      </w:r>
      <w:r>
        <w:rPr>
          <w:spacing w:val="1"/>
          <w:w w:val="105"/>
        </w:rPr>
        <w:t>ca</w:t>
      </w:r>
      <w:r>
        <w:rPr>
          <w:w w:val="105"/>
        </w:rPr>
        <w:t>t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sha</w:t>
      </w:r>
      <w:r>
        <w:rPr>
          <w:w w:val="105"/>
        </w:rPr>
        <w:t>ll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hav</w:t>
      </w:r>
      <w:r>
        <w:rPr>
          <w:w w:val="105"/>
        </w:rPr>
        <w:t>e</w:t>
      </w:r>
      <w:r>
        <w:rPr>
          <w:spacing w:val="-8"/>
          <w:w w:val="105"/>
        </w:rPr>
        <w:t xml:space="preserve"> </w:t>
      </w:r>
      <w:r>
        <w:rPr>
          <w:w w:val="105"/>
        </w:rPr>
        <w:t>5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yea</w:t>
      </w:r>
      <w:r>
        <w:rPr>
          <w:w w:val="105"/>
        </w:rPr>
        <w:t>rs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expe</w:t>
      </w:r>
      <w:r>
        <w:rPr>
          <w:w w:val="105"/>
        </w:rPr>
        <w:t>ri</w:t>
      </w:r>
      <w:r>
        <w:rPr>
          <w:spacing w:val="1"/>
          <w:w w:val="105"/>
        </w:rPr>
        <w:t>enc</w:t>
      </w:r>
      <w:r>
        <w:rPr>
          <w:w w:val="105"/>
        </w:rPr>
        <w:t>e</w:t>
      </w:r>
      <w:r>
        <w:rPr>
          <w:spacing w:val="-8"/>
          <w:w w:val="105"/>
        </w:rPr>
        <w:t xml:space="preserve"> </w:t>
      </w:r>
      <w:r>
        <w:rPr>
          <w:w w:val="105"/>
        </w:rPr>
        <w:t>in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app</w:t>
      </w:r>
      <w:r>
        <w:rPr>
          <w:w w:val="105"/>
        </w:rPr>
        <w:t>l</w:t>
      </w:r>
      <w:r>
        <w:rPr>
          <w:spacing w:val="1"/>
          <w:w w:val="105"/>
        </w:rPr>
        <w:t>y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7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sa</w:t>
      </w:r>
      <w:r>
        <w:rPr>
          <w:spacing w:val="2"/>
          <w:w w:val="105"/>
        </w:rPr>
        <w:t>m</w:t>
      </w:r>
      <w:r>
        <w:rPr>
          <w:w w:val="105"/>
        </w:rPr>
        <w:t>e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or</w:t>
      </w:r>
      <w:r>
        <w:rPr>
          <w:spacing w:val="1"/>
          <w:w w:val="103"/>
        </w:rPr>
        <w:t xml:space="preserve"> </w:t>
      </w:r>
      <w:r>
        <w:rPr>
          <w:spacing w:val="1"/>
          <w:w w:val="105"/>
        </w:rPr>
        <w:t>s</w:t>
      </w:r>
      <w:r>
        <w:rPr>
          <w:w w:val="105"/>
        </w:rPr>
        <w:t>i</w:t>
      </w:r>
      <w:r>
        <w:rPr>
          <w:spacing w:val="2"/>
          <w:w w:val="105"/>
        </w:rPr>
        <w:t>m</w:t>
      </w:r>
      <w:r>
        <w:rPr>
          <w:w w:val="105"/>
        </w:rPr>
        <w:t>il</w:t>
      </w:r>
      <w:r>
        <w:rPr>
          <w:spacing w:val="1"/>
          <w:w w:val="105"/>
        </w:rPr>
        <w:t>a</w:t>
      </w:r>
      <w:r>
        <w:rPr>
          <w:w w:val="105"/>
        </w:rPr>
        <w:t>r</w:t>
      </w:r>
      <w:r>
        <w:rPr>
          <w:spacing w:val="-14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er</w:t>
      </w:r>
      <w:r>
        <w:rPr>
          <w:w w:val="105"/>
        </w:rPr>
        <w:t>i</w:t>
      </w:r>
      <w:r>
        <w:rPr>
          <w:spacing w:val="1"/>
          <w:w w:val="105"/>
        </w:rPr>
        <w:t>a</w:t>
      </w:r>
      <w:r>
        <w:rPr>
          <w:w w:val="105"/>
        </w:rPr>
        <w:t>ls</w:t>
      </w:r>
      <w:r>
        <w:rPr>
          <w:spacing w:val="-14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sha</w:t>
      </w:r>
      <w:r>
        <w:rPr>
          <w:w w:val="105"/>
        </w:rPr>
        <w:t>ll</w:t>
      </w:r>
      <w:r>
        <w:rPr>
          <w:spacing w:val="-14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e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spec</w:t>
      </w:r>
      <w:r>
        <w:rPr>
          <w:w w:val="105"/>
        </w:rPr>
        <w:t>ifi</w:t>
      </w:r>
      <w:r>
        <w:rPr>
          <w:spacing w:val="1"/>
          <w:w w:val="105"/>
        </w:rPr>
        <w:t>ca</w:t>
      </w:r>
      <w:r>
        <w:rPr>
          <w:w w:val="105"/>
        </w:rPr>
        <w:t>lly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app</w:t>
      </w:r>
      <w:r>
        <w:rPr>
          <w:w w:val="105"/>
        </w:rPr>
        <w:t>r</w:t>
      </w:r>
      <w:r>
        <w:rPr>
          <w:spacing w:val="1"/>
          <w:w w:val="105"/>
        </w:rPr>
        <w:t>ove</w:t>
      </w:r>
      <w:r>
        <w:rPr>
          <w:w w:val="105"/>
        </w:rPr>
        <w:t>d</w:t>
      </w:r>
      <w:r>
        <w:rPr>
          <w:spacing w:val="-14"/>
          <w:w w:val="105"/>
        </w:rPr>
        <w:t xml:space="preserve"> </w:t>
      </w:r>
      <w:r>
        <w:rPr>
          <w:w w:val="105"/>
        </w:rPr>
        <w:t>in</w:t>
      </w:r>
      <w:r>
        <w:rPr>
          <w:spacing w:val="-14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r</w:t>
      </w:r>
      <w:r>
        <w:rPr>
          <w:w w:val="105"/>
        </w:rPr>
        <w:t>iti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y</w:t>
      </w:r>
      <w:r>
        <w:rPr>
          <w:spacing w:val="-14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-13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bran</w:t>
      </w:r>
      <w:r>
        <w:rPr>
          <w:w w:val="105"/>
        </w:rPr>
        <w:t>e</w:t>
      </w:r>
      <w:r>
        <w:rPr>
          <w:spacing w:val="-14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anu</w:t>
      </w:r>
      <w:r>
        <w:rPr>
          <w:w w:val="105"/>
        </w:rPr>
        <w:t>f</w:t>
      </w:r>
      <w:r>
        <w:rPr>
          <w:spacing w:val="1"/>
          <w:w w:val="105"/>
        </w:rPr>
        <w:t>ac</w:t>
      </w:r>
      <w:r>
        <w:rPr>
          <w:w w:val="105"/>
        </w:rPr>
        <w:t>t</w:t>
      </w:r>
      <w:r>
        <w:rPr>
          <w:spacing w:val="1"/>
          <w:w w:val="105"/>
        </w:rPr>
        <w:t>urer</w:t>
      </w:r>
      <w:r>
        <w:rPr>
          <w:w w:val="105"/>
        </w:rPr>
        <w:t>.</w:t>
      </w:r>
    </w:p>
    <w:p w14:paraId="0914150F" w14:textId="77777777" w:rsidR="00980912" w:rsidRDefault="006A4E60">
      <w:pPr>
        <w:pStyle w:val="BodyText"/>
        <w:numPr>
          <w:ilvl w:val="2"/>
          <w:numId w:val="3"/>
        </w:numPr>
        <w:tabs>
          <w:tab w:val="left" w:pos="1252"/>
        </w:tabs>
        <w:kinsoku w:val="0"/>
        <w:overflowPunct w:val="0"/>
        <w:spacing w:line="253" w:lineRule="auto"/>
        <w:ind w:right="121"/>
        <w:jc w:val="both"/>
      </w:pPr>
      <w:r>
        <w:rPr>
          <w:spacing w:val="2"/>
          <w:w w:val="105"/>
        </w:rPr>
        <w:t>R</w:t>
      </w:r>
      <w:r>
        <w:rPr>
          <w:spacing w:val="1"/>
          <w:w w:val="105"/>
        </w:rPr>
        <w:t>egu</w:t>
      </w:r>
      <w:r>
        <w:rPr>
          <w:w w:val="105"/>
        </w:rPr>
        <w:t>l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or</w:t>
      </w:r>
      <w:r>
        <w:rPr>
          <w:w w:val="105"/>
        </w:rPr>
        <w:t>y</w:t>
      </w:r>
      <w:r>
        <w:rPr>
          <w:spacing w:val="-6"/>
          <w:w w:val="105"/>
        </w:rPr>
        <w:t xml:space="preserve"> </w:t>
      </w:r>
      <w:r>
        <w:rPr>
          <w:spacing w:val="2"/>
          <w:w w:val="105"/>
        </w:rPr>
        <w:t>R</w:t>
      </w:r>
      <w:r>
        <w:rPr>
          <w:spacing w:val="1"/>
          <w:w w:val="105"/>
        </w:rPr>
        <w:t>equ</w:t>
      </w:r>
      <w:r>
        <w:rPr>
          <w:w w:val="105"/>
        </w:rPr>
        <w:t>i</w:t>
      </w:r>
      <w:r>
        <w:rPr>
          <w:spacing w:val="1"/>
          <w:w w:val="105"/>
        </w:rPr>
        <w:t>re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ents</w:t>
      </w:r>
      <w:r>
        <w:rPr>
          <w:w w:val="105"/>
        </w:rPr>
        <w:t>:</w:t>
      </w:r>
      <w:r>
        <w:rPr>
          <w:spacing w:val="43"/>
          <w:w w:val="105"/>
        </w:rPr>
        <w:t xml:space="preserve"> </w:t>
      </w:r>
      <w:r>
        <w:rPr>
          <w:spacing w:val="2"/>
          <w:w w:val="105"/>
        </w:rPr>
        <w:t>C</w:t>
      </w:r>
      <w:r>
        <w:rPr>
          <w:spacing w:val="1"/>
          <w:w w:val="105"/>
        </w:rPr>
        <w:t>o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p</w:t>
      </w:r>
      <w:r>
        <w:rPr>
          <w:w w:val="105"/>
        </w:rPr>
        <w:t>ly</w:t>
      </w:r>
      <w:r>
        <w:rPr>
          <w:spacing w:val="-5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w w:val="105"/>
        </w:rPr>
        <w:t>i</w:t>
      </w:r>
      <w:r>
        <w:rPr>
          <w:spacing w:val="1"/>
          <w:w w:val="105"/>
        </w:rPr>
        <w:t>t</w:t>
      </w:r>
      <w:r>
        <w:rPr>
          <w:w w:val="105"/>
        </w:rPr>
        <w:t>h</w:t>
      </w:r>
      <w:r>
        <w:rPr>
          <w:spacing w:val="-5"/>
          <w:w w:val="105"/>
        </w:rPr>
        <w:t xml:space="preserve"> </w:t>
      </w:r>
      <w:r>
        <w:rPr>
          <w:spacing w:val="1"/>
          <w:w w:val="105"/>
        </w:rPr>
        <w:t>app</w:t>
      </w:r>
      <w:r>
        <w:rPr>
          <w:w w:val="105"/>
        </w:rPr>
        <w:t>li</w:t>
      </w:r>
      <w:r>
        <w:rPr>
          <w:spacing w:val="1"/>
          <w:w w:val="105"/>
        </w:rPr>
        <w:t>cab</w:t>
      </w:r>
      <w:r>
        <w:rPr>
          <w:w w:val="105"/>
        </w:rPr>
        <w:t>le</w:t>
      </w:r>
      <w:r>
        <w:rPr>
          <w:spacing w:val="-6"/>
          <w:w w:val="105"/>
        </w:rPr>
        <w:t xml:space="preserve"> </w:t>
      </w:r>
      <w:r>
        <w:rPr>
          <w:spacing w:val="1"/>
          <w:w w:val="105"/>
        </w:rPr>
        <w:t>codes</w:t>
      </w:r>
      <w:r>
        <w:rPr>
          <w:w w:val="105"/>
        </w:rPr>
        <w:t>,</w:t>
      </w:r>
      <w:r>
        <w:rPr>
          <w:spacing w:val="-6"/>
          <w:w w:val="105"/>
        </w:rPr>
        <w:t xml:space="preserve"> </w:t>
      </w:r>
      <w:r>
        <w:rPr>
          <w:spacing w:val="1"/>
          <w:w w:val="105"/>
        </w:rPr>
        <w:t>regu</w:t>
      </w:r>
      <w:r>
        <w:rPr>
          <w:w w:val="105"/>
        </w:rPr>
        <w:t>l</w:t>
      </w:r>
      <w:r>
        <w:rPr>
          <w:spacing w:val="1"/>
          <w:w w:val="105"/>
        </w:rPr>
        <w:t>a</w:t>
      </w:r>
      <w:r>
        <w:rPr>
          <w:w w:val="105"/>
        </w:rPr>
        <w:t>ti</w:t>
      </w:r>
      <w:r>
        <w:rPr>
          <w:spacing w:val="1"/>
          <w:w w:val="105"/>
        </w:rPr>
        <w:t>ons</w:t>
      </w:r>
      <w:r>
        <w:rPr>
          <w:w w:val="105"/>
        </w:rPr>
        <w:t>,</w:t>
      </w:r>
      <w:r>
        <w:rPr>
          <w:spacing w:val="-6"/>
          <w:w w:val="105"/>
        </w:rPr>
        <w:t xml:space="preserve"> </w:t>
      </w:r>
      <w:r>
        <w:rPr>
          <w:spacing w:val="1"/>
          <w:w w:val="105"/>
        </w:rPr>
        <w:t>ord</w:t>
      </w:r>
      <w:r>
        <w:rPr>
          <w:w w:val="105"/>
        </w:rPr>
        <w:t>i</w:t>
      </w:r>
      <w:r>
        <w:rPr>
          <w:spacing w:val="1"/>
          <w:w w:val="105"/>
        </w:rPr>
        <w:t>nances</w:t>
      </w:r>
      <w:r>
        <w:rPr>
          <w:w w:val="105"/>
        </w:rPr>
        <w:t>,</w:t>
      </w:r>
      <w:r>
        <w:rPr>
          <w:spacing w:val="-6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-5"/>
          <w:w w:val="105"/>
        </w:rPr>
        <w:t xml:space="preserve"> </w:t>
      </w:r>
      <w:r>
        <w:rPr>
          <w:w w:val="105"/>
        </w:rPr>
        <w:t>l</w:t>
      </w:r>
      <w:r>
        <w:rPr>
          <w:spacing w:val="1"/>
          <w:w w:val="105"/>
        </w:rPr>
        <w:t>a</w:t>
      </w:r>
      <w:r>
        <w:rPr>
          <w:spacing w:val="2"/>
          <w:w w:val="105"/>
        </w:rPr>
        <w:t>ws</w:t>
      </w:r>
      <w:r>
        <w:rPr>
          <w:spacing w:val="2"/>
          <w:w w:val="103"/>
        </w:rPr>
        <w:t xml:space="preserve"> </w:t>
      </w:r>
      <w:r>
        <w:rPr>
          <w:spacing w:val="1"/>
          <w:w w:val="105"/>
        </w:rPr>
        <w:t>regard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us</w:t>
      </w:r>
      <w:r>
        <w:rPr>
          <w:w w:val="105"/>
        </w:rPr>
        <w:t>e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app</w:t>
      </w:r>
      <w:r>
        <w:rPr>
          <w:w w:val="105"/>
        </w:rPr>
        <w:t>li</w:t>
      </w:r>
      <w:r>
        <w:rPr>
          <w:spacing w:val="1"/>
          <w:w w:val="105"/>
        </w:rPr>
        <w:t>ca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produc</w:t>
      </w:r>
      <w:r>
        <w:rPr>
          <w:w w:val="105"/>
        </w:rPr>
        <w:t>ts</w:t>
      </w:r>
      <w:r>
        <w:rPr>
          <w:spacing w:val="-11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ha</w:t>
      </w:r>
      <w:r>
        <w:rPr>
          <w:w w:val="105"/>
        </w:rPr>
        <w:t>t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con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>in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vo</w:t>
      </w:r>
      <w:r>
        <w:rPr>
          <w:w w:val="105"/>
        </w:rPr>
        <w:t>l</w:t>
      </w:r>
      <w:r>
        <w:rPr>
          <w:spacing w:val="1"/>
          <w:w w:val="105"/>
        </w:rPr>
        <w:t>a</w:t>
      </w:r>
      <w:r>
        <w:rPr>
          <w:w w:val="105"/>
        </w:rPr>
        <w:t>tile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organ</w:t>
      </w:r>
      <w:r>
        <w:rPr>
          <w:w w:val="105"/>
        </w:rPr>
        <w:t>ic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co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pound</w:t>
      </w:r>
      <w:r>
        <w:rPr>
          <w:w w:val="105"/>
        </w:rPr>
        <w:t>s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(</w:t>
      </w:r>
      <w:r>
        <w:rPr>
          <w:spacing w:val="2"/>
          <w:w w:val="105"/>
        </w:rPr>
        <w:t>VOC</w:t>
      </w:r>
      <w:r>
        <w:rPr>
          <w:spacing w:val="1"/>
          <w:w w:val="105"/>
        </w:rPr>
        <w:t>).</w:t>
      </w:r>
    </w:p>
    <w:p w14:paraId="62789C85" w14:textId="77777777" w:rsidR="00980912" w:rsidRDefault="006A4E60">
      <w:pPr>
        <w:pStyle w:val="BodyText"/>
        <w:numPr>
          <w:ilvl w:val="2"/>
          <w:numId w:val="3"/>
        </w:numPr>
        <w:tabs>
          <w:tab w:val="left" w:pos="1251"/>
        </w:tabs>
        <w:kinsoku w:val="0"/>
        <w:overflowPunct w:val="0"/>
        <w:spacing w:line="253" w:lineRule="auto"/>
        <w:ind w:right="124"/>
        <w:jc w:val="both"/>
      </w:pPr>
      <w:r>
        <w:rPr>
          <w:spacing w:val="2"/>
          <w:w w:val="105"/>
        </w:rPr>
        <w:t>P</w:t>
      </w:r>
      <w:r>
        <w:rPr>
          <w:spacing w:val="1"/>
          <w:w w:val="105"/>
        </w:rPr>
        <w:t>re-</w:t>
      </w:r>
      <w:r>
        <w:rPr>
          <w:spacing w:val="2"/>
          <w:w w:val="105"/>
        </w:rPr>
        <w:t>A</w:t>
      </w:r>
      <w:r>
        <w:rPr>
          <w:spacing w:val="1"/>
          <w:w w:val="105"/>
        </w:rPr>
        <w:t>pp</w:t>
      </w:r>
      <w:r>
        <w:rPr>
          <w:w w:val="105"/>
        </w:rPr>
        <w:t>li</w:t>
      </w:r>
      <w:r>
        <w:rPr>
          <w:spacing w:val="1"/>
          <w:w w:val="105"/>
        </w:rPr>
        <w:t>ca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45"/>
          <w:w w:val="105"/>
        </w:rPr>
        <w:t xml:space="preserve"> </w:t>
      </w:r>
      <w:r>
        <w:rPr>
          <w:spacing w:val="2"/>
          <w:w w:val="105"/>
        </w:rPr>
        <w:t>C</w:t>
      </w:r>
      <w:r>
        <w:rPr>
          <w:spacing w:val="1"/>
          <w:w w:val="105"/>
        </w:rPr>
        <w:t>on</w:t>
      </w:r>
      <w:r>
        <w:rPr>
          <w:w w:val="105"/>
        </w:rPr>
        <w:t>f</w:t>
      </w:r>
      <w:r>
        <w:rPr>
          <w:spacing w:val="1"/>
          <w:w w:val="105"/>
        </w:rPr>
        <w:t>erence</w:t>
      </w:r>
      <w:r>
        <w:rPr>
          <w:w w:val="105"/>
        </w:rPr>
        <w:t>:</w:t>
      </w:r>
      <w:r>
        <w:rPr>
          <w:spacing w:val="35"/>
          <w:w w:val="105"/>
        </w:rPr>
        <w:t xml:space="preserve"> </w:t>
      </w:r>
      <w:r>
        <w:rPr>
          <w:spacing w:val="2"/>
          <w:w w:val="105"/>
        </w:rPr>
        <w:t>P</w:t>
      </w:r>
      <w:r>
        <w:rPr>
          <w:spacing w:val="1"/>
          <w:w w:val="105"/>
        </w:rPr>
        <w:t>r</w:t>
      </w:r>
      <w:r>
        <w:rPr>
          <w:w w:val="105"/>
        </w:rPr>
        <w:t>i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46"/>
          <w:w w:val="105"/>
        </w:rPr>
        <w:t xml:space="preserve"> </w:t>
      </w:r>
      <w:r>
        <w:rPr>
          <w:w w:val="105"/>
        </w:rPr>
        <w:t>to</w:t>
      </w:r>
      <w:r>
        <w:rPr>
          <w:spacing w:val="46"/>
          <w:w w:val="105"/>
        </w:rPr>
        <w:t xml:space="preserve"> </w:t>
      </w:r>
      <w:r>
        <w:rPr>
          <w:spacing w:val="1"/>
          <w:w w:val="105"/>
        </w:rPr>
        <w:t>beg</w:t>
      </w:r>
      <w:r>
        <w:rPr>
          <w:w w:val="105"/>
        </w:rPr>
        <w:t>i</w:t>
      </w:r>
      <w:r>
        <w:rPr>
          <w:spacing w:val="1"/>
          <w:w w:val="105"/>
        </w:rPr>
        <w:t>nn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45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ork</w:t>
      </w:r>
      <w:r>
        <w:rPr>
          <w:w w:val="105"/>
        </w:rPr>
        <w:t>,</w:t>
      </w:r>
      <w:r>
        <w:rPr>
          <w:spacing w:val="45"/>
          <w:w w:val="105"/>
        </w:rPr>
        <w:t xml:space="preserve"> </w:t>
      </w:r>
      <w:r>
        <w:rPr>
          <w:spacing w:val="1"/>
          <w:w w:val="105"/>
        </w:rPr>
        <w:t>conven</w:t>
      </w:r>
      <w:r>
        <w:rPr>
          <w:w w:val="105"/>
        </w:rPr>
        <w:t>e</w:t>
      </w:r>
      <w:r>
        <w:rPr>
          <w:spacing w:val="46"/>
          <w:w w:val="105"/>
        </w:rPr>
        <w:t xml:space="preserve"> </w:t>
      </w:r>
      <w:r>
        <w:rPr>
          <w:w w:val="105"/>
        </w:rPr>
        <w:t>a</w:t>
      </w:r>
      <w:r>
        <w:rPr>
          <w:spacing w:val="46"/>
          <w:w w:val="105"/>
        </w:rPr>
        <w:t xml:space="preserve"> </w:t>
      </w:r>
      <w:r>
        <w:rPr>
          <w:spacing w:val="1"/>
          <w:w w:val="105"/>
        </w:rPr>
        <w:t>con</w:t>
      </w:r>
      <w:r>
        <w:rPr>
          <w:w w:val="105"/>
        </w:rPr>
        <w:t>f</w:t>
      </w:r>
      <w:r>
        <w:rPr>
          <w:spacing w:val="1"/>
          <w:w w:val="105"/>
        </w:rPr>
        <w:t>erenc</w:t>
      </w:r>
      <w:r>
        <w:rPr>
          <w:w w:val="105"/>
        </w:rPr>
        <w:t>e</w:t>
      </w:r>
      <w:r>
        <w:rPr>
          <w:spacing w:val="46"/>
          <w:w w:val="105"/>
        </w:rPr>
        <w:t xml:space="preserve"> </w:t>
      </w:r>
      <w:r>
        <w:rPr>
          <w:w w:val="105"/>
        </w:rPr>
        <w:t>to</w:t>
      </w:r>
      <w:r>
        <w:rPr>
          <w:spacing w:val="46"/>
          <w:w w:val="105"/>
        </w:rPr>
        <w:t xml:space="preserve"> </w:t>
      </w:r>
      <w:r>
        <w:rPr>
          <w:spacing w:val="1"/>
          <w:w w:val="105"/>
        </w:rPr>
        <w:t>rev</w:t>
      </w:r>
      <w:r>
        <w:rPr>
          <w:w w:val="105"/>
        </w:rPr>
        <w:t>i</w:t>
      </w:r>
      <w:r>
        <w:rPr>
          <w:spacing w:val="1"/>
          <w:w w:val="105"/>
        </w:rPr>
        <w:t>e</w:t>
      </w:r>
      <w:r>
        <w:rPr>
          <w:w w:val="105"/>
        </w:rPr>
        <w:t>w</w:t>
      </w:r>
      <w:r>
        <w:rPr>
          <w:w w:val="103"/>
        </w:rPr>
        <w:t xml:space="preserve"> </w:t>
      </w:r>
      <w:r>
        <w:rPr>
          <w:spacing w:val="1"/>
          <w:w w:val="105"/>
        </w:rPr>
        <w:t>cond</w:t>
      </w:r>
      <w:r>
        <w:rPr>
          <w:w w:val="105"/>
        </w:rPr>
        <w:t>iti</w:t>
      </w:r>
      <w:r>
        <w:rPr>
          <w:spacing w:val="1"/>
          <w:w w:val="105"/>
        </w:rPr>
        <w:t>ons</w:t>
      </w:r>
      <w:r>
        <w:rPr>
          <w:w w:val="105"/>
        </w:rPr>
        <w:t>,</w:t>
      </w:r>
      <w:r>
        <w:rPr>
          <w:spacing w:val="-16"/>
          <w:w w:val="105"/>
        </w:rPr>
        <w:t xml:space="preserve"> </w:t>
      </w:r>
      <w:r>
        <w:rPr>
          <w:w w:val="105"/>
        </w:rPr>
        <w:t>i</w:t>
      </w:r>
      <w:r>
        <w:rPr>
          <w:spacing w:val="1"/>
          <w:w w:val="105"/>
        </w:rPr>
        <w:t>ns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>ll</w:t>
      </w:r>
      <w:r>
        <w:rPr>
          <w:spacing w:val="1"/>
          <w:w w:val="105"/>
        </w:rPr>
        <w:t>a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14"/>
          <w:w w:val="105"/>
        </w:rPr>
        <w:t xml:space="preserve"> </w:t>
      </w:r>
      <w:r>
        <w:rPr>
          <w:spacing w:val="1"/>
          <w:w w:val="105"/>
        </w:rPr>
        <w:t>procedures</w:t>
      </w:r>
      <w:r>
        <w:rPr>
          <w:w w:val="105"/>
        </w:rPr>
        <w:t>,</w:t>
      </w:r>
      <w:r>
        <w:rPr>
          <w:spacing w:val="-15"/>
          <w:w w:val="105"/>
        </w:rPr>
        <w:t xml:space="preserve"> </w:t>
      </w:r>
      <w:r>
        <w:rPr>
          <w:spacing w:val="1"/>
          <w:w w:val="105"/>
        </w:rPr>
        <w:t>schedu</w:t>
      </w:r>
      <w:r>
        <w:rPr>
          <w:w w:val="105"/>
        </w:rPr>
        <w:t>l</w:t>
      </w:r>
      <w:r>
        <w:rPr>
          <w:spacing w:val="1"/>
          <w:w w:val="105"/>
        </w:rPr>
        <w:t>e</w:t>
      </w:r>
      <w:r>
        <w:rPr>
          <w:w w:val="105"/>
        </w:rPr>
        <w:t>s</w:t>
      </w:r>
      <w:r>
        <w:rPr>
          <w:spacing w:val="-14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-15"/>
          <w:w w:val="105"/>
        </w:rPr>
        <w:t xml:space="preserve"> </w:t>
      </w:r>
      <w:r>
        <w:rPr>
          <w:spacing w:val="1"/>
          <w:w w:val="105"/>
        </w:rPr>
        <w:t>coord</w:t>
      </w:r>
      <w:r>
        <w:rPr>
          <w:w w:val="105"/>
        </w:rPr>
        <w:t>i</w:t>
      </w:r>
      <w:r>
        <w:rPr>
          <w:spacing w:val="1"/>
          <w:w w:val="105"/>
        </w:rPr>
        <w:t>na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14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w w:val="105"/>
        </w:rPr>
        <w:t>ith</w:t>
      </w:r>
      <w:r>
        <w:rPr>
          <w:spacing w:val="-14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t</w:t>
      </w:r>
      <w:r>
        <w:rPr>
          <w:spacing w:val="1"/>
          <w:w w:val="105"/>
        </w:rPr>
        <w:t>he</w:t>
      </w:r>
      <w:r>
        <w:rPr>
          <w:w w:val="105"/>
        </w:rPr>
        <w:t>r</w:t>
      </w:r>
      <w:r>
        <w:rPr>
          <w:spacing w:val="-15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ork.</w:t>
      </w:r>
    </w:p>
    <w:p w14:paraId="481995EE" w14:textId="77777777" w:rsidR="00980912" w:rsidRDefault="00980912">
      <w:pPr>
        <w:kinsoku w:val="0"/>
        <w:overflowPunct w:val="0"/>
        <w:spacing w:before="11" w:line="220" w:lineRule="exact"/>
        <w:rPr>
          <w:sz w:val="22"/>
          <w:szCs w:val="22"/>
        </w:rPr>
      </w:pPr>
    </w:p>
    <w:p w14:paraId="1899A1EE" w14:textId="77777777" w:rsidR="00980912" w:rsidRDefault="006A4E60">
      <w:pPr>
        <w:pStyle w:val="BodyText"/>
        <w:numPr>
          <w:ilvl w:val="1"/>
          <w:numId w:val="3"/>
        </w:numPr>
        <w:tabs>
          <w:tab w:val="left" w:pos="675"/>
        </w:tabs>
        <w:kinsoku w:val="0"/>
        <w:overflowPunct w:val="0"/>
        <w:ind w:left="676"/>
      </w:pPr>
      <w:r>
        <w:rPr>
          <w:spacing w:val="3"/>
          <w:w w:val="105"/>
        </w:rPr>
        <w:t>W</w:t>
      </w:r>
      <w:r>
        <w:rPr>
          <w:spacing w:val="2"/>
          <w:w w:val="105"/>
        </w:rPr>
        <w:t>ARRAN</w:t>
      </w:r>
      <w:r>
        <w:rPr>
          <w:spacing w:val="1"/>
          <w:w w:val="105"/>
        </w:rPr>
        <w:t>T</w:t>
      </w:r>
      <w:r>
        <w:rPr>
          <w:w w:val="105"/>
        </w:rPr>
        <w:t>Y</w:t>
      </w:r>
    </w:p>
    <w:p w14:paraId="58E5F277" w14:textId="77777777" w:rsidR="00980912" w:rsidRDefault="00980912">
      <w:pPr>
        <w:kinsoku w:val="0"/>
        <w:overflowPunct w:val="0"/>
        <w:spacing w:before="2" w:line="240" w:lineRule="exact"/>
      </w:pPr>
    </w:p>
    <w:p w14:paraId="08939241" w14:textId="77777777" w:rsidR="00980912" w:rsidRDefault="006A4E60">
      <w:pPr>
        <w:pStyle w:val="BodyText"/>
        <w:numPr>
          <w:ilvl w:val="2"/>
          <w:numId w:val="3"/>
        </w:numPr>
        <w:tabs>
          <w:tab w:val="left" w:pos="1251"/>
        </w:tabs>
        <w:kinsoku w:val="0"/>
        <w:overflowPunct w:val="0"/>
        <w:spacing w:line="253" w:lineRule="auto"/>
        <w:ind w:right="119" w:hanging="552"/>
        <w:jc w:val="both"/>
      </w:pPr>
      <w:r>
        <w:rPr>
          <w:spacing w:val="2"/>
          <w:w w:val="105"/>
        </w:rPr>
        <w:t>U</w:t>
      </w:r>
      <w:r>
        <w:rPr>
          <w:spacing w:val="1"/>
          <w:w w:val="105"/>
        </w:rPr>
        <w:t>po</w:t>
      </w:r>
      <w:r>
        <w:rPr>
          <w:w w:val="105"/>
        </w:rPr>
        <w:t>n</w:t>
      </w:r>
      <w:r>
        <w:rPr>
          <w:spacing w:val="2"/>
          <w:w w:val="105"/>
        </w:rPr>
        <w:t xml:space="preserve"> </w:t>
      </w:r>
      <w:r>
        <w:rPr>
          <w:spacing w:val="1"/>
          <w:w w:val="105"/>
        </w:rPr>
        <w:t>co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p</w:t>
      </w:r>
      <w:r>
        <w:rPr>
          <w:w w:val="105"/>
        </w:rPr>
        <w:t>l</w:t>
      </w:r>
      <w:r>
        <w:rPr>
          <w:spacing w:val="1"/>
          <w:w w:val="105"/>
        </w:rPr>
        <w:t>e</w:t>
      </w:r>
      <w:r>
        <w:rPr>
          <w:w w:val="105"/>
        </w:rPr>
        <w:t>ti</w:t>
      </w:r>
      <w:r>
        <w:rPr>
          <w:spacing w:val="2"/>
          <w:w w:val="105"/>
        </w:rPr>
        <w:t>o</w:t>
      </w:r>
      <w:r>
        <w:rPr>
          <w:w w:val="105"/>
        </w:rPr>
        <w:t>n</w:t>
      </w:r>
      <w:r>
        <w:rPr>
          <w:spacing w:val="3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2"/>
          <w:w w:val="105"/>
        </w:rPr>
        <w:t xml:space="preserve"> </w:t>
      </w:r>
      <w:r>
        <w:rPr>
          <w:spacing w:val="1"/>
          <w:w w:val="105"/>
        </w:rPr>
        <w:t>accep</w:t>
      </w:r>
      <w:r>
        <w:rPr>
          <w:w w:val="105"/>
        </w:rPr>
        <w:t>t</w:t>
      </w:r>
      <w:r>
        <w:rPr>
          <w:spacing w:val="1"/>
          <w:w w:val="105"/>
        </w:rPr>
        <w:t>anc</w:t>
      </w:r>
      <w:r>
        <w:rPr>
          <w:w w:val="105"/>
        </w:rPr>
        <w:t>e</w:t>
      </w:r>
      <w:r>
        <w:rPr>
          <w:spacing w:val="3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1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3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or</w:t>
      </w:r>
      <w:r>
        <w:rPr>
          <w:w w:val="105"/>
        </w:rPr>
        <w:t>k</w:t>
      </w:r>
      <w:r>
        <w:rPr>
          <w:spacing w:val="2"/>
          <w:w w:val="105"/>
        </w:rPr>
        <w:t xml:space="preserve"> </w:t>
      </w:r>
      <w:r>
        <w:rPr>
          <w:spacing w:val="1"/>
          <w:w w:val="105"/>
        </w:rPr>
        <w:t>requ</w:t>
      </w:r>
      <w:r>
        <w:rPr>
          <w:w w:val="105"/>
        </w:rPr>
        <w:t>i</w:t>
      </w:r>
      <w:r>
        <w:rPr>
          <w:spacing w:val="1"/>
          <w:w w:val="105"/>
        </w:rPr>
        <w:t>re</w:t>
      </w:r>
      <w:r>
        <w:rPr>
          <w:w w:val="105"/>
        </w:rPr>
        <w:t>d</w:t>
      </w:r>
      <w:r>
        <w:rPr>
          <w:spacing w:val="2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y</w:t>
      </w:r>
      <w:r>
        <w:rPr>
          <w:spacing w:val="2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is</w:t>
      </w:r>
      <w:r>
        <w:rPr>
          <w:spacing w:val="2"/>
          <w:w w:val="105"/>
        </w:rPr>
        <w:t xml:space="preserve"> </w:t>
      </w:r>
      <w:r>
        <w:rPr>
          <w:spacing w:val="1"/>
          <w:w w:val="105"/>
        </w:rPr>
        <w:t>sec</w:t>
      </w:r>
      <w:r>
        <w:rPr>
          <w:w w:val="105"/>
        </w:rPr>
        <w:t>ti</w:t>
      </w:r>
      <w:r>
        <w:rPr>
          <w:spacing w:val="1"/>
          <w:w w:val="105"/>
        </w:rPr>
        <w:t>on</w:t>
      </w:r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3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anu</w:t>
      </w:r>
      <w:r>
        <w:rPr>
          <w:w w:val="105"/>
        </w:rPr>
        <w:t>f</w:t>
      </w:r>
      <w:r>
        <w:rPr>
          <w:spacing w:val="1"/>
          <w:w w:val="105"/>
        </w:rPr>
        <w:t>ac</w:t>
      </w:r>
      <w:r>
        <w:rPr>
          <w:w w:val="105"/>
        </w:rPr>
        <w:t>t</w:t>
      </w:r>
      <w:r>
        <w:rPr>
          <w:spacing w:val="1"/>
          <w:w w:val="105"/>
        </w:rPr>
        <w:t>ure</w:t>
      </w:r>
      <w:r>
        <w:rPr>
          <w:w w:val="105"/>
        </w:rPr>
        <w:t>r</w:t>
      </w:r>
      <w:r>
        <w:rPr>
          <w:spacing w:val="2"/>
          <w:w w:val="105"/>
        </w:rPr>
        <w:t xml:space="preserve"> w</w:t>
      </w:r>
      <w:r>
        <w:rPr>
          <w:w w:val="105"/>
        </w:rPr>
        <w:t>ill</w:t>
      </w:r>
      <w:r>
        <w:rPr>
          <w:w w:val="103"/>
        </w:rPr>
        <w:t xml:space="preserve"> </w:t>
      </w:r>
      <w:r>
        <w:rPr>
          <w:w w:val="105"/>
        </w:rPr>
        <w:t>i</w:t>
      </w:r>
      <w:r>
        <w:rPr>
          <w:spacing w:val="1"/>
          <w:w w:val="105"/>
        </w:rPr>
        <w:t>ssu</w:t>
      </w:r>
      <w:r>
        <w:rPr>
          <w:w w:val="105"/>
        </w:rPr>
        <w:t>e</w:t>
      </w:r>
      <w:r>
        <w:rPr>
          <w:spacing w:val="8"/>
          <w:w w:val="105"/>
        </w:rPr>
        <w:t xml:space="preserve"> </w:t>
      </w:r>
      <w:r>
        <w:rPr>
          <w:w w:val="105"/>
        </w:rPr>
        <w:t>a</w:t>
      </w:r>
      <w:r>
        <w:rPr>
          <w:spacing w:val="9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arran</w:t>
      </w:r>
      <w:r>
        <w:rPr>
          <w:w w:val="105"/>
        </w:rPr>
        <w:t>ty</w:t>
      </w:r>
      <w:r>
        <w:rPr>
          <w:spacing w:val="9"/>
          <w:w w:val="105"/>
        </w:rPr>
        <w:t xml:space="preserve"> </w:t>
      </w:r>
      <w:r>
        <w:rPr>
          <w:spacing w:val="1"/>
          <w:w w:val="105"/>
        </w:rPr>
        <w:t>agree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9"/>
          <w:w w:val="105"/>
        </w:rPr>
        <w:t xml:space="preserve"> </w:t>
      </w:r>
      <w:r>
        <w:rPr>
          <w:w w:val="105"/>
        </w:rPr>
        <w:t>to</w:t>
      </w:r>
      <w:r>
        <w:rPr>
          <w:spacing w:val="9"/>
          <w:w w:val="105"/>
        </w:rPr>
        <w:t xml:space="preserve"> </w:t>
      </w:r>
      <w:r>
        <w:rPr>
          <w:spacing w:val="1"/>
          <w:w w:val="105"/>
        </w:rPr>
        <w:t>pro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p</w:t>
      </w:r>
      <w:r>
        <w:rPr>
          <w:w w:val="105"/>
        </w:rPr>
        <w:t>tly</w:t>
      </w:r>
      <w:r>
        <w:rPr>
          <w:spacing w:val="9"/>
          <w:w w:val="105"/>
        </w:rPr>
        <w:t xml:space="preserve"> </w:t>
      </w:r>
      <w:r>
        <w:rPr>
          <w:spacing w:val="1"/>
          <w:w w:val="105"/>
        </w:rPr>
        <w:t>rep</w:t>
      </w:r>
      <w:r>
        <w:rPr>
          <w:w w:val="105"/>
        </w:rPr>
        <w:t>l</w:t>
      </w:r>
      <w:r>
        <w:rPr>
          <w:spacing w:val="1"/>
          <w:w w:val="105"/>
        </w:rPr>
        <w:t>ac</w:t>
      </w:r>
      <w:r>
        <w:rPr>
          <w:w w:val="105"/>
        </w:rPr>
        <w:t>e</w:t>
      </w:r>
      <w:r>
        <w:rPr>
          <w:spacing w:val="8"/>
          <w:w w:val="105"/>
        </w:rPr>
        <w:t xml:space="preserve"> </w:t>
      </w:r>
      <w:r>
        <w:rPr>
          <w:spacing w:val="1"/>
          <w:w w:val="105"/>
        </w:rPr>
        <w:t>de</w:t>
      </w:r>
      <w:r>
        <w:rPr>
          <w:w w:val="105"/>
        </w:rPr>
        <w:t>f</w:t>
      </w:r>
      <w:r>
        <w:rPr>
          <w:spacing w:val="1"/>
          <w:w w:val="105"/>
        </w:rPr>
        <w:t>ec</w:t>
      </w:r>
      <w:r>
        <w:rPr>
          <w:w w:val="105"/>
        </w:rPr>
        <w:t>ti</w:t>
      </w:r>
      <w:r>
        <w:rPr>
          <w:spacing w:val="1"/>
          <w:w w:val="105"/>
        </w:rPr>
        <w:t>v</w:t>
      </w:r>
      <w:r>
        <w:rPr>
          <w:w w:val="105"/>
        </w:rPr>
        <w:t>e</w:t>
      </w:r>
      <w:r>
        <w:rPr>
          <w:spacing w:val="9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er</w:t>
      </w:r>
      <w:r>
        <w:rPr>
          <w:w w:val="105"/>
        </w:rPr>
        <w:t>i</w:t>
      </w:r>
      <w:r>
        <w:rPr>
          <w:spacing w:val="1"/>
          <w:w w:val="105"/>
        </w:rPr>
        <w:t>a</w:t>
      </w:r>
      <w:r>
        <w:rPr>
          <w:w w:val="105"/>
        </w:rPr>
        <w:t>ls</w:t>
      </w:r>
      <w:r>
        <w:rPr>
          <w:spacing w:val="10"/>
          <w:w w:val="105"/>
        </w:rPr>
        <w:t xml:space="preserve"> </w:t>
      </w:r>
      <w:r>
        <w:rPr>
          <w:w w:val="105"/>
        </w:rPr>
        <w:t>i</w:t>
      </w:r>
      <w:r>
        <w:rPr>
          <w:spacing w:val="1"/>
          <w:w w:val="105"/>
        </w:rPr>
        <w:t>ns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>ll</w:t>
      </w:r>
      <w:r>
        <w:rPr>
          <w:spacing w:val="1"/>
          <w:w w:val="105"/>
        </w:rPr>
        <w:t>e</w:t>
      </w:r>
      <w:r>
        <w:rPr>
          <w:w w:val="105"/>
        </w:rPr>
        <w:t>d</w:t>
      </w:r>
      <w:r>
        <w:rPr>
          <w:spacing w:val="9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y</w:t>
      </w:r>
      <w:r>
        <w:rPr>
          <w:spacing w:val="9"/>
          <w:w w:val="105"/>
        </w:rPr>
        <w:t xml:space="preserve"> </w:t>
      </w:r>
      <w:r>
        <w:rPr>
          <w:spacing w:val="1"/>
          <w:w w:val="105"/>
        </w:rPr>
        <w:t>a</w:t>
      </w:r>
      <w:r>
        <w:rPr>
          <w:w w:val="105"/>
        </w:rPr>
        <w:t>n</w:t>
      </w:r>
      <w:r>
        <w:rPr>
          <w:spacing w:val="9"/>
          <w:w w:val="105"/>
        </w:rPr>
        <w:t xml:space="preserve"> </w:t>
      </w:r>
      <w:r>
        <w:rPr>
          <w:spacing w:val="1"/>
          <w:w w:val="105"/>
        </w:rPr>
        <w:t>approve</w:t>
      </w:r>
      <w:r>
        <w:rPr>
          <w:w w:val="105"/>
        </w:rPr>
        <w:t>d</w:t>
      </w:r>
      <w:r>
        <w:rPr>
          <w:w w:val="103"/>
        </w:rPr>
        <w:t xml:space="preserve"> </w:t>
      </w:r>
      <w:r>
        <w:rPr>
          <w:spacing w:val="1"/>
          <w:w w:val="105"/>
        </w:rPr>
        <w:t>app</w:t>
      </w:r>
      <w:r>
        <w:rPr>
          <w:w w:val="105"/>
        </w:rPr>
        <w:t>li</w:t>
      </w:r>
      <w:r>
        <w:rPr>
          <w:spacing w:val="1"/>
          <w:w w:val="105"/>
        </w:rPr>
        <w:t>ca</w:t>
      </w:r>
      <w:r>
        <w:rPr>
          <w:w w:val="105"/>
        </w:rPr>
        <w:t>t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8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8"/>
          <w:w w:val="105"/>
        </w:rPr>
        <w:t xml:space="preserve"> </w:t>
      </w:r>
      <w:r>
        <w:rPr>
          <w:w w:val="105"/>
        </w:rPr>
        <w:t>a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per</w:t>
      </w:r>
      <w:r>
        <w:rPr>
          <w:w w:val="105"/>
        </w:rPr>
        <w:t>i</w:t>
      </w:r>
      <w:r>
        <w:rPr>
          <w:spacing w:val="1"/>
          <w:w w:val="105"/>
        </w:rPr>
        <w:t>o</w:t>
      </w:r>
      <w:r>
        <w:rPr>
          <w:w w:val="105"/>
        </w:rPr>
        <w:t>d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8"/>
          <w:w w:val="105"/>
        </w:rPr>
        <w:t xml:space="preserve"> </w:t>
      </w:r>
      <w:r>
        <w:rPr>
          <w:w w:val="105"/>
        </w:rPr>
        <w:t>5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years</w:t>
      </w:r>
      <w:r>
        <w:rPr>
          <w:w w:val="105"/>
        </w:rPr>
        <w:t>.</w:t>
      </w:r>
    </w:p>
    <w:p w14:paraId="205E84FB" w14:textId="77777777" w:rsidR="00980912" w:rsidRDefault="006A4E60">
      <w:pPr>
        <w:pStyle w:val="BodyText"/>
        <w:numPr>
          <w:ilvl w:val="2"/>
          <w:numId w:val="3"/>
        </w:numPr>
        <w:tabs>
          <w:tab w:val="left" w:pos="1251"/>
        </w:tabs>
        <w:kinsoku w:val="0"/>
        <w:overflowPunct w:val="0"/>
        <w:spacing w:line="214" w:lineRule="exact"/>
        <w:ind w:hanging="552"/>
      </w:pPr>
      <w:r>
        <w:rPr>
          <w:spacing w:val="1"/>
          <w:w w:val="105"/>
        </w:rPr>
        <w:t>Th</w:t>
      </w:r>
      <w:r>
        <w:rPr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or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2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2"/>
          <w:w w:val="105"/>
        </w:rPr>
        <w:t xml:space="preserve"> </w:t>
      </w:r>
      <w:r>
        <w:rPr>
          <w:spacing w:val="1"/>
          <w:w w:val="105"/>
        </w:rPr>
        <w:t>presenc</w:t>
      </w:r>
      <w:r>
        <w:rPr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3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o</w:t>
      </w:r>
      <w:r>
        <w:rPr>
          <w:w w:val="105"/>
        </w:rPr>
        <w:t>ld</w:t>
      </w:r>
      <w:r>
        <w:rPr>
          <w:spacing w:val="-1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3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ung</w:t>
      </w:r>
      <w:r>
        <w:rPr>
          <w:w w:val="105"/>
        </w:rPr>
        <w:t>i</w:t>
      </w:r>
      <w:r>
        <w:rPr>
          <w:spacing w:val="-3"/>
          <w:w w:val="105"/>
        </w:rPr>
        <w:t xml:space="preserve"> </w:t>
      </w:r>
      <w:r>
        <w:rPr>
          <w:w w:val="105"/>
        </w:rPr>
        <w:t>in</w:t>
      </w:r>
      <w:r>
        <w:rPr>
          <w:spacing w:val="-1"/>
          <w:w w:val="105"/>
        </w:rPr>
        <w:t xml:space="preserve"> </w:t>
      </w:r>
      <w:r>
        <w:rPr>
          <w:w w:val="105"/>
        </w:rPr>
        <w:t>a</w:t>
      </w:r>
      <w:r>
        <w:rPr>
          <w:spacing w:val="-1"/>
          <w:w w:val="105"/>
        </w:rPr>
        <w:t xml:space="preserve"> </w:t>
      </w:r>
      <w:r>
        <w:rPr>
          <w:spacing w:val="1"/>
          <w:w w:val="105"/>
        </w:rPr>
        <w:t>bu</w:t>
      </w:r>
      <w:r>
        <w:rPr>
          <w:w w:val="105"/>
        </w:rPr>
        <w:t>il</w:t>
      </w:r>
      <w:r>
        <w:rPr>
          <w:spacing w:val="1"/>
          <w:w w:val="105"/>
        </w:rPr>
        <w:t>d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2"/>
          <w:w w:val="105"/>
        </w:rPr>
        <w:t xml:space="preserve"> </w:t>
      </w:r>
      <w:r>
        <w:rPr>
          <w:w w:val="105"/>
        </w:rPr>
        <w:t>is</w:t>
      </w:r>
      <w:r>
        <w:rPr>
          <w:spacing w:val="-1"/>
          <w:w w:val="105"/>
        </w:rPr>
        <w:t xml:space="preserve"> </w:t>
      </w:r>
      <w:r>
        <w:rPr>
          <w:spacing w:val="1"/>
          <w:w w:val="105"/>
        </w:rPr>
        <w:t>dependen</w:t>
      </w:r>
      <w:r>
        <w:rPr>
          <w:w w:val="105"/>
        </w:rPr>
        <w:t>t</w:t>
      </w:r>
      <w:r>
        <w:rPr>
          <w:spacing w:val="-3"/>
          <w:w w:val="105"/>
        </w:rPr>
        <w:t xml:space="preserve"> </w:t>
      </w:r>
      <w:r>
        <w:rPr>
          <w:spacing w:val="1"/>
          <w:w w:val="105"/>
        </w:rPr>
        <w:t>upo</w:t>
      </w:r>
      <w:r>
        <w:rPr>
          <w:w w:val="105"/>
        </w:rPr>
        <w:t>n</w:t>
      </w:r>
      <w:r>
        <w:rPr>
          <w:spacing w:val="-2"/>
          <w:w w:val="105"/>
        </w:rPr>
        <w:t xml:space="preserve"> </w:t>
      </w:r>
      <w:r>
        <w:rPr>
          <w:w w:val="105"/>
        </w:rPr>
        <w:t>a</w:t>
      </w:r>
      <w:r>
        <w:rPr>
          <w:spacing w:val="-1"/>
          <w:w w:val="105"/>
        </w:rPr>
        <w:t xml:space="preserve"> </w:t>
      </w:r>
      <w:r>
        <w:rPr>
          <w:spacing w:val="1"/>
          <w:w w:val="105"/>
        </w:rPr>
        <w:t>broa</w:t>
      </w:r>
      <w:r>
        <w:rPr>
          <w:w w:val="105"/>
        </w:rPr>
        <w:t>d</w:t>
      </w:r>
      <w:r>
        <w:rPr>
          <w:spacing w:val="-2"/>
          <w:w w:val="105"/>
        </w:rPr>
        <w:t xml:space="preserve"> </w:t>
      </w:r>
      <w:r>
        <w:rPr>
          <w:spacing w:val="1"/>
          <w:w w:val="105"/>
        </w:rPr>
        <w:t>rang</w:t>
      </w:r>
      <w:r>
        <w:rPr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1"/>
          <w:w w:val="105"/>
        </w:rPr>
        <w:t>of</w:t>
      </w:r>
    </w:p>
    <w:p w14:paraId="652061F4" w14:textId="77777777" w:rsidR="00980912" w:rsidRDefault="006A4E60">
      <w:pPr>
        <w:pStyle w:val="BodyText"/>
        <w:kinsoku w:val="0"/>
        <w:overflowPunct w:val="0"/>
        <w:spacing w:before="12" w:line="253" w:lineRule="auto"/>
        <w:ind w:right="119" w:firstLine="0"/>
        <w:jc w:val="both"/>
      </w:pPr>
      <w:r>
        <w:rPr>
          <w:w w:val="105"/>
        </w:rPr>
        <w:t>f</w:t>
      </w:r>
      <w:r>
        <w:rPr>
          <w:spacing w:val="1"/>
          <w:w w:val="105"/>
        </w:rPr>
        <w:t>ac</w:t>
      </w:r>
      <w:r>
        <w:rPr>
          <w:w w:val="105"/>
        </w:rPr>
        <w:t>t</w:t>
      </w:r>
      <w:r>
        <w:rPr>
          <w:spacing w:val="1"/>
          <w:w w:val="105"/>
        </w:rPr>
        <w:t>or</w:t>
      </w:r>
      <w:r>
        <w:rPr>
          <w:w w:val="105"/>
        </w:rPr>
        <w:t>s</w:t>
      </w:r>
      <w:r>
        <w:rPr>
          <w:spacing w:val="9"/>
          <w:w w:val="105"/>
        </w:rPr>
        <w:t xml:space="preserve"> </w:t>
      </w:r>
      <w:r>
        <w:rPr>
          <w:w w:val="105"/>
        </w:rPr>
        <w:t>i</w:t>
      </w:r>
      <w:r>
        <w:rPr>
          <w:spacing w:val="1"/>
          <w:w w:val="105"/>
        </w:rPr>
        <w:t>nc</w:t>
      </w:r>
      <w:r>
        <w:rPr>
          <w:w w:val="105"/>
        </w:rPr>
        <w:t>l</w:t>
      </w:r>
      <w:r>
        <w:rPr>
          <w:spacing w:val="1"/>
          <w:w w:val="105"/>
        </w:rPr>
        <w:t>ud</w:t>
      </w:r>
      <w:r>
        <w:rPr>
          <w:w w:val="105"/>
        </w:rPr>
        <w:t>i</w:t>
      </w:r>
      <w:r>
        <w:rPr>
          <w:spacing w:val="1"/>
          <w:w w:val="105"/>
        </w:rPr>
        <w:t>ng</w:t>
      </w:r>
      <w:r>
        <w:rPr>
          <w:w w:val="105"/>
        </w:rPr>
        <w:t>,</w:t>
      </w:r>
      <w:r>
        <w:rPr>
          <w:spacing w:val="9"/>
          <w:w w:val="105"/>
        </w:rPr>
        <w:t xml:space="preserve"> </w:t>
      </w:r>
      <w:r>
        <w:rPr>
          <w:spacing w:val="1"/>
          <w:w w:val="105"/>
        </w:rPr>
        <w:t>bu</w:t>
      </w:r>
      <w:r>
        <w:rPr>
          <w:w w:val="105"/>
        </w:rPr>
        <w:t>t</w:t>
      </w:r>
      <w:r>
        <w:rPr>
          <w:spacing w:val="9"/>
          <w:w w:val="105"/>
        </w:rPr>
        <w:t xml:space="preserve"> </w:t>
      </w:r>
      <w:r>
        <w:rPr>
          <w:spacing w:val="1"/>
          <w:w w:val="105"/>
        </w:rPr>
        <w:t>no</w:t>
      </w:r>
      <w:r>
        <w:rPr>
          <w:w w:val="105"/>
        </w:rPr>
        <w:t>t</w:t>
      </w:r>
      <w:r>
        <w:rPr>
          <w:spacing w:val="9"/>
          <w:w w:val="105"/>
        </w:rPr>
        <w:t xml:space="preserve"> </w:t>
      </w:r>
      <w:r>
        <w:rPr>
          <w:w w:val="105"/>
        </w:rPr>
        <w:t>li</w:t>
      </w:r>
      <w:r>
        <w:rPr>
          <w:spacing w:val="2"/>
          <w:w w:val="105"/>
        </w:rPr>
        <w:t>m</w:t>
      </w:r>
      <w:r>
        <w:rPr>
          <w:w w:val="105"/>
        </w:rPr>
        <w:t>it</w:t>
      </w:r>
      <w:r>
        <w:rPr>
          <w:spacing w:val="1"/>
          <w:w w:val="105"/>
        </w:rPr>
        <w:t>e</w:t>
      </w:r>
      <w:r>
        <w:rPr>
          <w:w w:val="105"/>
        </w:rPr>
        <w:t>d</w:t>
      </w:r>
      <w:r>
        <w:rPr>
          <w:spacing w:val="9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o</w:t>
      </w:r>
      <w:r>
        <w:rPr>
          <w:w w:val="105"/>
        </w:rPr>
        <w:t>,</w:t>
      </w:r>
      <w:r>
        <w:rPr>
          <w:spacing w:val="9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10"/>
          <w:w w:val="105"/>
        </w:rPr>
        <w:t xml:space="preserve"> </w:t>
      </w:r>
      <w:r>
        <w:rPr>
          <w:spacing w:val="1"/>
          <w:w w:val="105"/>
        </w:rPr>
        <w:t>presenc</w:t>
      </w:r>
      <w:r>
        <w:rPr>
          <w:w w:val="105"/>
        </w:rPr>
        <w:t>e</w:t>
      </w:r>
      <w:r>
        <w:rPr>
          <w:spacing w:val="9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9"/>
          <w:w w:val="105"/>
        </w:rPr>
        <w:t xml:space="preserve"> </w:t>
      </w:r>
      <w:r>
        <w:rPr>
          <w:spacing w:val="1"/>
          <w:w w:val="105"/>
        </w:rPr>
        <w:t>spore</w:t>
      </w:r>
      <w:r>
        <w:rPr>
          <w:w w:val="105"/>
        </w:rPr>
        <w:t>s</w:t>
      </w:r>
      <w:r>
        <w:rPr>
          <w:spacing w:val="10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10"/>
          <w:w w:val="105"/>
        </w:rPr>
        <w:t xml:space="preserve"> </w:t>
      </w:r>
      <w:r>
        <w:rPr>
          <w:spacing w:val="1"/>
          <w:w w:val="105"/>
        </w:rPr>
        <w:t>nu</w:t>
      </w:r>
      <w:r>
        <w:rPr>
          <w:w w:val="105"/>
        </w:rPr>
        <w:t>t</w:t>
      </w:r>
      <w:r>
        <w:rPr>
          <w:spacing w:val="1"/>
          <w:w w:val="105"/>
        </w:rPr>
        <w:t>r</w:t>
      </w:r>
      <w:r>
        <w:rPr>
          <w:w w:val="105"/>
        </w:rPr>
        <w:t>i</w:t>
      </w:r>
      <w:r>
        <w:rPr>
          <w:spacing w:val="1"/>
          <w:w w:val="105"/>
        </w:rPr>
        <w:t>en</w:t>
      </w:r>
      <w:r>
        <w:rPr>
          <w:w w:val="105"/>
        </w:rPr>
        <w:t>t</w:t>
      </w:r>
      <w:r>
        <w:rPr>
          <w:spacing w:val="8"/>
          <w:w w:val="105"/>
        </w:rPr>
        <w:t xml:space="preserve"> </w:t>
      </w:r>
      <w:r>
        <w:rPr>
          <w:spacing w:val="1"/>
          <w:w w:val="105"/>
        </w:rPr>
        <w:t>sources</w:t>
      </w:r>
      <w:r>
        <w:rPr>
          <w:w w:val="105"/>
        </w:rPr>
        <w:t>,</w:t>
      </w:r>
      <w:r>
        <w:rPr>
          <w:spacing w:val="9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o</w:t>
      </w:r>
      <w:r>
        <w:rPr>
          <w:w w:val="105"/>
        </w:rPr>
        <w:t>i</w:t>
      </w:r>
      <w:r>
        <w:rPr>
          <w:spacing w:val="1"/>
          <w:w w:val="105"/>
        </w:rPr>
        <w:t>s</w:t>
      </w:r>
      <w:r>
        <w:rPr>
          <w:w w:val="105"/>
        </w:rPr>
        <w:t>t</w:t>
      </w:r>
      <w:r>
        <w:rPr>
          <w:spacing w:val="1"/>
          <w:w w:val="105"/>
        </w:rPr>
        <w:t>ure</w:t>
      </w:r>
      <w:r>
        <w:rPr>
          <w:w w:val="105"/>
        </w:rPr>
        <w:t>,</w:t>
      </w:r>
      <w:r>
        <w:rPr>
          <w:w w:val="103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pera</w:t>
      </w:r>
      <w:r>
        <w:rPr>
          <w:w w:val="105"/>
        </w:rPr>
        <w:t>t</w:t>
      </w:r>
      <w:r>
        <w:rPr>
          <w:spacing w:val="1"/>
          <w:w w:val="105"/>
        </w:rPr>
        <w:t>ures</w:t>
      </w:r>
      <w:r>
        <w:rPr>
          <w:w w:val="105"/>
        </w:rPr>
        <w:t>,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c</w:t>
      </w:r>
      <w:r>
        <w:rPr>
          <w:w w:val="105"/>
        </w:rPr>
        <w:t>li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</w:t>
      </w:r>
      <w:r>
        <w:rPr>
          <w:w w:val="105"/>
        </w:rPr>
        <w:t>tic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cond</w:t>
      </w:r>
      <w:r>
        <w:rPr>
          <w:w w:val="105"/>
        </w:rPr>
        <w:t>iti</w:t>
      </w:r>
      <w:r>
        <w:rPr>
          <w:spacing w:val="1"/>
          <w:w w:val="105"/>
        </w:rPr>
        <w:t>ons</w:t>
      </w:r>
      <w:r>
        <w:rPr>
          <w:w w:val="105"/>
        </w:rPr>
        <w:t>,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re</w:t>
      </w:r>
      <w:r>
        <w:rPr>
          <w:w w:val="105"/>
        </w:rPr>
        <w:t>l</w:t>
      </w:r>
      <w:r>
        <w:rPr>
          <w:spacing w:val="1"/>
          <w:w w:val="105"/>
        </w:rPr>
        <w:t>a</w:t>
      </w:r>
      <w:r>
        <w:rPr>
          <w:w w:val="105"/>
        </w:rPr>
        <w:t>ti</w:t>
      </w:r>
      <w:r>
        <w:rPr>
          <w:spacing w:val="1"/>
          <w:w w:val="105"/>
        </w:rPr>
        <w:t>v</w:t>
      </w:r>
      <w:r>
        <w:rPr>
          <w:w w:val="105"/>
        </w:rPr>
        <w:t>e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hu</w:t>
      </w:r>
      <w:r>
        <w:rPr>
          <w:spacing w:val="2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d</w:t>
      </w:r>
      <w:r>
        <w:rPr>
          <w:w w:val="105"/>
        </w:rPr>
        <w:t>it</w:t>
      </w:r>
      <w:r>
        <w:rPr>
          <w:spacing w:val="1"/>
          <w:w w:val="105"/>
        </w:rPr>
        <w:t>y</w:t>
      </w:r>
      <w:r>
        <w:rPr>
          <w:w w:val="105"/>
        </w:rPr>
        <w:t>,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hea</w:t>
      </w:r>
      <w:r>
        <w:rPr>
          <w:w w:val="105"/>
        </w:rPr>
        <w:t>ti</w:t>
      </w:r>
      <w:r>
        <w:rPr>
          <w:spacing w:val="1"/>
          <w:w w:val="105"/>
        </w:rPr>
        <w:t>ng</w:t>
      </w:r>
      <w:r>
        <w:rPr>
          <w:w w:val="105"/>
        </w:rPr>
        <w:t>/</w:t>
      </w:r>
      <w:r>
        <w:rPr>
          <w:spacing w:val="1"/>
          <w:w w:val="105"/>
        </w:rPr>
        <w:t>ven</w:t>
      </w:r>
      <w:r>
        <w:rPr>
          <w:w w:val="105"/>
        </w:rPr>
        <w:t>til</w:t>
      </w:r>
      <w:r>
        <w:rPr>
          <w:spacing w:val="1"/>
          <w:w w:val="105"/>
        </w:rPr>
        <w:t>a</w:t>
      </w:r>
      <w:r>
        <w:rPr>
          <w:w w:val="105"/>
        </w:rPr>
        <w:t>ti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sys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m</w:t>
      </w:r>
      <w:r>
        <w:rPr>
          <w:w w:val="105"/>
        </w:rPr>
        <w:t>s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-12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he</w:t>
      </w:r>
      <w:r>
        <w:rPr>
          <w:w w:val="105"/>
        </w:rPr>
        <w:t>ir</w:t>
      </w:r>
      <w:r>
        <w:rPr>
          <w:w w:val="103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t</w:t>
      </w:r>
      <w:r>
        <w:rPr>
          <w:spacing w:val="1"/>
          <w:w w:val="105"/>
        </w:rPr>
        <w:t>enanc</w:t>
      </w:r>
      <w:r>
        <w:rPr>
          <w:w w:val="105"/>
        </w:rPr>
        <w:t>e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operat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capab</w:t>
      </w:r>
      <w:r>
        <w:rPr>
          <w:w w:val="105"/>
        </w:rPr>
        <w:t>iliti</w:t>
      </w:r>
      <w:r>
        <w:rPr>
          <w:spacing w:val="1"/>
          <w:w w:val="105"/>
        </w:rPr>
        <w:t>es</w:t>
      </w:r>
      <w:r>
        <w:rPr>
          <w:w w:val="105"/>
        </w:rPr>
        <w:t>.</w:t>
      </w:r>
      <w:r>
        <w:rPr>
          <w:spacing w:val="35"/>
          <w:w w:val="105"/>
        </w:rPr>
        <w:t xml:space="preserve"> </w:t>
      </w:r>
      <w:r>
        <w:rPr>
          <w:spacing w:val="1"/>
          <w:w w:val="105"/>
        </w:rPr>
        <w:t>Thes</w:t>
      </w:r>
      <w:r>
        <w:rPr>
          <w:w w:val="105"/>
        </w:rPr>
        <w:t>e</w:t>
      </w:r>
      <w:r>
        <w:rPr>
          <w:spacing w:val="-11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ac</w:t>
      </w:r>
      <w:r>
        <w:rPr>
          <w:w w:val="105"/>
        </w:rPr>
        <w:t>t</w:t>
      </w:r>
      <w:r>
        <w:rPr>
          <w:spacing w:val="1"/>
          <w:w w:val="105"/>
        </w:rPr>
        <w:t>or</w:t>
      </w:r>
      <w:r>
        <w:rPr>
          <w:w w:val="105"/>
        </w:rPr>
        <w:t>s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ar</w:t>
      </w:r>
      <w:r>
        <w:rPr>
          <w:w w:val="105"/>
        </w:rPr>
        <w:t>e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beyon</w:t>
      </w:r>
      <w:r>
        <w:rPr>
          <w:w w:val="105"/>
        </w:rPr>
        <w:t>d</w:t>
      </w:r>
      <w:r>
        <w:rPr>
          <w:spacing w:val="-10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con</w:t>
      </w:r>
      <w:r>
        <w:rPr>
          <w:w w:val="105"/>
        </w:rPr>
        <w:t>t</w:t>
      </w:r>
      <w:r>
        <w:rPr>
          <w:spacing w:val="1"/>
          <w:w w:val="105"/>
        </w:rPr>
        <w:t>ro</w:t>
      </w:r>
      <w:r>
        <w:rPr>
          <w:w w:val="105"/>
        </w:rPr>
        <w:t>l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C</w:t>
      </w:r>
      <w:r>
        <w:rPr>
          <w:spacing w:val="1"/>
          <w:w w:val="105"/>
        </w:rPr>
        <w:t>ar</w:t>
      </w:r>
      <w:r>
        <w:rPr>
          <w:w w:val="105"/>
        </w:rPr>
        <w:t>li</w:t>
      </w:r>
      <w:r>
        <w:rPr>
          <w:spacing w:val="1"/>
          <w:w w:val="105"/>
        </w:rPr>
        <w:t>s</w:t>
      </w:r>
      <w:r>
        <w:rPr>
          <w:w w:val="105"/>
        </w:rPr>
        <w:t>le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w w:val="103"/>
        </w:rPr>
        <w:t xml:space="preserve"> </w:t>
      </w:r>
      <w:r>
        <w:rPr>
          <w:spacing w:val="2"/>
          <w:w w:val="105"/>
        </w:rPr>
        <w:t>C</w:t>
      </w:r>
      <w:r>
        <w:rPr>
          <w:spacing w:val="1"/>
          <w:w w:val="105"/>
        </w:rPr>
        <w:t>ar</w:t>
      </w:r>
      <w:r>
        <w:rPr>
          <w:w w:val="105"/>
        </w:rPr>
        <w:t>li</w:t>
      </w:r>
      <w:r>
        <w:rPr>
          <w:spacing w:val="1"/>
          <w:w w:val="105"/>
        </w:rPr>
        <w:t>s</w:t>
      </w:r>
      <w:r>
        <w:rPr>
          <w:w w:val="105"/>
        </w:rPr>
        <w:t>le</w:t>
      </w:r>
      <w:r>
        <w:rPr>
          <w:spacing w:val="-17"/>
          <w:w w:val="105"/>
        </w:rPr>
        <w:t xml:space="preserve"> </w:t>
      </w:r>
      <w:r>
        <w:rPr>
          <w:spacing w:val="1"/>
          <w:w w:val="105"/>
        </w:rPr>
        <w:t>sha</w:t>
      </w:r>
      <w:r>
        <w:rPr>
          <w:w w:val="105"/>
        </w:rPr>
        <w:t>ll</w:t>
      </w:r>
      <w:r>
        <w:rPr>
          <w:spacing w:val="-17"/>
          <w:w w:val="105"/>
        </w:rPr>
        <w:t xml:space="preserve"> </w:t>
      </w:r>
      <w:r>
        <w:rPr>
          <w:spacing w:val="1"/>
          <w:w w:val="105"/>
        </w:rPr>
        <w:t>no</w:t>
      </w:r>
      <w:r>
        <w:rPr>
          <w:w w:val="105"/>
        </w:rPr>
        <w:t>t</w:t>
      </w:r>
      <w:r>
        <w:rPr>
          <w:spacing w:val="-17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e</w:t>
      </w:r>
      <w:r>
        <w:rPr>
          <w:spacing w:val="-17"/>
          <w:w w:val="105"/>
        </w:rPr>
        <w:t xml:space="preserve"> </w:t>
      </w:r>
      <w:r>
        <w:rPr>
          <w:spacing w:val="1"/>
          <w:w w:val="105"/>
        </w:rPr>
        <w:t>respons</w:t>
      </w:r>
      <w:r>
        <w:rPr>
          <w:w w:val="105"/>
        </w:rPr>
        <w:t>i</w:t>
      </w:r>
      <w:r>
        <w:rPr>
          <w:spacing w:val="1"/>
          <w:w w:val="105"/>
        </w:rPr>
        <w:t>b</w:t>
      </w:r>
      <w:r>
        <w:rPr>
          <w:w w:val="105"/>
        </w:rPr>
        <w:t>le</w:t>
      </w:r>
      <w:r>
        <w:rPr>
          <w:spacing w:val="-16"/>
          <w:w w:val="105"/>
        </w:rPr>
        <w:t xml:space="preserve"> </w:t>
      </w:r>
      <w:r>
        <w:rPr>
          <w:spacing w:val="1"/>
          <w:w w:val="105"/>
        </w:rPr>
        <w:t>fo</w:t>
      </w:r>
      <w:r>
        <w:rPr>
          <w:w w:val="105"/>
        </w:rPr>
        <w:t>r</w:t>
      </w:r>
      <w:r>
        <w:rPr>
          <w:spacing w:val="-17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y</w:t>
      </w:r>
      <w:r>
        <w:rPr>
          <w:spacing w:val="-16"/>
          <w:w w:val="105"/>
        </w:rPr>
        <w:t xml:space="preserve"> </w:t>
      </w:r>
      <w:r>
        <w:rPr>
          <w:spacing w:val="1"/>
          <w:w w:val="105"/>
        </w:rPr>
        <w:t>c</w:t>
      </w:r>
      <w:r>
        <w:rPr>
          <w:w w:val="105"/>
        </w:rPr>
        <w:t>l</w:t>
      </w:r>
      <w:r>
        <w:rPr>
          <w:spacing w:val="1"/>
          <w:w w:val="105"/>
        </w:rPr>
        <w:t>a</w:t>
      </w:r>
      <w:r>
        <w:rPr>
          <w:w w:val="105"/>
        </w:rPr>
        <w:t>i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s</w:t>
      </w:r>
      <w:r>
        <w:rPr>
          <w:w w:val="105"/>
        </w:rPr>
        <w:t>,</w:t>
      </w:r>
      <w:r>
        <w:rPr>
          <w:spacing w:val="-17"/>
          <w:w w:val="105"/>
        </w:rPr>
        <w:t xml:space="preserve"> </w:t>
      </w:r>
      <w:r>
        <w:rPr>
          <w:spacing w:val="1"/>
          <w:w w:val="105"/>
        </w:rPr>
        <w:t>repa</w:t>
      </w:r>
      <w:r>
        <w:rPr>
          <w:w w:val="105"/>
        </w:rPr>
        <w:t>i</w:t>
      </w:r>
      <w:r>
        <w:rPr>
          <w:spacing w:val="1"/>
          <w:w w:val="105"/>
        </w:rPr>
        <w:t>rs</w:t>
      </w:r>
      <w:r>
        <w:rPr>
          <w:w w:val="105"/>
        </w:rPr>
        <w:t>,</w:t>
      </w:r>
      <w:r>
        <w:rPr>
          <w:spacing w:val="-16"/>
          <w:w w:val="105"/>
        </w:rPr>
        <w:t xml:space="preserve"> </w:t>
      </w:r>
      <w:r>
        <w:rPr>
          <w:spacing w:val="1"/>
          <w:w w:val="105"/>
        </w:rPr>
        <w:t>restora</w:t>
      </w:r>
      <w:r>
        <w:rPr>
          <w:w w:val="105"/>
        </w:rPr>
        <w:t>ti</w:t>
      </w:r>
      <w:r>
        <w:rPr>
          <w:spacing w:val="1"/>
          <w:w w:val="105"/>
        </w:rPr>
        <w:t>on</w:t>
      </w:r>
      <w:r>
        <w:rPr>
          <w:w w:val="105"/>
        </w:rPr>
        <w:t>,</w:t>
      </w:r>
      <w:r>
        <w:rPr>
          <w:spacing w:val="-17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7"/>
          <w:w w:val="105"/>
        </w:rPr>
        <w:t xml:space="preserve"> </w:t>
      </w:r>
      <w:r>
        <w:rPr>
          <w:spacing w:val="1"/>
          <w:w w:val="105"/>
        </w:rPr>
        <w:t>da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age</w:t>
      </w:r>
      <w:r>
        <w:rPr>
          <w:w w:val="105"/>
        </w:rPr>
        <w:t>s</w:t>
      </w:r>
      <w:r>
        <w:rPr>
          <w:spacing w:val="-16"/>
          <w:w w:val="105"/>
        </w:rPr>
        <w:t xml:space="preserve"> </w:t>
      </w:r>
      <w:r>
        <w:rPr>
          <w:spacing w:val="1"/>
          <w:w w:val="105"/>
        </w:rPr>
        <w:t>re</w:t>
      </w:r>
      <w:r>
        <w:rPr>
          <w:w w:val="105"/>
        </w:rPr>
        <w:t>l</w:t>
      </w:r>
      <w:r>
        <w:rPr>
          <w:spacing w:val="1"/>
          <w:w w:val="105"/>
        </w:rPr>
        <w:t>a</w:t>
      </w:r>
      <w:r>
        <w:rPr>
          <w:w w:val="105"/>
        </w:rPr>
        <w:t>ti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17"/>
          <w:w w:val="105"/>
        </w:rPr>
        <w:t xml:space="preserve"> </w:t>
      </w:r>
      <w:r>
        <w:rPr>
          <w:w w:val="105"/>
        </w:rPr>
        <w:t>to</w:t>
      </w:r>
      <w:r>
        <w:rPr>
          <w:spacing w:val="-16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w w:val="103"/>
        </w:rPr>
        <w:t xml:space="preserve"> </w:t>
      </w:r>
      <w:r>
        <w:rPr>
          <w:spacing w:val="1"/>
          <w:w w:val="105"/>
        </w:rPr>
        <w:t>presenc</w:t>
      </w:r>
      <w:r>
        <w:rPr>
          <w:w w:val="105"/>
        </w:rPr>
        <w:t>e</w:t>
      </w:r>
      <w:r>
        <w:rPr>
          <w:spacing w:val="51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51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y</w:t>
      </w:r>
      <w:r>
        <w:rPr>
          <w:spacing w:val="52"/>
          <w:w w:val="105"/>
        </w:rPr>
        <w:t xml:space="preserve"> </w:t>
      </w:r>
      <w:r>
        <w:rPr>
          <w:w w:val="105"/>
        </w:rPr>
        <w:t>i</w:t>
      </w:r>
      <w:r>
        <w:rPr>
          <w:spacing w:val="1"/>
          <w:w w:val="105"/>
        </w:rPr>
        <w:t>rr</w:t>
      </w:r>
      <w:r>
        <w:rPr>
          <w:w w:val="105"/>
        </w:rPr>
        <w:t>it</w:t>
      </w:r>
      <w:r>
        <w:rPr>
          <w:spacing w:val="1"/>
          <w:w w:val="105"/>
        </w:rPr>
        <w:t>an</w:t>
      </w:r>
      <w:r>
        <w:rPr>
          <w:w w:val="105"/>
        </w:rPr>
        <w:t>t</w:t>
      </w:r>
      <w:r>
        <w:rPr>
          <w:spacing w:val="1"/>
          <w:w w:val="105"/>
        </w:rPr>
        <w:t>s</w:t>
      </w:r>
      <w:r>
        <w:rPr>
          <w:w w:val="105"/>
        </w:rPr>
        <w:t>,</w:t>
      </w:r>
      <w:r>
        <w:rPr>
          <w:spacing w:val="51"/>
          <w:w w:val="105"/>
        </w:rPr>
        <w:t xml:space="preserve"> </w:t>
      </w:r>
      <w:r>
        <w:rPr>
          <w:spacing w:val="1"/>
          <w:w w:val="105"/>
        </w:rPr>
        <w:t>con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spacing w:val="2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nan</w:t>
      </w:r>
      <w:r>
        <w:rPr>
          <w:w w:val="105"/>
        </w:rPr>
        <w:t>t</w:t>
      </w:r>
      <w:r>
        <w:rPr>
          <w:spacing w:val="1"/>
          <w:w w:val="105"/>
        </w:rPr>
        <w:t>s</w:t>
      </w:r>
      <w:r>
        <w:rPr>
          <w:w w:val="105"/>
        </w:rPr>
        <w:t>,</w:t>
      </w:r>
      <w:r>
        <w:rPr>
          <w:spacing w:val="50"/>
          <w:w w:val="105"/>
        </w:rPr>
        <w:t xml:space="preserve"> </w:t>
      </w:r>
      <w:r>
        <w:rPr>
          <w:spacing w:val="1"/>
          <w:w w:val="105"/>
        </w:rPr>
        <w:t>vapo</w:t>
      </w:r>
      <w:r>
        <w:rPr>
          <w:w w:val="105"/>
        </w:rPr>
        <w:t>r</w:t>
      </w:r>
      <w:r>
        <w:rPr>
          <w:spacing w:val="1"/>
          <w:w w:val="105"/>
        </w:rPr>
        <w:t>s</w:t>
      </w:r>
      <w:r>
        <w:rPr>
          <w:w w:val="105"/>
        </w:rPr>
        <w:t>,</w:t>
      </w:r>
      <w:r>
        <w:rPr>
          <w:spacing w:val="51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u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es</w:t>
      </w:r>
      <w:r>
        <w:rPr>
          <w:w w:val="105"/>
        </w:rPr>
        <w:t>,</w:t>
      </w:r>
      <w:r>
        <w:rPr>
          <w:spacing w:val="51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o</w:t>
      </w:r>
      <w:r>
        <w:rPr>
          <w:w w:val="105"/>
        </w:rPr>
        <w:t>l</w:t>
      </w:r>
      <w:r>
        <w:rPr>
          <w:spacing w:val="1"/>
          <w:w w:val="105"/>
        </w:rPr>
        <w:t>ds</w:t>
      </w:r>
      <w:r>
        <w:rPr>
          <w:w w:val="105"/>
        </w:rPr>
        <w:t>,</w:t>
      </w:r>
      <w:r>
        <w:rPr>
          <w:spacing w:val="51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ung</w:t>
      </w:r>
      <w:r>
        <w:rPr>
          <w:w w:val="105"/>
        </w:rPr>
        <w:t>i,</w:t>
      </w:r>
      <w:r>
        <w:rPr>
          <w:spacing w:val="50"/>
          <w:w w:val="105"/>
        </w:rPr>
        <w:t xml:space="preserve"> </w:t>
      </w:r>
      <w:r>
        <w:rPr>
          <w:spacing w:val="1"/>
          <w:w w:val="105"/>
        </w:rPr>
        <w:t>bac</w:t>
      </w:r>
      <w:r>
        <w:rPr>
          <w:w w:val="105"/>
        </w:rPr>
        <w:t>t</w:t>
      </w:r>
      <w:r>
        <w:rPr>
          <w:spacing w:val="1"/>
          <w:w w:val="105"/>
        </w:rPr>
        <w:t>er</w:t>
      </w:r>
      <w:r>
        <w:rPr>
          <w:w w:val="105"/>
        </w:rPr>
        <w:t>i</w:t>
      </w:r>
      <w:r>
        <w:rPr>
          <w:spacing w:val="1"/>
          <w:w w:val="105"/>
        </w:rPr>
        <w:t>a</w:t>
      </w:r>
      <w:r>
        <w:rPr>
          <w:w w:val="105"/>
        </w:rPr>
        <w:t>,</w:t>
      </w:r>
      <w:r>
        <w:rPr>
          <w:spacing w:val="51"/>
          <w:w w:val="105"/>
        </w:rPr>
        <w:t xml:space="preserve"> </w:t>
      </w:r>
      <w:r>
        <w:rPr>
          <w:spacing w:val="1"/>
          <w:w w:val="105"/>
        </w:rPr>
        <w:t>spo</w:t>
      </w:r>
      <w:r>
        <w:rPr>
          <w:w w:val="105"/>
        </w:rPr>
        <w:t>r</w:t>
      </w:r>
      <w:r>
        <w:rPr>
          <w:spacing w:val="2"/>
          <w:w w:val="105"/>
        </w:rPr>
        <w:t>e</w:t>
      </w:r>
      <w:r>
        <w:rPr>
          <w:spacing w:val="1"/>
          <w:w w:val="105"/>
        </w:rPr>
        <w:t>s,</w:t>
      </w:r>
      <w:r>
        <w:rPr>
          <w:spacing w:val="1"/>
          <w:w w:val="103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yco</w:t>
      </w:r>
      <w:r>
        <w:rPr>
          <w:w w:val="105"/>
        </w:rPr>
        <w:t>t</w:t>
      </w:r>
      <w:r>
        <w:rPr>
          <w:spacing w:val="1"/>
          <w:w w:val="105"/>
        </w:rPr>
        <w:t>ox</w:t>
      </w:r>
      <w:r>
        <w:rPr>
          <w:w w:val="105"/>
        </w:rPr>
        <w:t>i</w:t>
      </w:r>
      <w:r>
        <w:rPr>
          <w:spacing w:val="1"/>
          <w:w w:val="105"/>
        </w:rPr>
        <w:t>ns</w:t>
      </w:r>
      <w:r>
        <w:rPr>
          <w:w w:val="105"/>
        </w:rPr>
        <w:t>,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7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-7"/>
          <w:w w:val="105"/>
        </w:rPr>
        <w:t xml:space="preserve"> </w:t>
      </w:r>
      <w:r>
        <w:rPr>
          <w:w w:val="105"/>
        </w:rPr>
        <w:t>li</w:t>
      </w:r>
      <w:r>
        <w:rPr>
          <w:spacing w:val="1"/>
          <w:w w:val="105"/>
        </w:rPr>
        <w:t>k</w:t>
      </w:r>
      <w:r>
        <w:rPr>
          <w:w w:val="105"/>
        </w:rPr>
        <w:t>e</w:t>
      </w:r>
      <w:r>
        <w:rPr>
          <w:spacing w:val="-7"/>
          <w:w w:val="105"/>
        </w:rPr>
        <w:t xml:space="preserve"> </w:t>
      </w:r>
      <w:r>
        <w:rPr>
          <w:w w:val="105"/>
        </w:rPr>
        <w:t>in</w:t>
      </w:r>
      <w:r>
        <w:rPr>
          <w:spacing w:val="-6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y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bu</w:t>
      </w:r>
      <w:r>
        <w:rPr>
          <w:w w:val="105"/>
        </w:rPr>
        <w:t>il</w:t>
      </w:r>
      <w:r>
        <w:rPr>
          <w:spacing w:val="1"/>
          <w:w w:val="105"/>
        </w:rPr>
        <w:t>d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6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8"/>
          <w:w w:val="105"/>
        </w:rPr>
        <w:t xml:space="preserve"> </w:t>
      </w:r>
      <w:r>
        <w:rPr>
          <w:w w:val="105"/>
        </w:rPr>
        <w:t>in</w:t>
      </w:r>
      <w:r>
        <w:rPr>
          <w:spacing w:val="-6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a</w:t>
      </w:r>
      <w:r>
        <w:rPr>
          <w:w w:val="105"/>
        </w:rPr>
        <w:t>i</w:t>
      </w:r>
      <w:r>
        <w:rPr>
          <w:spacing w:val="1"/>
          <w:w w:val="105"/>
        </w:rPr>
        <w:t>r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l</w:t>
      </w:r>
      <w:r>
        <w:rPr>
          <w:spacing w:val="1"/>
          <w:w w:val="105"/>
        </w:rPr>
        <w:t>and</w:t>
      </w:r>
      <w:r>
        <w:rPr>
          <w:w w:val="105"/>
        </w:rPr>
        <w:t>,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7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w w:val="105"/>
        </w:rPr>
        <w:t>r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serv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6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bu</w:t>
      </w:r>
      <w:r>
        <w:rPr>
          <w:w w:val="105"/>
        </w:rPr>
        <w:t>il</w:t>
      </w:r>
      <w:r>
        <w:rPr>
          <w:spacing w:val="1"/>
          <w:w w:val="105"/>
        </w:rPr>
        <w:t>d</w:t>
      </w:r>
      <w:r>
        <w:rPr>
          <w:w w:val="105"/>
        </w:rPr>
        <w:t>i</w:t>
      </w:r>
      <w:r>
        <w:rPr>
          <w:spacing w:val="1"/>
          <w:w w:val="105"/>
        </w:rPr>
        <w:t>ng</w:t>
      </w:r>
      <w:r>
        <w:rPr>
          <w:w w:val="105"/>
        </w:rPr>
        <w:t>.</w:t>
      </w:r>
    </w:p>
    <w:p w14:paraId="265AC680" w14:textId="77777777" w:rsidR="00980912" w:rsidRDefault="00980912">
      <w:pPr>
        <w:kinsoku w:val="0"/>
        <w:overflowPunct w:val="0"/>
        <w:spacing w:before="11" w:line="220" w:lineRule="exact"/>
        <w:rPr>
          <w:sz w:val="22"/>
          <w:szCs w:val="22"/>
        </w:rPr>
      </w:pPr>
    </w:p>
    <w:p w14:paraId="037DF5D2" w14:textId="77777777" w:rsidR="00980912" w:rsidRDefault="006A4E60">
      <w:pPr>
        <w:pStyle w:val="BodyText"/>
        <w:numPr>
          <w:ilvl w:val="1"/>
          <w:numId w:val="3"/>
        </w:numPr>
        <w:tabs>
          <w:tab w:val="left" w:pos="675"/>
        </w:tabs>
        <w:kinsoku w:val="0"/>
        <w:overflowPunct w:val="0"/>
        <w:ind w:left="676"/>
      </w:pPr>
      <w:r>
        <w:rPr>
          <w:spacing w:val="2"/>
          <w:w w:val="105"/>
        </w:rPr>
        <w:t>DE</w:t>
      </w:r>
      <w:r>
        <w:rPr>
          <w:spacing w:val="1"/>
          <w:w w:val="105"/>
        </w:rPr>
        <w:t>L</w:t>
      </w:r>
      <w:r>
        <w:rPr>
          <w:w w:val="105"/>
        </w:rPr>
        <w:t>I</w:t>
      </w:r>
      <w:r>
        <w:rPr>
          <w:spacing w:val="2"/>
          <w:w w:val="105"/>
        </w:rPr>
        <w:t>VERY</w:t>
      </w:r>
      <w:r>
        <w:rPr>
          <w:w w:val="105"/>
        </w:rPr>
        <w:t>,</w:t>
      </w:r>
      <w:r>
        <w:rPr>
          <w:spacing w:val="-22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T</w:t>
      </w:r>
      <w:r>
        <w:rPr>
          <w:spacing w:val="2"/>
          <w:w w:val="105"/>
        </w:rPr>
        <w:t>ORAGE</w:t>
      </w:r>
      <w:r>
        <w:rPr>
          <w:w w:val="105"/>
        </w:rPr>
        <w:t>,</w:t>
      </w:r>
      <w:r>
        <w:rPr>
          <w:spacing w:val="-22"/>
          <w:w w:val="105"/>
        </w:rPr>
        <w:t xml:space="preserve"> </w:t>
      </w:r>
      <w:r>
        <w:rPr>
          <w:spacing w:val="2"/>
          <w:w w:val="105"/>
        </w:rPr>
        <w:t>AN</w:t>
      </w:r>
      <w:r>
        <w:rPr>
          <w:w w:val="105"/>
        </w:rPr>
        <w:t>D</w:t>
      </w:r>
      <w:r>
        <w:rPr>
          <w:spacing w:val="-22"/>
          <w:w w:val="105"/>
        </w:rPr>
        <w:t xml:space="preserve"> </w:t>
      </w:r>
      <w:r>
        <w:rPr>
          <w:spacing w:val="2"/>
          <w:w w:val="105"/>
        </w:rPr>
        <w:t>HAND</w:t>
      </w:r>
      <w:r>
        <w:rPr>
          <w:spacing w:val="1"/>
          <w:w w:val="105"/>
        </w:rPr>
        <w:t>LI</w:t>
      </w:r>
      <w:r>
        <w:rPr>
          <w:spacing w:val="2"/>
          <w:w w:val="105"/>
        </w:rPr>
        <w:t>NG</w:t>
      </w:r>
    </w:p>
    <w:p w14:paraId="124C1A30" w14:textId="77777777" w:rsidR="00980912" w:rsidRDefault="00980912">
      <w:pPr>
        <w:kinsoku w:val="0"/>
        <w:overflowPunct w:val="0"/>
        <w:spacing w:before="2" w:line="240" w:lineRule="exact"/>
      </w:pPr>
    </w:p>
    <w:p w14:paraId="0C954CF4" w14:textId="77777777" w:rsidR="00980912" w:rsidRDefault="006A4E60">
      <w:pPr>
        <w:pStyle w:val="BodyText"/>
        <w:numPr>
          <w:ilvl w:val="2"/>
          <w:numId w:val="3"/>
        </w:numPr>
        <w:tabs>
          <w:tab w:val="left" w:pos="1252"/>
        </w:tabs>
        <w:kinsoku w:val="0"/>
        <w:overflowPunct w:val="0"/>
        <w:spacing w:line="247" w:lineRule="auto"/>
        <w:ind w:right="121"/>
        <w:jc w:val="both"/>
      </w:pPr>
      <w:r>
        <w:rPr>
          <w:spacing w:val="2"/>
          <w:w w:val="105"/>
        </w:rPr>
        <w:t>D</w:t>
      </w:r>
      <w:r>
        <w:rPr>
          <w:spacing w:val="1"/>
          <w:w w:val="105"/>
        </w:rPr>
        <w:t>e</w:t>
      </w:r>
      <w:r>
        <w:rPr>
          <w:w w:val="105"/>
        </w:rPr>
        <w:t>li</w:t>
      </w:r>
      <w:r>
        <w:rPr>
          <w:spacing w:val="1"/>
          <w:w w:val="105"/>
        </w:rPr>
        <w:t>ve</w:t>
      </w:r>
      <w:r>
        <w:rPr>
          <w:w w:val="105"/>
        </w:rPr>
        <w:t>r</w:t>
      </w:r>
      <w:r>
        <w:rPr>
          <w:spacing w:val="37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er</w:t>
      </w:r>
      <w:r>
        <w:rPr>
          <w:w w:val="105"/>
        </w:rPr>
        <w:t>i</w:t>
      </w:r>
      <w:r>
        <w:rPr>
          <w:spacing w:val="1"/>
          <w:w w:val="105"/>
        </w:rPr>
        <w:t>a</w:t>
      </w:r>
      <w:r>
        <w:rPr>
          <w:w w:val="105"/>
        </w:rPr>
        <w:t>ls</w:t>
      </w:r>
      <w:r>
        <w:rPr>
          <w:spacing w:val="38"/>
          <w:w w:val="105"/>
        </w:rPr>
        <w:t xml:space="preserve"> </w:t>
      </w:r>
      <w:r>
        <w:rPr>
          <w:spacing w:val="1"/>
          <w:w w:val="105"/>
        </w:rPr>
        <w:t>t</w:t>
      </w:r>
      <w:r>
        <w:rPr>
          <w:w w:val="105"/>
        </w:rPr>
        <w:t>o</w:t>
      </w:r>
      <w:r>
        <w:rPr>
          <w:spacing w:val="38"/>
          <w:w w:val="105"/>
        </w:rPr>
        <w:t xml:space="preserve"> </w:t>
      </w:r>
      <w:r>
        <w:rPr>
          <w:spacing w:val="1"/>
          <w:w w:val="105"/>
        </w:rPr>
        <w:t>pro</w:t>
      </w:r>
      <w:r>
        <w:rPr>
          <w:w w:val="105"/>
        </w:rPr>
        <w:t>j</w:t>
      </w:r>
      <w:r>
        <w:rPr>
          <w:spacing w:val="1"/>
          <w:w w:val="105"/>
        </w:rPr>
        <w:t>ec</w:t>
      </w:r>
      <w:r>
        <w:rPr>
          <w:w w:val="105"/>
        </w:rPr>
        <w:t>t</w:t>
      </w:r>
      <w:r>
        <w:rPr>
          <w:spacing w:val="37"/>
          <w:w w:val="105"/>
        </w:rPr>
        <w:t xml:space="preserve"> </w:t>
      </w:r>
      <w:r>
        <w:rPr>
          <w:spacing w:val="1"/>
          <w:w w:val="105"/>
        </w:rPr>
        <w:t>s</w:t>
      </w:r>
      <w:r>
        <w:rPr>
          <w:w w:val="105"/>
        </w:rPr>
        <w:t>i</w:t>
      </w:r>
      <w:r>
        <w:rPr>
          <w:spacing w:val="1"/>
          <w:w w:val="105"/>
        </w:rPr>
        <w:t>t</w:t>
      </w:r>
      <w:r>
        <w:rPr>
          <w:w w:val="105"/>
        </w:rPr>
        <w:t>e</w:t>
      </w:r>
      <w:r>
        <w:rPr>
          <w:spacing w:val="38"/>
          <w:w w:val="105"/>
        </w:rPr>
        <w:t xml:space="preserve"> </w:t>
      </w:r>
      <w:r>
        <w:rPr>
          <w:w w:val="105"/>
        </w:rPr>
        <w:t>in</w:t>
      </w:r>
      <w:r>
        <w:rPr>
          <w:spacing w:val="38"/>
          <w:w w:val="105"/>
        </w:rPr>
        <w:t xml:space="preserve"> </w:t>
      </w:r>
      <w:r>
        <w:rPr>
          <w:spacing w:val="1"/>
          <w:w w:val="105"/>
        </w:rPr>
        <w:t>or</w:t>
      </w:r>
      <w:r>
        <w:rPr>
          <w:w w:val="105"/>
        </w:rPr>
        <w:t>i</w:t>
      </w:r>
      <w:r>
        <w:rPr>
          <w:spacing w:val="1"/>
          <w:w w:val="105"/>
        </w:rPr>
        <w:t>g</w:t>
      </w:r>
      <w:r>
        <w:rPr>
          <w:w w:val="105"/>
        </w:rPr>
        <w:t>i</w:t>
      </w:r>
      <w:r>
        <w:rPr>
          <w:spacing w:val="1"/>
          <w:w w:val="105"/>
        </w:rPr>
        <w:t>na</w:t>
      </w:r>
      <w:r>
        <w:rPr>
          <w:w w:val="105"/>
        </w:rPr>
        <w:t>l,</w:t>
      </w:r>
      <w:r>
        <w:rPr>
          <w:spacing w:val="37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ac</w:t>
      </w:r>
      <w:r>
        <w:rPr>
          <w:w w:val="105"/>
        </w:rPr>
        <w:t>t</w:t>
      </w:r>
      <w:r>
        <w:rPr>
          <w:spacing w:val="1"/>
          <w:w w:val="105"/>
        </w:rPr>
        <w:t>ory-sea</w:t>
      </w:r>
      <w:r>
        <w:rPr>
          <w:w w:val="105"/>
        </w:rPr>
        <w:t>l</w:t>
      </w:r>
      <w:r>
        <w:rPr>
          <w:spacing w:val="1"/>
          <w:w w:val="105"/>
        </w:rPr>
        <w:t>ed</w:t>
      </w:r>
      <w:r>
        <w:rPr>
          <w:w w:val="105"/>
        </w:rPr>
        <w:t>,</w:t>
      </w:r>
      <w:r>
        <w:rPr>
          <w:spacing w:val="38"/>
          <w:w w:val="105"/>
        </w:rPr>
        <w:t xml:space="preserve"> </w:t>
      </w:r>
      <w:r>
        <w:rPr>
          <w:spacing w:val="1"/>
          <w:w w:val="105"/>
        </w:rPr>
        <w:t>unopene</w:t>
      </w:r>
      <w:r>
        <w:rPr>
          <w:w w:val="105"/>
        </w:rPr>
        <w:t>d</w:t>
      </w:r>
      <w:r>
        <w:rPr>
          <w:spacing w:val="38"/>
          <w:w w:val="105"/>
        </w:rPr>
        <w:t xml:space="preserve"> </w:t>
      </w:r>
      <w:r>
        <w:rPr>
          <w:spacing w:val="1"/>
          <w:w w:val="105"/>
        </w:rPr>
        <w:t>con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>i</w:t>
      </w:r>
      <w:r>
        <w:rPr>
          <w:spacing w:val="1"/>
          <w:w w:val="105"/>
        </w:rPr>
        <w:t>ner</w:t>
      </w:r>
      <w:r>
        <w:rPr>
          <w:w w:val="105"/>
        </w:rPr>
        <w:t>s</w:t>
      </w:r>
      <w:r>
        <w:rPr>
          <w:spacing w:val="38"/>
          <w:w w:val="105"/>
        </w:rPr>
        <w:t xml:space="preserve"> </w:t>
      </w:r>
      <w:r>
        <w:rPr>
          <w:spacing w:val="1"/>
          <w:w w:val="105"/>
        </w:rPr>
        <w:t>bear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w w:val="103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anu</w:t>
      </w:r>
      <w:r>
        <w:rPr>
          <w:w w:val="105"/>
        </w:rPr>
        <w:t>f</w:t>
      </w:r>
      <w:r>
        <w:rPr>
          <w:spacing w:val="1"/>
          <w:w w:val="105"/>
        </w:rPr>
        <w:t>ac</w:t>
      </w:r>
      <w:r>
        <w:rPr>
          <w:w w:val="105"/>
        </w:rPr>
        <w:t>t</w:t>
      </w:r>
      <w:r>
        <w:rPr>
          <w:spacing w:val="1"/>
          <w:w w:val="105"/>
        </w:rPr>
        <w:t>urer</w:t>
      </w:r>
      <w:r>
        <w:rPr>
          <w:w w:val="105"/>
        </w:rPr>
        <w:t>'s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na</w:t>
      </w:r>
      <w:r>
        <w:rPr>
          <w:spacing w:val="2"/>
          <w:w w:val="105"/>
        </w:rPr>
        <w:t>m</w:t>
      </w:r>
      <w:r>
        <w:rPr>
          <w:w w:val="105"/>
        </w:rPr>
        <w:t>e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-11"/>
          <w:w w:val="105"/>
        </w:rPr>
        <w:t xml:space="preserve"> </w:t>
      </w:r>
      <w:r>
        <w:rPr>
          <w:w w:val="105"/>
        </w:rPr>
        <w:t>l</w:t>
      </w:r>
      <w:r>
        <w:rPr>
          <w:spacing w:val="1"/>
          <w:w w:val="105"/>
        </w:rPr>
        <w:t>abe</w:t>
      </w:r>
      <w:r>
        <w:rPr>
          <w:w w:val="105"/>
        </w:rPr>
        <w:t>l</w:t>
      </w:r>
      <w:r>
        <w:rPr>
          <w:spacing w:val="-13"/>
          <w:w w:val="105"/>
        </w:rPr>
        <w:t xml:space="preserve"> 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t</w:t>
      </w:r>
      <w:r>
        <w:rPr>
          <w:spacing w:val="1"/>
          <w:w w:val="105"/>
        </w:rPr>
        <w:t>ac</w:t>
      </w:r>
      <w:r>
        <w:rPr>
          <w:w w:val="105"/>
        </w:rPr>
        <w:t>t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-12"/>
          <w:w w:val="105"/>
        </w:rPr>
        <w:t xml:space="preserve"> </w:t>
      </w:r>
      <w:r>
        <w:rPr>
          <w:w w:val="105"/>
        </w:rPr>
        <w:t>l</w:t>
      </w:r>
      <w:r>
        <w:rPr>
          <w:spacing w:val="1"/>
          <w:w w:val="105"/>
        </w:rPr>
        <w:t>eg</w:t>
      </w:r>
      <w:r>
        <w:rPr>
          <w:w w:val="105"/>
        </w:rPr>
        <w:t>i</w:t>
      </w:r>
      <w:r>
        <w:rPr>
          <w:spacing w:val="1"/>
          <w:w w:val="105"/>
        </w:rPr>
        <w:t>b</w:t>
      </w:r>
      <w:r>
        <w:rPr>
          <w:w w:val="105"/>
        </w:rPr>
        <w:t>le</w:t>
      </w:r>
      <w:r>
        <w:rPr>
          <w:spacing w:val="-12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w w:val="105"/>
        </w:rPr>
        <w:t>ith</w:t>
      </w:r>
      <w:r>
        <w:rPr>
          <w:spacing w:val="-11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ll</w:t>
      </w:r>
      <w:r>
        <w:rPr>
          <w:spacing w:val="1"/>
          <w:w w:val="105"/>
        </w:rPr>
        <w:t>o</w:t>
      </w:r>
      <w:r>
        <w:rPr>
          <w:spacing w:val="2"/>
          <w:w w:val="105"/>
        </w:rPr>
        <w:t>w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12"/>
          <w:w w:val="105"/>
        </w:rPr>
        <w:t xml:space="preserve"> 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f</w:t>
      </w:r>
      <w:r>
        <w:rPr>
          <w:spacing w:val="1"/>
          <w:w w:val="105"/>
        </w:rPr>
        <w:t>or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</w:t>
      </w:r>
      <w:r>
        <w:rPr>
          <w:w w:val="105"/>
        </w:rPr>
        <w:t>ti</w:t>
      </w:r>
      <w:r>
        <w:rPr>
          <w:spacing w:val="1"/>
          <w:w w:val="105"/>
        </w:rPr>
        <w:t>on</w:t>
      </w:r>
      <w:r>
        <w:rPr>
          <w:w w:val="105"/>
        </w:rPr>
        <w:t>.</w:t>
      </w:r>
    </w:p>
    <w:p w14:paraId="56B5D1E1" w14:textId="77777777" w:rsidR="00980912" w:rsidRDefault="006A4E60">
      <w:pPr>
        <w:pStyle w:val="BodyText"/>
        <w:numPr>
          <w:ilvl w:val="3"/>
          <w:numId w:val="3"/>
        </w:numPr>
        <w:tabs>
          <w:tab w:val="left" w:pos="1828"/>
        </w:tabs>
        <w:kinsoku w:val="0"/>
        <w:overflowPunct w:val="0"/>
        <w:spacing w:before="5"/>
        <w:ind w:left="1828" w:right="6175"/>
        <w:jc w:val="both"/>
      </w:pPr>
      <w:r>
        <w:rPr>
          <w:spacing w:val="2"/>
          <w:w w:val="105"/>
        </w:rPr>
        <w:t>N</w:t>
      </w:r>
      <w:r>
        <w:rPr>
          <w:spacing w:val="1"/>
          <w:w w:val="105"/>
        </w:rPr>
        <w:t>a</w:t>
      </w:r>
      <w:r>
        <w:rPr>
          <w:spacing w:val="2"/>
          <w:w w:val="105"/>
        </w:rPr>
        <w:t>m</w:t>
      </w:r>
      <w:r>
        <w:rPr>
          <w:w w:val="105"/>
        </w:rPr>
        <w:t>e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14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er</w:t>
      </w:r>
      <w:r>
        <w:rPr>
          <w:w w:val="105"/>
        </w:rPr>
        <w:t>i</w:t>
      </w:r>
      <w:r>
        <w:rPr>
          <w:spacing w:val="1"/>
          <w:w w:val="105"/>
        </w:rPr>
        <w:t>a</w:t>
      </w:r>
      <w:r>
        <w:rPr>
          <w:w w:val="105"/>
        </w:rPr>
        <w:t>l.</w:t>
      </w:r>
    </w:p>
    <w:p w14:paraId="18418925" w14:textId="77777777" w:rsidR="00980912" w:rsidRDefault="006A4E60">
      <w:pPr>
        <w:pStyle w:val="BodyText"/>
        <w:numPr>
          <w:ilvl w:val="3"/>
          <w:numId w:val="3"/>
        </w:numPr>
        <w:tabs>
          <w:tab w:val="left" w:pos="1828"/>
        </w:tabs>
        <w:kinsoku w:val="0"/>
        <w:overflowPunct w:val="0"/>
        <w:spacing w:before="12"/>
        <w:ind w:left="1828" w:right="2903"/>
        <w:jc w:val="both"/>
      </w:pPr>
      <w:r>
        <w:rPr>
          <w:spacing w:val="2"/>
          <w:w w:val="105"/>
        </w:rPr>
        <w:t>M</w:t>
      </w:r>
      <w:r>
        <w:rPr>
          <w:spacing w:val="1"/>
          <w:w w:val="105"/>
        </w:rPr>
        <w:t>anu</w:t>
      </w:r>
      <w:r>
        <w:rPr>
          <w:w w:val="105"/>
        </w:rPr>
        <w:t>f</w:t>
      </w:r>
      <w:r>
        <w:rPr>
          <w:spacing w:val="1"/>
          <w:w w:val="105"/>
        </w:rPr>
        <w:t>ac</w:t>
      </w:r>
      <w:r>
        <w:rPr>
          <w:w w:val="105"/>
        </w:rPr>
        <w:t>t</w:t>
      </w:r>
      <w:r>
        <w:rPr>
          <w:spacing w:val="1"/>
          <w:w w:val="105"/>
        </w:rPr>
        <w:t>urer</w:t>
      </w:r>
      <w:r>
        <w:rPr>
          <w:w w:val="105"/>
        </w:rPr>
        <w:t>'s</w:t>
      </w:r>
      <w:r>
        <w:rPr>
          <w:spacing w:val="-14"/>
          <w:w w:val="105"/>
        </w:rPr>
        <w:t xml:space="preserve"> </w:t>
      </w:r>
      <w:r>
        <w:rPr>
          <w:spacing w:val="1"/>
          <w:w w:val="105"/>
        </w:rPr>
        <w:t>s</w:t>
      </w:r>
      <w:r>
        <w:rPr>
          <w:w w:val="105"/>
        </w:rPr>
        <w:t>t</w:t>
      </w:r>
      <w:r>
        <w:rPr>
          <w:spacing w:val="1"/>
          <w:w w:val="105"/>
        </w:rPr>
        <w:t>oc</w:t>
      </w:r>
      <w:r>
        <w:rPr>
          <w:w w:val="105"/>
        </w:rPr>
        <w:t>k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nu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be</w:t>
      </w:r>
      <w:r>
        <w:rPr>
          <w:w w:val="105"/>
        </w:rPr>
        <w:t>r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da</w:t>
      </w:r>
      <w:r>
        <w:rPr>
          <w:w w:val="105"/>
        </w:rPr>
        <w:t>te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14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anu</w:t>
      </w:r>
      <w:r>
        <w:rPr>
          <w:w w:val="105"/>
        </w:rPr>
        <w:t>f</w:t>
      </w:r>
      <w:r>
        <w:rPr>
          <w:spacing w:val="1"/>
          <w:w w:val="105"/>
        </w:rPr>
        <w:t>ac</w:t>
      </w:r>
      <w:r>
        <w:rPr>
          <w:w w:val="105"/>
        </w:rPr>
        <w:t>t</w:t>
      </w:r>
      <w:r>
        <w:rPr>
          <w:spacing w:val="1"/>
          <w:w w:val="105"/>
        </w:rPr>
        <w:t>ure</w:t>
      </w:r>
      <w:r>
        <w:rPr>
          <w:w w:val="105"/>
        </w:rPr>
        <w:t>.</w:t>
      </w:r>
    </w:p>
    <w:p w14:paraId="25371334" w14:textId="77777777" w:rsidR="00980912" w:rsidRDefault="006A4E60">
      <w:pPr>
        <w:pStyle w:val="BodyText"/>
        <w:numPr>
          <w:ilvl w:val="3"/>
          <w:numId w:val="3"/>
        </w:numPr>
        <w:tabs>
          <w:tab w:val="left" w:pos="1828"/>
        </w:tabs>
        <w:kinsoku w:val="0"/>
        <w:overflowPunct w:val="0"/>
        <w:spacing w:before="12"/>
        <w:ind w:left="1828" w:right="5407"/>
        <w:jc w:val="both"/>
      </w:pPr>
      <w:r>
        <w:rPr>
          <w:spacing w:val="2"/>
          <w:w w:val="105"/>
        </w:rPr>
        <w:t>M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er</w:t>
      </w:r>
      <w:r>
        <w:rPr>
          <w:w w:val="105"/>
        </w:rPr>
        <w:t>i</w:t>
      </w:r>
      <w:r>
        <w:rPr>
          <w:spacing w:val="1"/>
          <w:w w:val="105"/>
        </w:rPr>
        <w:t>a</w:t>
      </w:r>
      <w:r>
        <w:rPr>
          <w:w w:val="105"/>
        </w:rPr>
        <w:t>l</w:t>
      </w:r>
      <w:r>
        <w:rPr>
          <w:spacing w:val="-14"/>
          <w:w w:val="105"/>
        </w:rPr>
        <w:t xml:space="preserve"> </w:t>
      </w:r>
      <w:r>
        <w:rPr>
          <w:spacing w:val="1"/>
          <w:w w:val="105"/>
        </w:rPr>
        <w:t>sa</w:t>
      </w:r>
      <w:r>
        <w:rPr>
          <w:w w:val="105"/>
        </w:rPr>
        <w:t>f</w:t>
      </w:r>
      <w:r>
        <w:rPr>
          <w:spacing w:val="1"/>
          <w:w w:val="105"/>
        </w:rPr>
        <w:t>e</w:t>
      </w:r>
      <w:r>
        <w:rPr>
          <w:w w:val="105"/>
        </w:rPr>
        <w:t>ty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da</w:t>
      </w:r>
      <w:r>
        <w:rPr>
          <w:w w:val="105"/>
        </w:rPr>
        <w:t>ta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shee</w:t>
      </w:r>
      <w:r>
        <w:rPr>
          <w:w w:val="105"/>
        </w:rPr>
        <w:t>t.</w:t>
      </w:r>
    </w:p>
    <w:p w14:paraId="4CE885A9" w14:textId="77777777" w:rsidR="00980912" w:rsidRDefault="00980912">
      <w:pPr>
        <w:kinsoku w:val="0"/>
        <w:overflowPunct w:val="0"/>
        <w:spacing w:before="2" w:line="240" w:lineRule="exact"/>
      </w:pPr>
    </w:p>
    <w:p w14:paraId="0F5C8116" w14:textId="2444A863" w:rsidR="00980912" w:rsidRDefault="006A4E60">
      <w:pPr>
        <w:pStyle w:val="BodyText"/>
        <w:numPr>
          <w:ilvl w:val="2"/>
          <w:numId w:val="3"/>
        </w:numPr>
        <w:tabs>
          <w:tab w:val="left" w:pos="1252"/>
        </w:tabs>
        <w:kinsoku w:val="0"/>
        <w:overflowPunct w:val="0"/>
        <w:spacing w:line="253" w:lineRule="auto"/>
        <w:ind w:right="120"/>
        <w:jc w:val="both"/>
      </w:pPr>
      <w:r>
        <w:rPr>
          <w:spacing w:val="2"/>
          <w:w w:val="105"/>
        </w:rPr>
        <w:t>S</w:t>
      </w:r>
      <w:r>
        <w:rPr>
          <w:w w:val="105"/>
        </w:rPr>
        <w:t>t</w:t>
      </w:r>
      <w:r>
        <w:rPr>
          <w:spacing w:val="1"/>
          <w:w w:val="105"/>
        </w:rPr>
        <w:t>or</w:t>
      </w:r>
      <w:r>
        <w:rPr>
          <w:w w:val="105"/>
        </w:rPr>
        <w:t>e</w:t>
      </w:r>
      <w:r>
        <w:rPr>
          <w:spacing w:val="15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er</w:t>
      </w:r>
      <w:r>
        <w:rPr>
          <w:w w:val="105"/>
        </w:rPr>
        <w:t>i</w:t>
      </w:r>
      <w:r>
        <w:rPr>
          <w:spacing w:val="1"/>
          <w:w w:val="105"/>
        </w:rPr>
        <w:t>a</w:t>
      </w:r>
      <w:r>
        <w:rPr>
          <w:w w:val="105"/>
        </w:rPr>
        <w:t>ls</w:t>
      </w:r>
      <w:r>
        <w:rPr>
          <w:spacing w:val="16"/>
          <w:w w:val="105"/>
        </w:rPr>
        <w:t xml:space="preserve"> </w:t>
      </w:r>
      <w:r>
        <w:rPr>
          <w:w w:val="105"/>
        </w:rPr>
        <w:t>in</w:t>
      </w:r>
      <w:r>
        <w:rPr>
          <w:spacing w:val="15"/>
          <w:w w:val="105"/>
        </w:rPr>
        <w:t xml:space="preserve"> </w:t>
      </w:r>
      <w:r>
        <w:rPr>
          <w:spacing w:val="1"/>
          <w:w w:val="105"/>
        </w:rPr>
        <w:t>pro</w:t>
      </w:r>
      <w:r>
        <w:rPr>
          <w:w w:val="105"/>
        </w:rPr>
        <w:t>t</w:t>
      </w:r>
      <w:r>
        <w:rPr>
          <w:spacing w:val="1"/>
          <w:w w:val="105"/>
        </w:rPr>
        <w:t>ec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w w:val="105"/>
        </w:rPr>
        <w:t>d</w:t>
      </w:r>
      <w:r>
        <w:rPr>
          <w:spacing w:val="16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15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e</w:t>
      </w:r>
      <w:r>
        <w:rPr>
          <w:w w:val="105"/>
        </w:rPr>
        <w:t>ll</w:t>
      </w:r>
      <w:r w:rsidR="009279DB">
        <w:rPr>
          <w:w w:val="105"/>
        </w:rPr>
        <w:t xml:space="preserve"> </w:t>
      </w:r>
      <w:r>
        <w:rPr>
          <w:spacing w:val="1"/>
          <w:w w:val="105"/>
        </w:rPr>
        <w:t>ven</w:t>
      </w:r>
      <w:r>
        <w:rPr>
          <w:w w:val="105"/>
        </w:rPr>
        <w:t>til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w w:val="105"/>
        </w:rPr>
        <w:t>d</w:t>
      </w:r>
      <w:r>
        <w:rPr>
          <w:spacing w:val="16"/>
          <w:w w:val="105"/>
        </w:rPr>
        <w:t xml:space="preserve"> </w:t>
      </w:r>
      <w:r>
        <w:rPr>
          <w:spacing w:val="1"/>
          <w:w w:val="105"/>
        </w:rPr>
        <w:t>area</w:t>
      </w:r>
      <w:r>
        <w:rPr>
          <w:w w:val="105"/>
        </w:rPr>
        <w:t>.</w:t>
      </w:r>
      <w:r>
        <w:rPr>
          <w:spacing w:val="31"/>
          <w:w w:val="105"/>
        </w:rPr>
        <w:t xml:space="preserve"> </w:t>
      </w:r>
      <w:r>
        <w:rPr>
          <w:spacing w:val="2"/>
          <w:w w:val="105"/>
        </w:rPr>
        <w:t>P</w:t>
      </w:r>
      <w:r>
        <w:rPr>
          <w:spacing w:val="1"/>
          <w:w w:val="105"/>
        </w:rPr>
        <w:t>ro</w:t>
      </w:r>
      <w:r>
        <w:rPr>
          <w:w w:val="105"/>
        </w:rPr>
        <w:t>t</w:t>
      </w:r>
      <w:r>
        <w:rPr>
          <w:spacing w:val="1"/>
          <w:w w:val="105"/>
        </w:rPr>
        <w:t>ec</w:t>
      </w:r>
      <w:r>
        <w:rPr>
          <w:w w:val="105"/>
        </w:rPr>
        <w:t>t</w:t>
      </w:r>
      <w:r>
        <w:rPr>
          <w:spacing w:val="15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ro</w:t>
      </w:r>
      <w:r>
        <w:rPr>
          <w:w w:val="105"/>
        </w:rPr>
        <w:t>m</w:t>
      </w:r>
      <w:r>
        <w:rPr>
          <w:spacing w:val="17"/>
          <w:w w:val="105"/>
        </w:rPr>
        <w:t xml:space="preserve"> </w:t>
      </w:r>
      <w:r>
        <w:rPr>
          <w:spacing w:val="1"/>
          <w:w w:val="105"/>
        </w:rPr>
        <w:t>da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ag</w:t>
      </w:r>
      <w:r>
        <w:rPr>
          <w:w w:val="105"/>
        </w:rPr>
        <w:t>e</w:t>
      </w:r>
      <w:r>
        <w:rPr>
          <w:spacing w:val="15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ro</w:t>
      </w:r>
      <w:r>
        <w:rPr>
          <w:w w:val="105"/>
        </w:rPr>
        <w:t>m</w:t>
      </w:r>
      <w:r>
        <w:rPr>
          <w:spacing w:val="17"/>
          <w:w w:val="105"/>
        </w:rPr>
        <w:t xml:space="preserve"> </w:t>
      </w:r>
      <w:r>
        <w:rPr>
          <w:spacing w:val="1"/>
          <w:w w:val="105"/>
        </w:rPr>
        <w:t>sun</w:t>
      </w:r>
      <w:r>
        <w:rPr>
          <w:w w:val="105"/>
        </w:rPr>
        <w:t>li</w:t>
      </w:r>
      <w:r>
        <w:rPr>
          <w:spacing w:val="1"/>
          <w:w w:val="105"/>
        </w:rPr>
        <w:t>gh</w:t>
      </w:r>
      <w:r>
        <w:rPr>
          <w:w w:val="105"/>
        </w:rPr>
        <w:t>t,</w:t>
      </w:r>
      <w:r>
        <w:rPr>
          <w:w w:val="103"/>
        </w:rPr>
        <w:t xml:space="preserve"> </w:t>
      </w:r>
      <w:r>
        <w:rPr>
          <w:w w:val="105"/>
        </w:rPr>
        <w:t>wea</w:t>
      </w:r>
      <w:r>
        <w:rPr>
          <w:spacing w:val="-1"/>
          <w:w w:val="105"/>
        </w:rPr>
        <w:t>t</w:t>
      </w:r>
      <w:r>
        <w:rPr>
          <w:w w:val="105"/>
        </w:rPr>
        <w:t>he</w:t>
      </w:r>
      <w:r>
        <w:rPr>
          <w:spacing w:val="-1"/>
          <w:w w:val="105"/>
        </w:rPr>
        <w:t>r</w:t>
      </w:r>
      <w:r>
        <w:rPr>
          <w:w w:val="105"/>
        </w:rPr>
        <w:t>,</w:t>
      </w:r>
      <w:r>
        <w:rPr>
          <w:spacing w:val="-29"/>
          <w:w w:val="105"/>
        </w:rPr>
        <w:t xml:space="preserve"> </w:t>
      </w:r>
      <w:r>
        <w:rPr>
          <w:w w:val="105"/>
        </w:rPr>
        <w:t>excess</w:t>
      </w:r>
      <w:r>
        <w:rPr>
          <w:spacing w:val="-1"/>
          <w:w w:val="105"/>
        </w:rPr>
        <w:t>i</w:t>
      </w:r>
      <w:r>
        <w:rPr>
          <w:w w:val="105"/>
        </w:rPr>
        <w:t>ve</w:t>
      </w:r>
      <w:r>
        <w:rPr>
          <w:spacing w:val="-29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w w:val="105"/>
        </w:rPr>
        <w:t>e</w:t>
      </w:r>
      <w:r>
        <w:rPr>
          <w:spacing w:val="1"/>
          <w:w w:val="105"/>
        </w:rPr>
        <w:t>m</w:t>
      </w:r>
      <w:r>
        <w:rPr>
          <w:w w:val="105"/>
        </w:rPr>
        <w:t>pe</w:t>
      </w:r>
      <w:r>
        <w:rPr>
          <w:spacing w:val="-1"/>
          <w:w w:val="105"/>
        </w:rPr>
        <w:t>r</w:t>
      </w:r>
      <w:r>
        <w:rPr>
          <w:w w:val="105"/>
        </w:rPr>
        <w:t>a</w:t>
      </w:r>
      <w:r>
        <w:rPr>
          <w:spacing w:val="-1"/>
          <w:w w:val="105"/>
        </w:rPr>
        <w:t>t</w:t>
      </w:r>
      <w:r>
        <w:rPr>
          <w:w w:val="105"/>
        </w:rPr>
        <w:t>u</w:t>
      </w:r>
      <w:r>
        <w:rPr>
          <w:spacing w:val="-1"/>
          <w:w w:val="105"/>
        </w:rPr>
        <w:t>r</w:t>
      </w:r>
      <w:r>
        <w:rPr>
          <w:w w:val="105"/>
        </w:rPr>
        <w:t>es</w:t>
      </w:r>
      <w:r>
        <w:rPr>
          <w:spacing w:val="-28"/>
          <w:w w:val="105"/>
        </w:rPr>
        <w:t xml:space="preserve"> </w:t>
      </w:r>
      <w:r>
        <w:rPr>
          <w:w w:val="105"/>
        </w:rPr>
        <w:t>and</w:t>
      </w:r>
      <w:r>
        <w:rPr>
          <w:spacing w:val="-28"/>
          <w:w w:val="105"/>
        </w:rPr>
        <w:t xml:space="preserve"> </w:t>
      </w:r>
      <w:r>
        <w:rPr>
          <w:w w:val="105"/>
        </w:rPr>
        <w:t>cons</w:t>
      </w:r>
      <w:r>
        <w:rPr>
          <w:spacing w:val="-1"/>
          <w:w w:val="105"/>
        </w:rPr>
        <w:t>tr</w:t>
      </w:r>
      <w:r>
        <w:rPr>
          <w:w w:val="105"/>
        </w:rPr>
        <w:t>uc</w:t>
      </w:r>
      <w:r>
        <w:rPr>
          <w:spacing w:val="-1"/>
          <w:w w:val="105"/>
        </w:rPr>
        <w:t>ti</w:t>
      </w:r>
      <w:r>
        <w:rPr>
          <w:w w:val="105"/>
        </w:rPr>
        <w:t>on</w:t>
      </w:r>
      <w:r>
        <w:rPr>
          <w:spacing w:val="-28"/>
          <w:w w:val="105"/>
        </w:rPr>
        <w:t xml:space="preserve"> </w:t>
      </w:r>
      <w:r>
        <w:rPr>
          <w:w w:val="105"/>
        </w:rPr>
        <w:t>ope</w:t>
      </w:r>
      <w:r>
        <w:rPr>
          <w:spacing w:val="-1"/>
          <w:w w:val="105"/>
        </w:rPr>
        <w:t>r</w:t>
      </w:r>
      <w:r>
        <w:rPr>
          <w:w w:val="105"/>
        </w:rPr>
        <w:t>a</w:t>
      </w:r>
      <w:r>
        <w:rPr>
          <w:spacing w:val="-1"/>
          <w:w w:val="105"/>
        </w:rPr>
        <w:t>ti</w:t>
      </w:r>
      <w:r>
        <w:rPr>
          <w:w w:val="105"/>
        </w:rPr>
        <w:t>ons.</w:t>
      </w:r>
      <w:r>
        <w:rPr>
          <w:spacing w:val="-1"/>
          <w:w w:val="105"/>
        </w:rPr>
        <w:t xml:space="preserve"> </w:t>
      </w:r>
      <w:r>
        <w:rPr>
          <w:w w:val="105"/>
        </w:rPr>
        <w:t>Re</w:t>
      </w:r>
      <w:r>
        <w:rPr>
          <w:spacing w:val="1"/>
          <w:w w:val="105"/>
        </w:rPr>
        <w:t>m</w:t>
      </w:r>
      <w:r>
        <w:rPr>
          <w:w w:val="105"/>
        </w:rPr>
        <w:t>ove</w:t>
      </w:r>
      <w:r>
        <w:rPr>
          <w:spacing w:val="-28"/>
          <w:w w:val="105"/>
        </w:rPr>
        <w:t xml:space="preserve"> </w:t>
      </w:r>
      <w:r>
        <w:rPr>
          <w:w w:val="105"/>
        </w:rPr>
        <w:t>da</w:t>
      </w:r>
      <w:r>
        <w:rPr>
          <w:spacing w:val="1"/>
          <w:w w:val="105"/>
        </w:rPr>
        <w:t>m</w:t>
      </w:r>
      <w:r>
        <w:rPr>
          <w:w w:val="105"/>
        </w:rPr>
        <w:t>aged</w:t>
      </w:r>
      <w:r>
        <w:rPr>
          <w:spacing w:val="-29"/>
          <w:w w:val="105"/>
        </w:rPr>
        <w:t xml:space="preserve"> </w:t>
      </w:r>
      <w:r>
        <w:rPr>
          <w:spacing w:val="1"/>
          <w:w w:val="105"/>
        </w:rPr>
        <w:t>m</w:t>
      </w:r>
      <w:r>
        <w:rPr>
          <w:w w:val="105"/>
        </w:rPr>
        <w:t>a</w:t>
      </w:r>
      <w:r>
        <w:rPr>
          <w:spacing w:val="-1"/>
          <w:w w:val="105"/>
        </w:rPr>
        <w:t>t</w:t>
      </w:r>
      <w:r>
        <w:rPr>
          <w:w w:val="105"/>
        </w:rPr>
        <w:t>e</w:t>
      </w:r>
      <w:r>
        <w:rPr>
          <w:spacing w:val="-1"/>
          <w:w w:val="105"/>
        </w:rPr>
        <w:t>ri</w:t>
      </w:r>
      <w:r>
        <w:rPr>
          <w:w w:val="105"/>
        </w:rPr>
        <w:t>al</w:t>
      </w:r>
      <w:r>
        <w:rPr>
          <w:spacing w:val="-29"/>
          <w:w w:val="105"/>
        </w:rPr>
        <w:t xml:space="preserve"> </w:t>
      </w:r>
      <w:r>
        <w:rPr>
          <w:spacing w:val="-1"/>
          <w:w w:val="105"/>
        </w:rPr>
        <w:t>f</w:t>
      </w:r>
      <w:r>
        <w:rPr>
          <w:spacing w:val="2"/>
          <w:w w:val="105"/>
        </w:rPr>
        <w:t>r</w:t>
      </w:r>
      <w:r>
        <w:rPr>
          <w:w w:val="105"/>
        </w:rPr>
        <w:t>om</w:t>
      </w:r>
      <w:r>
        <w:rPr>
          <w:w w:val="103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s</w:t>
      </w:r>
      <w:r>
        <w:rPr>
          <w:w w:val="105"/>
        </w:rPr>
        <w:t>ite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d</w:t>
      </w:r>
      <w:r>
        <w:rPr>
          <w:w w:val="105"/>
        </w:rPr>
        <w:t>i</w:t>
      </w:r>
      <w:r>
        <w:rPr>
          <w:spacing w:val="1"/>
          <w:w w:val="105"/>
        </w:rPr>
        <w:t>spos</w:t>
      </w:r>
      <w:r>
        <w:rPr>
          <w:w w:val="105"/>
        </w:rPr>
        <w:t>e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11"/>
          <w:w w:val="105"/>
        </w:rPr>
        <w:t xml:space="preserve"> </w:t>
      </w:r>
      <w:r>
        <w:rPr>
          <w:w w:val="105"/>
        </w:rPr>
        <w:t>in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accordanc</w:t>
      </w:r>
      <w:r>
        <w:rPr>
          <w:w w:val="105"/>
        </w:rPr>
        <w:t>e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w w:val="105"/>
        </w:rPr>
        <w:t>ith</w:t>
      </w:r>
      <w:r>
        <w:rPr>
          <w:spacing w:val="-10"/>
          <w:w w:val="105"/>
        </w:rPr>
        <w:t xml:space="preserve"> </w:t>
      </w:r>
      <w:r>
        <w:rPr>
          <w:w w:val="105"/>
        </w:rPr>
        <w:t>l</w:t>
      </w:r>
      <w:r>
        <w:rPr>
          <w:spacing w:val="1"/>
          <w:w w:val="105"/>
        </w:rPr>
        <w:t>oca</w:t>
      </w:r>
      <w:r>
        <w:rPr>
          <w:w w:val="105"/>
        </w:rPr>
        <w:t>l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app</w:t>
      </w:r>
      <w:r>
        <w:rPr>
          <w:w w:val="105"/>
        </w:rPr>
        <w:t>li</w:t>
      </w:r>
      <w:r>
        <w:rPr>
          <w:spacing w:val="1"/>
          <w:w w:val="105"/>
        </w:rPr>
        <w:t>cab</w:t>
      </w:r>
      <w:r>
        <w:rPr>
          <w:w w:val="105"/>
        </w:rPr>
        <w:t>le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regu</w:t>
      </w:r>
      <w:r>
        <w:rPr>
          <w:w w:val="105"/>
        </w:rPr>
        <w:t>l</w:t>
      </w:r>
      <w:r>
        <w:rPr>
          <w:spacing w:val="1"/>
          <w:w w:val="105"/>
        </w:rPr>
        <w:t>a</w:t>
      </w:r>
      <w:r>
        <w:rPr>
          <w:w w:val="105"/>
        </w:rPr>
        <w:t>ti</w:t>
      </w:r>
      <w:r>
        <w:rPr>
          <w:spacing w:val="1"/>
          <w:w w:val="105"/>
        </w:rPr>
        <w:t>ons</w:t>
      </w:r>
      <w:r>
        <w:rPr>
          <w:w w:val="105"/>
        </w:rPr>
        <w:t>.</w:t>
      </w:r>
    </w:p>
    <w:p w14:paraId="6AD0D08D" w14:textId="77777777" w:rsidR="00980912" w:rsidRDefault="00980912">
      <w:pPr>
        <w:kinsoku w:val="0"/>
        <w:overflowPunct w:val="0"/>
        <w:spacing w:before="11" w:line="220" w:lineRule="exact"/>
        <w:rPr>
          <w:sz w:val="22"/>
          <w:szCs w:val="22"/>
        </w:rPr>
      </w:pPr>
    </w:p>
    <w:p w14:paraId="67DDADD4" w14:textId="739B0CF9" w:rsidR="00980912" w:rsidRDefault="006A4E60">
      <w:pPr>
        <w:pStyle w:val="BodyText"/>
        <w:numPr>
          <w:ilvl w:val="1"/>
          <w:numId w:val="3"/>
        </w:numPr>
        <w:tabs>
          <w:tab w:val="left" w:pos="675"/>
        </w:tabs>
        <w:kinsoku w:val="0"/>
        <w:overflowPunct w:val="0"/>
        <w:ind w:left="676"/>
      </w:pPr>
      <w:r>
        <w:rPr>
          <w:spacing w:val="1"/>
        </w:rPr>
        <w:t>PRO</w:t>
      </w:r>
      <w:r>
        <w:t>J</w:t>
      </w:r>
      <w:r>
        <w:rPr>
          <w:spacing w:val="1"/>
        </w:rPr>
        <w:t>EC</w:t>
      </w:r>
      <w:r>
        <w:t xml:space="preserve">T </w:t>
      </w:r>
      <w:r>
        <w:rPr>
          <w:spacing w:val="1"/>
        </w:rPr>
        <w:t>COND</w:t>
      </w:r>
      <w:r>
        <w:t>ITI</w:t>
      </w:r>
      <w:r>
        <w:rPr>
          <w:spacing w:val="1"/>
        </w:rPr>
        <w:t>ON</w:t>
      </w:r>
      <w:r>
        <w:t>S</w:t>
      </w:r>
    </w:p>
    <w:p w14:paraId="3E627A8D" w14:textId="77777777" w:rsidR="00980912" w:rsidRDefault="00980912">
      <w:pPr>
        <w:kinsoku w:val="0"/>
        <w:overflowPunct w:val="0"/>
        <w:spacing w:before="2" w:line="240" w:lineRule="exact"/>
      </w:pPr>
    </w:p>
    <w:p w14:paraId="63045993" w14:textId="77777777" w:rsidR="00980912" w:rsidRDefault="006A4E60">
      <w:pPr>
        <w:pStyle w:val="BodyText"/>
        <w:numPr>
          <w:ilvl w:val="2"/>
          <w:numId w:val="3"/>
        </w:numPr>
        <w:tabs>
          <w:tab w:val="left" w:pos="1252"/>
        </w:tabs>
        <w:kinsoku w:val="0"/>
        <w:overflowPunct w:val="0"/>
        <w:spacing w:line="247" w:lineRule="auto"/>
        <w:ind w:right="121"/>
        <w:jc w:val="both"/>
      </w:pPr>
      <w:r>
        <w:rPr>
          <w:spacing w:val="2"/>
          <w:w w:val="105"/>
        </w:rPr>
        <w:t>D</w:t>
      </w:r>
      <w:r>
        <w:rPr>
          <w:w w:val="105"/>
        </w:rPr>
        <w:t>o</w:t>
      </w:r>
      <w:r>
        <w:rPr>
          <w:spacing w:val="-6"/>
          <w:w w:val="105"/>
        </w:rPr>
        <w:t xml:space="preserve"> </w:t>
      </w:r>
      <w:r>
        <w:rPr>
          <w:spacing w:val="1"/>
          <w:w w:val="105"/>
        </w:rPr>
        <w:t>no</w:t>
      </w:r>
      <w:r>
        <w:rPr>
          <w:w w:val="105"/>
        </w:rPr>
        <w:t>t</w:t>
      </w:r>
      <w:r>
        <w:rPr>
          <w:spacing w:val="-6"/>
          <w:w w:val="105"/>
        </w:rPr>
        <w:t xml:space="preserve"> </w:t>
      </w:r>
      <w:r>
        <w:rPr>
          <w:spacing w:val="1"/>
          <w:w w:val="105"/>
        </w:rPr>
        <w:t>app</w:t>
      </w:r>
      <w:r>
        <w:rPr>
          <w:w w:val="105"/>
        </w:rPr>
        <w:t>ly</w:t>
      </w:r>
      <w:r>
        <w:rPr>
          <w:spacing w:val="-5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bran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he</w:t>
      </w:r>
      <w:r>
        <w:rPr>
          <w:w w:val="105"/>
        </w:rPr>
        <w:t>n</w:t>
      </w:r>
      <w:r>
        <w:rPr>
          <w:spacing w:val="-6"/>
          <w:w w:val="105"/>
        </w:rPr>
        <w:t xml:space="preserve"> </w:t>
      </w:r>
      <w:r>
        <w:rPr>
          <w:spacing w:val="1"/>
          <w:w w:val="105"/>
        </w:rPr>
        <w:t>surfac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spacing w:val="1"/>
          <w:w w:val="105"/>
        </w:rPr>
        <w:t>te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peratur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is</w:t>
      </w:r>
      <w:r>
        <w:rPr>
          <w:spacing w:val="-5"/>
          <w:w w:val="105"/>
        </w:rPr>
        <w:t xml:space="preserve"> </w:t>
      </w:r>
      <w:r>
        <w:rPr>
          <w:spacing w:val="1"/>
          <w:w w:val="105"/>
        </w:rPr>
        <w:t>be</w:t>
      </w:r>
      <w:r>
        <w:rPr>
          <w:w w:val="105"/>
        </w:rPr>
        <w:t>l</w:t>
      </w:r>
      <w:r>
        <w:rPr>
          <w:spacing w:val="1"/>
          <w:w w:val="105"/>
        </w:rPr>
        <w:t>o</w:t>
      </w:r>
      <w:r>
        <w:rPr>
          <w:w w:val="105"/>
        </w:rPr>
        <w:t>w</w:t>
      </w:r>
      <w:r>
        <w:rPr>
          <w:spacing w:val="-5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6"/>
          <w:w w:val="105"/>
        </w:rPr>
        <w:t xml:space="preserve"> </w:t>
      </w:r>
      <w:r>
        <w:rPr>
          <w:w w:val="105"/>
        </w:rPr>
        <w:t>i</w:t>
      </w:r>
      <w:r>
        <w:rPr>
          <w:spacing w:val="1"/>
          <w:w w:val="105"/>
        </w:rPr>
        <w:t>nc</w:t>
      </w:r>
      <w:r>
        <w:rPr>
          <w:w w:val="105"/>
        </w:rPr>
        <w:t>l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en</w:t>
      </w:r>
      <w:r>
        <w:rPr>
          <w:w w:val="105"/>
        </w:rPr>
        <w:t>t</w:t>
      </w:r>
      <w:r>
        <w:rPr>
          <w:spacing w:val="-6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eathe</w:t>
      </w:r>
      <w:r>
        <w:rPr>
          <w:w w:val="105"/>
        </w:rPr>
        <w:t>r</w:t>
      </w:r>
      <w:r>
        <w:rPr>
          <w:spacing w:val="-5"/>
          <w:w w:val="105"/>
        </w:rPr>
        <w:t xml:space="preserve"> </w:t>
      </w:r>
      <w:r>
        <w:rPr>
          <w:spacing w:val="1"/>
          <w:w w:val="105"/>
        </w:rPr>
        <w:t>cond</w:t>
      </w:r>
      <w:r>
        <w:rPr>
          <w:w w:val="105"/>
        </w:rPr>
        <w:t>iti</w:t>
      </w:r>
      <w:r>
        <w:rPr>
          <w:spacing w:val="1"/>
          <w:w w:val="105"/>
        </w:rPr>
        <w:t>on</w:t>
      </w:r>
      <w:r>
        <w:rPr>
          <w:w w:val="105"/>
        </w:rPr>
        <w:t>s</w:t>
      </w:r>
      <w:r>
        <w:rPr>
          <w:w w:val="103"/>
        </w:rPr>
        <w:t xml:space="preserve"> </w:t>
      </w:r>
      <w:r>
        <w:rPr>
          <w:spacing w:val="1"/>
          <w:w w:val="105"/>
        </w:rPr>
        <w:t>con</w:t>
      </w:r>
      <w:r>
        <w:rPr>
          <w:w w:val="105"/>
        </w:rPr>
        <w:t>fli</w:t>
      </w:r>
      <w:r>
        <w:rPr>
          <w:spacing w:val="1"/>
          <w:w w:val="105"/>
        </w:rPr>
        <w:t>c</w:t>
      </w:r>
      <w:r>
        <w:rPr>
          <w:w w:val="105"/>
        </w:rPr>
        <w:t>t</w:t>
      </w:r>
      <w:r>
        <w:rPr>
          <w:spacing w:val="-21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w w:val="105"/>
        </w:rPr>
        <w:t>ith</w:t>
      </w:r>
      <w:r>
        <w:rPr>
          <w:spacing w:val="-19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anu</w:t>
      </w:r>
      <w:r>
        <w:rPr>
          <w:w w:val="105"/>
        </w:rPr>
        <w:t>f</w:t>
      </w:r>
      <w:r>
        <w:rPr>
          <w:spacing w:val="1"/>
          <w:w w:val="105"/>
        </w:rPr>
        <w:t>ac</w:t>
      </w:r>
      <w:r>
        <w:rPr>
          <w:w w:val="105"/>
        </w:rPr>
        <w:t>t</w:t>
      </w:r>
      <w:r>
        <w:rPr>
          <w:spacing w:val="1"/>
          <w:w w:val="105"/>
        </w:rPr>
        <w:t>urer</w:t>
      </w:r>
      <w:r>
        <w:rPr>
          <w:w w:val="105"/>
        </w:rPr>
        <w:t>’s</w:t>
      </w:r>
      <w:r>
        <w:rPr>
          <w:spacing w:val="-20"/>
          <w:w w:val="105"/>
        </w:rPr>
        <w:t xml:space="preserve"> </w:t>
      </w:r>
      <w:r>
        <w:rPr>
          <w:spacing w:val="1"/>
          <w:w w:val="105"/>
        </w:rPr>
        <w:t>pub</w:t>
      </w:r>
      <w:r>
        <w:rPr>
          <w:w w:val="105"/>
        </w:rPr>
        <w:t>li</w:t>
      </w:r>
      <w:r>
        <w:rPr>
          <w:spacing w:val="1"/>
          <w:w w:val="105"/>
        </w:rPr>
        <w:t>she</w:t>
      </w:r>
      <w:r>
        <w:rPr>
          <w:w w:val="105"/>
        </w:rPr>
        <w:t>d</w:t>
      </w:r>
      <w:r>
        <w:rPr>
          <w:spacing w:val="-19"/>
          <w:w w:val="105"/>
        </w:rPr>
        <w:t xml:space="preserve"> </w:t>
      </w:r>
      <w:r>
        <w:rPr>
          <w:spacing w:val="1"/>
          <w:w w:val="105"/>
        </w:rPr>
        <w:t>requ</w:t>
      </w:r>
      <w:r>
        <w:rPr>
          <w:w w:val="105"/>
        </w:rPr>
        <w:t>i</w:t>
      </w:r>
      <w:r>
        <w:rPr>
          <w:spacing w:val="1"/>
          <w:w w:val="105"/>
        </w:rPr>
        <w:t>re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en</w:t>
      </w:r>
      <w:r>
        <w:rPr>
          <w:w w:val="105"/>
        </w:rPr>
        <w:t>t</w:t>
      </w:r>
      <w:r>
        <w:rPr>
          <w:spacing w:val="1"/>
          <w:w w:val="105"/>
        </w:rPr>
        <w:t>s.</w:t>
      </w:r>
    </w:p>
    <w:p w14:paraId="38ED3AE3" w14:textId="77777777" w:rsidR="00980912" w:rsidRDefault="006A4E60">
      <w:pPr>
        <w:pStyle w:val="BodyText"/>
        <w:numPr>
          <w:ilvl w:val="2"/>
          <w:numId w:val="3"/>
        </w:numPr>
        <w:tabs>
          <w:tab w:val="left" w:pos="1252"/>
        </w:tabs>
        <w:kinsoku w:val="0"/>
        <w:overflowPunct w:val="0"/>
        <w:spacing w:before="5" w:line="253" w:lineRule="auto"/>
        <w:ind w:right="123"/>
        <w:jc w:val="both"/>
      </w:pPr>
      <w:r>
        <w:rPr>
          <w:spacing w:val="2"/>
          <w:w w:val="105"/>
        </w:rPr>
        <w:t>C</w:t>
      </w:r>
      <w:r>
        <w:rPr>
          <w:spacing w:val="1"/>
          <w:w w:val="105"/>
        </w:rPr>
        <w:t>oord</w:t>
      </w:r>
      <w:r>
        <w:rPr>
          <w:w w:val="105"/>
        </w:rPr>
        <w:t>i</w:t>
      </w:r>
      <w:r>
        <w:rPr>
          <w:spacing w:val="1"/>
          <w:w w:val="105"/>
        </w:rPr>
        <w:t>na</w:t>
      </w:r>
      <w:r>
        <w:rPr>
          <w:w w:val="105"/>
        </w:rPr>
        <w:t>te</w:t>
      </w:r>
      <w:r>
        <w:rPr>
          <w:spacing w:val="-21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aterproof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20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or</w:t>
      </w:r>
      <w:r>
        <w:rPr>
          <w:w w:val="105"/>
        </w:rPr>
        <w:t>k</w:t>
      </w:r>
      <w:r>
        <w:rPr>
          <w:spacing w:val="-20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w w:val="105"/>
        </w:rPr>
        <w:t>i</w:t>
      </w:r>
      <w:r>
        <w:rPr>
          <w:spacing w:val="1"/>
          <w:w w:val="105"/>
        </w:rPr>
        <w:t>t</w:t>
      </w:r>
      <w:r>
        <w:rPr>
          <w:w w:val="105"/>
        </w:rPr>
        <w:t>h</w:t>
      </w:r>
      <w:r>
        <w:rPr>
          <w:spacing w:val="-21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t</w:t>
      </w:r>
      <w:r>
        <w:rPr>
          <w:spacing w:val="1"/>
          <w:w w:val="105"/>
        </w:rPr>
        <w:t>he</w:t>
      </w:r>
      <w:r>
        <w:rPr>
          <w:w w:val="105"/>
        </w:rPr>
        <w:t>r</w:t>
      </w:r>
      <w:r>
        <w:rPr>
          <w:spacing w:val="-20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rades</w:t>
      </w:r>
      <w:r>
        <w:rPr>
          <w:w w:val="105"/>
        </w:rPr>
        <w:t>.</w:t>
      </w:r>
      <w:r>
        <w:rPr>
          <w:spacing w:val="-20"/>
          <w:w w:val="105"/>
        </w:rPr>
        <w:t xml:space="preserve"> </w:t>
      </w:r>
      <w:r>
        <w:rPr>
          <w:spacing w:val="1"/>
          <w:w w:val="105"/>
        </w:rPr>
        <w:t>Th</w:t>
      </w:r>
      <w:r>
        <w:rPr>
          <w:w w:val="105"/>
        </w:rPr>
        <w:t>e</w:t>
      </w:r>
      <w:r>
        <w:rPr>
          <w:spacing w:val="-21"/>
          <w:w w:val="105"/>
        </w:rPr>
        <w:t xml:space="preserve"> </w:t>
      </w:r>
      <w:r>
        <w:rPr>
          <w:spacing w:val="1"/>
          <w:w w:val="105"/>
        </w:rPr>
        <w:t>app</w:t>
      </w:r>
      <w:r>
        <w:rPr>
          <w:w w:val="105"/>
        </w:rPr>
        <w:t>li</w:t>
      </w:r>
      <w:r>
        <w:rPr>
          <w:spacing w:val="1"/>
          <w:w w:val="105"/>
        </w:rPr>
        <w:t>cato</w:t>
      </w:r>
      <w:r>
        <w:rPr>
          <w:w w:val="105"/>
        </w:rPr>
        <w:t>r</w:t>
      </w:r>
      <w:r>
        <w:rPr>
          <w:spacing w:val="-20"/>
          <w:w w:val="105"/>
        </w:rPr>
        <w:t xml:space="preserve"> </w:t>
      </w:r>
      <w:r>
        <w:rPr>
          <w:spacing w:val="1"/>
          <w:w w:val="105"/>
        </w:rPr>
        <w:t>sha</w:t>
      </w:r>
      <w:r>
        <w:rPr>
          <w:w w:val="105"/>
        </w:rPr>
        <w:t>ll</w:t>
      </w:r>
      <w:r>
        <w:rPr>
          <w:spacing w:val="-21"/>
          <w:w w:val="105"/>
        </w:rPr>
        <w:t xml:space="preserve"> </w:t>
      </w:r>
      <w:r>
        <w:rPr>
          <w:spacing w:val="1"/>
          <w:w w:val="105"/>
        </w:rPr>
        <w:t>hav</w:t>
      </w:r>
      <w:r>
        <w:rPr>
          <w:w w:val="105"/>
        </w:rPr>
        <w:t>e</w:t>
      </w:r>
      <w:r>
        <w:rPr>
          <w:spacing w:val="-20"/>
          <w:w w:val="105"/>
        </w:rPr>
        <w:t xml:space="preserve"> </w:t>
      </w:r>
      <w:r>
        <w:rPr>
          <w:spacing w:val="1"/>
          <w:w w:val="105"/>
        </w:rPr>
        <w:t>so</w:t>
      </w:r>
      <w:r>
        <w:rPr>
          <w:w w:val="105"/>
        </w:rPr>
        <w:t>le</w:t>
      </w:r>
      <w:r>
        <w:rPr>
          <w:spacing w:val="-21"/>
          <w:w w:val="105"/>
        </w:rPr>
        <w:t xml:space="preserve"> </w:t>
      </w:r>
      <w:r>
        <w:rPr>
          <w:spacing w:val="1"/>
          <w:w w:val="105"/>
        </w:rPr>
        <w:t>r</w:t>
      </w:r>
      <w:r>
        <w:rPr>
          <w:w w:val="105"/>
        </w:rPr>
        <w:t>i</w:t>
      </w:r>
      <w:r>
        <w:rPr>
          <w:spacing w:val="1"/>
          <w:w w:val="105"/>
        </w:rPr>
        <w:t>gh</w:t>
      </w:r>
      <w:r>
        <w:rPr>
          <w:w w:val="105"/>
        </w:rPr>
        <w:t>t</w:t>
      </w:r>
      <w:r>
        <w:rPr>
          <w:spacing w:val="-21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21"/>
          <w:w w:val="105"/>
        </w:rPr>
        <w:t xml:space="preserve"> </w:t>
      </w:r>
      <w:r>
        <w:rPr>
          <w:spacing w:val="1"/>
          <w:w w:val="105"/>
        </w:rPr>
        <w:t>acces</w:t>
      </w:r>
      <w:r>
        <w:rPr>
          <w:w w:val="105"/>
        </w:rPr>
        <w:t>s</w:t>
      </w:r>
      <w:r>
        <w:rPr>
          <w:w w:val="103"/>
        </w:rPr>
        <w:t xml:space="preserve"> </w:t>
      </w:r>
      <w:r>
        <w:rPr>
          <w:w w:val="105"/>
        </w:rPr>
        <w:t>to</w:t>
      </w:r>
      <w:r>
        <w:rPr>
          <w:spacing w:val="-9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spec</w:t>
      </w:r>
      <w:r>
        <w:rPr>
          <w:w w:val="105"/>
        </w:rPr>
        <w:t>ifi</w:t>
      </w:r>
      <w:r>
        <w:rPr>
          <w:spacing w:val="1"/>
          <w:w w:val="105"/>
        </w:rPr>
        <w:t>e</w:t>
      </w:r>
      <w:r>
        <w:rPr>
          <w:w w:val="105"/>
        </w:rPr>
        <w:t>d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area</w:t>
      </w:r>
      <w:r>
        <w:rPr>
          <w:w w:val="105"/>
        </w:rPr>
        <w:t>s</w:t>
      </w:r>
      <w:r>
        <w:rPr>
          <w:spacing w:val="-8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0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-8"/>
          <w:w w:val="105"/>
        </w:rPr>
        <w:t xml:space="preserve"> </w:t>
      </w:r>
      <w:r>
        <w:rPr>
          <w:w w:val="105"/>
        </w:rPr>
        <w:t>ti</w:t>
      </w:r>
      <w:r>
        <w:rPr>
          <w:spacing w:val="2"/>
          <w:w w:val="105"/>
        </w:rPr>
        <w:t>m</w:t>
      </w:r>
      <w:r>
        <w:rPr>
          <w:w w:val="105"/>
        </w:rPr>
        <w:t>e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neede</w:t>
      </w:r>
      <w:r>
        <w:rPr>
          <w:w w:val="105"/>
        </w:rPr>
        <w:t>d</w:t>
      </w:r>
      <w:r>
        <w:rPr>
          <w:spacing w:val="-8"/>
          <w:w w:val="105"/>
        </w:rPr>
        <w:t xml:space="preserve"> </w:t>
      </w:r>
      <w:r>
        <w:rPr>
          <w:w w:val="105"/>
        </w:rPr>
        <w:t>to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co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p</w:t>
      </w:r>
      <w:r>
        <w:rPr>
          <w:w w:val="105"/>
        </w:rPr>
        <w:t>l</w:t>
      </w:r>
      <w:r>
        <w:rPr>
          <w:spacing w:val="1"/>
          <w:w w:val="105"/>
        </w:rPr>
        <w:t>e</w:t>
      </w:r>
      <w:r>
        <w:rPr>
          <w:w w:val="105"/>
        </w:rPr>
        <w:t>te</w:t>
      </w:r>
      <w:r>
        <w:rPr>
          <w:spacing w:val="-9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-8"/>
          <w:w w:val="105"/>
        </w:rPr>
        <w:t xml:space="preserve"> </w:t>
      </w:r>
      <w:r>
        <w:rPr>
          <w:w w:val="105"/>
        </w:rPr>
        <w:t>i</w:t>
      </w:r>
      <w:r>
        <w:rPr>
          <w:spacing w:val="1"/>
          <w:w w:val="105"/>
        </w:rPr>
        <w:t>ns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>ll</w:t>
      </w:r>
      <w:r>
        <w:rPr>
          <w:spacing w:val="1"/>
          <w:w w:val="105"/>
        </w:rPr>
        <w:t>a</w:t>
      </w:r>
      <w:r>
        <w:rPr>
          <w:w w:val="105"/>
        </w:rPr>
        <w:t>ti</w:t>
      </w:r>
      <w:r>
        <w:rPr>
          <w:spacing w:val="1"/>
          <w:w w:val="105"/>
        </w:rPr>
        <w:t>on.</w:t>
      </w:r>
    </w:p>
    <w:p w14:paraId="7FF8F22C" w14:textId="77777777" w:rsidR="00980912" w:rsidRDefault="006A4E60">
      <w:pPr>
        <w:pStyle w:val="BodyText"/>
        <w:numPr>
          <w:ilvl w:val="2"/>
          <w:numId w:val="3"/>
        </w:numPr>
        <w:tabs>
          <w:tab w:val="left" w:pos="1252"/>
        </w:tabs>
        <w:kinsoku w:val="0"/>
        <w:overflowPunct w:val="0"/>
        <w:spacing w:line="253" w:lineRule="auto"/>
        <w:ind w:right="125"/>
        <w:jc w:val="both"/>
      </w:pPr>
      <w:r>
        <w:rPr>
          <w:spacing w:val="3"/>
          <w:w w:val="105"/>
        </w:rPr>
        <w:t>W</w:t>
      </w:r>
      <w:r>
        <w:rPr>
          <w:spacing w:val="1"/>
          <w:w w:val="105"/>
        </w:rPr>
        <w:t>ar</w:t>
      </w:r>
      <w:r>
        <w:rPr>
          <w:w w:val="105"/>
        </w:rPr>
        <w:t>n</w:t>
      </w:r>
      <w:r>
        <w:rPr>
          <w:spacing w:val="-3"/>
          <w:w w:val="105"/>
        </w:rPr>
        <w:t xml:space="preserve"> </w:t>
      </w:r>
      <w:r>
        <w:rPr>
          <w:spacing w:val="1"/>
          <w:w w:val="105"/>
        </w:rPr>
        <w:t>personne</w:t>
      </w:r>
      <w:r>
        <w:rPr>
          <w:w w:val="105"/>
        </w:rPr>
        <w:t>l</w:t>
      </w:r>
      <w:r>
        <w:rPr>
          <w:spacing w:val="-3"/>
          <w:w w:val="105"/>
        </w:rPr>
        <w:t xml:space="preserve"> </w:t>
      </w:r>
      <w:r>
        <w:rPr>
          <w:spacing w:val="1"/>
          <w:w w:val="105"/>
        </w:rPr>
        <w:t>aga</w:t>
      </w:r>
      <w:r>
        <w:rPr>
          <w:w w:val="105"/>
        </w:rPr>
        <w:t>i</w:t>
      </w:r>
      <w:r>
        <w:rPr>
          <w:spacing w:val="1"/>
          <w:w w:val="105"/>
        </w:rPr>
        <w:t>ns</w:t>
      </w:r>
      <w:r>
        <w:rPr>
          <w:w w:val="105"/>
        </w:rPr>
        <w:t>t</w:t>
      </w:r>
      <w:r>
        <w:rPr>
          <w:spacing w:val="-3"/>
          <w:w w:val="105"/>
        </w:rPr>
        <w:t xml:space="preserve"> </w:t>
      </w:r>
      <w:r>
        <w:rPr>
          <w:spacing w:val="1"/>
          <w:w w:val="105"/>
        </w:rPr>
        <w:t>brea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2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3"/>
          <w:w w:val="105"/>
        </w:rPr>
        <w:t xml:space="preserve"> </w:t>
      </w:r>
      <w:r>
        <w:rPr>
          <w:spacing w:val="1"/>
          <w:w w:val="105"/>
        </w:rPr>
        <w:t>vapor</w:t>
      </w:r>
      <w:r>
        <w:rPr>
          <w:w w:val="105"/>
        </w:rPr>
        <w:t>s</w:t>
      </w:r>
      <w:r>
        <w:rPr>
          <w:spacing w:val="-3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-3"/>
          <w:w w:val="105"/>
        </w:rPr>
        <w:t xml:space="preserve"> </w:t>
      </w:r>
      <w:r>
        <w:rPr>
          <w:spacing w:val="1"/>
          <w:w w:val="105"/>
        </w:rPr>
        <w:t>con</w:t>
      </w:r>
      <w:r>
        <w:rPr>
          <w:w w:val="105"/>
        </w:rPr>
        <w:t>t</w:t>
      </w:r>
      <w:r>
        <w:rPr>
          <w:spacing w:val="1"/>
          <w:w w:val="105"/>
        </w:rPr>
        <w:t>ac</w:t>
      </w:r>
      <w:r>
        <w:rPr>
          <w:w w:val="105"/>
        </w:rPr>
        <w:t>t</w:t>
      </w:r>
      <w:r>
        <w:rPr>
          <w:spacing w:val="-3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3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er</w:t>
      </w:r>
      <w:r>
        <w:rPr>
          <w:w w:val="105"/>
        </w:rPr>
        <w:t>i</w:t>
      </w:r>
      <w:r>
        <w:rPr>
          <w:spacing w:val="1"/>
          <w:w w:val="105"/>
        </w:rPr>
        <w:t>a</w:t>
      </w:r>
      <w:r>
        <w:rPr>
          <w:w w:val="105"/>
        </w:rPr>
        <w:t>l</w:t>
      </w:r>
      <w:r>
        <w:rPr>
          <w:spacing w:val="-3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w w:val="105"/>
        </w:rPr>
        <w:t>ith</w:t>
      </w:r>
      <w:r>
        <w:rPr>
          <w:spacing w:val="-2"/>
          <w:w w:val="105"/>
        </w:rPr>
        <w:t xml:space="preserve"> </w:t>
      </w:r>
      <w:r>
        <w:rPr>
          <w:spacing w:val="1"/>
          <w:w w:val="105"/>
        </w:rPr>
        <w:t>sk</w:t>
      </w:r>
      <w:r>
        <w:rPr>
          <w:w w:val="105"/>
        </w:rPr>
        <w:t>in</w:t>
      </w:r>
      <w:r>
        <w:rPr>
          <w:spacing w:val="-2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3"/>
          <w:w w:val="105"/>
        </w:rPr>
        <w:t xml:space="preserve"> </w:t>
      </w:r>
      <w:r>
        <w:rPr>
          <w:spacing w:val="1"/>
          <w:w w:val="105"/>
        </w:rPr>
        <w:t>eyes</w:t>
      </w:r>
      <w:r>
        <w:rPr>
          <w:w w:val="105"/>
        </w:rPr>
        <w:t>.</w:t>
      </w:r>
      <w:r>
        <w:rPr>
          <w:spacing w:val="48"/>
          <w:w w:val="105"/>
        </w:rPr>
        <w:t xml:space="preserve"> </w:t>
      </w:r>
      <w:r>
        <w:rPr>
          <w:spacing w:val="3"/>
          <w:w w:val="105"/>
        </w:rPr>
        <w:t>W</w:t>
      </w:r>
      <w:r>
        <w:rPr>
          <w:spacing w:val="1"/>
          <w:w w:val="105"/>
        </w:rPr>
        <w:t>ea</w:t>
      </w:r>
      <w:r>
        <w:rPr>
          <w:w w:val="105"/>
        </w:rPr>
        <w:t>r</w:t>
      </w:r>
      <w:r>
        <w:rPr>
          <w:w w:val="103"/>
        </w:rPr>
        <w:t xml:space="preserve"> </w:t>
      </w:r>
      <w:r>
        <w:rPr>
          <w:spacing w:val="1"/>
          <w:w w:val="105"/>
        </w:rPr>
        <w:t>app</w:t>
      </w:r>
      <w:r>
        <w:rPr>
          <w:w w:val="105"/>
        </w:rPr>
        <w:t>li</w:t>
      </w:r>
      <w:r>
        <w:rPr>
          <w:spacing w:val="1"/>
          <w:w w:val="105"/>
        </w:rPr>
        <w:t>cab</w:t>
      </w:r>
      <w:r>
        <w:rPr>
          <w:w w:val="105"/>
        </w:rPr>
        <w:t>le</w:t>
      </w:r>
      <w:r>
        <w:rPr>
          <w:spacing w:val="-15"/>
          <w:w w:val="105"/>
        </w:rPr>
        <w:t xml:space="preserve"> </w:t>
      </w:r>
      <w:r>
        <w:rPr>
          <w:spacing w:val="1"/>
          <w:w w:val="105"/>
        </w:rPr>
        <w:t>pro</w:t>
      </w:r>
      <w:r>
        <w:rPr>
          <w:w w:val="105"/>
        </w:rPr>
        <w:t>t</w:t>
      </w:r>
      <w:r>
        <w:rPr>
          <w:spacing w:val="1"/>
          <w:w w:val="105"/>
        </w:rPr>
        <w:t>ec</w:t>
      </w:r>
      <w:r>
        <w:rPr>
          <w:w w:val="105"/>
        </w:rPr>
        <w:t>ti</w:t>
      </w:r>
      <w:r>
        <w:rPr>
          <w:spacing w:val="1"/>
          <w:w w:val="105"/>
        </w:rPr>
        <w:t>v</w:t>
      </w:r>
      <w:r>
        <w:rPr>
          <w:w w:val="105"/>
        </w:rPr>
        <w:t>e</w:t>
      </w:r>
      <w:r>
        <w:rPr>
          <w:spacing w:val="-15"/>
          <w:w w:val="105"/>
        </w:rPr>
        <w:t xml:space="preserve"> </w:t>
      </w:r>
      <w:r>
        <w:rPr>
          <w:spacing w:val="1"/>
          <w:w w:val="105"/>
        </w:rPr>
        <w:t>c</w:t>
      </w:r>
      <w:r>
        <w:rPr>
          <w:w w:val="105"/>
        </w:rPr>
        <w:t>l</w:t>
      </w:r>
      <w:r>
        <w:rPr>
          <w:spacing w:val="1"/>
          <w:w w:val="105"/>
        </w:rPr>
        <w:t>o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15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-14"/>
          <w:w w:val="105"/>
        </w:rPr>
        <w:t xml:space="preserve"> </w:t>
      </w:r>
      <w:r>
        <w:rPr>
          <w:spacing w:val="1"/>
          <w:w w:val="105"/>
        </w:rPr>
        <w:t>resp</w:t>
      </w:r>
      <w:r>
        <w:rPr>
          <w:w w:val="105"/>
        </w:rPr>
        <w:t>i</w:t>
      </w:r>
      <w:r>
        <w:rPr>
          <w:spacing w:val="1"/>
          <w:w w:val="105"/>
        </w:rPr>
        <w:t>ra</w:t>
      </w:r>
      <w:r>
        <w:rPr>
          <w:w w:val="105"/>
        </w:rPr>
        <w:t>t</w:t>
      </w:r>
      <w:r>
        <w:rPr>
          <w:spacing w:val="1"/>
          <w:w w:val="105"/>
        </w:rPr>
        <w:t>or</w:t>
      </w:r>
      <w:r>
        <w:rPr>
          <w:w w:val="105"/>
        </w:rPr>
        <w:t>y</w:t>
      </w:r>
      <w:r>
        <w:rPr>
          <w:spacing w:val="-15"/>
          <w:w w:val="105"/>
        </w:rPr>
        <w:t xml:space="preserve"> </w:t>
      </w:r>
      <w:r>
        <w:rPr>
          <w:spacing w:val="1"/>
          <w:w w:val="105"/>
        </w:rPr>
        <w:t>pro</w:t>
      </w:r>
      <w:r>
        <w:rPr>
          <w:w w:val="105"/>
        </w:rPr>
        <w:t>t</w:t>
      </w:r>
      <w:r>
        <w:rPr>
          <w:spacing w:val="1"/>
          <w:w w:val="105"/>
        </w:rPr>
        <w:t>ec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15"/>
          <w:w w:val="105"/>
        </w:rPr>
        <w:t xml:space="preserve"> </w:t>
      </w:r>
      <w:r>
        <w:rPr>
          <w:spacing w:val="1"/>
          <w:w w:val="105"/>
        </w:rPr>
        <w:t>gea</w:t>
      </w:r>
      <w:r>
        <w:rPr>
          <w:w w:val="105"/>
        </w:rPr>
        <w:t>r.</w:t>
      </w:r>
    </w:p>
    <w:p w14:paraId="0C6F8EC7" w14:textId="77777777" w:rsidR="00980912" w:rsidRDefault="006A4E60">
      <w:pPr>
        <w:pStyle w:val="BodyText"/>
        <w:numPr>
          <w:ilvl w:val="2"/>
          <w:numId w:val="3"/>
        </w:numPr>
        <w:tabs>
          <w:tab w:val="left" w:pos="1252"/>
        </w:tabs>
        <w:kinsoku w:val="0"/>
        <w:overflowPunct w:val="0"/>
        <w:spacing w:line="253" w:lineRule="auto"/>
        <w:ind w:right="119"/>
        <w:jc w:val="both"/>
      </w:pPr>
      <w:r>
        <w:rPr>
          <w:spacing w:val="2"/>
          <w:w w:val="105"/>
        </w:rPr>
        <w:t>K</w:t>
      </w:r>
      <w:r>
        <w:rPr>
          <w:spacing w:val="1"/>
          <w:w w:val="105"/>
        </w:rPr>
        <w:t>ee</w:t>
      </w:r>
      <w:r>
        <w:rPr>
          <w:w w:val="105"/>
        </w:rPr>
        <w:t>p</w:t>
      </w:r>
      <w:r>
        <w:rPr>
          <w:spacing w:val="-10"/>
          <w:w w:val="105"/>
        </w:rPr>
        <w:t xml:space="preserve"> </w:t>
      </w:r>
      <w:r>
        <w:rPr>
          <w:w w:val="105"/>
        </w:rPr>
        <w:t>fl</w:t>
      </w:r>
      <w:r>
        <w:rPr>
          <w:spacing w:val="1"/>
          <w:w w:val="105"/>
        </w:rPr>
        <w:t>a</w:t>
      </w:r>
      <w:r>
        <w:rPr>
          <w:spacing w:val="2"/>
          <w:w w:val="105"/>
        </w:rPr>
        <w:t>mm</w:t>
      </w:r>
      <w:r>
        <w:rPr>
          <w:spacing w:val="1"/>
          <w:w w:val="105"/>
        </w:rPr>
        <w:t>ab</w:t>
      </w:r>
      <w:r>
        <w:rPr>
          <w:w w:val="105"/>
        </w:rPr>
        <w:t>le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produc</w:t>
      </w:r>
      <w:r>
        <w:rPr>
          <w:w w:val="105"/>
        </w:rPr>
        <w:t>ts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a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a</w:t>
      </w:r>
      <w:r>
        <w:rPr>
          <w:w w:val="105"/>
        </w:rPr>
        <w:t>y</w:t>
      </w:r>
      <w:r>
        <w:rPr>
          <w:spacing w:val="-10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ro</w:t>
      </w:r>
      <w:r>
        <w:rPr>
          <w:w w:val="105"/>
        </w:rPr>
        <w:t>m</w:t>
      </w:r>
      <w:r>
        <w:rPr>
          <w:spacing w:val="-6"/>
          <w:w w:val="105"/>
        </w:rPr>
        <w:t xml:space="preserve"> </w:t>
      </w:r>
      <w:r>
        <w:rPr>
          <w:spacing w:val="1"/>
          <w:w w:val="105"/>
        </w:rPr>
        <w:t>spar</w:t>
      </w:r>
      <w:r>
        <w:rPr>
          <w:w w:val="105"/>
        </w:rPr>
        <w:t>k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0"/>
          <w:w w:val="105"/>
        </w:rPr>
        <w:t xml:space="preserve"> </w:t>
      </w:r>
      <w:r>
        <w:rPr>
          <w:w w:val="105"/>
        </w:rPr>
        <w:t>fl</w:t>
      </w:r>
      <w:r>
        <w:rPr>
          <w:spacing w:val="1"/>
          <w:w w:val="105"/>
        </w:rPr>
        <w:t>a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w w:val="105"/>
        </w:rPr>
        <w:t>.</w:t>
      </w:r>
      <w:r>
        <w:rPr>
          <w:spacing w:val="36"/>
          <w:w w:val="105"/>
        </w:rPr>
        <w:t xml:space="preserve"> </w:t>
      </w:r>
      <w:r>
        <w:rPr>
          <w:spacing w:val="2"/>
          <w:w w:val="105"/>
        </w:rPr>
        <w:t>D</w:t>
      </w:r>
      <w:r>
        <w:rPr>
          <w:w w:val="105"/>
        </w:rPr>
        <w:t>o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no</w:t>
      </w:r>
      <w:r>
        <w:rPr>
          <w:w w:val="105"/>
        </w:rPr>
        <w:t>t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a</w:t>
      </w:r>
      <w:r>
        <w:rPr>
          <w:w w:val="105"/>
        </w:rPr>
        <w:t>ll</w:t>
      </w:r>
      <w:r>
        <w:rPr>
          <w:spacing w:val="1"/>
          <w:w w:val="105"/>
        </w:rPr>
        <w:t>o</w:t>
      </w:r>
      <w:r>
        <w:rPr>
          <w:w w:val="105"/>
        </w:rPr>
        <w:t>w</w:t>
      </w:r>
      <w:r>
        <w:rPr>
          <w:spacing w:val="-8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us</w:t>
      </w:r>
      <w:r>
        <w:rPr>
          <w:w w:val="105"/>
        </w:rPr>
        <w:t>e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spar</w:t>
      </w:r>
      <w:r>
        <w:rPr>
          <w:w w:val="105"/>
        </w:rPr>
        <w:t>k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produc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w w:val="103"/>
        </w:rPr>
        <w:t xml:space="preserve"> </w:t>
      </w:r>
      <w:r>
        <w:rPr>
          <w:spacing w:val="1"/>
          <w:w w:val="105"/>
        </w:rPr>
        <w:t>equ</w:t>
      </w:r>
      <w:r>
        <w:rPr>
          <w:w w:val="105"/>
        </w:rPr>
        <w:t>i</w:t>
      </w:r>
      <w:r>
        <w:rPr>
          <w:spacing w:val="1"/>
          <w:w w:val="105"/>
        </w:rPr>
        <w:t>p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en</w:t>
      </w:r>
      <w:r>
        <w:rPr>
          <w:w w:val="105"/>
        </w:rPr>
        <w:t>t</w:t>
      </w:r>
      <w:r>
        <w:rPr>
          <w:spacing w:val="-23"/>
          <w:w w:val="105"/>
        </w:rPr>
        <w:t xml:space="preserve"> </w:t>
      </w:r>
      <w:r>
        <w:rPr>
          <w:spacing w:val="1"/>
          <w:w w:val="105"/>
        </w:rPr>
        <w:t>du</w:t>
      </w:r>
      <w:r>
        <w:rPr>
          <w:w w:val="105"/>
        </w:rPr>
        <w:t>ri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22"/>
          <w:w w:val="105"/>
        </w:rPr>
        <w:t xml:space="preserve"> </w:t>
      </w:r>
      <w:r>
        <w:rPr>
          <w:spacing w:val="1"/>
          <w:w w:val="105"/>
        </w:rPr>
        <w:t>app</w:t>
      </w:r>
      <w:r>
        <w:rPr>
          <w:w w:val="105"/>
        </w:rPr>
        <w:t>li</w:t>
      </w:r>
      <w:r>
        <w:rPr>
          <w:spacing w:val="1"/>
          <w:w w:val="105"/>
        </w:rPr>
        <w:t>ca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22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-22"/>
          <w:w w:val="105"/>
        </w:rPr>
        <w:t xml:space="preserve"> </w:t>
      </w:r>
      <w:r>
        <w:rPr>
          <w:spacing w:val="1"/>
          <w:w w:val="105"/>
        </w:rPr>
        <w:t>un</w:t>
      </w:r>
      <w:r>
        <w:rPr>
          <w:w w:val="105"/>
        </w:rPr>
        <w:t>til</w:t>
      </w:r>
      <w:r>
        <w:rPr>
          <w:spacing w:val="-22"/>
          <w:w w:val="105"/>
        </w:rPr>
        <w:t xml:space="preserve"> </w:t>
      </w:r>
      <w:r>
        <w:rPr>
          <w:spacing w:val="1"/>
          <w:w w:val="105"/>
        </w:rPr>
        <w:t>a</w:t>
      </w:r>
      <w:r>
        <w:rPr>
          <w:w w:val="105"/>
        </w:rPr>
        <w:t>ll</w:t>
      </w:r>
      <w:r>
        <w:rPr>
          <w:spacing w:val="-23"/>
          <w:w w:val="105"/>
        </w:rPr>
        <w:t xml:space="preserve"> </w:t>
      </w:r>
      <w:r>
        <w:rPr>
          <w:spacing w:val="1"/>
          <w:w w:val="105"/>
        </w:rPr>
        <w:t>vapo</w:t>
      </w:r>
      <w:r>
        <w:rPr>
          <w:w w:val="105"/>
        </w:rPr>
        <w:t>rs</w:t>
      </w:r>
      <w:r>
        <w:rPr>
          <w:spacing w:val="-22"/>
          <w:w w:val="105"/>
        </w:rPr>
        <w:t xml:space="preserve"> </w:t>
      </w:r>
      <w:r>
        <w:rPr>
          <w:spacing w:val="1"/>
          <w:w w:val="105"/>
        </w:rPr>
        <w:t>hav</w:t>
      </w:r>
      <w:r>
        <w:rPr>
          <w:w w:val="105"/>
        </w:rPr>
        <w:t>e</w:t>
      </w:r>
      <w:r>
        <w:rPr>
          <w:spacing w:val="-22"/>
          <w:w w:val="105"/>
        </w:rPr>
        <w:t xml:space="preserve"> </w:t>
      </w:r>
      <w:r>
        <w:rPr>
          <w:spacing w:val="1"/>
          <w:w w:val="105"/>
        </w:rPr>
        <w:t>d</w:t>
      </w:r>
      <w:r>
        <w:rPr>
          <w:w w:val="105"/>
        </w:rPr>
        <w:t>i</w:t>
      </w:r>
      <w:r>
        <w:rPr>
          <w:spacing w:val="1"/>
          <w:w w:val="105"/>
        </w:rPr>
        <w:t>ss</w:t>
      </w:r>
      <w:r>
        <w:rPr>
          <w:w w:val="105"/>
        </w:rPr>
        <w:t>i</w:t>
      </w:r>
      <w:r>
        <w:rPr>
          <w:spacing w:val="1"/>
          <w:w w:val="105"/>
        </w:rPr>
        <w:t>pa</w:t>
      </w:r>
      <w:r>
        <w:rPr>
          <w:w w:val="105"/>
        </w:rPr>
        <w:t>t</w:t>
      </w:r>
      <w:r>
        <w:rPr>
          <w:spacing w:val="1"/>
          <w:w w:val="105"/>
        </w:rPr>
        <w:t>ed</w:t>
      </w:r>
      <w:r>
        <w:rPr>
          <w:w w:val="105"/>
        </w:rPr>
        <w:t>.</w:t>
      </w:r>
      <w:r>
        <w:rPr>
          <w:spacing w:val="11"/>
          <w:w w:val="105"/>
        </w:rPr>
        <w:t xml:space="preserve"> </w:t>
      </w:r>
      <w:r>
        <w:rPr>
          <w:spacing w:val="2"/>
          <w:w w:val="105"/>
        </w:rPr>
        <w:t>P</w:t>
      </w:r>
      <w:r>
        <w:rPr>
          <w:spacing w:val="1"/>
          <w:w w:val="105"/>
        </w:rPr>
        <w:t>os</w:t>
      </w:r>
      <w:r>
        <w:rPr>
          <w:w w:val="105"/>
        </w:rPr>
        <w:t>t</w:t>
      </w:r>
      <w:r>
        <w:rPr>
          <w:spacing w:val="-22"/>
          <w:w w:val="105"/>
        </w:rPr>
        <w:t xml:space="preserve"> </w:t>
      </w:r>
      <w:r>
        <w:rPr>
          <w:spacing w:val="1"/>
          <w:w w:val="105"/>
        </w:rPr>
        <w:t>“</w:t>
      </w:r>
      <w:r>
        <w:rPr>
          <w:spacing w:val="2"/>
          <w:w w:val="105"/>
        </w:rPr>
        <w:t>N</w:t>
      </w:r>
      <w:r>
        <w:rPr>
          <w:w w:val="105"/>
        </w:rPr>
        <w:t>O</w:t>
      </w:r>
      <w:r>
        <w:rPr>
          <w:spacing w:val="-22"/>
          <w:w w:val="105"/>
        </w:rPr>
        <w:t xml:space="preserve"> </w:t>
      </w:r>
      <w:r>
        <w:rPr>
          <w:spacing w:val="2"/>
          <w:w w:val="105"/>
        </w:rPr>
        <w:t>SMOK</w:t>
      </w:r>
      <w:r>
        <w:rPr>
          <w:w w:val="105"/>
        </w:rPr>
        <w:t>I</w:t>
      </w:r>
      <w:r>
        <w:rPr>
          <w:spacing w:val="2"/>
          <w:w w:val="105"/>
        </w:rPr>
        <w:t>NG</w:t>
      </w:r>
      <w:r>
        <w:rPr>
          <w:w w:val="105"/>
        </w:rPr>
        <w:t>”</w:t>
      </w:r>
      <w:r>
        <w:rPr>
          <w:spacing w:val="-21"/>
          <w:w w:val="105"/>
        </w:rPr>
        <w:t xml:space="preserve"> </w:t>
      </w:r>
      <w:r>
        <w:rPr>
          <w:spacing w:val="1"/>
          <w:w w:val="105"/>
        </w:rPr>
        <w:t>s</w:t>
      </w:r>
      <w:r>
        <w:rPr>
          <w:w w:val="105"/>
        </w:rPr>
        <w:t>i</w:t>
      </w:r>
      <w:r>
        <w:rPr>
          <w:spacing w:val="1"/>
          <w:w w:val="105"/>
        </w:rPr>
        <w:t>gns</w:t>
      </w:r>
      <w:r>
        <w:rPr>
          <w:w w:val="105"/>
        </w:rPr>
        <w:t>.</w:t>
      </w:r>
    </w:p>
    <w:p w14:paraId="2EC52775" w14:textId="77777777" w:rsidR="00980912" w:rsidRDefault="006A4E60">
      <w:pPr>
        <w:pStyle w:val="BodyText"/>
        <w:numPr>
          <w:ilvl w:val="2"/>
          <w:numId w:val="3"/>
        </w:numPr>
        <w:tabs>
          <w:tab w:val="left" w:pos="1252"/>
        </w:tabs>
        <w:kinsoku w:val="0"/>
        <w:overflowPunct w:val="0"/>
        <w:spacing w:line="253" w:lineRule="auto"/>
        <w:ind w:right="121"/>
        <w:jc w:val="both"/>
      </w:pPr>
      <w:r>
        <w:rPr>
          <w:spacing w:val="2"/>
          <w:w w:val="105"/>
        </w:rPr>
        <w:t>M</w:t>
      </w:r>
      <w:r>
        <w:rPr>
          <w:spacing w:val="1"/>
          <w:w w:val="105"/>
        </w:rPr>
        <w:t>a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>in</w:t>
      </w:r>
      <w:r>
        <w:rPr>
          <w:spacing w:val="16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or</w:t>
      </w:r>
      <w:r>
        <w:rPr>
          <w:w w:val="105"/>
        </w:rPr>
        <w:t>k</w:t>
      </w:r>
      <w:r>
        <w:rPr>
          <w:spacing w:val="17"/>
          <w:w w:val="105"/>
        </w:rPr>
        <w:t xml:space="preserve"> </w:t>
      </w:r>
      <w:r>
        <w:rPr>
          <w:spacing w:val="1"/>
          <w:w w:val="105"/>
        </w:rPr>
        <w:t>are</w:t>
      </w:r>
      <w:r>
        <w:rPr>
          <w:w w:val="105"/>
        </w:rPr>
        <w:t>a</w:t>
      </w:r>
      <w:r>
        <w:rPr>
          <w:spacing w:val="16"/>
          <w:w w:val="105"/>
        </w:rPr>
        <w:t xml:space="preserve"> </w:t>
      </w:r>
      <w:r>
        <w:rPr>
          <w:w w:val="105"/>
        </w:rPr>
        <w:t>in</w:t>
      </w:r>
      <w:r>
        <w:rPr>
          <w:spacing w:val="17"/>
          <w:w w:val="105"/>
        </w:rPr>
        <w:t xml:space="preserve"> </w:t>
      </w:r>
      <w:r>
        <w:rPr>
          <w:w w:val="105"/>
        </w:rPr>
        <w:t>a</w:t>
      </w:r>
      <w:r>
        <w:rPr>
          <w:spacing w:val="16"/>
          <w:w w:val="105"/>
        </w:rPr>
        <w:t xml:space="preserve"> </w:t>
      </w:r>
      <w:r>
        <w:rPr>
          <w:spacing w:val="1"/>
          <w:w w:val="105"/>
        </w:rPr>
        <w:t>nea</w:t>
      </w:r>
      <w:r>
        <w:rPr>
          <w:w w:val="105"/>
        </w:rPr>
        <w:t>t</w:t>
      </w:r>
      <w:r>
        <w:rPr>
          <w:spacing w:val="16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16"/>
          <w:w w:val="105"/>
        </w:rPr>
        <w:t xml:space="preserve"> </w:t>
      </w:r>
      <w:r>
        <w:rPr>
          <w:spacing w:val="1"/>
          <w:w w:val="105"/>
        </w:rPr>
        <w:t>order</w:t>
      </w:r>
      <w:r>
        <w:rPr>
          <w:w w:val="105"/>
        </w:rPr>
        <w:t>ly</w:t>
      </w:r>
      <w:r>
        <w:rPr>
          <w:spacing w:val="17"/>
          <w:w w:val="105"/>
        </w:rPr>
        <w:t xml:space="preserve"> </w:t>
      </w:r>
      <w:r>
        <w:rPr>
          <w:spacing w:val="1"/>
          <w:w w:val="105"/>
        </w:rPr>
        <w:t>cond</w:t>
      </w:r>
      <w:r>
        <w:rPr>
          <w:w w:val="105"/>
        </w:rPr>
        <w:t>iti</w:t>
      </w:r>
      <w:r>
        <w:rPr>
          <w:spacing w:val="1"/>
          <w:w w:val="105"/>
        </w:rPr>
        <w:t>on</w:t>
      </w:r>
      <w:r>
        <w:rPr>
          <w:w w:val="105"/>
        </w:rPr>
        <w:t>,</w:t>
      </w:r>
      <w:r>
        <w:rPr>
          <w:spacing w:val="15"/>
          <w:w w:val="105"/>
        </w:rPr>
        <w:t xml:space="preserve"> </w:t>
      </w:r>
      <w:r>
        <w:rPr>
          <w:spacing w:val="1"/>
          <w:w w:val="105"/>
        </w:rPr>
        <w:t>re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ov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17"/>
          <w:w w:val="105"/>
        </w:rPr>
        <w:t xml:space="preserve"> 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p</w:t>
      </w:r>
      <w:r>
        <w:rPr>
          <w:w w:val="105"/>
        </w:rPr>
        <w:t>ty</w:t>
      </w:r>
      <w:r>
        <w:rPr>
          <w:spacing w:val="16"/>
          <w:w w:val="105"/>
        </w:rPr>
        <w:t xml:space="preserve"> </w:t>
      </w:r>
      <w:r>
        <w:rPr>
          <w:spacing w:val="1"/>
          <w:w w:val="105"/>
        </w:rPr>
        <w:t>con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spacing w:val="2"/>
          <w:w w:val="105"/>
        </w:rPr>
        <w:t>e</w:t>
      </w:r>
      <w:r>
        <w:rPr>
          <w:spacing w:val="1"/>
          <w:w w:val="105"/>
        </w:rPr>
        <w:t>rs</w:t>
      </w:r>
      <w:r>
        <w:rPr>
          <w:w w:val="105"/>
        </w:rPr>
        <w:t>,</w:t>
      </w:r>
      <w:r>
        <w:rPr>
          <w:spacing w:val="16"/>
          <w:w w:val="105"/>
        </w:rPr>
        <w:t xml:space="preserve"> </w:t>
      </w:r>
      <w:r>
        <w:rPr>
          <w:spacing w:val="1"/>
          <w:w w:val="105"/>
        </w:rPr>
        <w:t>rags</w:t>
      </w:r>
      <w:r>
        <w:rPr>
          <w:w w:val="105"/>
        </w:rPr>
        <w:t>,</w:t>
      </w:r>
      <w:r>
        <w:rPr>
          <w:spacing w:val="16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w w:val="103"/>
        </w:rPr>
        <w:t xml:space="preserve"> </w:t>
      </w:r>
      <w:r>
        <w:rPr>
          <w:spacing w:val="1"/>
          <w:w w:val="105"/>
        </w:rPr>
        <w:t>rubb</w:t>
      </w:r>
      <w:r>
        <w:rPr>
          <w:w w:val="105"/>
        </w:rPr>
        <w:t>i</w:t>
      </w:r>
      <w:r>
        <w:rPr>
          <w:spacing w:val="1"/>
          <w:w w:val="105"/>
        </w:rPr>
        <w:t>s</w:t>
      </w:r>
      <w:r>
        <w:rPr>
          <w:w w:val="105"/>
        </w:rPr>
        <w:t>h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da</w:t>
      </w:r>
      <w:r>
        <w:rPr>
          <w:w w:val="105"/>
        </w:rPr>
        <w:t>ily</w:t>
      </w:r>
      <w:r>
        <w:rPr>
          <w:spacing w:val="-9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ro</w:t>
      </w:r>
      <w:r>
        <w:rPr>
          <w:w w:val="105"/>
        </w:rPr>
        <w:t>m</w:t>
      </w:r>
      <w:r>
        <w:rPr>
          <w:spacing w:val="-8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s</w:t>
      </w:r>
      <w:r>
        <w:rPr>
          <w:w w:val="105"/>
        </w:rPr>
        <w:t>it</w:t>
      </w:r>
      <w:r>
        <w:rPr>
          <w:spacing w:val="1"/>
          <w:w w:val="105"/>
        </w:rPr>
        <w:t>e</w:t>
      </w:r>
      <w:r>
        <w:rPr>
          <w:w w:val="105"/>
        </w:rPr>
        <w:t>.</w:t>
      </w:r>
    </w:p>
    <w:p w14:paraId="5C879210" w14:textId="77777777" w:rsidR="00980912" w:rsidRDefault="00980912">
      <w:pPr>
        <w:kinsoku w:val="0"/>
        <w:overflowPunct w:val="0"/>
        <w:spacing w:before="11" w:line="220" w:lineRule="exact"/>
        <w:rPr>
          <w:sz w:val="22"/>
          <w:szCs w:val="22"/>
        </w:rPr>
      </w:pPr>
    </w:p>
    <w:p w14:paraId="57FB527E" w14:textId="77777777" w:rsidR="00980912" w:rsidRDefault="006A4E60">
      <w:pPr>
        <w:pStyle w:val="BodyText"/>
        <w:kinsoku w:val="0"/>
        <w:overflowPunct w:val="0"/>
        <w:ind w:left="100" w:firstLine="0"/>
      </w:pPr>
      <w:r>
        <w:rPr>
          <w:spacing w:val="2"/>
          <w:w w:val="105"/>
        </w:rPr>
        <w:t>PAR</w:t>
      </w:r>
      <w:r>
        <w:rPr>
          <w:w w:val="105"/>
        </w:rPr>
        <w:t>T</w:t>
      </w:r>
      <w:r>
        <w:rPr>
          <w:spacing w:val="-11"/>
          <w:w w:val="105"/>
        </w:rPr>
        <w:t xml:space="preserve"> </w:t>
      </w:r>
      <w:r>
        <w:rPr>
          <w:w w:val="105"/>
        </w:rPr>
        <w:t>2</w:t>
      </w:r>
      <w:r>
        <w:rPr>
          <w:spacing w:val="-10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spacing w:val="2"/>
          <w:w w:val="105"/>
        </w:rPr>
        <w:t>PRODUC</w:t>
      </w:r>
      <w:r>
        <w:rPr>
          <w:spacing w:val="1"/>
          <w:w w:val="105"/>
        </w:rPr>
        <w:t>T</w:t>
      </w:r>
      <w:r>
        <w:rPr>
          <w:w w:val="105"/>
        </w:rPr>
        <w:t>S</w:t>
      </w:r>
    </w:p>
    <w:p w14:paraId="5F988E14" w14:textId="77777777" w:rsidR="00980912" w:rsidRDefault="00980912">
      <w:pPr>
        <w:kinsoku w:val="0"/>
        <w:overflowPunct w:val="0"/>
        <w:spacing w:before="18" w:line="220" w:lineRule="exact"/>
        <w:rPr>
          <w:sz w:val="22"/>
          <w:szCs w:val="22"/>
        </w:rPr>
      </w:pPr>
    </w:p>
    <w:p w14:paraId="7A8F7B17" w14:textId="77777777" w:rsidR="00980912" w:rsidRDefault="006A4E60">
      <w:pPr>
        <w:pStyle w:val="BodyText"/>
        <w:numPr>
          <w:ilvl w:val="1"/>
          <w:numId w:val="2"/>
        </w:numPr>
        <w:tabs>
          <w:tab w:val="left" w:pos="675"/>
        </w:tabs>
        <w:kinsoku w:val="0"/>
        <w:overflowPunct w:val="0"/>
        <w:ind w:left="676"/>
      </w:pPr>
      <w:r>
        <w:rPr>
          <w:spacing w:val="2"/>
          <w:w w:val="105"/>
        </w:rPr>
        <w:t>MANUFACTURER</w:t>
      </w:r>
      <w:r>
        <w:rPr>
          <w:w w:val="105"/>
        </w:rPr>
        <w:t>S</w:t>
      </w:r>
    </w:p>
    <w:p w14:paraId="6D721BC9" w14:textId="77777777" w:rsidR="00980912" w:rsidRDefault="00980912">
      <w:pPr>
        <w:pStyle w:val="BodyText"/>
        <w:numPr>
          <w:ilvl w:val="1"/>
          <w:numId w:val="2"/>
        </w:numPr>
        <w:tabs>
          <w:tab w:val="left" w:pos="675"/>
        </w:tabs>
        <w:kinsoku w:val="0"/>
        <w:overflowPunct w:val="0"/>
        <w:ind w:left="676"/>
        <w:sectPr w:rsidR="00980912">
          <w:pgSz w:w="12240" w:h="15840"/>
          <w:pgMar w:top="1360" w:right="1320" w:bottom="960" w:left="1340" w:header="0" w:footer="767" w:gutter="0"/>
          <w:cols w:space="720"/>
          <w:noEndnote/>
        </w:sectPr>
      </w:pPr>
    </w:p>
    <w:p w14:paraId="4DA0E6BA" w14:textId="77777777" w:rsidR="00980912" w:rsidRDefault="006A4E60">
      <w:pPr>
        <w:pStyle w:val="BodyText"/>
        <w:kinsoku w:val="0"/>
        <w:overflowPunct w:val="0"/>
        <w:spacing w:before="84" w:line="253" w:lineRule="auto"/>
        <w:ind w:right="119" w:firstLine="0"/>
        <w:jc w:val="both"/>
      </w:pPr>
      <w:r>
        <w:rPr>
          <w:spacing w:val="2"/>
          <w:w w:val="105"/>
        </w:rPr>
        <w:lastRenderedPageBreak/>
        <w:t>P</w:t>
      </w:r>
      <w:r>
        <w:rPr>
          <w:spacing w:val="1"/>
          <w:w w:val="105"/>
        </w:rPr>
        <w:t>rov</w:t>
      </w:r>
      <w:r>
        <w:rPr>
          <w:w w:val="105"/>
        </w:rPr>
        <w:t>i</w:t>
      </w:r>
      <w:r>
        <w:rPr>
          <w:spacing w:val="1"/>
          <w:w w:val="105"/>
        </w:rPr>
        <w:t>d</w:t>
      </w:r>
      <w:r>
        <w:rPr>
          <w:w w:val="105"/>
        </w:rPr>
        <w:t>e</w:t>
      </w:r>
      <w:r>
        <w:rPr>
          <w:spacing w:val="-13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w w:val="105"/>
        </w:rPr>
        <w:t>W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ra</w:t>
      </w:r>
      <w:r>
        <w:rPr>
          <w:spacing w:val="2"/>
          <w:w w:val="105"/>
        </w:rPr>
        <w:t>DR</w:t>
      </w:r>
      <w:r>
        <w:rPr>
          <w:w w:val="105"/>
        </w:rPr>
        <w:t>I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860</w:t>
      </w:r>
      <w:r>
        <w:rPr>
          <w:w w:val="105"/>
        </w:rPr>
        <w:t>/</w:t>
      </w:r>
      <w:r>
        <w:rPr>
          <w:spacing w:val="1"/>
          <w:w w:val="105"/>
        </w:rPr>
        <w:t>86</w:t>
      </w:r>
      <w:r>
        <w:rPr>
          <w:w w:val="105"/>
        </w:rPr>
        <w:t>1</w:t>
      </w:r>
      <w:r>
        <w:rPr>
          <w:spacing w:val="-12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hee</w:t>
      </w:r>
      <w:r>
        <w:rPr>
          <w:w w:val="105"/>
        </w:rPr>
        <w:t>t</w:t>
      </w:r>
      <w:r>
        <w:rPr>
          <w:spacing w:val="-13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bran</w:t>
      </w:r>
      <w:r>
        <w:rPr>
          <w:w w:val="105"/>
        </w:rPr>
        <w:t>e</w:t>
      </w:r>
      <w:r>
        <w:rPr>
          <w:spacing w:val="-12"/>
          <w:w w:val="105"/>
        </w:rPr>
        <w:t xml:space="preserve"> </w:t>
      </w:r>
      <w:r>
        <w:rPr>
          <w:spacing w:val="3"/>
          <w:w w:val="105"/>
        </w:rPr>
        <w:t>W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erproo</w:t>
      </w:r>
      <w:r>
        <w:rPr>
          <w:w w:val="105"/>
        </w:rPr>
        <w:t>fi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a</w:t>
      </w:r>
      <w:r>
        <w:rPr>
          <w:w w:val="105"/>
        </w:rPr>
        <w:t>s</w:t>
      </w:r>
      <w:r>
        <w:rPr>
          <w:spacing w:val="-12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anu</w:t>
      </w:r>
      <w:r>
        <w:rPr>
          <w:w w:val="105"/>
        </w:rPr>
        <w:t>f</w:t>
      </w:r>
      <w:r>
        <w:rPr>
          <w:spacing w:val="1"/>
          <w:w w:val="105"/>
        </w:rPr>
        <w:t>ac</w:t>
      </w:r>
      <w:r>
        <w:rPr>
          <w:w w:val="105"/>
        </w:rPr>
        <w:t>t</w:t>
      </w:r>
      <w:r>
        <w:rPr>
          <w:spacing w:val="1"/>
          <w:w w:val="105"/>
        </w:rPr>
        <w:t>ure</w:t>
      </w:r>
      <w:r>
        <w:rPr>
          <w:w w:val="105"/>
        </w:rPr>
        <w:t>d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y</w:t>
      </w:r>
      <w:r>
        <w:rPr>
          <w:spacing w:val="-12"/>
          <w:w w:val="105"/>
        </w:rPr>
        <w:t xml:space="preserve"> </w:t>
      </w:r>
      <w:r>
        <w:rPr>
          <w:spacing w:val="2"/>
          <w:w w:val="105"/>
        </w:rPr>
        <w:t>C</w:t>
      </w:r>
      <w:r>
        <w:rPr>
          <w:spacing w:val="1"/>
          <w:w w:val="105"/>
        </w:rPr>
        <w:t>ar</w:t>
      </w:r>
      <w:r>
        <w:rPr>
          <w:w w:val="105"/>
        </w:rPr>
        <w:t>li</w:t>
      </w:r>
      <w:r>
        <w:rPr>
          <w:spacing w:val="1"/>
          <w:w w:val="105"/>
        </w:rPr>
        <w:t>s</w:t>
      </w:r>
      <w:r>
        <w:rPr>
          <w:w w:val="105"/>
        </w:rPr>
        <w:t>le</w:t>
      </w:r>
      <w:r>
        <w:rPr>
          <w:w w:val="103"/>
        </w:rPr>
        <w:t xml:space="preserve"> </w:t>
      </w:r>
      <w:r>
        <w:rPr>
          <w:w w:val="105"/>
        </w:rPr>
        <w:t>C</w:t>
      </w:r>
      <w:r>
        <w:rPr>
          <w:spacing w:val="-1"/>
          <w:w w:val="105"/>
        </w:rPr>
        <w:t>oa</w:t>
      </w:r>
      <w:r>
        <w:rPr>
          <w:spacing w:val="-3"/>
          <w:w w:val="105"/>
        </w:rPr>
        <w:t>ti</w:t>
      </w:r>
      <w:r>
        <w:rPr>
          <w:spacing w:val="-1"/>
          <w:w w:val="105"/>
        </w:rPr>
        <w:t>ng</w:t>
      </w:r>
      <w:r>
        <w:rPr>
          <w:w w:val="105"/>
        </w:rPr>
        <w:t>s</w:t>
      </w:r>
      <w:r>
        <w:rPr>
          <w:spacing w:val="-28"/>
          <w:w w:val="105"/>
        </w:rPr>
        <w:t xml:space="preserve"> </w:t>
      </w:r>
      <w:r>
        <w:rPr>
          <w:spacing w:val="-1"/>
          <w:w w:val="105"/>
        </w:rPr>
        <w:t>an</w:t>
      </w:r>
      <w:r>
        <w:rPr>
          <w:w w:val="105"/>
        </w:rPr>
        <w:t>d</w:t>
      </w:r>
      <w:r>
        <w:rPr>
          <w:spacing w:val="-28"/>
          <w:w w:val="105"/>
        </w:rPr>
        <w:t xml:space="preserve"> </w:t>
      </w:r>
      <w:r>
        <w:rPr>
          <w:spacing w:val="1"/>
          <w:w w:val="105"/>
        </w:rPr>
        <w:t>W</w:t>
      </w:r>
      <w:r>
        <w:rPr>
          <w:spacing w:val="-1"/>
          <w:w w:val="105"/>
        </w:rPr>
        <w:t>a</w:t>
      </w:r>
      <w:r>
        <w:rPr>
          <w:spacing w:val="-3"/>
          <w:w w:val="105"/>
        </w:rPr>
        <w:t>t</w:t>
      </w:r>
      <w:r>
        <w:rPr>
          <w:spacing w:val="-1"/>
          <w:w w:val="105"/>
        </w:rPr>
        <w:t>er</w:t>
      </w:r>
      <w:r>
        <w:rPr>
          <w:w w:val="105"/>
        </w:rPr>
        <w:t>p</w:t>
      </w:r>
      <w:r>
        <w:rPr>
          <w:spacing w:val="-1"/>
          <w:w w:val="105"/>
        </w:rPr>
        <w:t>r</w:t>
      </w:r>
      <w:r>
        <w:rPr>
          <w:w w:val="105"/>
        </w:rPr>
        <w:t>oo</w:t>
      </w:r>
      <w:r>
        <w:rPr>
          <w:spacing w:val="-3"/>
          <w:w w:val="105"/>
        </w:rPr>
        <w:t>fi</w:t>
      </w:r>
      <w:r>
        <w:rPr>
          <w:w w:val="105"/>
        </w:rPr>
        <w:t>ng</w:t>
      </w:r>
      <w:r>
        <w:rPr>
          <w:spacing w:val="-27"/>
          <w:w w:val="105"/>
        </w:rPr>
        <w:t xml:space="preserve"> </w:t>
      </w:r>
      <w:r>
        <w:rPr>
          <w:spacing w:val="-1"/>
          <w:w w:val="105"/>
        </w:rPr>
        <w:t>I</w:t>
      </w:r>
      <w:r>
        <w:rPr>
          <w:w w:val="105"/>
        </w:rPr>
        <w:t>n</w:t>
      </w:r>
      <w:r>
        <w:rPr>
          <w:spacing w:val="-1"/>
          <w:w w:val="105"/>
        </w:rPr>
        <w:t>c</w:t>
      </w:r>
      <w:r>
        <w:rPr>
          <w:w w:val="105"/>
        </w:rPr>
        <w:t>o</w:t>
      </w:r>
      <w:r>
        <w:rPr>
          <w:spacing w:val="-1"/>
          <w:w w:val="105"/>
        </w:rPr>
        <w:t>r</w:t>
      </w:r>
      <w:r>
        <w:rPr>
          <w:w w:val="105"/>
        </w:rPr>
        <w:t>po</w:t>
      </w:r>
      <w:r>
        <w:rPr>
          <w:spacing w:val="-1"/>
          <w:w w:val="105"/>
        </w:rPr>
        <w:t>r</w:t>
      </w:r>
      <w:r>
        <w:rPr>
          <w:w w:val="105"/>
        </w:rPr>
        <w:t>a</w:t>
      </w:r>
      <w:r>
        <w:rPr>
          <w:spacing w:val="-1"/>
          <w:w w:val="105"/>
        </w:rPr>
        <w:t>t</w:t>
      </w:r>
      <w:r>
        <w:rPr>
          <w:w w:val="105"/>
        </w:rPr>
        <w:t>ed,</w:t>
      </w:r>
      <w:r>
        <w:rPr>
          <w:spacing w:val="-28"/>
          <w:w w:val="105"/>
        </w:rPr>
        <w:t xml:space="preserve"> </w:t>
      </w:r>
      <w:r>
        <w:rPr>
          <w:w w:val="105"/>
        </w:rPr>
        <w:t>900</w:t>
      </w:r>
      <w:r>
        <w:rPr>
          <w:spacing w:val="-28"/>
          <w:w w:val="105"/>
        </w:rPr>
        <w:t xml:space="preserve"> </w:t>
      </w:r>
      <w:r>
        <w:rPr>
          <w:w w:val="105"/>
        </w:rPr>
        <w:t>Hen</w:t>
      </w:r>
      <w:r>
        <w:rPr>
          <w:spacing w:val="-1"/>
          <w:w w:val="105"/>
        </w:rPr>
        <w:t>s</w:t>
      </w:r>
      <w:r>
        <w:rPr>
          <w:spacing w:val="-3"/>
          <w:w w:val="105"/>
        </w:rPr>
        <w:t>l</w:t>
      </w:r>
      <w:r>
        <w:rPr>
          <w:w w:val="105"/>
        </w:rPr>
        <w:t>ey</w:t>
      </w:r>
      <w:r>
        <w:rPr>
          <w:spacing w:val="-28"/>
          <w:w w:val="105"/>
        </w:rPr>
        <w:t xml:space="preserve"> </w:t>
      </w:r>
      <w:r>
        <w:rPr>
          <w:w w:val="105"/>
        </w:rPr>
        <w:t>Lane,</w:t>
      </w:r>
      <w:r>
        <w:rPr>
          <w:spacing w:val="-28"/>
          <w:w w:val="105"/>
        </w:rPr>
        <w:t xml:space="preserve"> </w:t>
      </w:r>
      <w:r>
        <w:rPr>
          <w:spacing w:val="1"/>
          <w:w w:val="105"/>
        </w:rPr>
        <w:t>W</w:t>
      </w:r>
      <w:r>
        <w:rPr>
          <w:spacing w:val="-1"/>
          <w:w w:val="105"/>
        </w:rPr>
        <w:t>y</w:t>
      </w:r>
      <w:r>
        <w:rPr>
          <w:spacing w:val="-3"/>
          <w:w w:val="105"/>
        </w:rPr>
        <w:t>li</w:t>
      </w:r>
      <w:r>
        <w:rPr>
          <w:w w:val="105"/>
        </w:rPr>
        <w:t>e,</w:t>
      </w:r>
      <w:r>
        <w:rPr>
          <w:spacing w:val="-29"/>
          <w:w w:val="105"/>
        </w:rPr>
        <w:t xml:space="preserve"> </w:t>
      </w:r>
      <w:r>
        <w:rPr>
          <w:w w:val="105"/>
        </w:rPr>
        <w:t>Te</w:t>
      </w:r>
      <w:r>
        <w:rPr>
          <w:spacing w:val="-1"/>
          <w:w w:val="105"/>
        </w:rPr>
        <w:t>x</w:t>
      </w:r>
      <w:r>
        <w:rPr>
          <w:w w:val="105"/>
        </w:rPr>
        <w:t>as</w:t>
      </w:r>
      <w:r>
        <w:rPr>
          <w:spacing w:val="-28"/>
          <w:w w:val="105"/>
        </w:rPr>
        <w:t xml:space="preserve"> </w:t>
      </w:r>
      <w:r>
        <w:rPr>
          <w:w w:val="105"/>
        </w:rPr>
        <w:t>75098,</w:t>
      </w:r>
      <w:r>
        <w:rPr>
          <w:spacing w:val="-28"/>
          <w:w w:val="105"/>
        </w:rPr>
        <w:t xml:space="preserve"> </w:t>
      </w:r>
      <w:r>
        <w:rPr>
          <w:w w:val="105"/>
        </w:rPr>
        <w:t>Phone:</w:t>
      </w:r>
      <w:r>
        <w:rPr>
          <w:spacing w:val="-29"/>
          <w:w w:val="105"/>
        </w:rPr>
        <w:t xml:space="preserve"> </w:t>
      </w:r>
      <w:r>
        <w:rPr>
          <w:spacing w:val="-1"/>
          <w:w w:val="105"/>
        </w:rPr>
        <w:t>(</w:t>
      </w:r>
      <w:r>
        <w:rPr>
          <w:w w:val="105"/>
        </w:rPr>
        <w:t>800)</w:t>
      </w:r>
      <w:r>
        <w:rPr>
          <w:w w:val="103"/>
        </w:rPr>
        <w:t xml:space="preserve"> </w:t>
      </w:r>
      <w:r>
        <w:rPr>
          <w:spacing w:val="1"/>
          <w:w w:val="105"/>
        </w:rPr>
        <w:t>527-709</w:t>
      </w:r>
      <w:r>
        <w:rPr>
          <w:w w:val="105"/>
        </w:rPr>
        <w:t>2</w:t>
      </w:r>
      <w:r>
        <w:rPr>
          <w:spacing w:val="-16"/>
          <w:w w:val="105"/>
        </w:rPr>
        <w:t xml:space="preserve"> </w:t>
      </w:r>
      <w:r>
        <w:rPr>
          <w:spacing w:val="2"/>
          <w:w w:val="105"/>
        </w:rPr>
        <w:t>F</w:t>
      </w:r>
      <w:r>
        <w:rPr>
          <w:spacing w:val="1"/>
          <w:w w:val="105"/>
        </w:rPr>
        <w:t>ax</w:t>
      </w:r>
      <w:r>
        <w:rPr>
          <w:w w:val="105"/>
        </w:rPr>
        <w:t>:</w:t>
      </w:r>
      <w:r>
        <w:rPr>
          <w:spacing w:val="-16"/>
          <w:w w:val="105"/>
        </w:rPr>
        <w:t xml:space="preserve"> </w:t>
      </w:r>
      <w:r>
        <w:rPr>
          <w:spacing w:val="1"/>
          <w:w w:val="105"/>
        </w:rPr>
        <w:t>(972</w:t>
      </w:r>
      <w:r>
        <w:rPr>
          <w:w w:val="105"/>
        </w:rPr>
        <w:t>)</w:t>
      </w:r>
      <w:r>
        <w:rPr>
          <w:spacing w:val="-16"/>
          <w:w w:val="105"/>
        </w:rPr>
        <w:t xml:space="preserve"> </w:t>
      </w:r>
      <w:r>
        <w:rPr>
          <w:spacing w:val="1"/>
          <w:w w:val="105"/>
        </w:rPr>
        <w:t>442-0076.</w:t>
      </w:r>
    </w:p>
    <w:p w14:paraId="30C05F63" w14:textId="77777777" w:rsidR="00980912" w:rsidRDefault="00980912">
      <w:pPr>
        <w:kinsoku w:val="0"/>
        <w:overflowPunct w:val="0"/>
        <w:spacing w:before="11" w:line="220" w:lineRule="exact"/>
        <w:rPr>
          <w:sz w:val="22"/>
          <w:szCs w:val="22"/>
        </w:rPr>
      </w:pPr>
    </w:p>
    <w:p w14:paraId="5F182F6E" w14:textId="77777777" w:rsidR="00980912" w:rsidRDefault="006A4E60">
      <w:pPr>
        <w:pStyle w:val="BodyText"/>
        <w:numPr>
          <w:ilvl w:val="1"/>
          <w:numId w:val="2"/>
        </w:numPr>
        <w:tabs>
          <w:tab w:val="left" w:pos="675"/>
        </w:tabs>
        <w:kinsoku w:val="0"/>
        <w:overflowPunct w:val="0"/>
        <w:ind w:left="676"/>
      </w:pPr>
      <w:r>
        <w:rPr>
          <w:spacing w:val="2"/>
          <w:w w:val="105"/>
        </w:rPr>
        <w:t>PRODUC</w:t>
      </w:r>
      <w:r>
        <w:rPr>
          <w:spacing w:val="1"/>
          <w:w w:val="105"/>
        </w:rPr>
        <w:t>T</w:t>
      </w:r>
      <w:r>
        <w:rPr>
          <w:w w:val="105"/>
        </w:rPr>
        <w:t>S</w:t>
      </w:r>
    </w:p>
    <w:p w14:paraId="3DE08054" w14:textId="77777777" w:rsidR="00980912" w:rsidRDefault="00980912">
      <w:pPr>
        <w:kinsoku w:val="0"/>
        <w:overflowPunct w:val="0"/>
        <w:spacing w:before="18" w:line="220" w:lineRule="exact"/>
        <w:rPr>
          <w:sz w:val="22"/>
          <w:szCs w:val="22"/>
        </w:rPr>
      </w:pPr>
    </w:p>
    <w:p w14:paraId="68A7E989" w14:textId="77777777" w:rsidR="00980912" w:rsidRDefault="006A4E60">
      <w:pPr>
        <w:pStyle w:val="BodyText"/>
        <w:numPr>
          <w:ilvl w:val="2"/>
          <w:numId w:val="2"/>
        </w:numPr>
        <w:tabs>
          <w:tab w:val="left" w:pos="1252"/>
        </w:tabs>
        <w:kinsoku w:val="0"/>
        <w:overflowPunct w:val="0"/>
        <w:spacing w:line="253" w:lineRule="auto"/>
        <w:ind w:left="1255" w:right="121" w:hanging="579"/>
        <w:jc w:val="both"/>
      </w:pPr>
      <w:r>
        <w:rPr>
          <w:spacing w:val="2"/>
          <w:w w:val="105"/>
        </w:rPr>
        <w:t>S</w:t>
      </w:r>
      <w:r>
        <w:rPr>
          <w:spacing w:val="1"/>
          <w:w w:val="105"/>
        </w:rPr>
        <w:t>e</w:t>
      </w:r>
      <w:r>
        <w:rPr>
          <w:w w:val="105"/>
        </w:rPr>
        <w:t>lf</w:t>
      </w:r>
      <w:r>
        <w:rPr>
          <w:spacing w:val="1"/>
          <w:w w:val="105"/>
        </w:rPr>
        <w:t>-</w:t>
      </w:r>
      <w:r>
        <w:rPr>
          <w:spacing w:val="2"/>
          <w:w w:val="105"/>
        </w:rPr>
        <w:t>A</w:t>
      </w:r>
      <w:r>
        <w:rPr>
          <w:spacing w:val="1"/>
          <w:w w:val="105"/>
        </w:rPr>
        <w:t>dhes</w:t>
      </w:r>
      <w:r>
        <w:rPr>
          <w:w w:val="105"/>
        </w:rPr>
        <w:t>i</w:t>
      </w:r>
      <w:r>
        <w:rPr>
          <w:spacing w:val="1"/>
          <w:w w:val="105"/>
        </w:rPr>
        <w:t>v</w:t>
      </w:r>
      <w:r>
        <w:rPr>
          <w:w w:val="105"/>
        </w:rPr>
        <w:t>e</w:t>
      </w:r>
      <w:r>
        <w:rPr>
          <w:spacing w:val="-24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hee</w:t>
      </w:r>
      <w:r>
        <w:rPr>
          <w:w w:val="105"/>
        </w:rPr>
        <w:t>t</w:t>
      </w:r>
      <w:r>
        <w:rPr>
          <w:spacing w:val="-24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bran</w:t>
      </w:r>
      <w:r>
        <w:rPr>
          <w:w w:val="105"/>
        </w:rPr>
        <w:t>e</w:t>
      </w:r>
      <w:r>
        <w:rPr>
          <w:spacing w:val="-24"/>
          <w:w w:val="105"/>
        </w:rPr>
        <w:t xml:space="preserve"> </w:t>
      </w:r>
      <w:r>
        <w:rPr>
          <w:spacing w:val="3"/>
          <w:w w:val="105"/>
        </w:rPr>
        <w:t>W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erproo</w:t>
      </w:r>
      <w:r>
        <w:rPr>
          <w:w w:val="105"/>
        </w:rPr>
        <w:t>fi</w:t>
      </w:r>
      <w:r>
        <w:rPr>
          <w:spacing w:val="1"/>
          <w:w w:val="105"/>
        </w:rPr>
        <w:t>ng</w:t>
      </w:r>
      <w:r>
        <w:rPr>
          <w:w w:val="105"/>
        </w:rPr>
        <w:t>:</w:t>
      </w:r>
      <w:r>
        <w:rPr>
          <w:spacing w:val="-24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ha</w:t>
      </w:r>
      <w:r>
        <w:rPr>
          <w:w w:val="105"/>
        </w:rPr>
        <w:t>ll</w:t>
      </w:r>
      <w:r>
        <w:rPr>
          <w:spacing w:val="-24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e</w:t>
      </w:r>
      <w:r>
        <w:rPr>
          <w:spacing w:val="-24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w w:val="105"/>
        </w:rPr>
        <w:t>W</w:t>
      </w:r>
      <w:r>
        <w:rPr>
          <w:spacing w:val="-23"/>
          <w:w w:val="105"/>
        </w:rPr>
        <w:t xml:space="preserve"> </w:t>
      </w:r>
      <w:r>
        <w:rPr>
          <w:spacing w:val="4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ra</w:t>
      </w:r>
      <w:r>
        <w:rPr>
          <w:spacing w:val="2"/>
          <w:w w:val="105"/>
        </w:rPr>
        <w:t>DR</w:t>
      </w:r>
      <w:r>
        <w:rPr>
          <w:w w:val="105"/>
        </w:rPr>
        <w:t>I</w:t>
      </w:r>
      <w:r>
        <w:rPr>
          <w:spacing w:val="-24"/>
          <w:w w:val="105"/>
        </w:rPr>
        <w:t xml:space="preserve"> </w:t>
      </w:r>
      <w:r>
        <w:rPr>
          <w:spacing w:val="1"/>
          <w:w w:val="105"/>
        </w:rPr>
        <w:t>860</w:t>
      </w:r>
      <w:r>
        <w:rPr>
          <w:w w:val="105"/>
        </w:rPr>
        <w:t>/</w:t>
      </w:r>
      <w:r>
        <w:rPr>
          <w:spacing w:val="1"/>
          <w:w w:val="105"/>
        </w:rPr>
        <w:t>861c</w:t>
      </w:r>
      <w:r>
        <w:rPr>
          <w:spacing w:val="2"/>
          <w:w w:val="105"/>
        </w:rPr>
        <w:t>o</w:t>
      </w:r>
      <w:r>
        <w:rPr>
          <w:spacing w:val="1"/>
          <w:w w:val="105"/>
        </w:rPr>
        <w:t>ns</w:t>
      </w:r>
      <w:r>
        <w:rPr>
          <w:w w:val="105"/>
        </w:rPr>
        <w:t>i</w:t>
      </w:r>
      <w:r>
        <w:rPr>
          <w:spacing w:val="1"/>
          <w:w w:val="105"/>
        </w:rPr>
        <w:t>s</w:t>
      </w:r>
      <w:r>
        <w:rPr>
          <w:w w:val="105"/>
        </w:rPr>
        <w:t>ti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23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25"/>
          <w:w w:val="105"/>
        </w:rPr>
        <w:t xml:space="preserve"> </w:t>
      </w:r>
      <w:r>
        <w:rPr>
          <w:w w:val="105"/>
        </w:rPr>
        <w:t>a</w:t>
      </w:r>
      <w:r>
        <w:rPr>
          <w:spacing w:val="-15"/>
          <w:w w:val="105"/>
        </w:rPr>
        <w:t xml:space="preserve"> </w:t>
      </w:r>
      <w:r>
        <w:rPr>
          <w:spacing w:val="1"/>
          <w:w w:val="105"/>
        </w:rPr>
        <w:t>5</w:t>
      </w:r>
      <w:r>
        <w:rPr>
          <w:w w:val="105"/>
        </w:rPr>
        <w:t>6</w:t>
      </w:r>
      <w:r>
        <w:rPr>
          <w:spacing w:val="-22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w w:val="105"/>
        </w:rPr>
        <w:t>il</w:t>
      </w:r>
      <w:r>
        <w:rPr>
          <w:spacing w:val="-9"/>
        </w:rPr>
        <w:t xml:space="preserve"> </w:t>
      </w:r>
      <w:r>
        <w:rPr>
          <w:spacing w:val="1"/>
          <w:w w:val="105"/>
        </w:rPr>
        <w:t>rubbe</w:t>
      </w:r>
      <w:r>
        <w:rPr>
          <w:w w:val="105"/>
        </w:rPr>
        <w:t>ri</w:t>
      </w:r>
      <w:r>
        <w:rPr>
          <w:spacing w:val="1"/>
          <w:w w:val="105"/>
        </w:rPr>
        <w:t>zed-aspha</w:t>
      </w:r>
      <w:r>
        <w:rPr>
          <w:w w:val="105"/>
        </w:rPr>
        <w:t>lt</w:t>
      </w:r>
      <w:r>
        <w:rPr>
          <w:spacing w:val="-23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bran</w:t>
      </w:r>
      <w:r>
        <w:rPr>
          <w:w w:val="105"/>
        </w:rPr>
        <w:t>e</w:t>
      </w:r>
      <w:r>
        <w:rPr>
          <w:spacing w:val="-22"/>
          <w:w w:val="105"/>
        </w:rPr>
        <w:t xml:space="preserve"> </w:t>
      </w:r>
      <w:r>
        <w:rPr>
          <w:w w:val="105"/>
        </w:rPr>
        <w:t>l</w:t>
      </w:r>
      <w:r>
        <w:rPr>
          <w:spacing w:val="1"/>
          <w:w w:val="105"/>
        </w:rPr>
        <w:t>a</w:t>
      </w:r>
      <w:r>
        <w:rPr>
          <w:spacing w:val="2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na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w w:val="105"/>
        </w:rPr>
        <w:t>d</w:t>
      </w:r>
      <w:r>
        <w:rPr>
          <w:spacing w:val="-23"/>
          <w:w w:val="105"/>
        </w:rPr>
        <w:t xml:space="preserve"> </w:t>
      </w:r>
      <w:r>
        <w:rPr>
          <w:w w:val="105"/>
        </w:rPr>
        <w:t>to</w:t>
      </w:r>
      <w:r>
        <w:rPr>
          <w:spacing w:val="-22"/>
          <w:w w:val="105"/>
        </w:rPr>
        <w:t xml:space="preserve"> </w:t>
      </w:r>
      <w:r>
        <w:rPr>
          <w:w w:val="105"/>
        </w:rPr>
        <w:t>4</w:t>
      </w:r>
      <w:r>
        <w:rPr>
          <w:spacing w:val="-22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w w:val="105"/>
        </w:rPr>
        <w:t>il</w:t>
      </w:r>
      <w:r>
        <w:rPr>
          <w:spacing w:val="-23"/>
          <w:w w:val="105"/>
        </w:rPr>
        <w:t xml:space="preserve"> </w:t>
      </w:r>
      <w:r>
        <w:rPr>
          <w:spacing w:val="1"/>
          <w:w w:val="105"/>
        </w:rPr>
        <w:t>cros</w:t>
      </w:r>
      <w:r>
        <w:rPr>
          <w:w w:val="105"/>
        </w:rPr>
        <w:t>s</w:t>
      </w:r>
      <w:r>
        <w:rPr>
          <w:spacing w:val="1"/>
          <w:w w:val="105"/>
        </w:rPr>
        <w:t>-</w:t>
      </w:r>
      <w:r>
        <w:rPr>
          <w:w w:val="105"/>
        </w:rPr>
        <w:t>l</w:t>
      </w:r>
      <w:r>
        <w:rPr>
          <w:spacing w:val="1"/>
          <w:w w:val="105"/>
        </w:rPr>
        <w:t>a</w:t>
      </w:r>
      <w:r>
        <w:rPr>
          <w:spacing w:val="2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na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w w:val="105"/>
        </w:rPr>
        <w:t>d</w:t>
      </w:r>
      <w:r>
        <w:rPr>
          <w:spacing w:val="-22"/>
          <w:w w:val="105"/>
        </w:rPr>
        <w:t xml:space="preserve"> </w:t>
      </w:r>
      <w:r>
        <w:rPr>
          <w:spacing w:val="1"/>
          <w:w w:val="105"/>
        </w:rPr>
        <w:t>po</w:t>
      </w:r>
      <w:r>
        <w:rPr>
          <w:w w:val="105"/>
        </w:rPr>
        <w:t>l</w:t>
      </w:r>
      <w:r>
        <w:rPr>
          <w:spacing w:val="1"/>
          <w:w w:val="105"/>
        </w:rPr>
        <w:t>ye</w:t>
      </w:r>
      <w:r>
        <w:rPr>
          <w:w w:val="105"/>
        </w:rPr>
        <w:t>t</w:t>
      </w:r>
      <w:r>
        <w:rPr>
          <w:spacing w:val="1"/>
          <w:w w:val="105"/>
        </w:rPr>
        <w:t>hy</w:t>
      </w:r>
      <w:r>
        <w:rPr>
          <w:w w:val="105"/>
        </w:rPr>
        <w:t>l</w:t>
      </w:r>
      <w:r>
        <w:rPr>
          <w:spacing w:val="1"/>
          <w:w w:val="105"/>
        </w:rPr>
        <w:t>en</w:t>
      </w:r>
      <w:r>
        <w:rPr>
          <w:w w:val="105"/>
        </w:rPr>
        <w:t>e</w:t>
      </w:r>
      <w:r>
        <w:rPr>
          <w:spacing w:val="-22"/>
          <w:w w:val="105"/>
        </w:rPr>
        <w:t xml:space="preserve"> </w:t>
      </w:r>
      <w:r>
        <w:rPr>
          <w:w w:val="105"/>
        </w:rPr>
        <w:t>fil</w:t>
      </w:r>
      <w:r>
        <w:rPr>
          <w:spacing w:val="2"/>
          <w:w w:val="105"/>
        </w:rPr>
        <w:t>m</w:t>
      </w:r>
      <w:r>
        <w:rPr>
          <w:w w:val="105"/>
        </w:rPr>
        <w:t>,</w:t>
      </w:r>
      <w:r>
        <w:rPr>
          <w:spacing w:val="-23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-15"/>
          <w:w w:val="105"/>
        </w:rPr>
        <w:t xml:space="preserve"> </w:t>
      </w:r>
      <w:r>
        <w:rPr>
          <w:spacing w:val="1"/>
          <w:w w:val="105"/>
        </w:rPr>
        <w:t>sha</w:t>
      </w:r>
      <w:r>
        <w:rPr>
          <w:w w:val="105"/>
        </w:rPr>
        <w:t>ll</w:t>
      </w:r>
      <w:r>
        <w:rPr>
          <w:spacing w:val="-13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ee</w:t>
      </w:r>
      <w:r>
        <w:rPr>
          <w:w w:val="105"/>
        </w:rPr>
        <w:t>t</w:t>
      </w:r>
      <w:r>
        <w:rPr>
          <w:spacing w:val="-14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3"/>
        </w:rPr>
        <w:t xml:space="preserve"> </w:t>
      </w:r>
      <w:r>
        <w:rPr>
          <w:spacing w:val="1"/>
          <w:w w:val="105"/>
        </w:rPr>
        <w:t>excee</w:t>
      </w:r>
      <w:r>
        <w:rPr>
          <w:w w:val="105"/>
        </w:rPr>
        <w:t>d</w:t>
      </w:r>
      <w:r>
        <w:rPr>
          <w:spacing w:val="-18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-17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ll</w:t>
      </w:r>
      <w:r>
        <w:rPr>
          <w:spacing w:val="1"/>
          <w:w w:val="105"/>
        </w:rPr>
        <w:t>o</w:t>
      </w:r>
      <w:r>
        <w:rPr>
          <w:spacing w:val="2"/>
          <w:w w:val="105"/>
        </w:rPr>
        <w:t>w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17"/>
          <w:w w:val="105"/>
        </w:rPr>
        <w:t xml:space="preserve"> </w:t>
      </w:r>
      <w:r>
        <w:rPr>
          <w:spacing w:val="1"/>
          <w:w w:val="105"/>
        </w:rPr>
        <w:t>requ</w:t>
      </w:r>
      <w:r>
        <w:rPr>
          <w:w w:val="105"/>
        </w:rPr>
        <w:t>i</w:t>
      </w:r>
      <w:r>
        <w:rPr>
          <w:spacing w:val="1"/>
          <w:w w:val="105"/>
        </w:rPr>
        <w:t>re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en</w:t>
      </w:r>
      <w:r>
        <w:rPr>
          <w:w w:val="105"/>
        </w:rPr>
        <w:t>t</w:t>
      </w:r>
      <w:r>
        <w:rPr>
          <w:spacing w:val="1"/>
          <w:w w:val="105"/>
        </w:rPr>
        <w:t>s:</w:t>
      </w:r>
    </w:p>
    <w:p w14:paraId="0CB71081" w14:textId="77777777" w:rsidR="00980912" w:rsidRDefault="006A4E60">
      <w:pPr>
        <w:pStyle w:val="BodyText"/>
        <w:numPr>
          <w:ilvl w:val="3"/>
          <w:numId w:val="2"/>
        </w:numPr>
        <w:tabs>
          <w:tab w:val="left" w:pos="1828"/>
        </w:tabs>
        <w:kinsoku w:val="0"/>
        <w:overflowPunct w:val="0"/>
        <w:ind w:left="1828" w:right="4742"/>
        <w:jc w:val="both"/>
      </w:pPr>
      <w:r>
        <w:rPr>
          <w:spacing w:val="1"/>
          <w:w w:val="105"/>
        </w:rPr>
        <w:t>Th</w:t>
      </w:r>
      <w:r>
        <w:rPr>
          <w:w w:val="105"/>
        </w:rPr>
        <w:t>i</w:t>
      </w:r>
      <w:r>
        <w:rPr>
          <w:spacing w:val="1"/>
          <w:w w:val="105"/>
        </w:rPr>
        <w:t>ckness</w:t>
      </w:r>
      <w:r>
        <w:rPr>
          <w:w w:val="105"/>
        </w:rPr>
        <w:t>: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6</w:t>
      </w:r>
      <w:r>
        <w:rPr>
          <w:w w:val="105"/>
        </w:rPr>
        <w:t>0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w w:val="105"/>
        </w:rPr>
        <w:t>il</w:t>
      </w:r>
      <w:r>
        <w:rPr>
          <w:spacing w:val="1"/>
          <w:w w:val="105"/>
        </w:rPr>
        <w:t>s</w:t>
      </w:r>
      <w:r>
        <w:rPr>
          <w:w w:val="105"/>
        </w:rPr>
        <w:t>,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AS</w:t>
      </w:r>
      <w:r>
        <w:rPr>
          <w:spacing w:val="1"/>
          <w:w w:val="105"/>
        </w:rPr>
        <w:t>T</w:t>
      </w:r>
      <w:r>
        <w:rPr>
          <w:w w:val="105"/>
        </w:rPr>
        <w:t>M</w:t>
      </w:r>
      <w:r>
        <w:rPr>
          <w:spacing w:val="-9"/>
          <w:w w:val="105"/>
        </w:rPr>
        <w:t xml:space="preserve"> </w:t>
      </w:r>
      <w:r>
        <w:rPr>
          <w:w w:val="105"/>
        </w:rPr>
        <w:t>D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376</w:t>
      </w:r>
      <w:r>
        <w:rPr>
          <w:w w:val="105"/>
        </w:rPr>
        <w:t>7</w:t>
      </w:r>
    </w:p>
    <w:p w14:paraId="6600CF45" w14:textId="77777777" w:rsidR="00980912" w:rsidRDefault="006A4E60">
      <w:pPr>
        <w:pStyle w:val="BodyText"/>
        <w:numPr>
          <w:ilvl w:val="3"/>
          <w:numId w:val="2"/>
        </w:numPr>
        <w:tabs>
          <w:tab w:val="left" w:pos="1828"/>
        </w:tabs>
        <w:kinsoku w:val="0"/>
        <w:overflowPunct w:val="0"/>
        <w:spacing w:before="12"/>
        <w:ind w:left="1828" w:right="3140"/>
        <w:jc w:val="both"/>
      </w:pPr>
      <w:r>
        <w:rPr>
          <w:spacing w:val="1"/>
          <w:w w:val="105"/>
        </w:rPr>
        <w:t>Tens</w:t>
      </w:r>
      <w:r>
        <w:rPr>
          <w:w w:val="105"/>
        </w:rPr>
        <w:t>ile</w:t>
      </w:r>
      <w:r>
        <w:rPr>
          <w:spacing w:val="-11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w w:val="105"/>
        </w:rPr>
        <w:t>t</w:t>
      </w:r>
      <w:r>
        <w:rPr>
          <w:spacing w:val="1"/>
          <w:w w:val="105"/>
        </w:rPr>
        <w:t>reng</w:t>
      </w:r>
      <w:r>
        <w:rPr>
          <w:w w:val="105"/>
        </w:rPr>
        <w:t>th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(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brane)</w:t>
      </w:r>
      <w:r>
        <w:rPr>
          <w:w w:val="105"/>
        </w:rPr>
        <w:t>: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32</w:t>
      </w:r>
      <w:r>
        <w:rPr>
          <w:w w:val="105"/>
        </w:rPr>
        <w:t>5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ps</w:t>
      </w:r>
      <w:r>
        <w:rPr>
          <w:w w:val="105"/>
        </w:rPr>
        <w:t>i,</w:t>
      </w:r>
      <w:r>
        <w:rPr>
          <w:spacing w:val="-11"/>
          <w:w w:val="105"/>
        </w:rPr>
        <w:t xml:space="preserve"> </w:t>
      </w:r>
      <w:r>
        <w:rPr>
          <w:spacing w:val="2"/>
          <w:w w:val="105"/>
        </w:rPr>
        <w:t>AST</w:t>
      </w:r>
      <w:r>
        <w:rPr>
          <w:w w:val="105"/>
        </w:rPr>
        <w:t>M</w:t>
      </w:r>
      <w:r>
        <w:rPr>
          <w:spacing w:val="-9"/>
          <w:w w:val="105"/>
        </w:rPr>
        <w:t xml:space="preserve"> </w:t>
      </w:r>
      <w:r>
        <w:rPr>
          <w:w w:val="105"/>
        </w:rPr>
        <w:t>D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41</w:t>
      </w:r>
      <w:r>
        <w:rPr>
          <w:w w:val="105"/>
        </w:rPr>
        <w:t>2</w:t>
      </w:r>
    </w:p>
    <w:p w14:paraId="481C82ED" w14:textId="77777777" w:rsidR="00980912" w:rsidRDefault="006A4E60">
      <w:pPr>
        <w:pStyle w:val="BodyText"/>
        <w:numPr>
          <w:ilvl w:val="3"/>
          <w:numId w:val="2"/>
        </w:numPr>
        <w:tabs>
          <w:tab w:val="left" w:pos="1828"/>
        </w:tabs>
        <w:kinsoku w:val="0"/>
        <w:overflowPunct w:val="0"/>
        <w:spacing w:before="12"/>
        <w:ind w:left="1828" w:right="3607"/>
        <w:jc w:val="both"/>
      </w:pPr>
      <w:r>
        <w:rPr>
          <w:spacing w:val="1"/>
          <w:w w:val="105"/>
        </w:rPr>
        <w:t>Tens</w:t>
      </w:r>
      <w:r>
        <w:rPr>
          <w:w w:val="105"/>
        </w:rPr>
        <w:t>ile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w w:val="105"/>
        </w:rPr>
        <w:t>t</w:t>
      </w:r>
      <w:r>
        <w:rPr>
          <w:spacing w:val="1"/>
          <w:w w:val="105"/>
        </w:rPr>
        <w:t>reng</w:t>
      </w:r>
      <w:r>
        <w:rPr>
          <w:w w:val="105"/>
        </w:rPr>
        <w:t>th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(F</w:t>
      </w:r>
      <w:r>
        <w:rPr>
          <w:w w:val="105"/>
        </w:rPr>
        <w:t>il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)</w:t>
      </w:r>
      <w:r>
        <w:rPr>
          <w:w w:val="105"/>
        </w:rPr>
        <w:t>: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500</w:t>
      </w:r>
      <w:r>
        <w:rPr>
          <w:w w:val="105"/>
        </w:rPr>
        <w:t>0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ps</w:t>
      </w:r>
      <w:r>
        <w:rPr>
          <w:w w:val="105"/>
        </w:rPr>
        <w:t>i,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AST</w:t>
      </w:r>
      <w:r>
        <w:rPr>
          <w:w w:val="105"/>
        </w:rPr>
        <w:t>M</w:t>
      </w:r>
      <w:r>
        <w:rPr>
          <w:spacing w:val="-8"/>
          <w:w w:val="105"/>
        </w:rPr>
        <w:t xml:space="preserve"> </w:t>
      </w:r>
      <w:r>
        <w:rPr>
          <w:w w:val="105"/>
        </w:rPr>
        <w:t>D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88</w:t>
      </w:r>
      <w:r>
        <w:rPr>
          <w:w w:val="105"/>
        </w:rPr>
        <w:t>2</w:t>
      </w:r>
    </w:p>
    <w:p w14:paraId="08D7976A" w14:textId="77777777" w:rsidR="00980912" w:rsidRDefault="006A4E60">
      <w:pPr>
        <w:pStyle w:val="BodyText"/>
        <w:numPr>
          <w:ilvl w:val="3"/>
          <w:numId w:val="2"/>
        </w:numPr>
        <w:tabs>
          <w:tab w:val="left" w:pos="1828"/>
        </w:tabs>
        <w:kinsoku w:val="0"/>
        <w:overflowPunct w:val="0"/>
        <w:spacing w:before="12"/>
        <w:ind w:left="1828" w:right="4064"/>
        <w:jc w:val="both"/>
      </w:pPr>
      <w:r>
        <w:rPr>
          <w:spacing w:val="2"/>
          <w:w w:val="105"/>
        </w:rPr>
        <w:t>E</w:t>
      </w:r>
      <w:r>
        <w:rPr>
          <w:w w:val="105"/>
        </w:rPr>
        <w:t>l</w:t>
      </w:r>
      <w:r>
        <w:rPr>
          <w:spacing w:val="1"/>
          <w:w w:val="105"/>
        </w:rPr>
        <w:t>onga</w:t>
      </w:r>
      <w:r>
        <w:rPr>
          <w:w w:val="105"/>
        </w:rPr>
        <w:t>ti</w:t>
      </w:r>
      <w:r>
        <w:rPr>
          <w:spacing w:val="1"/>
          <w:w w:val="105"/>
        </w:rPr>
        <w:t>on</w:t>
      </w:r>
      <w:r>
        <w:rPr>
          <w:w w:val="105"/>
        </w:rPr>
        <w:t>: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350</w:t>
      </w:r>
      <w:r>
        <w:rPr>
          <w:w w:val="105"/>
        </w:rPr>
        <w:t>%</w:t>
      </w:r>
      <w:r>
        <w:rPr>
          <w:spacing w:val="-11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i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u</w:t>
      </w:r>
      <w:r>
        <w:rPr>
          <w:spacing w:val="2"/>
          <w:w w:val="105"/>
        </w:rPr>
        <w:t>m</w:t>
      </w:r>
      <w:r>
        <w:rPr>
          <w:w w:val="105"/>
        </w:rPr>
        <w:t>,</w:t>
      </w:r>
      <w:r>
        <w:rPr>
          <w:spacing w:val="-12"/>
          <w:w w:val="105"/>
        </w:rPr>
        <w:t xml:space="preserve"> </w:t>
      </w:r>
      <w:r>
        <w:rPr>
          <w:spacing w:val="2"/>
          <w:w w:val="105"/>
        </w:rPr>
        <w:t>AS</w:t>
      </w:r>
      <w:r>
        <w:rPr>
          <w:spacing w:val="1"/>
          <w:w w:val="105"/>
        </w:rPr>
        <w:t>T</w:t>
      </w:r>
      <w:r>
        <w:rPr>
          <w:w w:val="105"/>
        </w:rPr>
        <w:t>M</w:t>
      </w:r>
      <w:r>
        <w:rPr>
          <w:spacing w:val="-11"/>
          <w:w w:val="105"/>
        </w:rPr>
        <w:t xml:space="preserve"> </w:t>
      </w:r>
      <w:r>
        <w:rPr>
          <w:w w:val="105"/>
        </w:rPr>
        <w:t>D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41</w:t>
      </w:r>
      <w:r>
        <w:rPr>
          <w:w w:val="105"/>
        </w:rPr>
        <w:t>2</w:t>
      </w:r>
    </w:p>
    <w:p w14:paraId="51D884C4" w14:textId="77777777" w:rsidR="00980912" w:rsidRDefault="006A4E60">
      <w:pPr>
        <w:pStyle w:val="BodyText"/>
        <w:numPr>
          <w:ilvl w:val="3"/>
          <w:numId w:val="2"/>
        </w:numPr>
        <w:tabs>
          <w:tab w:val="left" w:pos="1828"/>
        </w:tabs>
        <w:kinsoku w:val="0"/>
        <w:overflowPunct w:val="0"/>
        <w:spacing w:before="12"/>
        <w:ind w:left="1828" w:right="3641"/>
        <w:jc w:val="both"/>
      </w:pPr>
      <w:r>
        <w:rPr>
          <w:spacing w:val="2"/>
          <w:w w:val="105"/>
        </w:rPr>
        <w:t>P</w:t>
      </w:r>
      <w:r>
        <w:rPr>
          <w:spacing w:val="1"/>
          <w:w w:val="105"/>
        </w:rPr>
        <w:t>er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eance</w:t>
      </w:r>
      <w:r>
        <w:rPr>
          <w:w w:val="105"/>
        </w:rPr>
        <w:t>: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0</w:t>
      </w:r>
      <w:r>
        <w:rPr>
          <w:w w:val="105"/>
        </w:rPr>
        <w:t>.</w:t>
      </w:r>
      <w:r>
        <w:rPr>
          <w:spacing w:val="1"/>
          <w:w w:val="105"/>
        </w:rPr>
        <w:t>0</w:t>
      </w:r>
      <w:r>
        <w:rPr>
          <w:w w:val="105"/>
        </w:rPr>
        <w:t>5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P</w:t>
      </w:r>
      <w:r>
        <w:rPr>
          <w:spacing w:val="1"/>
          <w:w w:val="105"/>
        </w:rPr>
        <w:t>er</w:t>
      </w:r>
      <w:r>
        <w:rPr>
          <w:w w:val="105"/>
        </w:rPr>
        <w:t>m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ax</w:t>
      </w:r>
      <w:r>
        <w:rPr>
          <w:w w:val="105"/>
        </w:rPr>
        <w:t>i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u</w:t>
      </w:r>
      <w:r>
        <w:rPr>
          <w:spacing w:val="2"/>
          <w:w w:val="105"/>
        </w:rPr>
        <w:t>m</w:t>
      </w:r>
      <w:r>
        <w:rPr>
          <w:w w:val="105"/>
        </w:rPr>
        <w:t>,</w:t>
      </w:r>
      <w:r>
        <w:rPr>
          <w:spacing w:val="-12"/>
          <w:w w:val="105"/>
        </w:rPr>
        <w:t xml:space="preserve"> </w:t>
      </w:r>
      <w:r>
        <w:rPr>
          <w:spacing w:val="2"/>
          <w:w w:val="105"/>
        </w:rPr>
        <w:t>AS</w:t>
      </w:r>
      <w:r>
        <w:rPr>
          <w:spacing w:val="1"/>
          <w:w w:val="105"/>
        </w:rPr>
        <w:t>T</w:t>
      </w:r>
      <w:r>
        <w:rPr>
          <w:w w:val="105"/>
        </w:rPr>
        <w:t>M</w:t>
      </w:r>
      <w:r>
        <w:rPr>
          <w:spacing w:val="-10"/>
          <w:w w:val="105"/>
        </w:rPr>
        <w:t xml:space="preserve"> </w:t>
      </w:r>
      <w:r>
        <w:rPr>
          <w:w w:val="105"/>
        </w:rPr>
        <w:t>E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9</w:t>
      </w:r>
      <w:r>
        <w:rPr>
          <w:w w:val="105"/>
        </w:rPr>
        <w:t>6</w:t>
      </w:r>
    </w:p>
    <w:p w14:paraId="7A6A2313" w14:textId="77777777" w:rsidR="00980912" w:rsidRDefault="006A4E60">
      <w:pPr>
        <w:pStyle w:val="BodyText"/>
        <w:numPr>
          <w:ilvl w:val="3"/>
          <w:numId w:val="2"/>
        </w:numPr>
        <w:tabs>
          <w:tab w:val="left" w:pos="1828"/>
        </w:tabs>
        <w:kinsoku w:val="0"/>
        <w:overflowPunct w:val="0"/>
        <w:spacing w:before="12"/>
        <w:ind w:left="1828" w:right="1034"/>
        <w:jc w:val="both"/>
      </w:pPr>
      <w:r>
        <w:rPr>
          <w:spacing w:val="1"/>
          <w:w w:val="105"/>
        </w:rPr>
        <w:t>F</w:t>
      </w:r>
      <w:r>
        <w:rPr>
          <w:w w:val="105"/>
        </w:rPr>
        <w:t>l</w:t>
      </w:r>
      <w:r>
        <w:rPr>
          <w:spacing w:val="1"/>
          <w:w w:val="105"/>
        </w:rPr>
        <w:t>ex</w:t>
      </w:r>
      <w:r>
        <w:rPr>
          <w:w w:val="105"/>
        </w:rPr>
        <w:t>i</w:t>
      </w:r>
      <w:r>
        <w:rPr>
          <w:spacing w:val="1"/>
          <w:w w:val="105"/>
        </w:rPr>
        <w:t>b</w:t>
      </w:r>
      <w:r>
        <w:rPr>
          <w:w w:val="105"/>
        </w:rPr>
        <w:t>ilit</w:t>
      </w:r>
      <w:r>
        <w:rPr>
          <w:spacing w:val="1"/>
          <w:w w:val="105"/>
        </w:rPr>
        <w:t>y</w:t>
      </w:r>
      <w:r>
        <w:rPr>
          <w:w w:val="105"/>
        </w:rPr>
        <w:t>,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180</w:t>
      </w:r>
      <w:r>
        <w:rPr>
          <w:w w:val="105"/>
        </w:rPr>
        <w:t>°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ben</w:t>
      </w:r>
      <w:r>
        <w:rPr>
          <w:w w:val="105"/>
        </w:rPr>
        <w:t>d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ove</w:t>
      </w:r>
      <w:r>
        <w:rPr>
          <w:w w:val="105"/>
        </w:rPr>
        <w:t>r</w:t>
      </w:r>
      <w:r>
        <w:rPr>
          <w:spacing w:val="-9"/>
          <w:w w:val="105"/>
        </w:rPr>
        <w:t xml:space="preserve"> </w:t>
      </w:r>
      <w:r>
        <w:rPr>
          <w:w w:val="105"/>
        </w:rPr>
        <w:t>1</w:t>
      </w:r>
      <w:r>
        <w:rPr>
          <w:spacing w:val="-9"/>
          <w:w w:val="105"/>
        </w:rPr>
        <w:t xml:space="preserve"> 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.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and</w:t>
      </w:r>
      <w:r>
        <w:rPr>
          <w:w w:val="105"/>
        </w:rPr>
        <w:t>r</w:t>
      </w:r>
      <w:r>
        <w:rPr>
          <w:spacing w:val="1"/>
          <w:w w:val="105"/>
        </w:rPr>
        <w:t>e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-45°</w:t>
      </w:r>
      <w:r>
        <w:rPr>
          <w:spacing w:val="2"/>
          <w:w w:val="105"/>
        </w:rPr>
        <w:t>F</w:t>
      </w:r>
      <w:r>
        <w:rPr>
          <w:w w:val="105"/>
        </w:rPr>
        <w:t>: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U</w:t>
      </w:r>
      <w:r>
        <w:rPr>
          <w:spacing w:val="1"/>
          <w:w w:val="105"/>
        </w:rPr>
        <w:t>na</w:t>
      </w:r>
      <w:r>
        <w:rPr>
          <w:w w:val="105"/>
        </w:rPr>
        <w:t>ff</w:t>
      </w:r>
      <w:r>
        <w:rPr>
          <w:spacing w:val="1"/>
          <w:w w:val="105"/>
        </w:rPr>
        <w:t>ec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d</w:t>
      </w:r>
      <w:r>
        <w:rPr>
          <w:w w:val="105"/>
        </w:rPr>
        <w:t>,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AST</w:t>
      </w:r>
      <w:r>
        <w:rPr>
          <w:w w:val="105"/>
        </w:rPr>
        <w:t>M</w:t>
      </w:r>
      <w:r>
        <w:rPr>
          <w:spacing w:val="-8"/>
          <w:w w:val="105"/>
        </w:rPr>
        <w:t xml:space="preserve"> </w:t>
      </w:r>
      <w:r>
        <w:rPr>
          <w:w w:val="105"/>
        </w:rPr>
        <w:t>D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197</w:t>
      </w:r>
      <w:r>
        <w:rPr>
          <w:w w:val="105"/>
        </w:rPr>
        <w:t>0</w:t>
      </w:r>
    </w:p>
    <w:p w14:paraId="54D081DE" w14:textId="77777777" w:rsidR="00980912" w:rsidRDefault="006A4E60">
      <w:pPr>
        <w:pStyle w:val="BodyText"/>
        <w:numPr>
          <w:ilvl w:val="3"/>
          <w:numId w:val="2"/>
        </w:numPr>
        <w:tabs>
          <w:tab w:val="left" w:pos="1828"/>
        </w:tabs>
        <w:kinsoku w:val="0"/>
        <w:overflowPunct w:val="0"/>
        <w:spacing w:before="12"/>
        <w:ind w:left="1828" w:right="2282"/>
        <w:jc w:val="both"/>
      </w:pPr>
      <w:r>
        <w:rPr>
          <w:spacing w:val="2"/>
          <w:w w:val="105"/>
        </w:rPr>
        <w:t>C</w:t>
      </w:r>
      <w:r>
        <w:rPr>
          <w:spacing w:val="1"/>
          <w:w w:val="105"/>
        </w:rPr>
        <w:t>rac</w:t>
      </w:r>
      <w:r>
        <w:rPr>
          <w:w w:val="105"/>
        </w:rPr>
        <w:t>k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C</w:t>
      </w:r>
      <w:r>
        <w:rPr>
          <w:spacing w:val="1"/>
          <w:w w:val="105"/>
        </w:rPr>
        <w:t>yc</w:t>
      </w:r>
      <w:r>
        <w:rPr>
          <w:w w:val="105"/>
        </w:rPr>
        <w:t>li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-25°</w:t>
      </w:r>
      <w:r>
        <w:rPr>
          <w:w w:val="105"/>
        </w:rPr>
        <w:t>F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(10</w:t>
      </w:r>
      <w:r>
        <w:rPr>
          <w:w w:val="105"/>
        </w:rPr>
        <w:t>0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cyc</w:t>
      </w:r>
      <w:r>
        <w:rPr>
          <w:w w:val="105"/>
        </w:rPr>
        <w:t>l</w:t>
      </w:r>
      <w:r>
        <w:rPr>
          <w:spacing w:val="1"/>
          <w:w w:val="105"/>
        </w:rPr>
        <w:t>es</w:t>
      </w:r>
      <w:r>
        <w:rPr>
          <w:w w:val="105"/>
        </w:rPr>
        <w:t>):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U</w:t>
      </w:r>
      <w:r>
        <w:rPr>
          <w:spacing w:val="1"/>
          <w:w w:val="105"/>
        </w:rPr>
        <w:t>na</w:t>
      </w:r>
      <w:r>
        <w:rPr>
          <w:w w:val="105"/>
        </w:rPr>
        <w:t>ff</w:t>
      </w:r>
      <w:r>
        <w:rPr>
          <w:spacing w:val="1"/>
          <w:w w:val="105"/>
        </w:rPr>
        <w:t>ec</w:t>
      </w:r>
      <w:r>
        <w:rPr>
          <w:w w:val="105"/>
        </w:rPr>
        <w:t>t</w:t>
      </w:r>
      <w:r>
        <w:rPr>
          <w:spacing w:val="1"/>
          <w:w w:val="105"/>
        </w:rPr>
        <w:t>ed</w:t>
      </w:r>
      <w:r>
        <w:rPr>
          <w:w w:val="105"/>
        </w:rPr>
        <w:t>,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AST</w:t>
      </w:r>
      <w:r>
        <w:rPr>
          <w:w w:val="105"/>
        </w:rPr>
        <w:t>M</w:t>
      </w:r>
      <w:r>
        <w:rPr>
          <w:spacing w:val="-9"/>
          <w:w w:val="105"/>
        </w:rPr>
        <w:t xml:space="preserve"> </w:t>
      </w:r>
      <w:r>
        <w:rPr>
          <w:w w:val="105"/>
        </w:rPr>
        <w:t>C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83</w:t>
      </w:r>
      <w:r>
        <w:rPr>
          <w:w w:val="105"/>
        </w:rPr>
        <w:t>6</w:t>
      </w:r>
    </w:p>
    <w:p w14:paraId="5E130620" w14:textId="77777777" w:rsidR="00980912" w:rsidRDefault="006A4E60">
      <w:pPr>
        <w:pStyle w:val="BodyText"/>
        <w:numPr>
          <w:ilvl w:val="3"/>
          <w:numId w:val="2"/>
        </w:numPr>
        <w:tabs>
          <w:tab w:val="left" w:pos="1828"/>
        </w:tabs>
        <w:kinsoku w:val="0"/>
        <w:overflowPunct w:val="0"/>
        <w:spacing w:before="12"/>
        <w:ind w:left="1828" w:right="4364"/>
        <w:jc w:val="both"/>
      </w:pPr>
      <w:r>
        <w:rPr>
          <w:spacing w:val="2"/>
          <w:w w:val="105"/>
        </w:rPr>
        <w:t>P</w:t>
      </w:r>
      <w:r>
        <w:rPr>
          <w:spacing w:val="1"/>
          <w:w w:val="105"/>
        </w:rPr>
        <w:t>ee</w:t>
      </w:r>
      <w:r>
        <w:rPr>
          <w:w w:val="105"/>
        </w:rPr>
        <w:t>l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w w:val="105"/>
        </w:rPr>
        <w:t>t</w:t>
      </w:r>
      <w:r>
        <w:rPr>
          <w:spacing w:val="1"/>
          <w:w w:val="105"/>
        </w:rPr>
        <w:t>reng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: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10</w:t>
      </w:r>
      <w:r>
        <w:rPr>
          <w:w w:val="105"/>
        </w:rPr>
        <w:t>.0</w:t>
      </w:r>
      <w:r>
        <w:rPr>
          <w:spacing w:val="-8"/>
          <w:w w:val="105"/>
        </w:rPr>
        <w:t xml:space="preserve"> </w:t>
      </w:r>
      <w:r>
        <w:rPr>
          <w:w w:val="105"/>
        </w:rPr>
        <w:t>l</w:t>
      </w:r>
      <w:r>
        <w:rPr>
          <w:spacing w:val="1"/>
          <w:w w:val="105"/>
        </w:rPr>
        <w:t>b</w:t>
      </w:r>
      <w:r>
        <w:rPr>
          <w:w w:val="105"/>
        </w:rPr>
        <w:t>/i</w:t>
      </w:r>
      <w:r>
        <w:rPr>
          <w:spacing w:val="1"/>
          <w:w w:val="105"/>
        </w:rPr>
        <w:t>n</w:t>
      </w:r>
      <w:r>
        <w:rPr>
          <w:w w:val="105"/>
        </w:rPr>
        <w:t>,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AS</w:t>
      </w:r>
      <w:r>
        <w:rPr>
          <w:spacing w:val="1"/>
          <w:w w:val="105"/>
        </w:rPr>
        <w:t>T</w:t>
      </w:r>
      <w:r>
        <w:rPr>
          <w:w w:val="105"/>
        </w:rPr>
        <w:t>M</w:t>
      </w:r>
      <w:r>
        <w:rPr>
          <w:spacing w:val="-8"/>
          <w:w w:val="105"/>
        </w:rPr>
        <w:t xml:space="preserve"> </w:t>
      </w:r>
      <w:r>
        <w:rPr>
          <w:w w:val="105"/>
        </w:rPr>
        <w:t>D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90</w:t>
      </w:r>
      <w:r>
        <w:rPr>
          <w:w w:val="105"/>
        </w:rPr>
        <w:t>3</w:t>
      </w:r>
    </w:p>
    <w:p w14:paraId="1ADEE9B8" w14:textId="77777777" w:rsidR="00980912" w:rsidRDefault="006A4E60">
      <w:pPr>
        <w:pStyle w:val="BodyText"/>
        <w:numPr>
          <w:ilvl w:val="3"/>
          <w:numId w:val="2"/>
        </w:numPr>
        <w:tabs>
          <w:tab w:val="left" w:pos="1828"/>
        </w:tabs>
        <w:kinsoku w:val="0"/>
        <w:overflowPunct w:val="0"/>
        <w:spacing w:before="12"/>
        <w:ind w:left="1828" w:right="4238"/>
        <w:jc w:val="both"/>
      </w:pPr>
      <w:r>
        <w:rPr>
          <w:spacing w:val="1"/>
          <w:w w:val="105"/>
        </w:rPr>
        <w:t>La</w:t>
      </w:r>
      <w:r>
        <w:rPr>
          <w:w w:val="105"/>
        </w:rPr>
        <w:t>p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A</w:t>
      </w:r>
      <w:r>
        <w:rPr>
          <w:spacing w:val="1"/>
          <w:w w:val="105"/>
        </w:rPr>
        <w:t>dhes</w:t>
      </w:r>
      <w:r>
        <w:rPr>
          <w:w w:val="105"/>
        </w:rPr>
        <w:t>i</w:t>
      </w:r>
      <w:r>
        <w:rPr>
          <w:spacing w:val="1"/>
          <w:w w:val="105"/>
        </w:rPr>
        <w:t>on</w:t>
      </w:r>
      <w:r>
        <w:rPr>
          <w:w w:val="105"/>
        </w:rPr>
        <w:t>: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19</w:t>
      </w:r>
      <w:r>
        <w:rPr>
          <w:w w:val="105"/>
        </w:rPr>
        <w:t>.0</w:t>
      </w:r>
      <w:r>
        <w:rPr>
          <w:spacing w:val="-8"/>
          <w:w w:val="105"/>
        </w:rPr>
        <w:t xml:space="preserve"> </w:t>
      </w:r>
      <w:r>
        <w:rPr>
          <w:w w:val="105"/>
        </w:rPr>
        <w:t>l</w:t>
      </w:r>
      <w:r>
        <w:rPr>
          <w:spacing w:val="1"/>
          <w:w w:val="105"/>
        </w:rPr>
        <w:t>b</w:t>
      </w:r>
      <w:r>
        <w:rPr>
          <w:w w:val="105"/>
        </w:rPr>
        <w:t>/i</w:t>
      </w:r>
      <w:r>
        <w:rPr>
          <w:spacing w:val="1"/>
          <w:w w:val="105"/>
        </w:rPr>
        <w:t>n</w:t>
      </w:r>
      <w:r>
        <w:rPr>
          <w:w w:val="105"/>
        </w:rPr>
        <w:t>,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AST</w:t>
      </w:r>
      <w:r>
        <w:rPr>
          <w:w w:val="105"/>
        </w:rPr>
        <w:t>M</w:t>
      </w:r>
      <w:r>
        <w:rPr>
          <w:spacing w:val="-8"/>
          <w:w w:val="105"/>
        </w:rPr>
        <w:t xml:space="preserve"> </w:t>
      </w:r>
      <w:r>
        <w:rPr>
          <w:w w:val="105"/>
        </w:rPr>
        <w:t>D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1876</w:t>
      </w:r>
    </w:p>
    <w:p w14:paraId="74B9077D" w14:textId="77777777" w:rsidR="00980912" w:rsidRDefault="006A4E60">
      <w:pPr>
        <w:pStyle w:val="BodyText"/>
        <w:numPr>
          <w:ilvl w:val="3"/>
          <w:numId w:val="2"/>
        </w:numPr>
        <w:tabs>
          <w:tab w:val="left" w:pos="1828"/>
        </w:tabs>
        <w:kinsoku w:val="0"/>
        <w:overflowPunct w:val="0"/>
        <w:spacing w:before="7"/>
        <w:ind w:left="1828" w:right="3608"/>
        <w:jc w:val="both"/>
      </w:pPr>
      <w:r>
        <w:rPr>
          <w:spacing w:val="2"/>
          <w:w w:val="105"/>
        </w:rPr>
        <w:t>P</w:t>
      </w:r>
      <w:r>
        <w:rPr>
          <w:spacing w:val="1"/>
          <w:w w:val="105"/>
        </w:rPr>
        <w:t>unc</w:t>
      </w:r>
      <w:r>
        <w:rPr>
          <w:w w:val="105"/>
        </w:rPr>
        <w:t>t</w:t>
      </w:r>
      <w:r>
        <w:rPr>
          <w:spacing w:val="1"/>
          <w:w w:val="105"/>
        </w:rPr>
        <w:t>ur</w:t>
      </w:r>
      <w:r>
        <w:rPr>
          <w:w w:val="105"/>
        </w:rPr>
        <w:t>e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R</w:t>
      </w:r>
      <w:r>
        <w:rPr>
          <w:spacing w:val="1"/>
          <w:w w:val="105"/>
        </w:rPr>
        <w:t>es</w:t>
      </w:r>
      <w:r>
        <w:rPr>
          <w:w w:val="105"/>
        </w:rPr>
        <w:t>i</w:t>
      </w:r>
      <w:r>
        <w:rPr>
          <w:spacing w:val="1"/>
          <w:w w:val="105"/>
        </w:rPr>
        <w:t>s</w:t>
      </w:r>
      <w:r>
        <w:rPr>
          <w:w w:val="105"/>
        </w:rPr>
        <w:t>t</w:t>
      </w:r>
      <w:r>
        <w:rPr>
          <w:spacing w:val="1"/>
          <w:w w:val="105"/>
        </w:rPr>
        <w:t>ance</w:t>
      </w:r>
      <w:r>
        <w:rPr>
          <w:w w:val="105"/>
        </w:rPr>
        <w:t>: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6</w:t>
      </w:r>
      <w:r>
        <w:rPr>
          <w:w w:val="105"/>
        </w:rPr>
        <w:t>0</w:t>
      </w:r>
      <w:r>
        <w:rPr>
          <w:spacing w:val="-9"/>
          <w:w w:val="105"/>
        </w:rPr>
        <w:t xml:space="preserve"> </w:t>
      </w:r>
      <w:r>
        <w:rPr>
          <w:w w:val="105"/>
        </w:rPr>
        <w:t>lb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(</w:t>
      </w:r>
      <w:r>
        <w:rPr>
          <w:spacing w:val="2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n)</w:t>
      </w:r>
      <w:r>
        <w:rPr>
          <w:w w:val="105"/>
        </w:rPr>
        <w:t>,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AS</w:t>
      </w:r>
      <w:r>
        <w:rPr>
          <w:spacing w:val="1"/>
          <w:w w:val="105"/>
        </w:rPr>
        <w:t>T</w:t>
      </w:r>
      <w:r>
        <w:rPr>
          <w:w w:val="105"/>
        </w:rPr>
        <w:t>M</w:t>
      </w:r>
      <w:r>
        <w:rPr>
          <w:spacing w:val="-8"/>
          <w:w w:val="105"/>
        </w:rPr>
        <w:t xml:space="preserve"> </w:t>
      </w:r>
      <w:r>
        <w:rPr>
          <w:w w:val="105"/>
        </w:rPr>
        <w:t>E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15</w:t>
      </w:r>
      <w:r>
        <w:rPr>
          <w:w w:val="105"/>
        </w:rPr>
        <w:t>4</w:t>
      </w:r>
    </w:p>
    <w:p w14:paraId="796149D5" w14:textId="77777777" w:rsidR="00980912" w:rsidRDefault="006A4E60">
      <w:pPr>
        <w:pStyle w:val="BodyText"/>
        <w:numPr>
          <w:ilvl w:val="3"/>
          <w:numId w:val="2"/>
        </w:numPr>
        <w:tabs>
          <w:tab w:val="left" w:pos="1828"/>
        </w:tabs>
        <w:kinsoku w:val="0"/>
        <w:overflowPunct w:val="0"/>
        <w:spacing w:before="12"/>
        <w:ind w:left="1828" w:right="3407"/>
        <w:jc w:val="both"/>
      </w:pPr>
      <w:r>
        <w:rPr>
          <w:spacing w:val="2"/>
          <w:w w:val="105"/>
        </w:rPr>
        <w:t>S</w:t>
      </w:r>
      <w:r>
        <w:rPr>
          <w:spacing w:val="1"/>
          <w:w w:val="105"/>
        </w:rPr>
        <w:t>o</w:t>
      </w:r>
      <w:r>
        <w:rPr>
          <w:w w:val="105"/>
        </w:rPr>
        <w:t>il</w:t>
      </w:r>
      <w:r>
        <w:rPr>
          <w:spacing w:val="-11"/>
          <w:w w:val="105"/>
        </w:rPr>
        <w:t xml:space="preserve"> </w:t>
      </w:r>
      <w:r>
        <w:rPr>
          <w:spacing w:val="2"/>
          <w:w w:val="105"/>
        </w:rPr>
        <w:t>B</w:t>
      </w:r>
      <w:r>
        <w:rPr>
          <w:spacing w:val="1"/>
          <w:w w:val="105"/>
        </w:rPr>
        <w:t>ur</w:t>
      </w:r>
      <w:r>
        <w:rPr>
          <w:w w:val="105"/>
        </w:rPr>
        <w:t>i</w:t>
      </w:r>
      <w:r>
        <w:rPr>
          <w:spacing w:val="1"/>
          <w:w w:val="105"/>
        </w:rPr>
        <w:t>a</w:t>
      </w:r>
      <w:r>
        <w:rPr>
          <w:w w:val="105"/>
        </w:rPr>
        <w:t>l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1</w:t>
      </w:r>
      <w:r>
        <w:rPr>
          <w:w w:val="105"/>
        </w:rPr>
        <w:t>6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eeks</w:t>
      </w:r>
      <w:r>
        <w:rPr>
          <w:w w:val="105"/>
        </w:rPr>
        <w:t>: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N</w:t>
      </w:r>
      <w:r>
        <w:rPr>
          <w:w w:val="105"/>
        </w:rPr>
        <w:t>o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E</w:t>
      </w:r>
      <w:r>
        <w:rPr>
          <w:w w:val="105"/>
        </w:rPr>
        <w:t>ff</w:t>
      </w:r>
      <w:r>
        <w:rPr>
          <w:spacing w:val="1"/>
          <w:w w:val="105"/>
        </w:rPr>
        <w:t>ec</w:t>
      </w:r>
      <w:r>
        <w:rPr>
          <w:w w:val="105"/>
        </w:rPr>
        <w:t>t,</w:t>
      </w:r>
      <w:r>
        <w:rPr>
          <w:spacing w:val="-11"/>
          <w:w w:val="105"/>
        </w:rPr>
        <w:t xml:space="preserve"> </w:t>
      </w:r>
      <w:r>
        <w:rPr>
          <w:spacing w:val="2"/>
          <w:w w:val="105"/>
        </w:rPr>
        <w:t>GS</w:t>
      </w:r>
      <w:r>
        <w:rPr>
          <w:spacing w:val="3"/>
          <w:w w:val="105"/>
        </w:rPr>
        <w:t>A</w:t>
      </w:r>
      <w:r>
        <w:rPr>
          <w:spacing w:val="1"/>
          <w:w w:val="105"/>
        </w:rPr>
        <w:t>-</w:t>
      </w:r>
      <w:r>
        <w:rPr>
          <w:spacing w:val="2"/>
          <w:w w:val="105"/>
        </w:rPr>
        <w:t>PB</w:t>
      </w:r>
      <w:r>
        <w:rPr>
          <w:w w:val="105"/>
        </w:rPr>
        <w:t>S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0712</w:t>
      </w:r>
      <w:r>
        <w:rPr>
          <w:w w:val="105"/>
        </w:rPr>
        <w:t>1</w:t>
      </w:r>
    </w:p>
    <w:p w14:paraId="245A614C" w14:textId="77777777" w:rsidR="00980912" w:rsidRDefault="006A4E60">
      <w:pPr>
        <w:pStyle w:val="BodyText"/>
        <w:numPr>
          <w:ilvl w:val="3"/>
          <w:numId w:val="2"/>
        </w:numPr>
        <w:tabs>
          <w:tab w:val="left" w:pos="1828"/>
        </w:tabs>
        <w:kinsoku w:val="0"/>
        <w:overflowPunct w:val="0"/>
        <w:spacing w:before="12"/>
        <w:ind w:left="1828" w:right="3742"/>
        <w:jc w:val="both"/>
      </w:pPr>
      <w:r>
        <w:rPr>
          <w:spacing w:val="3"/>
          <w:w w:val="105"/>
        </w:rPr>
        <w:t>W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w w:val="105"/>
        </w:rPr>
        <w:t>r</w:t>
      </w:r>
      <w:r>
        <w:rPr>
          <w:spacing w:val="-8"/>
          <w:w w:val="105"/>
        </w:rPr>
        <w:t xml:space="preserve"> </w:t>
      </w:r>
      <w:r>
        <w:rPr>
          <w:spacing w:val="2"/>
          <w:w w:val="105"/>
        </w:rPr>
        <w:t>A</w:t>
      </w:r>
      <w:r>
        <w:rPr>
          <w:spacing w:val="1"/>
          <w:w w:val="105"/>
        </w:rPr>
        <w:t>bsorp</w:t>
      </w:r>
      <w:r>
        <w:rPr>
          <w:w w:val="105"/>
        </w:rPr>
        <w:t>ti</w:t>
      </w:r>
      <w:r>
        <w:rPr>
          <w:spacing w:val="1"/>
          <w:w w:val="105"/>
        </w:rPr>
        <w:t>on</w:t>
      </w:r>
      <w:r>
        <w:rPr>
          <w:w w:val="105"/>
        </w:rPr>
        <w:t>:</w:t>
      </w:r>
      <w:r>
        <w:rPr>
          <w:spacing w:val="47"/>
          <w:w w:val="105"/>
        </w:rPr>
        <w:t xml:space="preserve"> </w:t>
      </w:r>
      <w:r>
        <w:rPr>
          <w:spacing w:val="1"/>
          <w:w w:val="105"/>
        </w:rPr>
        <w:t>0</w:t>
      </w:r>
      <w:r>
        <w:rPr>
          <w:w w:val="105"/>
        </w:rPr>
        <w:t>.</w:t>
      </w:r>
      <w:r>
        <w:rPr>
          <w:spacing w:val="1"/>
          <w:w w:val="105"/>
        </w:rPr>
        <w:t>1</w:t>
      </w:r>
      <w:r>
        <w:rPr>
          <w:w w:val="105"/>
        </w:rPr>
        <w:t>%</w:t>
      </w:r>
      <w:r>
        <w:rPr>
          <w:spacing w:val="-6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y</w:t>
      </w:r>
      <w:r>
        <w:rPr>
          <w:spacing w:val="-7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w w:val="105"/>
        </w:rPr>
        <w:t>t.,</w:t>
      </w:r>
      <w:r>
        <w:rPr>
          <w:spacing w:val="-8"/>
          <w:w w:val="105"/>
        </w:rPr>
        <w:t xml:space="preserve"> </w:t>
      </w:r>
      <w:r>
        <w:rPr>
          <w:spacing w:val="2"/>
          <w:w w:val="105"/>
        </w:rPr>
        <w:t>AS</w:t>
      </w:r>
      <w:r>
        <w:rPr>
          <w:spacing w:val="1"/>
          <w:w w:val="105"/>
        </w:rPr>
        <w:t>T</w:t>
      </w:r>
      <w:r>
        <w:rPr>
          <w:w w:val="105"/>
        </w:rPr>
        <w:t>M</w:t>
      </w:r>
      <w:r>
        <w:rPr>
          <w:spacing w:val="-6"/>
          <w:w w:val="105"/>
        </w:rPr>
        <w:t xml:space="preserve"> </w:t>
      </w:r>
      <w:r>
        <w:rPr>
          <w:w w:val="105"/>
        </w:rPr>
        <w:t>D</w:t>
      </w:r>
      <w:r>
        <w:rPr>
          <w:spacing w:val="-6"/>
          <w:w w:val="105"/>
        </w:rPr>
        <w:t xml:space="preserve"> </w:t>
      </w:r>
      <w:r>
        <w:rPr>
          <w:spacing w:val="1"/>
          <w:w w:val="105"/>
        </w:rPr>
        <w:t>57</w:t>
      </w:r>
      <w:r>
        <w:rPr>
          <w:w w:val="105"/>
        </w:rPr>
        <w:t>0</w:t>
      </w:r>
    </w:p>
    <w:p w14:paraId="3A537042" w14:textId="77777777" w:rsidR="00980912" w:rsidRDefault="006A4E60">
      <w:pPr>
        <w:pStyle w:val="BodyText"/>
        <w:numPr>
          <w:ilvl w:val="3"/>
          <w:numId w:val="2"/>
        </w:numPr>
        <w:tabs>
          <w:tab w:val="left" w:pos="1828"/>
        </w:tabs>
        <w:kinsoku w:val="0"/>
        <w:overflowPunct w:val="0"/>
        <w:spacing w:before="12"/>
        <w:ind w:left="1828" w:right="4118"/>
        <w:jc w:val="both"/>
      </w:pPr>
      <w:r>
        <w:rPr>
          <w:spacing w:val="2"/>
          <w:w w:val="105"/>
        </w:rPr>
        <w:t>H</w:t>
      </w:r>
      <w:r>
        <w:rPr>
          <w:spacing w:val="1"/>
          <w:w w:val="105"/>
        </w:rPr>
        <w:t>ydros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>tic</w:t>
      </w:r>
      <w:r>
        <w:rPr>
          <w:spacing w:val="-8"/>
          <w:w w:val="105"/>
        </w:rPr>
        <w:t xml:space="preserve"> </w:t>
      </w:r>
      <w:r>
        <w:rPr>
          <w:spacing w:val="2"/>
          <w:w w:val="105"/>
        </w:rPr>
        <w:t>H</w:t>
      </w:r>
      <w:r>
        <w:rPr>
          <w:spacing w:val="1"/>
          <w:w w:val="105"/>
        </w:rPr>
        <w:t>ead</w:t>
      </w:r>
      <w:r>
        <w:rPr>
          <w:w w:val="105"/>
        </w:rPr>
        <w:t>:</w:t>
      </w:r>
      <w:r>
        <w:rPr>
          <w:spacing w:val="47"/>
          <w:w w:val="105"/>
        </w:rPr>
        <w:t xml:space="preserve"> </w:t>
      </w:r>
      <w:r>
        <w:rPr>
          <w:spacing w:val="1"/>
          <w:w w:val="105"/>
        </w:rPr>
        <w:t>23</w:t>
      </w:r>
      <w:r>
        <w:rPr>
          <w:w w:val="105"/>
        </w:rPr>
        <w:t>0</w:t>
      </w:r>
      <w:r>
        <w:rPr>
          <w:spacing w:val="-7"/>
          <w:w w:val="105"/>
        </w:rPr>
        <w:t xml:space="preserve"> </w:t>
      </w:r>
      <w:r>
        <w:rPr>
          <w:w w:val="105"/>
        </w:rPr>
        <w:t>ft.,</w:t>
      </w:r>
      <w:r>
        <w:rPr>
          <w:spacing w:val="-8"/>
          <w:w w:val="105"/>
        </w:rPr>
        <w:t xml:space="preserve"> </w:t>
      </w:r>
      <w:r>
        <w:rPr>
          <w:spacing w:val="2"/>
          <w:w w:val="105"/>
        </w:rPr>
        <w:t>AST</w:t>
      </w:r>
      <w:r>
        <w:rPr>
          <w:w w:val="105"/>
        </w:rPr>
        <w:t>M</w:t>
      </w:r>
      <w:r>
        <w:rPr>
          <w:spacing w:val="-7"/>
          <w:w w:val="105"/>
        </w:rPr>
        <w:t xml:space="preserve"> </w:t>
      </w:r>
      <w:r>
        <w:rPr>
          <w:w w:val="105"/>
        </w:rPr>
        <w:t>D</w:t>
      </w:r>
      <w:r>
        <w:rPr>
          <w:spacing w:val="-6"/>
          <w:w w:val="105"/>
        </w:rPr>
        <w:t xml:space="preserve"> </w:t>
      </w:r>
      <w:r>
        <w:rPr>
          <w:spacing w:val="1"/>
          <w:w w:val="105"/>
        </w:rPr>
        <w:t>5385</w:t>
      </w:r>
    </w:p>
    <w:p w14:paraId="2E06710A" w14:textId="77777777" w:rsidR="00980912" w:rsidRDefault="00980912">
      <w:pPr>
        <w:kinsoku w:val="0"/>
        <w:overflowPunct w:val="0"/>
        <w:spacing w:before="2" w:line="240" w:lineRule="exact"/>
      </w:pPr>
    </w:p>
    <w:p w14:paraId="482B5709" w14:textId="4A6F0A9C" w:rsidR="00980912" w:rsidRDefault="006A4E60">
      <w:pPr>
        <w:pStyle w:val="BodyText"/>
        <w:numPr>
          <w:ilvl w:val="2"/>
          <w:numId w:val="2"/>
        </w:numPr>
        <w:tabs>
          <w:tab w:val="left" w:pos="1252"/>
        </w:tabs>
        <w:kinsoku w:val="0"/>
        <w:overflowPunct w:val="0"/>
        <w:spacing w:line="253" w:lineRule="auto"/>
        <w:ind w:right="119"/>
        <w:jc w:val="both"/>
      </w:pPr>
      <w:r>
        <w:rPr>
          <w:spacing w:val="1"/>
          <w:w w:val="105"/>
        </w:rPr>
        <w:t>Fo</w:t>
      </w:r>
      <w:r>
        <w:rPr>
          <w:w w:val="105"/>
        </w:rPr>
        <w:t>r</w:t>
      </w:r>
      <w:r>
        <w:rPr>
          <w:spacing w:val="2"/>
          <w:w w:val="105"/>
        </w:rPr>
        <w:t xml:space="preserve"> </w:t>
      </w:r>
      <w:r>
        <w:rPr>
          <w:spacing w:val="1"/>
          <w:w w:val="105"/>
        </w:rPr>
        <w:t>app</w:t>
      </w:r>
      <w:r>
        <w:rPr>
          <w:w w:val="105"/>
        </w:rPr>
        <w:t>li</w:t>
      </w:r>
      <w:r>
        <w:rPr>
          <w:spacing w:val="1"/>
          <w:w w:val="105"/>
        </w:rPr>
        <w:t>ca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4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pera</w:t>
      </w:r>
      <w:r>
        <w:rPr>
          <w:w w:val="105"/>
        </w:rPr>
        <w:t>t</w:t>
      </w:r>
      <w:r>
        <w:rPr>
          <w:spacing w:val="1"/>
          <w:w w:val="105"/>
        </w:rPr>
        <w:t>ure</w:t>
      </w:r>
      <w:r>
        <w:rPr>
          <w:w w:val="105"/>
        </w:rPr>
        <w:t>s</w:t>
      </w:r>
      <w:r>
        <w:rPr>
          <w:spacing w:val="4"/>
          <w:w w:val="105"/>
        </w:rPr>
        <w:t xml:space="preserve"> </w:t>
      </w:r>
      <w:r>
        <w:rPr>
          <w:spacing w:val="1"/>
          <w:w w:val="105"/>
        </w:rPr>
        <w:t>be</w:t>
      </w:r>
      <w:r>
        <w:rPr>
          <w:w w:val="105"/>
        </w:rPr>
        <w:t>t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ee</w:t>
      </w:r>
      <w:r>
        <w:rPr>
          <w:w w:val="105"/>
        </w:rPr>
        <w:t>n</w:t>
      </w:r>
      <w:r>
        <w:rPr>
          <w:spacing w:val="4"/>
          <w:w w:val="105"/>
        </w:rPr>
        <w:t xml:space="preserve"> </w:t>
      </w:r>
      <w:r w:rsidR="0096111B">
        <w:rPr>
          <w:spacing w:val="4"/>
          <w:w w:val="105"/>
        </w:rPr>
        <w:t>1</w:t>
      </w:r>
      <w:r>
        <w:rPr>
          <w:spacing w:val="3"/>
          <w:w w:val="105"/>
        </w:rPr>
        <w:t>5</w:t>
      </w:r>
      <w:r>
        <w:rPr>
          <w:spacing w:val="1"/>
          <w:w w:val="105"/>
        </w:rPr>
        <w:t>°</w:t>
      </w:r>
      <w:r>
        <w:rPr>
          <w:w w:val="105"/>
        </w:rPr>
        <w:t>F</w:t>
      </w:r>
      <w:r>
        <w:rPr>
          <w:spacing w:val="4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3"/>
          <w:w w:val="105"/>
        </w:rPr>
        <w:t xml:space="preserve"> </w:t>
      </w:r>
      <w:r>
        <w:rPr>
          <w:spacing w:val="1"/>
          <w:w w:val="105"/>
        </w:rPr>
        <w:t>6</w:t>
      </w:r>
      <w:r w:rsidR="00CC00E7">
        <w:rPr>
          <w:spacing w:val="1"/>
          <w:w w:val="105"/>
        </w:rPr>
        <w:t>0</w:t>
      </w:r>
      <w:r>
        <w:rPr>
          <w:spacing w:val="1"/>
          <w:w w:val="105"/>
        </w:rPr>
        <w:t>°F</w:t>
      </w:r>
      <w:r>
        <w:rPr>
          <w:w w:val="105"/>
        </w:rPr>
        <w:t>,</w:t>
      </w:r>
      <w:r>
        <w:rPr>
          <w:spacing w:val="3"/>
          <w:w w:val="105"/>
        </w:rPr>
        <w:t xml:space="preserve"> </w:t>
      </w:r>
      <w:r>
        <w:rPr>
          <w:spacing w:val="1"/>
          <w:w w:val="105"/>
        </w:rPr>
        <w:t>us</w:t>
      </w:r>
      <w:r>
        <w:rPr>
          <w:w w:val="105"/>
        </w:rPr>
        <w:t>e</w:t>
      </w:r>
      <w:r>
        <w:rPr>
          <w:spacing w:val="4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spacing w:val="3"/>
          <w:w w:val="105"/>
        </w:rPr>
        <w:t>W</w:t>
      </w:r>
      <w:r w:rsidR="00CC00E7">
        <w:rPr>
          <w:spacing w:val="3"/>
          <w:w w:val="105"/>
        </w:rPr>
        <w:t xml:space="preserve"> </w:t>
      </w:r>
      <w:r>
        <w:rPr>
          <w:spacing w:val="1"/>
          <w:w w:val="105"/>
        </w:rPr>
        <w:t>86</w:t>
      </w:r>
      <w:r>
        <w:rPr>
          <w:w w:val="105"/>
        </w:rPr>
        <w:t>1</w:t>
      </w:r>
      <w:r w:rsidR="00CC00E7">
        <w:rPr>
          <w:w w:val="105"/>
        </w:rPr>
        <w:t>-ULT</w:t>
      </w:r>
      <w:r>
        <w:rPr>
          <w:spacing w:val="4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hee</w:t>
      </w:r>
      <w:r>
        <w:rPr>
          <w:w w:val="105"/>
        </w:rPr>
        <w:t>t</w:t>
      </w:r>
      <w:r>
        <w:rPr>
          <w:spacing w:val="3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bran</w:t>
      </w:r>
      <w:r>
        <w:rPr>
          <w:w w:val="105"/>
        </w:rPr>
        <w:t>e</w:t>
      </w:r>
      <w:r>
        <w:rPr>
          <w:spacing w:val="4"/>
          <w:w w:val="105"/>
        </w:rPr>
        <w:t xml:space="preserve"> </w:t>
      </w:r>
      <w:r>
        <w:rPr>
          <w:spacing w:val="1"/>
          <w:w w:val="105"/>
        </w:rPr>
        <w:t>and</w:t>
      </w:r>
      <w:r>
        <w:rPr>
          <w:spacing w:val="1"/>
          <w:w w:val="103"/>
        </w:rPr>
        <w:t xml:space="preserve"> </w:t>
      </w:r>
      <w:r>
        <w:rPr>
          <w:spacing w:val="2"/>
          <w:w w:val="105"/>
        </w:rPr>
        <w:t>CC</w:t>
      </w:r>
      <w:r>
        <w:rPr>
          <w:spacing w:val="3"/>
          <w:w w:val="105"/>
        </w:rPr>
        <w:t>W</w:t>
      </w:r>
      <w:r>
        <w:rPr>
          <w:spacing w:val="1"/>
          <w:w w:val="105"/>
        </w:rPr>
        <w:t>-702</w:t>
      </w:r>
      <w:r>
        <w:rPr>
          <w:w w:val="105"/>
        </w:rPr>
        <w:t>,</w:t>
      </w:r>
      <w:r>
        <w:rPr>
          <w:spacing w:val="10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spacing w:val="3"/>
          <w:w w:val="105"/>
        </w:rPr>
        <w:t>W</w:t>
      </w:r>
      <w:r>
        <w:rPr>
          <w:spacing w:val="1"/>
          <w:w w:val="105"/>
        </w:rPr>
        <w:t>-702L</w:t>
      </w:r>
      <w:r>
        <w:rPr>
          <w:spacing w:val="2"/>
          <w:w w:val="105"/>
        </w:rPr>
        <w:t>V</w:t>
      </w:r>
      <w:r>
        <w:rPr>
          <w:w w:val="105"/>
        </w:rPr>
        <w:t>,</w:t>
      </w:r>
      <w:r>
        <w:rPr>
          <w:spacing w:val="11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10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spacing w:val="3"/>
          <w:w w:val="105"/>
        </w:rPr>
        <w:t>W</w:t>
      </w:r>
      <w:r>
        <w:rPr>
          <w:spacing w:val="1"/>
          <w:w w:val="105"/>
        </w:rPr>
        <w:t>-715</w:t>
      </w:r>
      <w:r>
        <w:rPr>
          <w:w w:val="105"/>
        </w:rPr>
        <w:t>.</w:t>
      </w:r>
      <w:r>
        <w:rPr>
          <w:spacing w:val="11"/>
          <w:w w:val="105"/>
        </w:rPr>
        <w:t xml:space="preserve"> </w:t>
      </w:r>
      <w:r>
        <w:rPr>
          <w:spacing w:val="2"/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11"/>
          <w:w w:val="105"/>
        </w:rPr>
        <w:t xml:space="preserve"> </w:t>
      </w:r>
      <w:r>
        <w:rPr>
          <w:spacing w:val="1"/>
          <w:w w:val="105"/>
        </w:rPr>
        <w:t>app</w:t>
      </w:r>
      <w:r>
        <w:rPr>
          <w:w w:val="105"/>
        </w:rPr>
        <w:t>li</w:t>
      </w:r>
      <w:r>
        <w:rPr>
          <w:spacing w:val="1"/>
          <w:w w:val="105"/>
        </w:rPr>
        <w:t>ca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11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pera</w:t>
      </w:r>
      <w:r>
        <w:rPr>
          <w:w w:val="105"/>
        </w:rPr>
        <w:t>t</w:t>
      </w:r>
      <w:r>
        <w:rPr>
          <w:spacing w:val="1"/>
          <w:w w:val="105"/>
        </w:rPr>
        <w:t>ure</w:t>
      </w:r>
      <w:r>
        <w:rPr>
          <w:w w:val="105"/>
        </w:rPr>
        <w:t>s</w:t>
      </w:r>
      <w:r>
        <w:rPr>
          <w:spacing w:val="11"/>
          <w:w w:val="105"/>
        </w:rPr>
        <w:t xml:space="preserve"> </w:t>
      </w:r>
      <w:r>
        <w:rPr>
          <w:spacing w:val="1"/>
          <w:w w:val="105"/>
        </w:rPr>
        <w:t>abov</w:t>
      </w:r>
      <w:r>
        <w:rPr>
          <w:w w:val="105"/>
        </w:rPr>
        <w:t>e</w:t>
      </w:r>
      <w:r>
        <w:rPr>
          <w:spacing w:val="12"/>
          <w:w w:val="105"/>
        </w:rPr>
        <w:t xml:space="preserve"> </w:t>
      </w:r>
      <w:r>
        <w:rPr>
          <w:spacing w:val="1"/>
          <w:w w:val="105"/>
        </w:rPr>
        <w:t>40°</w:t>
      </w:r>
      <w:r>
        <w:rPr>
          <w:w w:val="105"/>
        </w:rPr>
        <w:t>F</w:t>
      </w:r>
      <w:r>
        <w:rPr>
          <w:spacing w:val="11"/>
          <w:w w:val="105"/>
        </w:rPr>
        <w:t xml:space="preserve"> </w:t>
      </w:r>
      <w:r>
        <w:rPr>
          <w:spacing w:val="1"/>
          <w:w w:val="105"/>
        </w:rPr>
        <w:t>us</w:t>
      </w:r>
      <w:r>
        <w:rPr>
          <w:w w:val="105"/>
        </w:rPr>
        <w:t>e</w:t>
      </w:r>
      <w:r>
        <w:rPr>
          <w:spacing w:val="11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w w:val="105"/>
        </w:rPr>
        <w:t>W</w:t>
      </w:r>
      <w:r>
        <w:rPr>
          <w:w w:val="103"/>
        </w:rPr>
        <w:t xml:space="preserve"> </w:t>
      </w:r>
      <w:r>
        <w:rPr>
          <w:spacing w:val="2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ra</w:t>
      </w:r>
      <w:r>
        <w:rPr>
          <w:spacing w:val="2"/>
          <w:w w:val="105"/>
        </w:rPr>
        <w:t>DR</w:t>
      </w:r>
      <w:r>
        <w:rPr>
          <w:w w:val="105"/>
        </w:rPr>
        <w:t>I</w:t>
      </w:r>
      <w:r>
        <w:rPr>
          <w:spacing w:val="-14"/>
          <w:w w:val="105"/>
        </w:rPr>
        <w:t xml:space="preserve"> </w:t>
      </w:r>
      <w:r>
        <w:rPr>
          <w:spacing w:val="1"/>
          <w:w w:val="105"/>
        </w:rPr>
        <w:t>86</w:t>
      </w:r>
      <w:r>
        <w:rPr>
          <w:w w:val="105"/>
        </w:rPr>
        <w:t>0</w:t>
      </w:r>
      <w:r w:rsidR="007817E2">
        <w:rPr>
          <w:w w:val="105"/>
        </w:rPr>
        <w:t>/861</w:t>
      </w:r>
      <w:r>
        <w:rPr>
          <w:spacing w:val="1"/>
          <w:w w:val="105"/>
        </w:rPr>
        <w:t>shee</w:t>
      </w:r>
      <w:r>
        <w:rPr>
          <w:w w:val="105"/>
        </w:rPr>
        <w:t>t</w:t>
      </w:r>
      <w:r>
        <w:rPr>
          <w:spacing w:val="-14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bran</w:t>
      </w:r>
      <w:r>
        <w:rPr>
          <w:w w:val="105"/>
        </w:rPr>
        <w:t>e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-13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spacing w:val="3"/>
          <w:w w:val="105"/>
        </w:rPr>
        <w:t>W</w:t>
      </w:r>
      <w:r>
        <w:rPr>
          <w:spacing w:val="1"/>
          <w:w w:val="105"/>
        </w:rPr>
        <w:t>-702</w:t>
      </w:r>
      <w:r>
        <w:rPr>
          <w:w w:val="105"/>
        </w:rPr>
        <w:t>,</w:t>
      </w:r>
      <w:r>
        <w:rPr>
          <w:spacing w:val="-14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spacing w:val="3"/>
          <w:w w:val="105"/>
        </w:rPr>
        <w:t>W</w:t>
      </w:r>
      <w:r>
        <w:rPr>
          <w:spacing w:val="1"/>
          <w:w w:val="105"/>
        </w:rPr>
        <w:t>-702L</w:t>
      </w:r>
      <w:r>
        <w:rPr>
          <w:spacing w:val="2"/>
          <w:w w:val="105"/>
        </w:rPr>
        <w:t>V</w:t>
      </w:r>
      <w:r>
        <w:rPr>
          <w:w w:val="105"/>
        </w:rPr>
        <w:t>,</w:t>
      </w:r>
      <w:r>
        <w:rPr>
          <w:spacing w:val="-14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spacing w:val="3"/>
          <w:w w:val="105"/>
        </w:rPr>
        <w:t>W</w:t>
      </w:r>
      <w:r>
        <w:rPr>
          <w:spacing w:val="1"/>
          <w:w w:val="105"/>
        </w:rPr>
        <w:t>-702</w:t>
      </w:r>
      <w:r>
        <w:rPr>
          <w:spacing w:val="3"/>
          <w:w w:val="105"/>
        </w:rPr>
        <w:t>W</w:t>
      </w:r>
      <w:r>
        <w:rPr>
          <w:spacing w:val="2"/>
          <w:w w:val="105"/>
        </w:rPr>
        <w:t>B</w:t>
      </w:r>
      <w:r>
        <w:rPr>
          <w:w w:val="105"/>
        </w:rPr>
        <w:t>,</w:t>
      </w:r>
      <w:r>
        <w:rPr>
          <w:spacing w:val="-14"/>
          <w:w w:val="105"/>
        </w:rPr>
        <w:t xml:space="preserve"> </w:t>
      </w:r>
      <w:r>
        <w:rPr>
          <w:spacing w:val="2"/>
          <w:w w:val="105"/>
        </w:rPr>
        <w:t>CCW</w:t>
      </w:r>
      <w:r>
        <w:rPr>
          <w:spacing w:val="1"/>
          <w:w w:val="105"/>
        </w:rPr>
        <w:t>-715</w:t>
      </w:r>
      <w:r>
        <w:rPr>
          <w:w w:val="105"/>
        </w:rPr>
        <w:t>,</w:t>
      </w:r>
      <w:r>
        <w:rPr>
          <w:spacing w:val="-13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spacing w:val="3"/>
          <w:w w:val="105"/>
        </w:rPr>
        <w:t>W</w:t>
      </w:r>
      <w:r>
        <w:rPr>
          <w:w w:val="105"/>
        </w:rPr>
        <w:t>-</w:t>
      </w:r>
    </w:p>
    <w:p w14:paraId="41B6DC45" w14:textId="77777777" w:rsidR="00980912" w:rsidRDefault="006A4E60">
      <w:pPr>
        <w:pStyle w:val="BodyText"/>
        <w:kinsoku w:val="0"/>
        <w:overflowPunct w:val="0"/>
        <w:ind w:right="6672" w:firstLine="0"/>
        <w:jc w:val="both"/>
      </w:pPr>
      <w:r>
        <w:rPr>
          <w:spacing w:val="2"/>
          <w:w w:val="105"/>
        </w:rPr>
        <w:t>A</w:t>
      </w:r>
      <w:r>
        <w:rPr>
          <w:spacing w:val="3"/>
          <w:w w:val="105"/>
        </w:rPr>
        <w:t>W</w:t>
      </w:r>
      <w:r>
        <w:rPr>
          <w:spacing w:val="2"/>
          <w:w w:val="105"/>
        </w:rPr>
        <w:t>P</w:t>
      </w:r>
      <w:r>
        <w:rPr>
          <w:w w:val="105"/>
        </w:rPr>
        <w:t>,</w:t>
      </w:r>
      <w:r>
        <w:rPr>
          <w:spacing w:val="-15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4"/>
          <w:w w:val="105"/>
        </w:rPr>
        <w:t xml:space="preserve"> </w:t>
      </w:r>
      <w:r>
        <w:rPr>
          <w:spacing w:val="2"/>
          <w:w w:val="105"/>
        </w:rPr>
        <w:t>C</w:t>
      </w:r>
      <w:r>
        <w:rPr>
          <w:spacing w:val="1"/>
          <w:w w:val="105"/>
        </w:rPr>
        <w:t>av-</w:t>
      </w:r>
      <w:r>
        <w:rPr>
          <w:spacing w:val="2"/>
          <w:w w:val="105"/>
        </w:rPr>
        <w:t>G</w:t>
      </w:r>
      <w:r>
        <w:rPr>
          <w:spacing w:val="1"/>
          <w:w w:val="105"/>
        </w:rPr>
        <w:t>r</w:t>
      </w:r>
      <w:r>
        <w:rPr>
          <w:w w:val="105"/>
        </w:rPr>
        <w:t>i</w:t>
      </w:r>
      <w:r>
        <w:rPr>
          <w:spacing w:val="1"/>
          <w:w w:val="105"/>
        </w:rPr>
        <w:t>p</w:t>
      </w:r>
      <w:r>
        <w:rPr>
          <w:w w:val="105"/>
        </w:rPr>
        <w:t>.</w:t>
      </w:r>
    </w:p>
    <w:p w14:paraId="1F2D2167" w14:textId="77777777" w:rsidR="00980912" w:rsidRDefault="00980912">
      <w:pPr>
        <w:kinsoku w:val="0"/>
        <w:overflowPunct w:val="0"/>
        <w:spacing w:before="2" w:line="240" w:lineRule="exact"/>
      </w:pPr>
    </w:p>
    <w:p w14:paraId="21673A32" w14:textId="40007742" w:rsidR="00980912" w:rsidRDefault="006A4E60">
      <w:pPr>
        <w:pStyle w:val="BodyText"/>
        <w:numPr>
          <w:ilvl w:val="1"/>
          <w:numId w:val="2"/>
        </w:numPr>
        <w:tabs>
          <w:tab w:val="left" w:pos="675"/>
        </w:tabs>
        <w:kinsoku w:val="0"/>
        <w:overflowPunct w:val="0"/>
        <w:ind w:left="676"/>
      </w:pPr>
      <w:r>
        <w:rPr>
          <w:spacing w:val="1"/>
        </w:rPr>
        <w:t>ACCESSOR</w:t>
      </w:r>
      <w:r>
        <w:t xml:space="preserve">Y </w:t>
      </w:r>
      <w:r>
        <w:rPr>
          <w:spacing w:val="1"/>
        </w:rPr>
        <w:t>PRODUC</w:t>
      </w:r>
      <w:r>
        <w:t>TS</w:t>
      </w:r>
    </w:p>
    <w:p w14:paraId="10305879" w14:textId="77777777" w:rsidR="00980912" w:rsidRDefault="00980912">
      <w:pPr>
        <w:kinsoku w:val="0"/>
        <w:overflowPunct w:val="0"/>
        <w:spacing w:before="18" w:line="220" w:lineRule="exact"/>
        <w:rPr>
          <w:sz w:val="22"/>
          <w:szCs w:val="22"/>
        </w:rPr>
      </w:pPr>
    </w:p>
    <w:p w14:paraId="29BED84D" w14:textId="77777777" w:rsidR="00980912" w:rsidRDefault="006A4E60">
      <w:pPr>
        <w:pStyle w:val="BodyText"/>
        <w:numPr>
          <w:ilvl w:val="2"/>
          <w:numId w:val="2"/>
        </w:numPr>
        <w:tabs>
          <w:tab w:val="left" w:pos="1251"/>
        </w:tabs>
        <w:kinsoku w:val="0"/>
        <w:overflowPunct w:val="0"/>
      </w:pPr>
      <w:r>
        <w:rPr>
          <w:w w:val="105"/>
        </w:rPr>
        <w:t>Su</w:t>
      </w:r>
      <w:r>
        <w:rPr>
          <w:spacing w:val="-1"/>
          <w:w w:val="105"/>
        </w:rPr>
        <w:t>rf</w:t>
      </w:r>
      <w:r>
        <w:rPr>
          <w:w w:val="105"/>
        </w:rPr>
        <w:t>ace</w:t>
      </w:r>
      <w:r>
        <w:rPr>
          <w:spacing w:val="-31"/>
          <w:w w:val="105"/>
        </w:rPr>
        <w:t xml:space="preserve"> </w:t>
      </w:r>
      <w:r>
        <w:rPr>
          <w:w w:val="105"/>
        </w:rPr>
        <w:t>P</w:t>
      </w:r>
      <w:r>
        <w:rPr>
          <w:spacing w:val="-1"/>
          <w:w w:val="105"/>
        </w:rPr>
        <w:t>ri</w:t>
      </w:r>
      <w:r>
        <w:rPr>
          <w:spacing w:val="1"/>
          <w:w w:val="105"/>
        </w:rPr>
        <w:t>m</w:t>
      </w:r>
      <w:r>
        <w:rPr>
          <w:w w:val="105"/>
        </w:rPr>
        <w:t>e</w:t>
      </w:r>
      <w:r>
        <w:rPr>
          <w:spacing w:val="-1"/>
          <w:w w:val="105"/>
        </w:rPr>
        <w:t>r</w:t>
      </w:r>
      <w:r>
        <w:rPr>
          <w:w w:val="105"/>
        </w:rPr>
        <w:t>:</w:t>
      </w:r>
      <w:r>
        <w:rPr>
          <w:spacing w:val="-32"/>
          <w:w w:val="105"/>
        </w:rPr>
        <w:t xml:space="preserve"> </w:t>
      </w:r>
      <w:r>
        <w:rPr>
          <w:w w:val="105"/>
        </w:rPr>
        <w:t>Sha</w:t>
      </w:r>
      <w:r>
        <w:rPr>
          <w:spacing w:val="-1"/>
          <w:w w:val="105"/>
        </w:rPr>
        <w:t>l</w:t>
      </w:r>
      <w:r>
        <w:rPr>
          <w:w w:val="105"/>
        </w:rPr>
        <w:t>l</w:t>
      </w:r>
      <w:r>
        <w:rPr>
          <w:spacing w:val="-31"/>
          <w:w w:val="105"/>
        </w:rPr>
        <w:t xml:space="preserve"> </w:t>
      </w:r>
      <w:r>
        <w:rPr>
          <w:w w:val="105"/>
        </w:rPr>
        <w:t>be</w:t>
      </w:r>
      <w:r>
        <w:rPr>
          <w:spacing w:val="-30"/>
          <w:w w:val="105"/>
        </w:rPr>
        <w:t xml:space="preserve"> </w:t>
      </w:r>
      <w:r>
        <w:rPr>
          <w:w w:val="105"/>
        </w:rPr>
        <w:t>CC</w:t>
      </w:r>
      <w:r>
        <w:rPr>
          <w:spacing w:val="1"/>
          <w:w w:val="105"/>
        </w:rPr>
        <w:t>W</w:t>
      </w:r>
      <w:r>
        <w:rPr>
          <w:spacing w:val="-1"/>
          <w:w w:val="105"/>
        </w:rPr>
        <w:t>-</w:t>
      </w:r>
      <w:r>
        <w:rPr>
          <w:w w:val="105"/>
        </w:rPr>
        <w:t>702,</w:t>
      </w:r>
      <w:r>
        <w:rPr>
          <w:spacing w:val="-32"/>
          <w:w w:val="105"/>
        </w:rPr>
        <w:t xml:space="preserve"> </w:t>
      </w:r>
      <w:r>
        <w:rPr>
          <w:w w:val="105"/>
        </w:rPr>
        <w:t>CC</w:t>
      </w:r>
      <w:r>
        <w:rPr>
          <w:spacing w:val="1"/>
          <w:w w:val="105"/>
        </w:rPr>
        <w:t>W</w:t>
      </w:r>
      <w:r>
        <w:rPr>
          <w:spacing w:val="-1"/>
          <w:w w:val="105"/>
        </w:rPr>
        <w:t>-</w:t>
      </w:r>
      <w:r>
        <w:rPr>
          <w:w w:val="105"/>
        </w:rPr>
        <w:t>702LV,</w:t>
      </w:r>
      <w:r>
        <w:rPr>
          <w:spacing w:val="-31"/>
          <w:w w:val="105"/>
        </w:rPr>
        <w:t xml:space="preserve"> </w:t>
      </w:r>
      <w:r>
        <w:rPr>
          <w:w w:val="105"/>
        </w:rPr>
        <w:t>CC</w:t>
      </w:r>
      <w:r>
        <w:rPr>
          <w:spacing w:val="1"/>
          <w:w w:val="105"/>
        </w:rPr>
        <w:t>W</w:t>
      </w:r>
      <w:r>
        <w:rPr>
          <w:spacing w:val="-1"/>
          <w:w w:val="105"/>
        </w:rPr>
        <w:t>-</w:t>
      </w:r>
      <w:r>
        <w:rPr>
          <w:w w:val="105"/>
        </w:rPr>
        <w:t>715,</w:t>
      </w:r>
      <w:r>
        <w:rPr>
          <w:spacing w:val="-32"/>
          <w:w w:val="105"/>
        </w:rPr>
        <w:t xml:space="preserve"> </w:t>
      </w:r>
      <w:r>
        <w:rPr>
          <w:w w:val="105"/>
        </w:rPr>
        <w:t>CC</w:t>
      </w:r>
      <w:r>
        <w:rPr>
          <w:spacing w:val="1"/>
          <w:w w:val="105"/>
        </w:rPr>
        <w:t>W</w:t>
      </w:r>
      <w:r>
        <w:rPr>
          <w:spacing w:val="-1"/>
          <w:w w:val="105"/>
        </w:rPr>
        <w:t>-</w:t>
      </w:r>
      <w:r>
        <w:rPr>
          <w:w w:val="105"/>
        </w:rPr>
        <w:t>702</w:t>
      </w:r>
      <w:r>
        <w:rPr>
          <w:spacing w:val="1"/>
          <w:w w:val="105"/>
        </w:rPr>
        <w:t>W</w:t>
      </w:r>
      <w:r>
        <w:rPr>
          <w:w w:val="105"/>
        </w:rPr>
        <w:t>B,</w:t>
      </w:r>
      <w:r>
        <w:rPr>
          <w:spacing w:val="-31"/>
          <w:w w:val="105"/>
        </w:rPr>
        <w:t xml:space="preserve"> </w:t>
      </w:r>
      <w:r>
        <w:rPr>
          <w:spacing w:val="1"/>
          <w:w w:val="105"/>
        </w:rPr>
        <w:t>CCW</w:t>
      </w:r>
      <w:r>
        <w:rPr>
          <w:spacing w:val="-1"/>
          <w:w w:val="105"/>
        </w:rPr>
        <w:t>-</w:t>
      </w:r>
      <w:r>
        <w:rPr>
          <w:w w:val="105"/>
        </w:rPr>
        <w:t>A</w:t>
      </w:r>
      <w:r>
        <w:rPr>
          <w:spacing w:val="1"/>
          <w:w w:val="105"/>
        </w:rPr>
        <w:t>W</w:t>
      </w:r>
      <w:r>
        <w:rPr>
          <w:w w:val="105"/>
        </w:rPr>
        <w:t>P</w:t>
      </w:r>
      <w:r>
        <w:rPr>
          <w:spacing w:val="-30"/>
          <w:w w:val="105"/>
        </w:rPr>
        <w:t xml:space="preserve"> </w:t>
      </w:r>
      <w:r>
        <w:rPr>
          <w:w w:val="105"/>
        </w:rPr>
        <w:t>or</w:t>
      </w:r>
      <w:r>
        <w:rPr>
          <w:spacing w:val="-31"/>
          <w:w w:val="105"/>
        </w:rPr>
        <w:t xml:space="preserve"> </w:t>
      </w:r>
      <w:r>
        <w:rPr>
          <w:w w:val="105"/>
        </w:rPr>
        <w:t>Cav-</w:t>
      </w:r>
    </w:p>
    <w:p w14:paraId="197CBA3F" w14:textId="77777777" w:rsidR="00980912" w:rsidRDefault="006A4E60">
      <w:pPr>
        <w:pStyle w:val="BodyText"/>
        <w:kinsoku w:val="0"/>
        <w:overflowPunct w:val="0"/>
        <w:spacing w:before="12"/>
        <w:ind w:right="7895" w:firstLine="0"/>
        <w:jc w:val="both"/>
      </w:pPr>
      <w:r>
        <w:rPr>
          <w:spacing w:val="1"/>
        </w:rPr>
        <w:t>G</w:t>
      </w:r>
      <w:r>
        <w:t>rip.</w:t>
      </w:r>
    </w:p>
    <w:p w14:paraId="6101C62C" w14:textId="77777777" w:rsidR="00980912" w:rsidRDefault="006A4E60">
      <w:pPr>
        <w:pStyle w:val="BodyText"/>
        <w:numPr>
          <w:ilvl w:val="2"/>
          <w:numId w:val="2"/>
        </w:numPr>
        <w:tabs>
          <w:tab w:val="left" w:pos="1251"/>
        </w:tabs>
        <w:kinsoku w:val="0"/>
        <w:overflowPunct w:val="0"/>
        <w:spacing w:before="12"/>
      </w:pPr>
      <w:r>
        <w:rPr>
          <w:spacing w:val="2"/>
          <w:w w:val="105"/>
        </w:rPr>
        <w:t>M</w:t>
      </w:r>
      <w:r>
        <w:rPr>
          <w:spacing w:val="1"/>
          <w:w w:val="105"/>
        </w:rPr>
        <w:t>as</w:t>
      </w:r>
      <w:r>
        <w:rPr>
          <w:w w:val="105"/>
        </w:rPr>
        <w:t>ti</w:t>
      </w:r>
      <w:r>
        <w:rPr>
          <w:spacing w:val="1"/>
          <w:w w:val="105"/>
        </w:rPr>
        <w:t>c</w:t>
      </w:r>
      <w:r>
        <w:rPr>
          <w:w w:val="105"/>
        </w:rPr>
        <w:t>:</w:t>
      </w:r>
      <w:r>
        <w:rPr>
          <w:spacing w:val="-13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ha</w:t>
      </w:r>
      <w:r>
        <w:rPr>
          <w:w w:val="105"/>
        </w:rPr>
        <w:t>ll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e</w:t>
      </w:r>
      <w:r>
        <w:rPr>
          <w:spacing w:val="-12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spacing w:val="3"/>
          <w:w w:val="105"/>
        </w:rPr>
        <w:t>W</w:t>
      </w:r>
      <w:r>
        <w:rPr>
          <w:spacing w:val="1"/>
          <w:w w:val="105"/>
        </w:rPr>
        <w:t>-70</w:t>
      </w:r>
      <w:r>
        <w:rPr>
          <w:w w:val="105"/>
        </w:rPr>
        <w:t>4</w:t>
      </w:r>
      <w:r>
        <w:rPr>
          <w:spacing w:val="-12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as</w:t>
      </w:r>
      <w:r>
        <w:rPr>
          <w:w w:val="105"/>
        </w:rPr>
        <w:t>ti</w:t>
      </w:r>
      <w:r>
        <w:rPr>
          <w:spacing w:val="1"/>
          <w:w w:val="105"/>
        </w:rPr>
        <w:t>c</w:t>
      </w:r>
      <w:r>
        <w:rPr>
          <w:w w:val="105"/>
        </w:rPr>
        <w:t>.</w:t>
      </w:r>
    </w:p>
    <w:p w14:paraId="1C1C642C" w14:textId="77777777" w:rsidR="00980912" w:rsidRDefault="006A4E60">
      <w:pPr>
        <w:pStyle w:val="BodyText"/>
        <w:numPr>
          <w:ilvl w:val="2"/>
          <w:numId w:val="2"/>
        </w:numPr>
        <w:tabs>
          <w:tab w:val="left" w:pos="1252"/>
        </w:tabs>
        <w:kinsoku w:val="0"/>
        <w:overflowPunct w:val="0"/>
        <w:spacing w:before="12" w:line="253" w:lineRule="auto"/>
        <w:ind w:right="119"/>
        <w:jc w:val="both"/>
      </w:pPr>
      <w:r>
        <w:rPr>
          <w:spacing w:val="2"/>
          <w:w w:val="105"/>
        </w:rPr>
        <w:t>S</w:t>
      </w:r>
      <w:r>
        <w:rPr>
          <w:spacing w:val="1"/>
          <w:w w:val="105"/>
        </w:rPr>
        <w:t>ea</w:t>
      </w:r>
      <w:r>
        <w:rPr>
          <w:w w:val="105"/>
        </w:rPr>
        <w:t>l</w:t>
      </w:r>
      <w:r>
        <w:rPr>
          <w:spacing w:val="1"/>
          <w:w w:val="105"/>
        </w:rPr>
        <w:t>an</w:t>
      </w:r>
      <w:r>
        <w:rPr>
          <w:w w:val="105"/>
        </w:rPr>
        <w:t>t</w:t>
      </w:r>
      <w:r>
        <w:rPr>
          <w:spacing w:val="1"/>
          <w:w w:val="105"/>
        </w:rPr>
        <w:t>s</w:t>
      </w:r>
      <w:r>
        <w:rPr>
          <w:w w:val="105"/>
        </w:rPr>
        <w:t>:</w:t>
      </w:r>
      <w:r>
        <w:rPr>
          <w:spacing w:val="-25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ha</w:t>
      </w:r>
      <w:r>
        <w:rPr>
          <w:w w:val="105"/>
        </w:rPr>
        <w:t>ll</w:t>
      </w:r>
      <w:r>
        <w:rPr>
          <w:spacing w:val="-24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e</w:t>
      </w:r>
      <w:r>
        <w:rPr>
          <w:spacing w:val="-23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spacing w:val="4"/>
          <w:w w:val="105"/>
        </w:rPr>
        <w:t>W</w:t>
      </w:r>
      <w:r>
        <w:rPr>
          <w:spacing w:val="1"/>
          <w:w w:val="105"/>
        </w:rPr>
        <w:t>-70</w:t>
      </w:r>
      <w:r>
        <w:rPr>
          <w:w w:val="105"/>
        </w:rPr>
        <w:t>3</w:t>
      </w:r>
      <w:r>
        <w:rPr>
          <w:spacing w:val="-23"/>
          <w:w w:val="105"/>
        </w:rPr>
        <w:t xml:space="preserve"> </w:t>
      </w:r>
      <w:r>
        <w:rPr>
          <w:spacing w:val="2"/>
          <w:w w:val="105"/>
        </w:rPr>
        <w:t>V</w:t>
      </w:r>
      <w:r>
        <w:rPr>
          <w:spacing w:val="1"/>
          <w:w w:val="105"/>
        </w:rPr>
        <w:t>er</w:t>
      </w:r>
      <w:r>
        <w:rPr>
          <w:w w:val="105"/>
        </w:rPr>
        <w:t>ti</w:t>
      </w:r>
      <w:r>
        <w:rPr>
          <w:spacing w:val="1"/>
          <w:w w:val="105"/>
        </w:rPr>
        <w:t>ca</w:t>
      </w:r>
      <w:r>
        <w:rPr>
          <w:w w:val="105"/>
        </w:rPr>
        <w:t>l</w:t>
      </w:r>
      <w:r>
        <w:rPr>
          <w:spacing w:val="-24"/>
          <w:w w:val="105"/>
        </w:rPr>
        <w:t xml:space="preserve"> </w:t>
      </w:r>
      <w:r>
        <w:rPr>
          <w:spacing w:val="2"/>
          <w:w w:val="105"/>
        </w:rPr>
        <w:t>G</w:t>
      </w:r>
      <w:r>
        <w:rPr>
          <w:spacing w:val="1"/>
          <w:w w:val="105"/>
        </w:rPr>
        <w:t>rad</w:t>
      </w:r>
      <w:r>
        <w:rPr>
          <w:w w:val="105"/>
        </w:rPr>
        <w:t>e</w:t>
      </w:r>
      <w:r>
        <w:rPr>
          <w:spacing w:val="-24"/>
          <w:w w:val="105"/>
        </w:rPr>
        <w:t xml:space="preserve"> </w:t>
      </w:r>
      <w:r>
        <w:rPr>
          <w:spacing w:val="1"/>
          <w:w w:val="105"/>
        </w:rPr>
        <w:t>L</w:t>
      </w:r>
      <w:r>
        <w:rPr>
          <w:w w:val="105"/>
        </w:rPr>
        <w:t>i</w:t>
      </w:r>
      <w:r>
        <w:rPr>
          <w:spacing w:val="1"/>
          <w:w w:val="105"/>
        </w:rPr>
        <w:t>qu</w:t>
      </w:r>
      <w:r>
        <w:rPr>
          <w:w w:val="105"/>
        </w:rPr>
        <w:t>i</w:t>
      </w:r>
      <w:r>
        <w:rPr>
          <w:spacing w:val="1"/>
          <w:w w:val="105"/>
        </w:rPr>
        <w:t>sea</w:t>
      </w:r>
      <w:r>
        <w:rPr>
          <w:w w:val="105"/>
        </w:rPr>
        <w:t>l</w:t>
      </w:r>
      <w:r>
        <w:rPr>
          <w:spacing w:val="-24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brane</w:t>
      </w:r>
      <w:r>
        <w:rPr>
          <w:w w:val="105"/>
        </w:rPr>
        <w:t>,</w:t>
      </w:r>
      <w:r>
        <w:rPr>
          <w:spacing w:val="-24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spacing w:val="3"/>
          <w:w w:val="105"/>
        </w:rPr>
        <w:t>W</w:t>
      </w:r>
      <w:r>
        <w:rPr>
          <w:spacing w:val="1"/>
          <w:w w:val="105"/>
        </w:rPr>
        <w:t>-L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-800</w:t>
      </w:r>
      <w:r>
        <w:rPr>
          <w:spacing w:val="2"/>
          <w:w w:val="105"/>
        </w:rPr>
        <w:t>X</w:t>
      </w:r>
      <w:r>
        <w:rPr>
          <w:spacing w:val="1"/>
          <w:w w:val="105"/>
        </w:rPr>
        <w:t>L</w:t>
      </w:r>
      <w:r>
        <w:rPr>
          <w:w w:val="105"/>
        </w:rPr>
        <w:t>,</w:t>
      </w:r>
      <w:r>
        <w:rPr>
          <w:spacing w:val="-24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spacing w:val="3"/>
          <w:w w:val="105"/>
        </w:rPr>
        <w:t>W</w:t>
      </w:r>
      <w:r>
        <w:rPr>
          <w:spacing w:val="1"/>
          <w:w w:val="105"/>
        </w:rPr>
        <w:t>-201</w:t>
      </w:r>
      <w:r>
        <w:rPr>
          <w:spacing w:val="1"/>
          <w:w w:val="103"/>
        </w:rPr>
        <w:t xml:space="preserve"> </w:t>
      </w:r>
      <w:r>
        <w:rPr>
          <w:w w:val="105"/>
        </w:rPr>
        <w:t>t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o-co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ponen</w:t>
      </w:r>
      <w:r>
        <w:rPr>
          <w:w w:val="105"/>
        </w:rPr>
        <w:t>t</w:t>
      </w:r>
      <w:r>
        <w:rPr>
          <w:spacing w:val="-15"/>
          <w:w w:val="105"/>
        </w:rPr>
        <w:t xml:space="preserve"> </w:t>
      </w:r>
      <w:r>
        <w:rPr>
          <w:spacing w:val="2"/>
          <w:w w:val="105"/>
        </w:rPr>
        <w:t>P</w:t>
      </w:r>
      <w:r>
        <w:rPr>
          <w:spacing w:val="1"/>
          <w:w w:val="105"/>
        </w:rPr>
        <w:t>o</w:t>
      </w:r>
      <w:r>
        <w:rPr>
          <w:w w:val="105"/>
        </w:rPr>
        <w:t>l</w:t>
      </w:r>
      <w:r>
        <w:rPr>
          <w:spacing w:val="1"/>
          <w:w w:val="105"/>
        </w:rPr>
        <w:t>yure</w:t>
      </w:r>
      <w:r>
        <w:rPr>
          <w:w w:val="105"/>
        </w:rPr>
        <w:t>t</w:t>
      </w:r>
      <w:r>
        <w:rPr>
          <w:spacing w:val="1"/>
          <w:w w:val="105"/>
        </w:rPr>
        <w:t>han</w:t>
      </w:r>
      <w:r>
        <w:rPr>
          <w:w w:val="105"/>
        </w:rPr>
        <w:t>e</w:t>
      </w:r>
      <w:r>
        <w:rPr>
          <w:spacing w:val="-14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ea</w:t>
      </w:r>
      <w:r>
        <w:rPr>
          <w:w w:val="105"/>
        </w:rPr>
        <w:t>l</w:t>
      </w:r>
      <w:r>
        <w:rPr>
          <w:spacing w:val="1"/>
          <w:w w:val="105"/>
        </w:rPr>
        <w:t>an</w:t>
      </w:r>
      <w:r>
        <w:rPr>
          <w:w w:val="105"/>
        </w:rPr>
        <w:t>t</w:t>
      </w:r>
      <w:r>
        <w:rPr>
          <w:spacing w:val="-15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4"/>
          <w:w w:val="105"/>
        </w:rPr>
        <w:t xml:space="preserve"> </w:t>
      </w:r>
      <w:r>
        <w:rPr>
          <w:spacing w:val="1"/>
          <w:w w:val="105"/>
        </w:rPr>
        <w:t>app</w:t>
      </w:r>
      <w:r>
        <w:rPr>
          <w:w w:val="105"/>
        </w:rPr>
        <w:t>r</w:t>
      </w:r>
      <w:r>
        <w:rPr>
          <w:spacing w:val="1"/>
          <w:w w:val="105"/>
        </w:rPr>
        <w:t>ove</w:t>
      </w:r>
      <w:r>
        <w:rPr>
          <w:w w:val="105"/>
        </w:rPr>
        <w:t>d</w:t>
      </w:r>
      <w:r>
        <w:rPr>
          <w:spacing w:val="-14"/>
          <w:w w:val="105"/>
        </w:rPr>
        <w:t xml:space="preserve"> </w:t>
      </w:r>
      <w:r>
        <w:rPr>
          <w:spacing w:val="1"/>
          <w:w w:val="105"/>
        </w:rPr>
        <w:t>sea</w:t>
      </w:r>
      <w:r>
        <w:rPr>
          <w:w w:val="105"/>
        </w:rPr>
        <w:t>l</w:t>
      </w:r>
      <w:r>
        <w:rPr>
          <w:spacing w:val="1"/>
          <w:w w:val="105"/>
        </w:rPr>
        <w:t>an</w:t>
      </w:r>
      <w:r>
        <w:rPr>
          <w:w w:val="105"/>
        </w:rPr>
        <w:t>t</w:t>
      </w:r>
      <w:r>
        <w:rPr>
          <w:spacing w:val="-15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y</w:t>
      </w:r>
      <w:r>
        <w:rPr>
          <w:spacing w:val="-14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spacing w:val="3"/>
          <w:w w:val="105"/>
        </w:rPr>
        <w:t>W</w:t>
      </w:r>
      <w:r>
        <w:rPr>
          <w:w w:val="105"/>
        </w:rPr>
        <w:t>.</w:t>
      </w:r>
    </w:p>
    <w:p w14:paraId="083BABD4" w14:textId="77777777" w:rsidR="00980912" w:rsidRDefault="006A4E60">
      <w:pPr>
        <w:pStyle w:val="BodyText"/>
        <w:numPr>
          <w:ilvl w:val="2"/>
          <w:numId w:val="2"/>
        </w:numPr>
        <w:tabs>
          <w:tab w:val="left" w:pos="1251"/>
        </w:tabs>
        <w:kinsoku w:val="0"/>
        <w:overflowPunct w:val="0"/>
      </w:pPr>
      <w:r>
        <w:rPr>
          <w:spacing w:val="2"/>
          <w:w w:val="105"/>
        </w:rPr>
        <w:t>B</w:t>
      </w:r>
      <w:r>
        <w:rPr>
          <w:spacing w:val="1"/>
          <w:w w:val="105"/>
        </w:rPr>
        <w:t>acke</w:t>
      </w:r>
      <w:r>
        <w:rPr>
          <w:w w:val="105"/>
        </w:rPr>
        <w:t>r</w:t>
      </w:r>
      <w:r>
        <w:rPr>
          <w:spacing w:val="-12"/>
          <w:w w:val="105"/>
        </w:rPr>
        <w:t xml:space="preserve"> </w:t>
      </w:r>
      <w:r>
        <w:rPr>
          <w:spacing w:val="2"/>
          <w:w w:val="105"/>
        </w:rPr>
        <w:t>R</w:t>
      </w:r>
      <w:r>
        <w:rPr>
          <w:spacing w:val="1"/>
          <w:w w:val="105"/>
        </w:rPr>
        <w:t>od</w:t>
      </w:r>
      <w:r>
        <w:rPr>
          <w:w w:val="105"/>
        </w:rPr>
        <w:t>:</w:t>
      </w:r>
      <w:r>
        <w:rPr>
          <w:spacing w:val="-12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ha</w:t>
      </w:r>
      <w:r>
        <w:rPr>
          <w:w w:val="105"/>
        </w:rPr>
        <w:t>ll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e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c</w:t>
      </w:r>
      <w:r>
        <w:rPr>
          <w:w w:val="105"/>
        </w:rPr>
        <w:t>l</w:t>
      </w:r>
      <w:r>
        <w:rPr>
          <w:spacing w:val="1"/>
          <w:w w:val="105"/>
        </w:rPr>
        <w:t>ose</w:t>
      </w:r>
      <w:r>
        <w:rPr>
          <w:spacing w:val="2"/>
          <w:w w:val="105"/>
        </w:rPr>
        <w:t>d</w:t>
      </w:r>
      <w:r>
        <w:rPr>
          <w:spacing w:val="1"/>
          <w:w w:val="105"/>
        </w:rPr>
        <w:t>-ce</w:t>
      </w:r>
      <w:r>
        <w:rPr>
          <w:w w:val="105"/>
        </w:rPr>
        <w:t>ll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po</w:t>
      </w:r>
      <w:r>
        <w:rPr>
          <w:w w:val="105"/>
        </w:rPr>
        <w:t>l</w:t>
      </w:r>
      <w:r>
        <w:rPr>
          <w:spacing w:val="1"/>
          <w:w w:val="105"/>
        </w:rPr>
        <w:t>ye</w:t>
      </w:r>
      <w:r>
        <w:rPr>
          <w:w w:val="105"/>
        </w:rPr>
        <w:t>t</w:t>
      </w:r>
      <w:r>
        <w:rPr>
          <w:spacing w:val="1"/>
          <w:w w:val="105"/>
        </w:rPr>
        <w:t>hy</w:t>
      </w:r>
      <w:r>
        <w:rPr>
          <w:w w:val="105"/>
        </w:rPr>
        <w:t>l</w:t>
      </w:r>
      <w:r>
        <w:rPr>
          <w:spacing w:val="1"/>
          <w:w w:val="105"/>
        </w:rPr>
        <w:t>en</w:t>
      </w:r>
      <w:r>
        <w:rPr>
          <w:w w:val="105"/>
        </w:rPr>
        <w:t>e</w:t>
      </w:r>
      <w:r>
        <w:rPr>
          <w:spacing w:val="-11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oa</w:t>
      </w:r>
      <w:r>
        <w:rPr>
          <w:w w:val="105"/>
        </w:rPr>
        <w:t>m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rod</w:t>
      </w:r>
      <w:r>
        <w:rPr>
          <w:w w:val="105"/>
        </w:rPr>
        <w:t>.</w:t>
      </w:r>
    </w:p>
    <w:p w14:paraId="743B8E33" w14:textId="77777777" w:rsidR="00980912" w:rsidRDefault="006A4E60">
      <w:pPr>
        <w:pStyle w:val="BodyText"/>
        <w:numPr>
          <w:ilvl w:val="2"/>
          <w:numId w:val="2"/>
        </w:numPr>
        <w:tabs>
          <w:tab w:val="left" w:pos="1252"/>
        </w:tabs>
        <w:kinsoku w:val="0"/>
        <w:overflowPunct w:val="0"/>
        <w:spacing w:before="12" w:line="253" w:lineRule="auto"/>
        <w:ind w:right="120"/>
        <w:jc w:val="both"/>
      </w:pPr>
      <w:r>
        <w:rPr>
          <w:spacing w:val="2"/>
          <w:w w:val="105"/>
        </w:rPr>
        <w:t>P</w:t>
      </w:r>
      <w:r>
        <w:rPr>
          <w:spacing w:val="1"/>
          <w:w w:val="105"/>
        </w:rPr>
        <w:t>ro</w:t>
      </w:r>
      <w:r>
        <w:rPr>
          <w:w w:val="105"/>
        </w:rPr>
        <w:t>t</w:t>
      </w:r>
      <w:r>
        <w:rPr>
          <w:spacing w:val="1"/>
          <w:w w:val="105"/>
        </w:rPr>
        <w:t>ec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31"/>
          <w:w w:val="105"/>
        </w:rPr>
        <w:t xml:space="preserve"> </w:t>
      </w:r>
      <w:r>
        <w:rPr>
          <w:spacing w:val="2"/>
          <w:w w:val="105"/>
        </w:rPr>
        <w:t>C</w:t>
      </w:r>
      <w:r>
        <w:rPr>
          <w:spacing w:val="1"/>
          <w:w w:val="105"/>
        </w:rPr>
        <w:t>ourse</w:t>
      </w:r>
      <w:r>
        <w:rPr>
          <w:w w:val="105"/>
        </w:rPr>
        <w:t>:</w:t>
      </w:r>
      <w:r>
        <w:rPr>
          <w:spacing w:val="30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ha</w:t>
      </w:r>
      <w:r>
        <w:rPr>
          <w:w w:val="105"/>
        </w:rPr>
        <w:t>ll</w:t>
      </w:r>
      <w:r>
        <w:rPr>
          <w:spacing w:val="31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e</w:t>
      </w:r>
      <w:r>
        <w:rPr>
          <w:spacing w:val="31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spacing w:val="3"/>
          <w:w w:val="105"/>
        </w:rPr>
        <w:t>W</w:t>
      </w:r>
      <w:r>
        <w:rPr>
          <w:spacing w:val="1"/>
          <w:w w:val="105"/>
        </w:rPr>
        <w:t>-</w:t>
      </w:r>
      <w:r>
        <w:rPr>
          <w:spacing w:val="2"/>
          <w:w w:val="105"/>
        </w:rPr>
        <w:t>P</w:t>
      </w:r>
      <w:r>
        <w:rPr>
          <w:spacing w:val="1"/>
          <w:w w:val="105"/>
        </w:rPr>
        <w:t>ro</w:t>
      </w:r>
      <w:r>
        <w:rPr>
          <w:w w:val="105"/>
        </w:rPr>
        <w:t>t</w:t>
      </w:r>
      <w:r>
        <w:rPr>
          <w:spacing w:val="1"/>
          <w:w w:val="105"/>
        </w:rPr>
        <w:t>ec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32"/>
          <w:w w:val="105"/>
        </w:rPr>
        <w:t xml:space="preserve"> </w:t>
      </w:r>
      <w:r>
        <w:rPr>
          <w:spacing w:val="2"/>
          <w:w w:val="105"/>
        </w:rPr>
        <w:t>B</w:t>
      </w:r>
      <w:r>
        <w:rPr>
          <w:spacing w:val="1"/>
          <w:w w:val="105"/>
        </w:rPr>
        <w:t>oar</w:t>
      </w:r>
      <w:r>
        <w:rPr>
          <w:spacing w:val="2"/>
          <w:w w:val="105"/>
        </w:rPr>
        <w:t>d</w:t>
      </w:r>
      <w:r>
        <w:rPr>
          <w:spacing w:val="1"/>
          <w:w w:val="105"/>
        </w:rPr>
        <w:t>-</w:t>
      </w:r>
      <w:r>
        <w:rPr>
          <w:w w:val="105"/>
        </w:rPr>
        <w:t>H</w:t>
      </w:r>
      <w:r>
        <w:rPr>
          <w:spacing w:val="32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31"/>
          <w:w w:val="105"/>
        </w:rPr>
        <w:t xml:space="preserve"> </w:t>
      </w:r>
      <w:r>
        <w:rPr>
          <w:spacing w:val="2"/>
          <w:w w:val="105"/>
        </w:rPr>
        <w:t>HS</w:t>
      </w:r>
      <w:r>
        <w:rPr>
          <w:w w:val="105"/>
        </w:rPr>
        <w:t>,</w:t>
      </w:r>
      <w:r>
        <w:rPr>
          <w:spacing w:val="30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spacing w:val="3"/>
          <w:w w:val="105"/>
        </w:rPr>
        <w:t>W</w:t>
      </w:r>
      <w:r>
        <w:rPr>
          <w:spacing w:val="1"/>
          <w:w w:val="105"/>
        </w:rPr>
        <w:t>-300</w:t>
      </w:r>
      <w:r>
        <w:rPr>
          <w:spacing w:val="2"/>
          <w:w w:val="105"/>
        </w:rPr>
        <w:t>H</w:t>
      </w:r>
      <w:r>
        <w:rPr>
          <w:w w:val="105"/>
        </w:rPr>
        <w:t>V</w:t>
      </w:r>
      <w:r>
        <w:rPr>
          <w:spacing w:val="32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30"/>
          <w:w w:val="105"/>
        </w:rPr>
        <w:t xml:space="preserve"> </w:t>
      </w:r>
      <w:r>
        <w:rPr>
          <w:spacing w:val="1"/>
          <w:w w:val="105"/>
        </w:rPr>
        <w:t>hor</w:t>
      </w:r>
      <w:r>
        <w:rPr>
          <w:w w:val="105"/>
        </w:rPr>
        <w:t>i</w:t>
      </w:r>
      <w:r>
        <w:rPr>
          <w:spacing w:val="1"/>
          <w:w w:val="105"/>
        </w:rPr>
        <w:t>zon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>l</w:t>
      </w:r>
      <w:r>
        <w:rPr>
          <w:w w:val="103"/>
        </w:rPr>
        <w:t xml:space="preserve"> </w:t>
      </w:r>
      <w:r>
        <w:rPr>
          <w:spacing w:val="1"/>
          <w:w w:val="105"/>
        </w:rPr>
        <w:t>sur</w:t>
      </w:r>
      <w:r>
        <w:rPr>
          <w:w w:val="105"/>
        </w:rPr>
        <w:t>f</w:t>
      </w:r>
      <w:r>
        <w:rPr>
          <w:spacing w:val="1"/>
          <w:w w:val="105"/>
        </w:rPr>
        <w:t>ace</w:t>
      </w:r>
      <w:r>
        <w:rPr>
          <w:w w:val="105"/>
        </w:rPr>
        <w:t>s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4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spacing w:val="3"/>
          <w:w w:val="105"/>
        </w:rPr>
        <w:t>W</w:t>
      </w:r>
      <w:r>
        <w:rPr>
          <w:spacing w:val="1"/>
          <w:w w:val="105"/>
        </w:rPr>
        <w:t>-</w:t>
      </w:r>
      <w:r>
        <w:rPr>
          <w:spacing w:val="2"/>
          <w:w w:val="105"/>
        </w:rPr>
        <w:t>P</w:t>
      </w:r>
      <w:r>
        <w:rPr>
          <w:spacing w:val="1"/>
          <w:w w:val="105"/>
        </w:rPr>
        <w:t>ro</w:t>
      </w:r>
      <w:r>
        <w:rPr>
          <w:w w:val="105"/>
        </w:rPr>
        <w:t>t</w:t>
      </w:r>
      <w:r>
        <w:rPr>
          <w:spacing w:val="1"/>
          <w:w w:val="105"/>
        </w:rPr>
        <w:t>ec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13"/>
          <w:w w:val="105"/>
        </w:rPr>
        <w:t xml:space="preserve"> </w:t>
      </w:r>
      <w:r>
        <w:rPr>
          <w:spacing w:val="2"/>
          <w:w w:val="105"/>
        </w:rPr>
        <w:t>B</w:t>
      </w:r>
      <w:r>
        <w:rPr>
          <w:spacing w:val="1"/>
          <w:w w:val="105"/>
        </w:rPr>
        <w:t>oar</w:t>
      </w:r>
      <w:r>
        <w:rPr>
          <w:spacing w:val="2"/>
          <w:w w:val="105"/>
        </w:rPr>
        <w:t>d</w:t>
      </w:r>
      <w:r>
        <w:rPr>
          <w:spacing w:val="1"/>
          <w:w w:val="105"/>
        </w:rPr>
        <w:t>-</w:t>
      </w:r>
      <w:r>
        <w:rPr>
          <w:w w:val="105"/>
        </w:rPr>
        <w:t>V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4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spacing w:val="3"/>
          <w:w w:val="105"/>
        </w:rPr>
        <w:t>W</w:t>
      </w:r>
      <w:r>
        <w:rPr>
          <w:spacing w:val="1"/>
          <w:w w:val="105"/>
        </w:rPr>
        <w:t>-200</w:t>
      </w:r>
      <w:r>
        <w:rPr>
          <w:w w:val="105"/>
        </w:rPr>
        <w:t>V</w:t>
      </w:r>
      <w:r>
        <w:rPr>
          <w:spacing w:val="-13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ver</w:t>
      </w:r>
      <w:r>
        <w:rPr>
          <w:w w:val="105"/>
        </w:rPr>
        <w:t>ti</w:t>
      </w:r>
      <w:r>
        <w:rPr>
          <w:spacing w:val="1"/>
          <w:w w:val="105"/>
        </w:rPr>
        <w:t>ca</w:t>
      </w:r>
      <w:r>
        <w:rPr>
          <w:w w:val="105"/>
        </w:rPr>
        <w:t>l</w:t>
      </w:r>
      <w:r>
        <w:rPr>
          <w:spacing w:val="-14"/>
          <w:w w:val="105"/>
        </w:rPr>
        <w:t xml:space="preserve"> </w:t>
      </w:r>
      <w:r>
        <w:rPr>
          <w:spacing w:val="1"/>
          <w:w w:val="105"/>
        </w:rPr>
        <w:t>sur</w:t>
      </w:r>
      <w:r>
        <w:rPr>
          <w:w w:val="105"/>
        </w:rPr>
        <w:t>f</w:t>
      </w:r>
      <w:r>
        <w:rPr>
          <w:spacing w:val="1"/>
          <w:w w:val="105"/>
        </w:rPr>
        <w:t>aces</w:t>
      </w:r>
      <w:r>
        <w:rPr>
          <w:w w:val="105"/>
        </w:rPr>
        <w:t>.</w:t>
      </w:r>
    </w:p>
    <w:p w14:paraId="2BCB1E7C" w14:textId="791A09BC" w:rsidR="00980912" w:rsidRPr="00852265" w:rsidRDefault="006A4E60" w:rsidP="00852265">
      <w:pPr>
        <w:pStyle w:val="BodyText"/>
        <w:numPr>
          <w:ilvl w:val="2"/>
          <w:numId w:val="2"/>
        </w:numPr>
        <w:tabs>
          <w:tab w:val="left" w:pos="1252"/>
        </w:tabs>
        <w:kinsoku w:val="0"/>
        <w:overflowPunct w:val="0"/>
        <w:spacing w:before="12" w:line="253" w:lineRule="auto"/>
        <w:ind w:right="120"/>
        <w:jc w:val="both"/>
        <w:rPr>
          <w:spacing w:val="1"/>
          <w:w w:val="105"/>
        </w:rPr>
      </w:pPr>
      <w:r>
        <w:rPr>
          <w:spacing w:val="1"/>
          <w:w w:val="105"/>
        </w:rPr>
        <w:t>D</w:t>
      </w:r>
      <w:r>
        <w:rPr>
          <w:spacing w:val="-1"/>
          <w:w w:val="105"/>
        </w:rPr>
        <w:t>r</w:t>
      </w:r>
      <w:r>
        <w:rPr>
          <w:w w:val="105"/>
        </w:rPr>
        <w:t>a</w:t>
      </w:r>
      <w:r>
        <w:rPr>
          <w:spacing w:val="-1"/>
          <w:w w:val="105"/>
        </w:rPr>
        <w:t>i</w:t>
      </w:r>
      <w:r>
        <w:rPr>
          <w:w w:val="105"/>
        </w:rPr>
        <w:t>nage</w:t>
      </w:r>
      <w:r>
        <w:rPr>
          <w:spacing w:val="-26"/>
          <w:w w:val="105"/>
        </w:rPr>
        <w:t xml:space="preserve"> </w:t>
      </w:r>
      <w:r>
        <w:rPr>
          <w:spacing w:val="1"/>
          <w:w w:val="105"/>
        </w:rPr>
        <w:t>C</w:t>
      </w:r>
      <w:r>
        <w:rPr>
          <w:w w:val="105"/>
        </w:rPr>
        <w:t>o</w:t>
      </w:r>
      <w:r>
        <w:rPr>
          <w:spacing w:val="1"/>
          <w:w w:val="105"/>
        </w:rPr>
        <w:t>m</w:t>
      </w:r>
      <w:r>
        <w:rPr>
          <w:w w:val="105"/>
        </w:rPr>
        <w:t>pos</w:t>
      </w:r>
      <w:r>
        <w:rPr>
          <w:spacing w:val="-1"/>
          <w:w w:val="105"/>
        </w:rPr>
        <w:t>it</w:t>
      </w:r>
      <w:r>
        <w:rPr>
          <w:w w:val="105"/>
        </w:rPr>
        <w:t>e:</w:t>
      </w:r>
      <w:r>
        <w:rPr>
          <w:spacing w:val="-26"/>
          <w:w w:val="105"/>
        </w:rPr>
        <w:t xml:space="preserve"> </w:t>
      </w:r>
      <w:r>
        <w:rPr>
          <w:spacing w:val="1"/>
          <w:w w:val="105"/>
        </w:rPr>
        <w:t>S</w:t>
      </w:r>
      <w:r>
        <w:rPr>
          <w:w w:val="105"/>
        </w:rPr>
        <w:t>ha</w:t>
      </w:r>
      <w:r>
        <w:rPr>
          <w:spacing w:val="-1"/>
          <w:w w:val="105"/>
        </w:rPr>
        <w:t>l</w:t>
      </w:r>
      <w:r>
        <w:rPr>
          <w:w w:val="105"/>
        </w:rPr>
        <w:t>l</w:t>
      </w:r>
      <w:r>
        <w:rPr>
          <w:spacing w:val="-26"/>
          <w:w w:val="105"/>
        </w:rPr>
        <w:t xml:space="preserve"> </w:t>
      </w:r>
      <w:r>
        <w:rPr>
          <w:w w:val="105"/>
        </w:rPr>
        <w:t>be</w:t>
      </w:r>
      <w:r>
        <w:rPr>
          <w:spacing w:val="-25"/>
          <w:w w:val="105"/>
        </w:rPr>
        <w:t xml:space="preserve"> </w:t>
      </w:r>
      <w:r>
        <w:rPr>
          <w:spacing w:val="1"/>
          <w:w w:val="105"/>
        </w:rPr>
        <w:t>CC</w:t>
      </w:r>
      <w:r>
        <w:rPr>
          <w:w w:val="105"/>
        </w:rPr>
        <w:t>W</w:t>
      </w:r>
      <w:r>
        <w:rPr>
          <w:spacing w:val="-24"/>
          <w:w w:val="105"/>
        </w:rPr>
        <w:t xml:space="preserve"> </w:t>
      </w:r>
      <w:r>
        <w:rPr>
          <w:spacing w:val="1"/>
          <w:w w:val="105"/>
        </w:rPr>
        <w:t>M</w:t>
      </w:r>
      <w:r>
        <w:rPr>
          <w:spacing w:val="-1"/>
          <w:w w:val="105"/>
        </w:rPr>
        <w:t>ir</w:t>
      </w:r>
      <w:r>
        <w:rPr>
          <w:w w:val="105"/>
        </w:rPr>
        <w:t>a</w:t>
      </w:r>
      <w:r>
        <w:rPr>
          <w:spacing w:val="1"/>
          <w:w w:val="105"/>
        </w:rPr>
        <w:t>DR</w:t>
      </w:r>
      <w:r>
        <w:rPr>
          <w:w w:val="105"/>
        </w:rPr>
        <w:t>A</w:t>
      </w:r>
      <w:r>
        <w:rPr>
          <w:spacing w:val="-1"/>
          <w:w w:val="105"/>
        </w:rPr>
        <w:t>I</w:t>
      </w:r>
      <w:r>
        <w:rPr>
          <w:w w:val="105"/>
        </w:rPr>
        <w:t>N</w:t>
      </w:r>
      <w:r>
        <w:rPr>
          <w:spacing w:val="-25"/>
          <w:w w:val="105"/>
        </w:rPr>
        <w:t xml:space="preserve"> </w:t>
      </w:r>
      <w:r>
        <w:rPr>
          <w:w w:val="105"/>
        </w:rPr>
        <w:t>as</w:t>
      </w:r>
      <w:r>
        <w:rPr>
          <w:spacing w:val="-26"/>
          <w:w w:val="105"/>
        </w:rPr>
        <w:t xml:space="preserve"> </w:t>
      </w:r>
      <w:r>
        <w:rPr>
          <w:spacing w:val="-1"/>
          <w:w w:val="105"/>
        </w:rPr>
        <w:t>r</w:t>
      </w:r>
      <w:r>
        <w:rPr>
          <w:w w:val="105"/>
        </w:rPr>
        <w:t>eco</w:t>
      </w:r>
      <w:r>
        <w:rPr>
          <w:spacing w:val="1"/>
          <w:w w:val="105"/>
        </w:rPr>
        <w:t>mm</w:t>
      </w:r>
      <w:r>
        <w:rPr>
          <w:w w:val="105"/>
        </w:rPr>
        <w:t>ended</w:t>
      </w:r>
      <w:r>
        <w:rPr>
          <w:spacing w:val="-25"/>
          <w:w w:val="105"/>
        </w:rPr>
        <w:t xml:space="preserve"> </w:t>
      </w:r>
      <w:r>
        <w:rPr>
          <w:w w:val="105"/>
        </w:rPr>
        <w:t>by</w:t>
      </w:r>
      <w:r>
        <w:rPr>
          <w:spacing w:val="-25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w w:val="105"/>
        </w:rPr>
        <w:t>he</w:t>
      </w:r>
      <w:r>
        <w:rPr>
          <w:spacing w:val="-25"/>
          <w:w w:val="105"/>
        </w:rPr>
        <w:t xml:space="preserve"> </w:t>
      </w:r>
      <w:r>
        <w:rPr>
          <w:spacing w:val="1"/>
          <w:w w:val="105"/>
        </w:rPr>
        <w:t>m</w:t>
      </w:r>
      <w:r>
        <w:rPr>
          <w:w w:val="105"/>
        </w:rPr>
        <w:t>anu</w:t>
      </w:r>
      <w:r>
        <w:rPr>
          <w:spacing w:val="-1"/>
          <w:w w:val="105"/>
        </w:rPr>
        <w:t>f</w:t>
      </w:r>
      <w:r>
        <w:rPr>
          <w:w w:val="105"/>
        </w:rPr>
        <w:t>ac</w:t>
      </w:r>
      <w:r>
        <w:rPr>
          <w:spacing w:val="-1"/>
          <w:w w:val="105"/>
        </w:rPr>
        <w:t>t</w:t>
      </w:r>
      <w:r>
        <w:rPr>
          <w:w w:val="105"/>
        </w:rPr>
        <w:t>u</w:t>
      </w:r>
      <w:r>
        <w:rPr>
          <w:spacing w:val="-1"/>
          <w:w w:val="105"/>
        </w:rPr>
        <w:t>r</w:t>
      </w:r>
      <w:r>
        <w:rPr>
          <w:w w:val="105"/>
        </w:rPr>
        <w:t>er</w:t>
      </w:r>
      <w:r>
        <w:rPr>
          <w:spacing w:val="-26"/>
          <w:w w:val="105"/>
        </w:rPr>
        <w:t xml:space="preserve"> </w:t>
      </w:r>
      <w:r>
        <w:rPr>
          <w:spacing w:val="-1"/>
          <w:w w:val="105"/>
        </w:rPr>
        <w:t>f</w:t>
      </w:r>
      <w:r>
        <w:rPr>
          <w:w w:val="105"/>
        </w:rPr>
        <w:t>or</w:t>
      </w:r>
      <w:r>
        <w:rPr>
          <w:spacing w:val="-26"/>
          <w:w w:val="105"/>
        </w:rPr>
        <w:t xml:space="preserve"> </w:t>
      </w:r>
      <w:r>
        <w:rPr>
          <w:w w:val="105"/>
        </w:rPr>
        <w:t>each</w:t>
      </w:r>
      <w:r>
        <w:rPr>
          <w:w w:val="103"/>
        </w:rPr>
        <w:t xml:space="preserve"> </w:t>
      </w:r>
      <w:r>
        <w:rPr>
          <w:spacing w:val="1"/>
          <w:w w:val="105"/>
        </w:rPr>
        <w:t>cond</w:t>
      </w:r>
      <w:r w:rsidRPr="00852265">
        <w:rPr>
          <w:spacing w:val="1"/>
          <w:w w:val="105"/>
        </w:rPr>
        <w:t>iti</w:t>
      </w:r>
      <w:r>
        <w:rPr>
          <w:spacing w:val="1"/>
          <w:w w:val="105"/>
        </w:rPr>
        <w:t>on</w:t>
      </w:r>
      <w:r w:rsidRPr="00852265">
        <w:rPr>
          <w:spacing w:val="1"/>
          <w:w w:val="105"/>
        </w:rPr>
        <w:t>.</w:t>
      </w:r>
    </w:p>
    <w:p w14:paraId="76975E10" w14:textId="77777777" w:rsidR="00852265" w:rsidRDefault="00852265" w:rsidP="00852265">
      <w:pPr>
        <w:pStyle w:val="BodyText"/>
        <w:numPr>
          <w:ilvl w:val="2"/>
          <w:numId w:val="2"/>
        </w:numPr>
        <w:tabs>
          <w:tab w:val="left" w:pos="1252"/>
        </w:tabs>
        <w:kinsoku w:val="0"/>
        <w:overflowPunct w:val="0"/>
        <w:spacing w:before="12" w:line="253" w:lineRule="auto"/>
        <w:ind w:right="120"/>
        <w:jc w:val="both"/>
        <w:rPr>
          <w:spacing w:val="1"/>
          <w:w w:val="105"/>
        </w:rPr>
      </w:pPr>
      <w:r w:rsidRPr="00852265">
        <w:rPr>
          <w:spacing w:val="1"/>
          <w:w w:val="105"/>
        </w:rPr>
        <w:t>P</w:t>
      </w:r>
      <w:r>
        <w:rPr>
          <w:spacing w:val="1"/>
          <w:w w:val="105"/>
        </w:rPr>
        <w:t>er</w:t>
      </w:r>
      <w:r w:rsidRPr="00852265">
        <w:rPr>
          <w:spacing w:val="1"/>
          <w:w w:val="105"/>
        </w:rPr>
        <w:t>im</w:t>
      </w:r>
      <w:r>
        <w:rPr>
          <w:spacing w:val="1"/>
          <w:w w:val="105"/>
        </w:rPr>
        <w:t>e</w:t>
      </w:r>
      <w:r w:rsidRPr="00852265">
        <w:rPr>
          <w:spacing w:val="1"/>
          <w:w w:val="105"/>
        </w:rPr>
        <w:t>t</w:t>
      </w:r>
      <w:r>
        <w:rPr>
          <w:spacing w:val="1"/>
          <w:w w:val="105"/>
        </w:rPr>
        <w:t>e</w:t>
      </w:r>
      <w:r w:rsidRPr="00852265">
        <w:rPr>
          <w:spacing w:val="1"/>
          <w:w w:val="105"/>
        </w:rPr>
        <w:t>r D</w:t>
      </w:r>
      <w:r>
        <w:rPr>
          <w:spacing w:val="1"/>
          <w:w w:val="105"/>
        </w:rPr>
        <w:t>ra</w:t>
      </w:r>
      <w:r w:rsidRPr="00852265">
        <w:rPr>
          <w:spacing w:val="1"/>
          <w:w w:val="105"/>
        </w:rPr>
        <w:t>i</w:t>
      </w:r>
      <w:r>
        <w:rPr>
          <w:spacing w:val="1"/>
          <w:w w:val="105"/>
        </w:rPr>
        <w:t>nag</w:t>
      </w:r>
      <w:r w:rsidRPr="00852265">
        <w:rPr>
          <w:spacing w:val="1"/>
          <w:w w:val="105"/>
        </w:rPr>
        <w:t>e S</w:t>
      </w:r>
      <w:r>
        <w:rPr>
          <w:spacing w:val="1"/>
          <w:w w:val="105"/>
        </w:rPr>
        <w:t>ys</w:t>
      </w:r>
      <w:r w:rsidRPr="00852265">
        <w:rPr>
          <w:spacing w:val="1"/>
          <w:w w:val="105"/>
        </w:rPr>
        <w:t>t</w:t>
      </w:r>
      <w:r>
        <w:rPr>
          <w:spacing w:val="1"/>
          <w:w w:val="105"/>
        </w:rPr>
        <w:t>e</w:t>
      </w:r>
      <w:r w:rsidRPr="00852265">
        <w:rPr>
          <w:spacing w:val="1"/>
          <w:w w:val="105"/>
        </w:rPr>
        <w:t>m: W</w:t>
      </w:r>
      <w:r>
        <w:rPr>
          <w:spacing w:val="1"/>
          <w:w w:val="105"/>
        </w:rPr>
        <w:t>her</w:t>
      </w:r>
      <w:r w:rsidRPr="00852265">
        <w:rPr>
          <w:spacing w:val="1"/>
          <w:w w:val="105"/>
        </w:rPr>
        <w:t xml:space="preserve">e </w:t>
      </w:r>
      <w:r>
        <w:rPr>
          <w:spacing w:val="1"/>
          <w:w w:val="105"/>
        </w:rPr>
        <w:t>requ</w:t>
      </w:r>
      <w:r w:rsidRPr="00852265">
        <w:rPr>
          <w:spacing w:val="1"/>
          <w:w w:val="105"/>
        </w:rPr>
        <w:t>i</w:t>
      </w:r>
      <w:r>
        <w:rPr>
          <w:spacing w:val="1"/>
          <w:w w:val="105"/>
        </w:rPr>
        <w:t>re</w:t>
      </w:r>
      <w:r w:rsidRPr="00852265">
        <w:rPr>
          <w:spacing w:val="1"/>
          <w:w w:val="105"/>
        </w:rPr>
        <w:t xml:space="preserve">d </w:t>
      </w:r>
      <w:r>
        <w:rPr>
          <w:spacing w:val="1"/>
          <w:w w:val="105"/>
        </w:rPr>
        <w:t>sha</w:t>
      </w:r>
      <w:r w:rsidRPr="00852265">
        <w:rPr>
          <w:spacing w:val="1"/>
          <w:w w:val="105"/>
        </w:rPr>
        <w:t xml:space="preserve">ll </w:t>
      </w:r>
      <w:r>
        <w:rPr>
          <w:spacing w:val="1"/>
          <w:w w:val="105"/>
        </w:rPr>
        <w:t>b</w:t>
      </w:r>
      <w:r w:rsidRPr="00852265">
        <w:rPr>
          <w:spacing w:val="1"/>
          <w:w w:val="105"/>
        </w:rPr>
        <w:t>e CCW Mi</w:t>
      </w:r>
      <w:r>
        <w:rPr>
          <w:spacing w:val="1"/>
          <w:w w:val="105"/>
        </w:rPr>
        <w:t>ra</w:t>
      </w:r>
      <w:r w:rsidRPr="00852265">
        <w:rPr>
          <w:spacing w:val="1"/>
          <w:w w:val="105"/>
        </w:rPr>
        <w:t>DRAIN HC.</w:t>
      </w:r>
    </w:p>
    <w:p w14:paraId="394699B1" w14:textId="4BACB3BB" w:rsidR="00852265" w:rsidRPr="00852265" w:rsidRDefault="00852265" w:rsidP="00852265">
      <w:pPr>
        <w:pStyle w:val="BodyText"/>
        <w:numPr>
          <w:ilvl w:val="2"/>
          <w:numId w:val="2"/>
        </w:numPr>
        <w:tabs>
          <w:tab w:val="left" w:pos="1252"/>
        </w:tabs>
        <w:kinsoku w:val="0"/>
        <w:overflowPunct w:val="0"/>
        <w:spacing w:before="12" w:line="253" w:lineRule="auto"/>
        <w:ind w:right="120"/>
        <w:jc w:val="both"/>
        <w:rPr>
          <w:spacing w:val="1"/>
          <w:w w:val="105"/>
        </w:rPr>
      </w:pPr>
      <w:r w:rsidRPr="00852265">
        <w:rPr>
          <w:spacing w:val="1"/>
          <w:w w:val="105"/>
        </w:rPr>
        <w:t>Swellable Sealant: Shall be MiraSTOP SS for use in non-moving joints to create watertight concrete joints and as an adhesive for CCW MiraSTOP waterstop strips</w:t>
      </w:r>
    </w:p>
    <w:p w14:paraId="55A58170" w14:textId="77777777" w:rsidR="002A670C" w:rsidRPr="002A670C" w:rsidRDefault="002A670C" w:rsidP="002A670C">
      <w:pPr>
        <w:pStyle w:val="BodyText"/>
        <w:numPr>
          <w:ilvl w:val="2"/>
          <w:numId w:val="2"/>
        </w:numPr>
        <w:tabs>
          <w:tab w:val="left" w:pos="1252"/>
        </w:tabs>
        <w:kinsoku w:val="0"/>
        <w:overflowPunct w:val="0"/>
        <w:spacing w:before="12" w:line="253" w:lineRule="auto"/>
        <w:ind w:right="120"/>
        <w:jc w:val="both"/>
        <w:rPr>
          <w:spacing w:val="1"/>
          <w:w w:val="105"/>
        </w:rPr>
      </w:pPr>
      <w:r w:rsidRPr="002A670C">
        <w:rPr>
          <w:spacing w:val="1"/>
          <w:w w:val="105"/>
        </w:rPr>
        <w:t xml:space="preserve">Pre-formed Bentonite hydrophilic waterstop strip: Shall be CCW MiraSTOP BW for use in non-moving joints to create watertight concrete joints </w:t>
      </w:r>
    </w:p>
    <w:p w14:paraId="496390E9" w14:textId="77777777" w:rsidR="002A670C" w:rsidRPr="002A670C" w:rsidRDefault="002A670C" w:rsidP="002A670C">
      <w:pPr>
        <w:pStyle w:val="BodyText"/>
        <w:numPr>
          <w:ilvl w:val="2"/>
          <w:numId w:val="2"/>
        </w:numPr>
        <w:tabs>
          <w:tab w:val="left" w:pos="1252"/>
        </w:tabs>
        <w:kinsoku w:val="0"/>
        <w:overflowPunct w:val="0"/>
        <w:spacing w:before="12" w:line="253" w:lineRule="auto"/>
        <w:ind w:right="120"/>
        <w:jc w:val="both"/>
        <w:rPr>
          <w:spacing w:val="1"/>
          <w:w w:val="105"/>
        </w:rPr>
      </w:pPr>
      <w:r w:rsidRPr="002A670C">
        <w:rPr>
          <w:spacing w:val="1"/>
          <w:w w:val="105"/>
        </w:rPr>
        <w:t xml:space="preserve">Pre-formed non-Bentonite hydrophilic waterstop strip: Shall be CCW MiraSTOP NBW for use in non-moving joints to create watertight concrete joints </w:t>
      </w:r>
    </w:p>
    <w:p w14:paraId="7AE633BA" w14:textId="77777777" w:rsidR="00A465A4" w:rsidRPr="00A465A4" w:rsidRDefault="00A465A4" w:rsidP="00A465A4">
      <w:pPr>
        <w:pStyle w:val="BodyText"/>
        <w:numPr>
          <w:ilvl w:val="2"/>
          <w:numId w:val="2"/>
        </w:numPr>
        <w:tabs>
          <w:tab w:val="left" w:pos="1252"/>
        </w:tabs>
        <w:kinsoku w:val="0"/>
        <w:overflowPunct w:val="0"/>
        <w:spacing w:before="12" w:line="253" w:lineRule="auto"/>
        <w:ind w:right="120"/>
        <w:jc w:val="both"/>
        <w:rPr>
          <w:spacing w:val="1"/>
          <w:w w:val="105"/>
        </w:rPr>
      </w:pPr>
      <w:r w:rsidRPr="00A465A4">
        <w:rPr>
          <w:spacing w:val="1"/>
          <w:w w:val="105"/>
        </w:rPr>
        <w:t>Injectable waterstop (grout tube): Shall be MiraSTOP IW for use as an injectable waterstop for use in non-moving joints to create watertight concrete joints</w:t>
      </w:r>
    </w:p>
    <w:p w14:paraId="6C5B6486" w14:textId="77777777" w:rsidR="00A465A4" w:rsidRPr="00A465A4" w:rsidRDefault="00A465A4" w:rsidP="00A465A4">
      <w:pPr>
        <w:pStyle w:val="BodyText"/>
        <w:numPr>
          <w:ilvl w:val="2"/>
          <w:numId w:val="2"/>
        </w:numPr>
        <w:tabs>
          <w:tab w:val="left" w:pos="1252"/>
        </w:tabs>
        <w:kinsoku w:val="0"/>
        <w:overflowPunct w:val="0"/>
        <w:spacing w:before="12" w:line="253" w:lineRule="auto"/>
        <w:ind w:right="120"/>
        <w:jc w:val="both"/>
        <w:rPr>
          <w:spacing w:val="1"/>
          <w:w w:val="105"/>
        </w:rPr>
      </w:pPr>
      <w:r w:rsidRPr="00A465A4">
        <w:rPr>
          <w:spacing w:val="1"/>
          <w:w w:val="105"/>
        </w:rPr>
        <w:t>Chemical grout: Shall be MiraSTOP CG-F and for use with the MiraSTOP IW</w:t>
      </w:r>
    </w:p>
    <w:p w14:paraId="50A7A23E" w14:textId="15F61FCB" w:rsidR="00852265" w:rsidRPr="00852265" w:rsidRDefault="00852265" w:rsidP="00852265">
      <w:pPr>
        <w:pStyle w:val="BodyText"/>
        <w:numPr>
          <w:ilvl w:val="2"/>
          <w:numId w:val="2"/>
        </w:numPr>
        <w:tabs>
          <w:tab w:val="left" w:pos="1251"/>
        </w:tabs>
        <w:kinsoku w:val="0"/>
        <w:overflowPunct w:val="0"/>
        <w:spacing w:before="12" w:line="253" w:lineRule="auto"/>
        <w:ind w:right="120"/>
        <w:jc w:val="both"/>
        <w:rPr>
          <w:spacing w:val="1"/>
          <w:w w:val="105"/>
        </w:rPr>
      </w:pPr>
      <w:r w:rsidRPr="00852265">
        <w:rPr>
          <w:spacing w:val="1"/>
          <w:w w:val="105"/>
        </w:rPr>
        <w:t>Miscellaneous products: accessory products approved by Carlisle Coatings &amp; Waterproofing Inc.</w:t>
      </w:r>
    </w:p>
    <w:p w14:paraId="2E7F956D" w14:textId="77777777" w:rsidR="00852265" w:rsidRPr="00852265" w:rsidRDefault="00852265" w:rsidP="00852265">
      <w:pPr>
        <w:pStyle w:val="BodyText"/>
        <w:tabs>
          <w:tab w:val="left" w:pos="1251"/>
        </w:tabs>
        <w:kinsoku w:val="0"/>
        <w:overflowPunct w:val="0"/>
        <w:spacing w:before="12" w:line="253" w:lineRule="auto"/>
        <w:ind w:left="0" w:right="120" w:firstLine="0"/>
        <w:jc w:val="both"/>
      </w:pPr>
    </w:p>
    <w:p w14:paraId="2A5D3A83" w14:textId="3AA08335" w:rsidR="00980912" w:rsidRDefault="006A4E60" w:rsidP="00852265">
      <w:pPr>
        <w:pStyle w:val="BodyText"/>
        <w:tabs>
          <w:tab w:val="left" w:pos="1251"/>
        </w:tabs>
        <w:kinsoku w:val="0"/>
        <w:overflowPunct w:val="0"/>
        <w:spacing w:before="12" w:line="253" w:lineRule="auto"/>
        <w:ind w:left="0" w:right="120" w:firstLine="0"/>
        <w:jc w:val="both"/>
        <w:rPr>
          <w:w w:val="105"/>
        </w:rPr>
      </w:pPr>
      <w:r>
        <w:rPr>
          <w:spacing w:val="2"/>
          <w:w w:val="105"/>
        </w:rPr>
        <w:t>PAR</w:t>
      </w:r>
      <w:r>
        <w:rPr>
          <w:w w:val="105"/>
        </w:rPr>
        <w:t>T</w:t>
      </w:r>
      <w:r>
        <w:rPr>
          <w:spacing w:val="-11"/>
          <w:w w:val="105"/>
        </w:rPr>
        <w:t xml:space="preserve"> </w:t>
      </w:r>
      <w:r>
        <w:rPr>
          <w:w w:val="105"/>
        </w:rPr>
        <w:t>3</w:t>
      </w:r>
      <w:r>
        <w:rPr>
          <w:spacing w:val="-11"/>
          <w:w w:val="105"/>
        </w:rPr>
        <w:t xml:space="preserve"> </w:t>
      </w:r>
      <w:r w:rsidR="00852265">
        <w:rPr>
          <w:w w:val="105"/>
        </w:rPr>
        <w:t>–</w:t>
      </w:r>
      <w:r>
        <w:rPr>
          <w:spacing w:val="-11"/>
          <w:w w:val="105"/>
        </w:rPr>
        <w:t xml:space="preserve"> </w:t>
      </w:r>
      <w:r>
        <w:rPr>
          <w:spacing w:val="2"/>
          <w:w w:val="105"/>
        </w:rPr>
        <w:t>EXECU</w:t>
      </w:r>
      <w:r>
        <w:rPr>
          <w:spacing w:val="1"/>
          <w:w w:val="105"/>
        </w:rPr>
        <w:t>T</w:t>
      </w:r>
      <w:r>
        <w:rPr>
          <w:w w:val="105"/>
        </w:rPr>
        <w:t>I</w:t>
      </w:r>
      <w:r>
        <w:rPr>
          <w:spacing w:val="2"/>
          <w:w w:val="105"/>
        </w:rPr>
        <w:t>O</w:t>
      </w:r>
      <w:r>
        <w:rPr>
          <w:w w:val="105"/>
        </w:rPr>
        <w:t>N</w:t>
      </w:r>
    </w:p>
    <w:p w14:paraId="25830585" w14:textId="77777777" w:rsidR="00852265" w:rsidRDefault="00852265" w:rsidP="00852265">
      <w:pPr>
        <w:pStyle w:val="BodyText"/>
        <w:tabs>
          <w:tab w:val="left" w:pos="1251"/>
        </w:tabs>
        <w:kinsoku w:val="0"/>
        <w:overflowPunct w:val="0"/>
        <w:spacing w:before="12" w:line="253" w:lineRule="auto"/>
        <w:ind w:left="0" w:right="120" w:firstLine="0"/>
        <w:jc w:val="both"/>
      </w:pPr>
    </w:p>
    <w:p w14:paraId="559A87A9" w14:textId="77777777" w:rsidR="00980912" w:rsidRDefault="006A4E60">
      <w:pPr>
        <w:pStyle w:val="BodyText"/>
        <w:numPr>
          <w:ilvl w:val="1"/>
          <w:numId w:val="1"/>
        </w:numPr>
        <w:tabs>
          <w:tab w:val="left" w:pos="675"/>
        </w:tabs>
        <w:kinsoku w:val="0"/>
        <w:overflowPunct w:val="0"/>
        <w:spacing w:before="11"/>
        <w:ind w:left="676"/>
      </w:pPr>
      <w:r>
        <w:rPr>
          <w:w w:val="105"/>
        </w:rPr>
        <w:t>I</w:t>
      </w:r>
      <w:r>
        <w:rPr>
          <w:spacing w:val="2"/>
          <w:w w:val="105"/>
        </w:rPr>
        <w:t>NSPECT</w:t>
      </w:r>
      <w:r>
        <w:rPr>
          <w:w w:val="105"/>
        </w:rPr>
        <w:t>I</w:t>
      </w:r>
      <w:r>
        <w:rPr>
          <w:spacing w:val="2"/>
          <w:w w:val="105"/>
        </w:rPr>
        <w:t>O</w:t>
      </w:r>
      <w:r>
        <w:rPr>
          <w:w w:val="105"/>
        </w:rPr>
        <w:t>N</w:t>
      </w:r>
    </w:p>
    <w:p w14:paraId="24533098" w14:textId="77777777" w:rsidR="00980912" w:rsidRDefault="00980912">
      <w:pPr>
        <w:kinsoku w:val="0"/>
        <w:overflowPunct w:val="0"/>
        <w:spacing w:before="2" w:line="240" w:lineRule="exact"/>
      </w:pPr>
    </w:p>
    <w:p w14:paraId="267BF4A9" w14:textId="77777777" w:rsidR="00980912" w:rsidRDefault="006A4E60">
      <w:pPr>
        <w:pStyle w:val="BodyText"/>
        <w:numPr>
          <w:ilvl w:val="2"/>
          <w:numId w:val="1"/>
        </w:numPr>
        <w:tabs>
          <w:tab w:val="left" w:pos="1306"/>
        </w:tabs>
        <w:kinsoku w:val="0"/>
        <w:overflowPunct w:val="0"/>
        <w:spacing w:line="253" w:lineRule="auto"/>
        <w:ind w:right="121" w:hanging="576"/>
        <w:jc w:val="both"/>
      </w:pPr>
      <w:r>
        <w:rPr>
          <w:spacing w:val="1"/>
          <w:w w:val="105"/>
        </w:rPr>
        <w:t>Be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re</w:t>
      </w:r>
      <w:r>
        <w:rPr>
          <w:spacing w:val="-26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y</w:t>
      </w:r>
      <w:r>
        <w:rPr>
          <w:spacing w:val="-26"/>
          <w:w w:val="105"/>
        </w:rPr>
        <w:t xml:space="preserve"> </w:t>
      </w:r>
      <w:r>
        <w:rPr>
          <w:spacing w:val="1"/>
          <w:w w:val="105"/>
        </w:rPr>
        <w:t>wa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w w:val="105"/>
        </w:rPr>
        <w:t>r</w:t>
      </w:r>
      <w:r>
        <w:rPr>
          <w:spacing w:val="1"/>
          <w:w w:val="105"/>
        </w:rPr>
        <w:t>p</w:t>
      </w:r>
      <w:r>
        <w:rPr>
          <w:w w:val="105"/>
        </w:rPr>
        <w:t>r</w:t>
      </w:r>
      <w:r>
        <w:rPr>
          <w:spacing w:val="1"/>
          <w:w w:val="105"/>
        </w:rPr>
        <w:t>oo</w:t>
      </w:r>
      <w:r>
        <w:rPr>
          <w:w w:val="105"/>
        </w:rPr>
        <w:t>fi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25"/>
          <w:w w:val="105"/>
        </w:rPr>
        <w:t xml:space="preserve"> </w:t>
      </w:r>
      <w:r>
        <w:rPr>
          <w:spacing w:val="1"/>
          <w:w w:val="105"/>
        </w:rPr>
        <w:t>wo</w:t>
      </w:r>
      <w:r>
        <w:rPr>
          <w:w w:val="105"/>
        </w:rPr>
        <w:t>rk</w:t>
      </w:r>
      <w:r>
        <w:rPr>
          <w:spacing w:val="-26"/>
          <w:w w:val="105"/>
        </w:rPr>
        <w:t xml:space="preserve"> </w:t>
      </w:r>
      <w:r>
        <w:rPr>
          <w:w w:val="105"/>
        </w:rPr>
        <w:t>is</w:t>
      </w:r>
      <w:r>
        <w:rPr>
          <w:spacing w:val="-25"/>
          <w:w w:val="105"/>
        </w:rPr>
        <w:t xml:space="preserve"> </w:t>
      </w:r>
      <w:r>
        <w:rPr>
          <w:w w:val="105"/>
        </w:rPr>
        <w:t>st</w:t>
      </w:r>
      <w:r>
        <w:rPr>
          <w:spacing w:val="1"/>
          <w:w w:val="105"/>
        </w:rPr>
        <w:t>a</w:t>
      </w:r>
      <w:r>
        <w:rPr>
          <w:w w:val="105"/>
        </w:rPr>
        <w:t>rt</w:t>
      </w:r>
      <w:r>
        <w:rPr>
          <w:spacing w:val="1"/>
          <w:w w:val="105"/>
        </w:rPr>
        <w:t>e</w:t>
      </w:r>
      <w:r>
        <w:rPr>
          <w:w w:val="105"/>
        </w:rPr>
        <w:t>d</w:t>
      </w:r>
      <w:r>
        <w:rPr>
          <w:spacing w:val="-26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-25"/>
          <w:w w:val="105"/>
        </w:rPr>
        <w:t xml:space="preserve"> </w:t>
      </w:r>
      <w:r>
        <w:rPr>
          <w:spacing w:val="1"/>
          <w:w w:val="105"/>
        </w:rPr>
        <w:t>wa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w w:val="105"/>
        </w:rPr>
        <w:t>r</w:t>
      </w:r>
      <w:r>
        <w:rPr>
          <w:spacing w:val="1"/>
          <w:w w:val="105"/>
        </w:rPr>
        <w:t>p</w:t>
      </w:r>
      <w:r>
        <w:rPr>
          <w:w w:val="105"/>
        </w:rPr>
        <w:t>r</w:t>
      </w:r>
      <w:r>
        <w:rPr>
          <w:spacing w:val="1"/>
          <w:w w:val="105"/>
        </w:rPr>
        <w:t>oo</w:t>
      </w:r>
      <w:r>
        <w:rPr>
          <w:w w:val="105"/>
        </w:rPr>
        <w:t>fi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26"/>
          <w:w w:val="105"/>
        </w:rPr>
        <w:t xml:space="preserve"> </w:t>
      </w:r>
      <w:r>
        <w:rPr>
          <w:spacing w:val="1"/>
          <w:w w:val="105"/>
        </w:rPr>
        <w:t>app</w:t>
      </w:r>
      <w:r>
        <w:rPr>
          <w:w w:val="105"/>
        </w:rPr>
        <w:t>lic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26"/>
          <w:w w:val="105"/>
        </w:rPr>
        <w:t xml:space="preserve"> </w:t>
      </w:r>
      <w:r>
        <w:rPr>
          <w:w w:val="105"/>
        </w:rPr>
        <w:t>s</w:t>
      </w:r>
      <w:r>
        <w:rPr>
          <w:spacing w:val="1"/>
          <w:w w:val="105"/>
        </w:rPr>
        <w:t>ha</w:t>
      </w:r>
      <w:r>
        <w:rPr>
          <w:w w:val="105"/>
        </w:rPr>
        <w:t>ll</w:t>
      </w:r>
      <w:r>
        <w:rPr>
          <w:spacing w:val="-26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ho</w:t>
      </w:r>
      <w:r>
        <w:rPr>
          <w:w w:val="105"/>
        </w:rPr>
        <w:t>r</w:t>
      </w:r>
      <w:r>
        <w:rPr>
          <w:spacing w:val="1"/>
          <w:w w:val="105"/>
        </w:rPr>
        <w:t>ough</w:t>
      </w:r>
      <w:r>
        <w:rPr>
          <w:w w:val="105"/>
        </w:rPr>
        <w:t>ly</w:t>
      </w:r>
      <w:r>
        <w:rPr>
          <w:spacing w:val="-26"/>
          <w:w w:val="105"/>
        </w:rPr>
        <w:t xml:space="preserve"> </w:t>
      </w:r>
      <w:r>
        <w:rPr>
          <w:spacing w:val="1"/>
          <w:w w:val="105"/>
        </w:rPr>
        <w:t>exa</w:t>
      </w:r>
      <w:r>
        <w:rPr>
          <w:spacing w:val="2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e</w:t>
      </w:r>
      <w:r>
        <w:rPr>
          <w:w w:val="103"/>
        </w:rPr>
        <w:t xml:space="preserve"> </w:t>
      </w:r>
      <w:r>
        <w:rPr>
          <w:w w:val="105"/>
        </w:rPr>
        <w:t>a</w:t>
      </w:r>
      <w:r>
        <w:rPr>
          <w:spacing w:val="-1"/>
          <w:w w:val="105"/>
        </w:rPr>
        <w:t>l</w:t>
      </w:r>
      <w:r>
        <w:rPr>
          <w:w w:val="105"/>
        </w:rPr>
        <w:t>l</w:t>
      </w:r>
      <w:r>
        <w:rPr>
          <w:spacing w:val="-28"/>
          <w:w w:val="105"/>
        </w:rPr>
        <w:t xml:space="preserve"> </w:t>
      </w:r>
      <w:r>
        <w:rPr>
          <w:w w:val="105"/>
        </w:rPr>
        <w:t>su</w:t>
      </w:r>
      <w:r>
        <w:rPr>
          <w:spacing w:val="-1"/>
          <w:w w:val="105"/>
        </w:rPr>
        <w:t>rf</w:t>
      </w:r>
      <w:r>
        <w:rPr>
          <w:w w:val="105"/>
        </w:rPr>
        <w:t>aces</w:t>
      </w:r>
      <w:r>
        <w:rPr>
          <w:spacing w:val="-26"/>
          <w:w w:val="105"/>
        </w:rPr>
        <w:t xml:space="preserve"> </w:t>
      </w:r>
      <w:r>
        <w:rPr>
          <w:spacing w:val="-1"/>
          <w:w w:val="105"/>
        </w:rPr>
        <w:t>f</w:t>
      </w:r>
      <w:r>
        <w:rPr>
          <w:w w:val="105"/>
        </w:rPr>
        <w:t>or</w:t>
      </w:r>
      <w:r>
        <w:rPr>
          <w:spacing w:val="-27"/>
          <w:w w:val="105"/>
        </w:rPr>
        <w:t xml:space="preserve"> </w:t>
      </w:r>
      <w:r>
        <w:rPr>
          <w:w w:val="105"/>
        </w:rPr>
        <w:t>any</w:t>
      </w:r>
      <w:r>
        <w:rPr>
          <w:spacing w:val="-27"/>
          <w:w w:val="105"/>
        </w:rPr>
        <w:t xml:space="preserve"> </w:t>
      </w:r>
      <w:r>
        <w:rPr>
          <w:w w:val="105"/>
        </w:rPr>
        <w:t>de</w:t>
      </w:r>
      <w:r>
        <w:rPr>
          <w:spacing w:val="-1"/>
          <w:w w:val="105"/>
        </w:rPr>
        <w:t>fi</w:t>
      </w:r>
      <w:r>
        <w:rPr>
          <w:w w:val="105"/>
        </w:rPr>
        <w:t>c</w:t>
      </w:r>
      <w:r>
        <w:rPr>
          <w:spacing w:val="-1"/>
          <w:w w:val="105"/>
        </w:rPr>
        <w:t>i</w:t>
      </w:r>
      <w:r>
        <w:rPr>
          <w:w w:val="105"/>
        </w:rPr>
        <w:t>enc</w:t>
      </w:r>
      <w:r>
        <w:rPr>
          <w:spacing w:val="-1"/>
          <w:w w:val="105"/>
        </w:rPr>
        <w:t>i</w:t>
      </w:r>
      <w:r>
        <w:rPr>
          <w:w w:val="105"/>
        </w:rPr>
        <w:t>es</w:t>
      </w:r>
      <w:r>
        <w:rPr>
          <w:spacing w:val="-26"/>
          <w:w w:val="105"/>
        </w:rPr>
        <w:t xml:space="preserve"> </w:t>
      </w:r>
      <w:r>
        <w:rPr>
          <w:w w:val="105"/>
        </w:rPr>
        <w:t>or</w:t>
      </w:r>
      <w:r>
        <w:rPr>
          <w:spacing w:val="-26"/>
          <w:w w:val="105"/>
        </w:rPr>
        <w:t xml:space="preserve"> </w:t>
      </w:r>
      <w:r>
        <w:rPr>
          <w:w w:val="105"/>
        </w:rPr>
        <w:t>unsa</w:t>
      </w:r>
      <w:r>
        <w:rPr>
          <w:spacing w:val="-1"/>
          <w:w w:val="105"/>
        </w:rPr>
        <w:t>ti</w:t>
      </w:r>
      <w:r>
        <w:rPr>
          <w:w w:val="105"/>
        </w:rPr>
        <w:t>s</w:t>
      </w:r>
      <w:r>
        <w:rPr>
          <w:spacing w:val="-1"/>
          <w:w w:val="105"/>
        </w:rPr>
        <w:t>f</w:t>
      </w:r>
      <w:r>
        <w:rPr>
          <w:w w:val="105"/>
        </w:rPr>
        <w:t>ac</w:t>
      </w:r>
      <w:r>
        <w:rPr>
          <w:spacing w:val="-1"/>
          <w:w w:val="105"/>
        </w:rPr>
        <w:t>t</w:t>
      </w:r>
      <w:r>
        <w:rPr>
          <w:w w:val="105"/>
        </w:rPr>
        <w:t>o</w:t>
      </w:r>
      <w:r>
        <w:rPr>
          <w:spacing w:val="-1"/>
          <w:w w:val="105"/>
        </w:rPr>
        <w:t>r</w:t>
      </w:r>
      <w:r>
        <w:rPr>
          <w:w w:val="105"/>
        </w:rPr>
        <w:t>y</w:t>
      </w:r>
      <w:r>
        <w:rPr>
          <w:spacing w:val="-27"/>
          <w:w w:val="105"/>
        </w:rPr>
        <w:t xml:space="preserve"> </w:t>
      </w:r>
      <w:r>
        <w:rPr>
          <w:w w:val="105"/>
        </w:rPr>
        <w:t>cond</w:t>
      </w:r>
      <w:r>
        <w:rPr>
          <w:spacing w:val="-1"/>
          <w:w w:val="105"/>
        </w:rPr>
        <w:t>iti</w:t>
      </w:r>
      <w:r>
        <w:rPr>
          <w:w w:val="105"/>
        </w:rPr>
        <w:t>ons</w:t>
      </w:r>
      <w:r>
        <w:rPr>
          <w:spacing w:val="-26"/>
          <w:w w:val="105"/>
        </w:rPr>
        <w:t xml:space="preserve"> </w:t>
      </w:r>
      <w:r>
        <w:rPr>
          <w:w w:val="105"/>
        </w:rPr>
        <w:t>de</w:t>
      </w:r>
      <w:r>
        <w:rPr>
          <w:spacing w:val="-1"/>
          <w:w w:val="105"/>
        </w:rPr>
        <w:t>tri</w:t>
      </w:r>
      <w:r>
        <w:rPr>
          <w:spacing w:val="1"/>
          <w:w w:val="105"/>
        </w:rPr>
        <w:t>m</w:t>
      </w:r>
      <w:r>
        <w:rPr>
          <w:w w:val="105"/>
        </w:rPr>
        <w:t>en</w:t>
      </w:r>
      <w:r>
        <w:rPr>
          <w:spacing w:val="-1"/>
          <w:w w:val="105"/>
        </w:rPr>
        <w:t>t</w:t>
      </w:r>
      <w:r>
        <w:rPr>
          <w:w w:val="105"/>
        </w:rPr>
        <w:t>al</w:t>
      </w:r>
      <w:r>
        <w:rPr>
          <w:spacing w:val="-27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w w:val="105"/>
        </w:rPr>
        <w:t>o</w:t>
      </w:r>
      <w:r>
        <w:rPr>
          <w:spacing w:val="-27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w w:val="105"/>
        </w:rPr>
        <w:t>he</w:t>
      </w:r>
      <w:r>
        <w:rPr>
          <w:spacing w:val="-26"/>
          <w:w w:val="105"/>
        </w:rPr>
        <w:t xml:space="preserve"> </w:t>
      </w:r>
      <w:r>
        <w:rPr>
          <w:w w:val="105"/>
        </w:rPr>
        <w:t>p</w:t>
      </w:r>
      <w:r>
        <w:rPr>
          <w:spacing w:val="-1"/>
          <w:w w:val="105"/>
        </w:rPr>
        <w:t>r</w:t>
      </w:r>
      <w:r>
        <w:rPr>
          <w:w w:val="105"/>
        </w:rPr>
        <w:t>oper</w:t>
      </w:r>
      <w:r>
        <w:rPr>
          <w:spacing w:val="-27"/>
          <w:w w:val="105"/>
        </w:rPr>
        <w:t xml:space="preserve"> </w:t>
      </w:r>
      <w:r>
        <w:rPr>
          <w:w w:val="105"/>
        </w:rPr>
        <w:t>co</w:t>
      </w:r>
      <w:r>
        <w:rPr>
          <w:spacing w:val="1"/>
          <w:w w:val="105"/>
        </w:rPr>
        <w:t>m</w:t>
      </w:r>
      <w:r>
        <w:rPr>
          <w:w w:val="105"/>
        </w:rPr>
        <w:t>p</w:t>
      </w:r>
      <w:r>
        <w:rPr>
          <w:spacing w:val="-1"/>
          <w:w w:val="105"/>
        </w:rPr>
        <w:t>l</w:t>
      </w:r>
      <w:r>
        <w:rPr>
          <w:w w:val="105"/>
        </w:rPr>
        <w:t>e</w:t>
      </w:r>
      <w:r>
        <w:rPr>
          <w:spacing w:val="-1"/>
          <w:w w:val="105"/>
        </w:rPr>
        <w:t>ti</w:t>
      </w:r>
      <w:r>
        <w:rPr>
          <w:w w:val="105"/>
        </w:rPr>
        <w:t>on</w:t>
      </w:r>
      <w:r>
        <w:rPr>
          <w:w w:val="103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10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ork</w:t>
      </w:r>
      <w:r>
        <w:rPr>
          <w:w w:val="105"/>
        </w:rPr>
        <w:t>.</w:t>
      </w:r>
      <w:r>
        <w:rPr>
          <w:spacing w:val="-8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hou</w:t>
      </w:r>
      <w:r>
        <w:rPr>
          <w:w w:val="105"/>
        </w:rPr>
        <w:t>ld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y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de</w:t>
      </w:r>
      <w:r>
        <w:rPr>
          <w:w w:val="105"/>
        </w:rPr>
        <w:t>fi</w:t>
      </w:r>
      <w:r>
        <w:rPr>
          <w:spacing w:val="1"/>
          <w:w w:val="105"/>
        </w:rPr>
        <w:t>c</w:t>
      </w:r>
      <w:r>
        <w:rPr>
          <w:w w:val="105"/>
        </w:rPr>
        <w:t>i</w:t>
      </w:r>
      <w:r>
        <w:rPr>
          <w:spacing w:val="1"/>
          <w:w w:val="105"/>
        </w:rPr>
        <w:t>enc</w:t>
      </w:r>
      <w:r>
        <w:rPr>
          <w:w w:val="105"/>
        </w:rPr>
        <w:t>i</w:t>
      </w:r>
      <w:r>
        <w:rPr>
          <w:spacing w:val="1"/>
          <w:w w:val="105"/>
        </w:rPr>
        <w:t>e</w:t>
      </w:r>
      <w:r>
        <w:rPr>
          <w:w w:val="105"/>
        </w:rPr>
        <w:t>s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ex</w:t>
      </w:r>
      <w:r>
        <w:rPr>
          <w:w w:val="105"/>
        </w:rPr>
        <w:t>i</w:t>
      </w:r>
      <w:r>
        <w:rPr>
          <w:spacing w:val="1"/>
          <w:w w:val="105"/>
        </w:rPr>
        <w:t>s</w:t>
      </w:r>
      <w:r>
        <w:rPr>
          <w:w w:val="105"/>
        </w:rPr>
        <w:t>t,</w:t>
      </w:r>
      <w:r>
        <w:rPr>
          <w:spacing w:val="-9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arch</w:t>
      </w:r>
      <w:r>
        <w:rPr>
          <w:w w:val="105"/>
        </w:rPr>
        <w:t>it</w:t>
      </w:r>
      <w:r>
        <w:rPr>
          <w:spacing w:val="1"/>
          <w:w w:val="105"/>
        </w:rPr>
        <w:t>ec</w:t>
      </w:r>
      <w:r>
        <w:rPr>
          <w:w w:val="105"/>
        </w:rPr>
        <w:t>t,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ner</w:t>
      </w:r>
      <w:r>
        <w:rPr>
          <w:w w:val="105"/>
        </w:rPr>
        <w:t>,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genera</w:t>
      </w:r>
      <w:r>
        <w:rPr>
          <w:w w:val="105"/>
        </w:rPr>
        <w:t>l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con</w:t>
      </w:r>
      <w:r>
        <w:rPr>
          <w:w w:val="105"/>
        </w:rPr>
        <w:t>t</w:t>
      </w:r>
      <w:r>
        <w:rPr>
          <w:spacing w:val="1"/>
          <w:w w:val="105"/>
        </w:rPr>
        <w:t>rac</w:t>
      </w:r>
      <w:r>
        <w:rPr>
          <w:w w:val="105"/>
        </w:rPr>
        <w:t>t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sha</w:t>
      </w:r>
      <w:r>
        <w:rPr>
          <w:w w:val="105"/>
        </w:rPr>
        <w:t>ll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e</w:t>
      </w:r>
      <w:r>
        <w:rPr>
          <w:w w:val="103"/>
        </w:rPr>
        <w:t xml:space="preserve"> </w:t>
      </w:r>
      <w:r>
        <w:rPr>
          <w:spacing w:val="1"/>
          <w:w w:val="105"/>
        </w:rPr>
        <w:t>no</w:t>
      </w:r>
      <w:r>
        <w:rPr>
          <w:w w:val="105"/>
        </w:rPr>
        <w:t>tifi</w:t>
      </w:r>
      <w:r>
        <w:rPr>
          <w:spacing w:val="1"/>
          <w:w w:val="105"/>
        </w:rPr>
        <w:t>e</w:t>
      </w:r>
      <w:r>
        <w:rPr>
          <w:w w:val="105"/>
        </w:rPr>
        <w:t>d</w:t>
      </w:r>
      <w:r>
        <w:rPr>
          <w:spacing w:val="-9"/>
          <w:w w:val="105"/>
        </w:rPr>
        <w:t xml:space="preserve"> </w:t>
      </w:r>
      <w:r>
        <w:rPr>
          <w:w w:val="105"/>
        </w:rPr>
        <w:t>in</w:t>
      </w:r>
      <w:r>
        <w:rPr>
          <w:spacing w:val="-8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r</w:t>
      </w:r>
      <w:r>
        <w:rPr>
          <w:w w:val="105"/>
        </w:rPr>
        <w:t>iti</w:t>
      </w:r>
      <w:r>
        <w:rPr>
          <w:spacing w:val="1"/>
          <w:w w:val="105"/>
        </w:rPr>
        <w:t>ng</w:t>
      </w:r>
      <w:r>
        <w:rPr>
          <w:w w:val="105"/>
        </w:rPr>
        <w:t>.</w:t>
      </w:r>
      <w:r>
        <w:rPr>
          <w:spacing w:val="28"/>
          <w:w w:val="105"/>
        </w:rPr>
        <w:t xml:space="preserve"> </w:t>
      </w:r>
      <w:r>
        <w:rPr>
          <w:spacing w:val="2"/>
          <w:w w:val="105"/>
        </w:rPr>
        <w:t>D</w:t>
      </w:r>
      <w:r>
        <w:rPr>
          <w:w w:val="105"/>
        </w:rPr>
        <w:t>o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no</w:t>
      </w:r>
      <w:r>
        <w:rPr>
          <w:w w:val="105"/>
        </w:rPr>
        <w:t>t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procee</w:t>
      </w:r>
      <w:r>
        <w:rPr>
          <w:w w:val="105"/>
        </w:rPr>
        <w:t>d</w:t>
      </w:r>
      <w:r>
        <w:rPr>
          <w:spacing w:val="-8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w w:val="105"/>
        </w:rPr>
        <w:t>i</w:t>
      </w:r>
      <w:r>
        <w:rPr>
          <w:spacing w:val="1"/>
          <w:w w:val="105"/>
        </w:rPr>
        <w:t>t</w:t>
      </w:r>
      <w:r>
        <w:rPr>
          <w:w w:val="105"/>
        </w:rPr>
        <w:t>h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or</w:t>
      </w:r>
      <w:r>
        <w:rPr>
          <w:w w:val="105"/>
        </w:rPr>
        <w:t>k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unt</w:t>
      </w:r>
      <w:r>
        <w:rPr>
          <w:w w:val="105"/>
        </w:rPr>
        <w:t>il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a</w:t>
      </w:r>
      <w:r>
        <w:rPr>
          <w:w w:val="105"/>
        </w:rPr>
        <w:t>ll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de</w:t>
      </w:r>
      <w:r>
        <w:rPr>
          <w:w w:val="105"/>
        </w:rPr>
        <w:t>fi</w:t>
      </w:r>
      <w:r>
        <w:rPr>
          <w:spacing w:val="1"/>
          <w:w w:val="105"/>
        </w:rPr>
        <w:t>c</w:t>
      </w:r>
      <w:r>
        <w:rPr>
          <w:w w:val="105"/>
        </w:rPr>
        <w:t>i</w:t>
      </w:r>
      <w:r>
        <w:rPr>
          <w:spacing w:val="1"/>
          <w:w w:val="105"/>
        </w:rPr>
        <w:t>enc</w:t>
      </w:r>
      <w:r>
        <w:rPr>
          <w:w w:val="105"/>
        </w:rPr>
        <w:t>i</w:t>
      </w:r>
      <w:r>
        <w:rPr>
          <w:spacing w:val="1"/>
          <w:w w:val="105"/>
        </w:rPr>
        <w:t>e</w:t>
      </w:r>
      <w:r>
        <w:rPr>
          <w:w w:val="105"/>
        </w:rPr>
        <w:t>s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unsa</w:t>
      </w:r>
      <w:r>
        <w:rPr>
          <w:w w:val="105"/>
        </w:rPr>
        <w:t>ti</w:t>
      </w:r>
      <w:r>
        <w:rPr>
          <w:spacing w:val="1"/>
          <w:w w:val="105"/>
        </w:rPr>
        <w:t>s</w:t>
      </w:r>
      <w:r>
        <w:rPr>
          <w:w w:val="105"/>
        </w:rPr>
        <w:t>f</w:t>
      </w:r>
      <w:r>
        <w:rPr>
          <w:spacing w:val="1"/>
          <w:w w:val="105"/>
        </w:rPr>
        <w:t>ac</w:t>
      </w:r>
      <w:r>
        <w:rPr>
          <w:w w:val="105"/>
        </w:rPr>
        <w:t>t</w:t>
      </w:r>
      <w:r>
        <w:rPr>
          <w:spacing w:val="1"/>
          <w:w w:val="105"/>
        </w:rPr>
        <w:t>or</w:t>
      </w:r>
      <w:r>
        <w:rPr>
          <w:w w:val="105"/>
        </w:rPr>
        <w:t>y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cond</w:t>
      </w:r>
      <w:r>
        <w:rPr>
          <w:w w:val="105"/>
        </w:rPr>
        <w:t>iti</w:t>
      </w:r>
      <w:r>
        <w:rPr>
          <w:spacing w:val="1"/>
          <w:w w:val="105"/>
        </w:rPr>
        <w:t>on</w:t>
      </w:r>
      <w:r>
        <w:rPr>
          <w:w w:val="105"/>
        </w:rPr>
        <w:t>s</w:t>
      </w:r>
      <w:r>
        <w:rPr>
          <w:w w:val="103"/>
        </w:rPr>
        <w:t xml:space="preserve"> </w:t>
      </w:r>
      <w:r>
        <w:rPr>
          <w:spacing w:val="1"/>
          <w:w w:val="105"/>
        </w:rPr>
        <w:t>ar</w:t>
      </w:r>
      <w:r>
        <w:rPr>
          <w:w w:val="105"/>
        </w:rPr>
        <w:t>e</w:t>
      </w:r>
      <w:r>
        <w:rPr>
          <w:spacing w:val="-22"/>
          <w:w w:val="105"/>
        </w:rPr>
        <w:t xml:space="preserve"> </w:t>
      </w:r>
      <w:r>
        <w:rPr>
          <w:spacing w:val="1"/>
          <w:w w:val="105"/>
        </w:rPr>
        <w:t>correc</w:t>
      </w:r>
      <w:r>
        <w:rPr>
          <w:w w:val="105"/>
        </w:rPr>
        <w:t>t</w:t>
      </w:r>
      <w:r>
        <w:rPr>
          <w:spacing w:val="1"/>
          <w:w w:val="105"/>
        </w:rPr>
        <w:t>ed.</w:t>
      </w:r>
    </w:p>
    <w:p w14:paraId="7C65CF22" w14:textId="77777777" w:rsidR="00980912" w:rsidRDefault="00980912">
      <w:pPr>
        <w:kinsoku w:val="0"/>
        <w:overflowPunct w:val="0"/>
        <w:spacing w:before="6" w:line="220" w:lineRule="exact"/>
        <w:rPr>
          <w:sz w:val="22"/>
          <w:szCs w:val="22"/>
        </w:rPr>
      </w:pPr>
    </w:p>
    <w:p w14:paraId="68C84016" w14:textId="6CEBED46" w:rsidR="00980912" w:rsidRDefault="006A4E60">
      <w:pPr>
        <w:pStyle w:val="BodyText"/>
        <w:numPr>
          <w:ilvl w:val="1"/>
          <w:numId w:val="1"/>
        </w:numPr>
        <w:tabs>
          <w:tab w:val="left" w:pos="675"/>
        </w:tabs>
        <w:kinsoku w:val="0"/>
        <w:overflowPunct w:val="0"/>
        <w:ind w:left="676"/>
      </w:pPr>
      <w:r>
        <w:rPr>
          <w:spacing w:val="1"/>
        </w:rPr>
        <w:t>SUR</w:t>
      </w:r>
      <w:r>
        <w:t>F</w:t>
      </w:r>
      <w:r>
        <w:rPr>
          <w:spacing w:val="1"/>
        </w:rPr>
        <w:t>AC</w:t>
      </w:r>
      <w:r>
        <w:t xml:space="preserve">E </w:t>
      </w:r>
      <w:r>
        <w:rPr>
          <w:spacing w:val="1"/>
        </w:rPr>
        <w:t>PREPARA</w:t>
      </w:r>
      <w:r>
        <w:t>TI</w:t>
      </w:r>
      <w:r>
        <w:rPr>
          <w:spacing w:val="1"/>
        </w:rPr>
        <w:t>O</w:t>
      </w:r>
      <w:r>
        <w:t>N</w:t>
      </w:r>
    </w:p>
    <w:p w14:paraId="654F8C31" w14:textId="77777777" w:rsidR="00980912" w:rsidRDefault="00980912">
      <w:pPr>
        <w:kinsoku w:val="0"/>
        <w:overflowPunct w:val="0"/>
        <w:spacing w:before="2" w:line="240" w:lineRule="exact"/>
      </w:pPr>
    </w:p>
    <w:p w14:paraId="5B780893" w14:textId="68A476C8" w:rsidR="00980912" w:rsidRDefault="006A4E60" w:rsidP="00AB61D4">
      <w:pPr>
        <w:pStyle w:val="BodyText"/>
        <w:numPr>
          <w:ilvl w:val="2"/>
          <w:numId w:val="1"/>
        </w:numPr>
        <w:tabs>
          <w:tab w:val="left" w:pos="1251"/>
        </w:tabs>
        <w:kinsoku w:val="0"/>
        <w:overflowPunct w:val="0"/>
        <w:ind w:hanging="576"/>
      </w:pPr>
      <w:r w:rsidRPr="000D5AD4">
        <w:rPr>
          <w:spacing w:val="1"/>
          <w:w w:val="105"/>
        </w:rPr>
        <w:t>Re</w:t>
      </w:r>
      <w:r w:rsidRPr="000D5AD4">
        <w:rPr>
          <w:w w:val="105"/>
        </w:rPr>
        <w:t>f</w:t>
      </w:r>
      <w:r w:rsidRPr="000D5AD4">
        <w:rPr>
          <w:spacing w:val="1"/>
          <w:w w:val="105"/>
        </w:rPr>
        <w:t>e</w:t>
      </w:r>
      <w:r w:rsidRPr="000D5AD4">
        <w:rPr>
          <w:w w:val="105"/>
        </w:rPr>
        <w:t>r</w:t>
      </w:r>
      <w:r w:rsidRPr="000D5AD4">
        <w:rPr>
          <w:spacing w:val="-21"/>
          <w:w w:val="105"/>
        </w:rPr>
        <w:t xml:space="preserve"> </w:t>
      </w:r>
      <w:r w:rsidRPr="000D5AD4">
        <w:rPr>
          <w:w w:val="105"/>
        </w:rPr>
        <w:t>to</w:t>
      </w:r>
      <w:r w:rsidRPr="000D5AD4">
        <w:rPr>
          <w:spacing w:val="-20"/>
          <w:w w:val="105"/>
        </w:rPr>
        <w:t xml:space="preserve"> </w:t>
      </w:r>
      <w:r w:rsidRPr="000D5AD4">
        <w:rPr>
          <w:spacing w:val="2"/>
          <w:w w:val="105"/>
        </w:rPr>
        <w:t>m</w:t>
      </w:r>
      <w:r w:rsidRPr="000D5AD4">
        <w:rPr>
          <w:spacing w:val="1"/>
          <w:w w:val="105"/>
        </w:rPr>
        <w:t>anu</w:t>
      </w:r>
      <w:r w:rsidRPr="000D5AD4">
        <w:rPr>
          <w:w w:val="105"/>
        </w:rPr>
        <w:t>f</w:t>
      </w:r>
      <w:r w:rsidRPr="000D5AD4">
        <w:rPr>
          <w:spacing w:val="1"/>
          <w:w w:val="105"/>
        </w:rPr>
        <w:t>ac</w:t>
      </w:r>
      <w:r w:rsidRPr="000D5AD4">
        <w:rPr>
          <w:w w:val="105"/>
        </w:rPr>
        <w:t>t</w:t>
      </w:r>
      <w:r w:rsidRPr="000D5AD4">
        <w:rPr>
          <w:spacing w:val="1"/>
          <w:w w:val="105"/>
        </w:rPr>
        <w:t>u</w:t>
      </w:r>
      <w:r w:rsidRPr="000D5AD4">
        <w:rPr>
          <w:w w:val="105"/>
        </w:rPr>
        <w:t>r</w:t>
      </w:r>
      <w:r w:rsidRPr="000D5AD4">
        <w:rPr>
          <w:spacing w:val="1"/>
          <w:w w:val="105"/>
        </w:rPr>
        <w:t>e</w:t>
      </w:r>
      <w:r w:rsidRPr="000D5AD4">
        <w:rPr>
          <w:w w:val="105"/>
        </w:rPr>
        <w:t>r’s</w:t>
      </w:r>
      <w:r w:rsidRPr="000D5AD4">
        <w:rPr>
          <w:spacing w:val="-20"/>
          <w:w w:val="105"/>
        </w:rPr>
        <w:t xml:space="preserve"> </w:t>
      </w:r>
      <w:r w:rsidRPr="000D5AD4">
        <w:rPr>
          <w:w w:val="105"/>
        </w:rPr>
        <w:t>lit</w:t>
      </w:r>
      <w:r w:rsidRPr="000D5AD4">
        <w:rPr>
          <w:spacing w:val="1"/>
          <w:w w:val="105"/>
        </w:rPr>
        <w:t>e</w:t>
      </w:r>
      <w:r w:rsidRPr="000D5AD4">
        <w:rPr>
          <w:w w:val="105"/>
        </w:rPr>
        <w:t>r</w:t>
      </w:r>
      <w:r w:rsidRPr="000D5AD4">
        <w:rPr>
          <w:spacing w:val="1"/>
          <w:w w:val="105"/>
        </w:rPr>
        <w:t>a</w:t>
      </w:r>
      <w:r w:rsidRPr="000D5AD4">
        <w:rPr>
          <w:w w:val="105"/>
        </w:rPr>
        <w:t>t</w:t>
      </w:r>
      <w:r w:rsidRPr="000D5AD4">
        <w:rPr>
          <w:spacing w:val="1"/>
          <w:w w:val="105"/>
        </w:rPr>
        <w:t>u</w:t>
      </w:r>
      <w:r w:rsidRPr="000D5AD4">
        <w:rPr>
          <w:w w:val="105"/>
        </w:rPr>
        <w:t>re</w:t>
      </w:r>
      <w:r w:rsidRPr="000D5AD4">
        <w:rPr>
          <w:spacing w:val="-20"/>
          <w:w w:val="105"/>
        </w:rPr>
        <w:t xml:space="preserve"> </w:t>
      </w:r>
      <w:r w:rsidRPr="000D5AD4">
        <w:rPr>
          <w:w w:val="105"/>
        </w:rPr>
        <w:t>f</w:t>
      </w:r>
      <w:r w:rsidRPr="000D5AD4">
        <w:rPr>
          <w:spacing w:val="1"/>
          <w:w w:val="105"/>
        </w:rPr>
        <w:t>o</w:t>
      </w:r>
      <w:r w:rsidRPr="000D5AD4">
        <w:rPr>
          <w:w w:val="105"/>
        </w:rPr>
        <w:t>r</w:t>
      </w:r>
      <w:r w:rsidRPr="000D5AD4">
        <w:rPr>
          <w:spacing w:val="-20"/>
          <w:w w:val="105"/>
        </w:rPr>
        <w:t xml:space="preserve"> </w:t>
      </w:r>
      <w:r w:rsidRPr="000D5AD4">
        <w:rPr>
          <w:w w:val="105"/>
        </w:rPr>
        <w:t>r</w:t>
      </w:r>
      <w:r w:rsidRPr="000D5AD4">
        <w:rPr>
          <w:spacing w:val="1"/>
          <w:w w:val="105"/>
        </w:rPr>
        <w:t>equ</w:t>
      </w:r>
      <w:r w:rsidRPr="000D5AD4">
        <w:rPr>
          <w:w w:val="105"/>
        </w:rPr>
        <w:t>ir</w:t>
      </w:r>
      <w:r w:rsidRPr="000D5AD4">
        <w:rPr>
          <w:spacing w:val="1"/>
          <w:w w:val="105"/>
        </w:rPr>
        <w:t>e</w:t>
      </w:r>
      <w:r w:rsidRPr="000D5AD4">
        <w:rPr>
          <w:spacing w:val="2"/>
          <w:w w:val="105"/>
        </w:rPr>
        <w:t>m</w:t>
      </w:r>
      <w:r w:rsidRPr="000D5AD4">
        <w:rPr>
          <w:spacing w:val="1"/>
          <w:w w:val="105"/>
        </w:rPr>
        <w:t>en</w:t>
      </w:r>
      <w:r w:rsidRPr="000D5AD4">
        <w:rPr>
          <w:w w:val="105"/>
        </w:rPr>
        <w:t>ts</w:t>
      </w:r>
      <w:r w:rsidRPr="000D5AD4">
        <w:rPr>
          <w:spacing w:val="-20"/>
          <w:w w:val="105"/>
        </w:rPr>
        <w:t xml:space="preserve"> </w:t>
      </w:r>
      <w:r w:rsidRPr="000D5AD4">
        <w:rPr>
          <w:w w:val="105"/>
        </w:rPr>
        <w:t>f</w:t>
      </w:r>
      <w:r w:rsidRPr="000D5AD4">
        <w:rPr>
          <w:spacing w:val="1"/>
          <w:w w:val="105"/>
        </w:rPr>
        <w:t>o</w:t>
      </w:r>
      <w:r w:rsidRPr="000D5AD4">
        <w:rPr>
          <w:w w:val="105"/>
        </w:rPr>
        <w:t>r</w:t>
      </w:r>
      <w:r w:rsidRPr="000D5AD4">
        <w:rPr>
          <w:spacing w:val="-21"/>
          <w:w w:val="105"/>
        </w:rPr>
        <w:t xml:space="preserve"> </w:t>
      </w:r>
      <w:r w:rsidRPr="000D5AD4">
        <w:rPr>
          <w:spacing w:val="1"/>
          <w:w w:val="105"/>
        </w:rPr>
        <w:t>p</w:t>
      </w:r>
      <w:r w:rsidRPr="000D5AD4">
        <w:rPr>
          <w:w w:val="105"/>
        </w:rPr>
        <w:t>r</w:t>
      </w:r>
      <w:r w:rsidRPr="000D5AD4">
        <w:rPr>
          <w:spacing w:val="1"/>
          <w:w w:val="105"/>
        </w:rPr>
        <w:t>epa</w:t>
      </w:r>
      <w:r w:rsidRPr="000D5AD4">
        <w:rPr>
          <w:w w:val="105"/>
        </w:rPr>
        <w:t>r</w:t>
      </w:r>
      <w:r w:rsidRPr="000D5AD4">
        <w:rPr>
          <w:spacing w:val="1"/>
          <w:w w:val="105"/>
        </w:rPr>
        <w:t>a</w:t>
      </w:r>
      <w:r w:rsidRPr="000D5AD4">
        <w:rPr>
          <w:w w:val="105"/>
        </w:rPr>
        <w:t>ti</w:t>
      </w:r>
      <w:r w:rsidRPr="000D5AD4">
        <w:rPr>
          <w:spacing w:val="1"/>
          <w:w w:val="105"/>
        </w:rPr>
        <w:t>o</w:t>
      </w:r>
      <w:r w:rsidRPr="000D5AD4">
        <w:rPr>
          <w:w w:val="105"/>
        </w:rPr>
        <w:t>n</w:t>
      </w:r>
      <w:r w:rsidRPr="000D5AD4">
        <w:rPr>
          <w:spacing w:val="-20"/>
          <w:w w:val="105"/>
        </w:rPr>
        <w:t xml:space="preserve"> </w:t>
      </w:r>
      <w:r w:rsidRPr="000D5AD4">
        <w:rPr>
          <w:spacing w:val="1"/>
          <w:w w:val="105"/>
        </w:rPr>
        <w:t>o</w:t>
      </w:r>
      <w:r w:rsidRPr="000D5AD4">
        <w:rPr>
          <w:w w:val="105"/>
        </w:rPr>
        <w:t>f</w:t>
      </w:r>
      <w:r w:rsidRPr="000D5AD4">
        <w:rPr>
          <w:spacing w:val="-21"/>
          <w:w w:val="105"/>
        </w:rPr>
        <w:t xml:space="preserve"> </w:t>
      </w:r>
      <w:r w:rsidRPr="000D5AD4">
        <w:rPr>
          <w:spacing w:val="1"/>
          <w:w w:val="105"/>
        </w:rPr>
        <w:t>subs</w:t>
      </w:r>
      <w:r w:rsidRPr="000D5AD4">
        <w:rPr>
          <w:w w:val="105"/>
        </w:rPr>
        <w:t>tr</w:t>
      </w:r>
      <w:r w:rsidRPr="000D5AD4">
        <w:rPr>
          <w:spacing w:val="1"/>
          <w:w w:val="105"/>
        </w:rPr>
        <w:t>a</w:t>
      </w:r>
      <w:r w:rsidRPr="000D5AD4">
        <w:rPr>
          <w:w w:val="105"/>
        </w:rPr>
        <w:t>t</w:t>
      </w:r>
      <w:r w:rsidRPr="000D5AD4">
        <w:rPr>
          <w:spacing w:val="1"/>
          <w:w w:val="105"/>
        </w:rPr>
        <w:t>es</w:t>
      </w:r>
      <w:r w:rsidRPr="000D5AD4">
        <w:rPr>
          <w:w w:val="105"/>
        </w:rPr>
        <w:t>.</w:t>
      </w:r>
      <w:r w:rsidRPr="000D5AD4">
        <w:rPr>
          <w:spacing w:val="15"/>
          <w:w w:val="105"/>
        </w:rPr>
        <w:t xml:space="preserve"> </w:t>
      </w:r>
      <w:r w:rsidRPr="000D5AD4">
        <w:rPr>
          <w:spacing w:val="1"/>
          <w:w w:val="105"/>
        </w:rPr>
        <w:t>Su</w:t>
      </w:r>
      <w:r w:rsidRPr="000D5AD4">
        <w:rPr>
          <w:w w:val="105"/>
        </w:rPr>
        <w:t>rf</w:t>
      </w:r>
      <w:r w:rsidRPr="000D5AD4">
        <w:rPr>
          <w:spacing w:val="1"/>
          <w:w w:val="105"/>
        </w:rPr>
        <w:t>ace</w:t>
      </w:r>
      <w:r w:rsidRPr="000D5AD4">
        <w:rPr>
          <w:w w:val="105"/>
        </w:rPr>
        <w:t>s</w:t>
      </w:r>
      <w:r w:rsidRPr="000D5AD4">
        <w:rPr>
          <w:spacing w:val="-21"/>
          <w:w w:val="105"/>
        </w:rPr>
        <w:t xml:space="preserve"> </w:t>
      </w:r>
      <w:r w:rsidRPr="000D5AD4">
        <w:rPr>
          <w:spacing w:val="1"/>
          <w:w w:val="105"/>
        </w:rPr>
        <w:t>sha</w:t>
      </w:r>
      <w:r w:rsidRPr="000D5AD4">
        <w:rPr>
          <w:w w:val="105"/>
        </w:rPr>
        <w:t>ll</w:t>
      </w:r>
      <w:r w:rsidRPr="000D5AD4">
        <w:rPr>
          <w:spacing w:val="-9"/>
          <w:w w:val="105"/>
        </w:rPr>
        <w:t xml:space="preserve"> </w:t>
      </w:r>
      <w:r w:rsidRPr="000D5AD4">
        <w:rPr>
          <w:spacing w:val="1"/>
          <w:w w:val="105"/>
        </w:rPr>
        <w:t>b</w:t>
      </w:r>
      <w:r w:rsidRPr="000D5AD4">
        <w:rPr>
          <w:w w:val="105"/>
        </w:rPr>
        <w:t>e</w:t>
      </w:r>
      <w:r w:rsidRPr="000D5AD4">
        <w:rPr>
          <w:spacing w:val="-2"/>
        </w:rPr>
        <w:t xml:space="preserve"> </w:t>
      </w:r>
      <w:r w:rsidRPr="000D5AD4">
        <w:rPr>
          <w:spacing w:val="1"/>
          <w:w w:val="105"/>
        </w:rPr>
        <w:t>s</w:t>
      </w:r>
      <w:r w:rsidRPr="000D5AD4">
        <w:rPr>
          <w:w w:val="105"/>
        </w:rPr>
        <w:t>t</w:t>
      </w:r>
      <w:r w:rsidRPr="000D5AD4">
        <w:rPr>
          <w:spacing w:val="1"/>
          <w:w w:val="105"/>
        </w:rPr>
        <w:t>ruc</w:t>
      </w:r>
      <w:r w:rsidRPr="000D5AD4">
        <w:rPr>
          <w:w w:val="105"/>
        </w:rPr>
        <w:t>t</w:t>
      </w:r>
      <w:r w:rsidRPr="000D5AD4">
        <w:rPr>
          <w:spacing w:val="1"/>
          <w:w w:val="105"/>
        </w:rPr>
        <w:t>ura</w:t>
      </w:r>
      <w:r w:rsidRPr="000D5AD4">
        <w:rPr>
          <w:w w:val="105"/>
        </w:rPr>
        <w:t>lly</w:t>
      </w:r>
      <w:r w:rsidRPr="000D5AD4">
        <w:rPr>
          <w:spacing w:val="-17"/>
          <w:w w:val="105"/>
        </w:rPr>
        <w:t xml:space="preserve"> </w:t>
      </w:r>
      <w:r w:rsidRPr="000D5AD4">
        <w:rPr>
          <w:spacing w:val="1"/>
          <w:w w:val="105"/>
        </w:rPr>
        <w:t>soun</w:t>
      </w:r>
      <w:r w:rsidRPr="000D5AD4">
        <w:rPr>
          <w:w w:val="105"/>
        </w:rPr>
        <w:t>d</w:t>
      </w:r>
      <w:r w:rsidRPr="000D5AD4">
        <w:rPr>
          <w:spacing w:val="-16"/>
          <w:w w:val="105"/>
        </w:rPr>
        <w:t xml:space="preserve"> </w:t>
      </w:r>
      <w:r w:rsidRPr="000D5AD4">
        <w:rPr>
          <w:spacing w:val="1"/>
          <w:w w:val="105"/>
        </w:rPr>
        <w:t>an</w:t>
      </w:r>
      <w:r w:rsidRPr="000D5AD4">
        <w:rPr>
          <w:w w:val="105"/>
        </w:rPr>
        <w:t>d</w:t>
      </w:r>
      <w:r w:rsidRPr="000D5AD4">
        <w:rPr>
          <w:spacing w:val="-16"/>
          <w:w w:val="105"/>
        </w:rPr>
        <w:t xml:space="preserve"> </w:t>
      </w:r>
      <w:r w:rsidRPr="000D5AD4">
        <w:rPr>
          <w:w w:val="105"/>
        </w:rPr>
        <w:t>f</w:t>
      </w:r>
      <w:r w:rsidRPr="000D5AD4">
        <w:rPr>
          <w:spacing w:val="1"/>
          <w:w w:val="105"/>
        </w:rPr>
        <w:t>re</w:t>
      </w:r>
      <w:r w:rsidRPr="000D5AD4">
        <w:rPr>
          <w:w w:val="105"/>
        </w:rPr>
        <w:t>e</w:t>
      </w:r>
      <w:r w:rsidRPr="000D5AD4">
        <w:rPr>
          <w:spacing w:val="-17"/>
          <w:w w:val="105"/>
        </w:rPr>
        <w:t xml:space="preserve"> </w:t>
      </w:r>
      <w:r w:rsidRPr="000D5AD4">
        <w:rPr>
          <w:spacing w:val="1"/>
          <w:w w:val="105"/>
        </w:rPr>
        <w:t>o</w:t>
      </w:r>
      <w:r w:rsidRPr="000D5AD4">
        <w:rPr>
          <w:w w:val="105"/>
        </w:rPr>
        <w:t>f</w:t>
      </w:r>
      <w:r w:rsidRPr="000D5AD4">
        <w:rPr>
          <w:spacing w:val="-17"/>
          <w:w w:val="105"/>
        </w:rPr>
        <w:t xml:space="preserve"> </w:t>
      </w:r>
      <w:r w:rsidRPr="000D5AD4">
        <w:rPr>
          <w:spacing w:val="1"/>
          <w:w w:val="105"/>
        </w:rPr>
        <w:t>vo</w:t>
      </w:r>
      <w:r w:rsidRPr="000D5AD4">
        <w:rPr>
          <w:w w:val="105"/>
        </w:rPr>
        <w:t>i</w:t>
      </w:r>
      <w:r w:rsidRPr="000D5AD4">
        <w:rPr>
          <w:spacing w:val="1"/>
          <w:w w:val="105"/>
        </w:rPr>
        <w:t>ds</w:t>
      </w:r>
      <w:r w:rsidRPr="000D5AD4">
        <w:rPr>
          <w:w w:val="105"/>
        </w:rPr>
        <w:t>,</w:t>
      </w:r>
      <w:r w:rsidRPr="000D5AD4">
        <w:rPr>
          <w:spacing w:val="-17"/>
          <w:w w:val="105"/>
        </w:rPr>
        <w:t xml:space="preserve"> </w:t>
      </w:r>
      <w:r w:rsidRPr="000D5AD4">
        <w:rPr>
          <w:spacing w:val="1"/>
          <w:w w:val="105"/>
        </w:rPr>
        <w:t>spa</w:t>
      </w:r>
      <w:r w:rsidRPr="000D5AD4">
        <w:rPr>
          <w:w w:val="105"/>
        </w:rPr>
        <w:t>ll</w:t>
      </w:r>
      <w:r w:rsidRPr="000D5AD4">
        <w:rPr>
          <w:spacing w:val="1"/>
          <w:w w:val="105"/>
        </w:rPr>
        <w:t>e</w:t>
      </w:r>
      <w:r w:rsidRPr="000D5AD4">
        <w:rPr>
          <w:w w:val="105"/>
        </w:rPr>
        <w:t>d</w:t>
      </w:r>
      <w:r w:rsidRPr="000D5AD4">
        <w:rPr>
          <w:spacing w:val="-16"/>
          <w:w w:val="105"/>
        </w:rPr>
        <w:t xml:space="preserve"> </w:t>
      </w:r>
      <w:r w:rsidRPr="000D5AD4">
        <w:rPr>
          <w:spacing w:val="1"/>
          <w:w w:val="105"/>
        </w:rPr>
        <w:t>areas</w:t>
      </w:r>
      <w:r w:rsidRPr="000D5AD4">
        <w:rPr>
          <w:w w:val="105"/>
        </w:rPr>
        <w:t>,</w:t>
      </w:r>
      <w:r w:rsidRPr="000D5AD4">
        <w:rPr>
          <w:spacing w:val="-17"/>
          <w:w w:val="105"/>
        </w:rPr>
        <w:t xml:space="preserve"> </w:t>
      </w:r>
      <w:r w:rsidRPr="000D5AD4">
        <w:rPr>
          <w:w w:val="105"/>
        </w:rPr>
        <w:t>l</w:t>
      </w:r>
      <w:r w:rsidRPr="000D5AD4">
        <w:rPr>
          <w:spacing w:val="1"/>
          <w:w w:val="105"/>
        </w:rPr>
        <w:t>oos</w:t>
      </w:r>
      <w:r w:rsidRPr="000D5AD4">
        <w:rPr>
          <w:w w:val="105"/>
        </w:rPr>
        <w:t>e</w:t>
      </w:r>
      <w:r w:rsidRPr="000D5AD4">
        <w:rPr>
          <w:spacing w:val="-16"/>
          <w:w w:val="105"/>
        </w:rPr>
        <w:t xml:space="preserve"> </w:t>
      </w:r>
      <w:r w:rsidRPr="000D5AD4">
        <w:rPr>
          <w:spacing w:val="1"/>
          <w:w w:val="105"/>
        </w:rPr>
        <w:t>agg</w:t>
      </w:r>
      <w:r w:rsidRPr="000D5AD4">
        <w:rPr>
          <w:w w:val="105"/>
        </w:rPr>
        <w:t>r</w:t>
      </w:r>
      <w:r w:rsidRPr="000D5AD4">
        <w:rPr>
          <w:spacing w:val="1"/>
          <w:w w:val="105"/>
        </w:rPr>
        <w:t>ega</w:t>
      </w:r>
      <w:r w:rsidRPr="000D5AD4">
        <w:rPr>
          <w:w w:val="105"/>
        </w:rPr>
        <w:t>te</w:t>
      </w:r>
      <w:r w:rsidRPr="000D5AD4">
        <w:rPr>
          <w:spacing w:val="-17"/>
          <w:w w:val="105"/>
        </w:rPr>
        <w:t xml:space="preserve"> </w:t>
      </w:r>
      <w:r w:rsidRPr="000D5AD4">
        <w:rPr>
          <w:spacing w:val="1"/>
          <w:w w:val="105"/>
        </w:rPr>
        <w:t>an</w:t>
      </w:r>
      <w:r w:rsidRPr="000D5AD4">
        <w:rPr>
          <w:w w:val="105"/>
        </w:rPr>
        <w:t>d</w:t>
      </w:r>
      <w:r w:rsidRPr="000D5AD4">
        <w:rPr>
          <w:spacing w:val="-16"/>
          <w:w w:val="105"/>
        </w:rPr>
        <w:t xml:space="preserve"> </w:t>
      </w:r>
      <w:r w:rsidRPr="000D5AD4">
        <w:rPr>
          <w:spacing w:val="1"/>
          <w:w w:val="105"/>
        </w:rPr>
        <w:t>sha</w:t>
      </w:r>
      <w:r w:rsidRPr="000D5AD4">
        <w:rPr>
          <w:w w:val="105"/>
        </w:rPr>
        <w:t>rp</w:t>
      </w:r>
      <w:r w:rsidRPr="000D5AD4">
        <w:rPr>
          <w:spacing w:val="-16"/>
          <w:w w:val="105"/>
        </w:rPr>
        <w:t xml:space="preserve"> </w:t>
      </w:r>
      <w:r w:rsidRPr="000D5AD4">
        <w:rPr>
          <w:spacing w:val="1"/>
          <w:w w:val="105"/>
        </w:rPr>
        <w:t>pro</w:t>
      </w:r>
      <w:r w:rsidRPr="000D5AD4">
        <w:rPr>
          <w:w w:val="105"/>
        </w:rPr>
        <w:t>t</w:t>
      </w:r>
      <w:r w:rsidRPr="000D5AD4">
        <w:rPr>
          <w:spacing w:val="1"/>
          <w:w w:val="105"/>
        </w:rPr>
        <w:t>rus</w:t>
      </w:r>
      <w:r w:rsidRPr="000D5AD4">
        <w:rPr>
          <w:w w:val="105"/>
        </w:rPr>
        <w:t>i</w:t>
      </w:r>
      <w:r w:rsidRPr="000D5AD4">
        <w:rPr>
          <w:spacing w:val="1"/>
          <w:w w:val="105"/>
        </w:rPr>
        <w:t>ons</w:t>
      </w:r>
      <w:r w:rsidRPr="000D5AD4">
        <w:rPr>
          <w:w w:val="105"/>
        </w:rPr>
        <w:t>.</w:t>
      </w:r>
      <w:r w:rsidR="00AB61D4">
        <w:rPr>
          <w:w w:val="105"/>
        </w:rPr>
        <w:t xml:space="preserve"> </w:t>
      </w:r>
      <w:r w:rsidRPr="000D5AD4">
        <w:rPr>
          <w:spacing w:val="2"/>
          <w:w w:val="105"/>
        </w:rPr>
        <w:t>R</w:t>
      </w:r>
      <w:r w:rsidRPr="000D5AD4">
        <w:rPr>
          <w:spacing w:val="1"/>
          <w:w w:val="105"/>
        </w:rPr>
        <w:t>e</w:t>
      </w:r>
      <w:r w:rsidRPr="000D5AD4">
        <w:rPr>
          <w:spacing w:val="2"/>
          <w:w w:val="105"/>
        </w:rPr>
        <w:t>m</w:t>
      </w:r>
      <w:r w:rsidRPr="000D5AD4">
        <w:rPr>
          <w:spacing w:val="1"/>
          <w:w w:val="105"/>
        </w:rPr>
        <w:t>ov</w:t>
      </w:r>
      <w:r w:rsidRPr="000D5AD4">
        <w:rPr>
          <w:w w:val="105"/>
        </w:rPr>
        <w:t>e</w:t>
      </w:r>
      <w:r w:rsidRPr="000D5AD4">
        <w:rPr>
          <w:spacing w:val="-22"/>
          <w:w w:val="105"/>
        </w:rPr>
        <w:t xml:space="preserve"> </w:t>
      </w:r>
      <w:r w:rsidRPr="000D5AD4">
        <w:rPr>
          <w:spacing w:val="1"/>
          <w:w w:val="105"/>
        </w:rPr>
        <w:t>con</w:t>
      </w:r>
      <w:r w:rsidRPr="000D5AD4">
        <w:rPr>
          <w:w w:val="105"/>
        </w:rPr>
        <w:t>t</w:t>
      </w:r>
      <w:r w:rsidRPr="000D5AD4">
        <w:rPr>
          <w:spacing w:val="1"/>
          <w:w w:val="105"/>
        </w:rPr>
        <w:t>a</w:t>
      </w:r>
      <w:r w:rsidRPr="000D5AD4">
        <w:rPr>
          <w:spacing w:val="2"/>
          <w:w w:val="105"/>
        </w:rPr>
        <w:t>m</w:t>
      </w:r>
      <w:r w:rsidRPr="000D5AD4">
        <w:rPr>
          <w:w w:val="105"/>
        </w:rPr>
        <w:t>i</w:t>
      </w:r>
      <w:r w:rsidRPr="000D5AD4">
        <w:rPr>
          <w:spacing w:val="1"/>
          <w:w w:val="105"/>
        </w:rPr>
        <w:t>nan</w:t>
      </w:r>
      <w:r w:rsidRPr="000D5AD4">
        <w:rPr>
          <w:w w:val="105"/>
        </w:rPr>
        <w:t>ts</w:t>
      </w:r>
      <w:r w:rsidRPr="000D5AD4">
        <w:rPr>
          <w:spacing w:val="-22"/>
          <w:w w:val="105"/>
        </w:rPr>
        <w:t xml:space="preserve"> </w:t>
      </w:r>
      <w:r w:rsidRPr="000D5AD4">
        <w:rPr>
          <w:spacing w:val="1"/>
          <w:w w:val="105"/>
        </w:rPr>
        <w:t>suc</w:t>
      </w:r>
      <w:r w:rsidRPr="000D5AD4">
        <w:rPr>
          <w:w w:val="105"/>
        </w:rPr>
        <w:t>h</w:t>
      </w:r>
      <w:r w:rsidRPr="000D5AD4">
        <w:rPr>
          <w:spacing w:val="-21"/>
          <w:w w:val="105"/>
        </w:rPr>
        <w:t xml:space="preserve"> </w:t>
      </w:r>
      <w:r w:rsidRPr="000D5AD4">
        <w:rPr>
          <w:spacing w:val="1"/>
          <w:w w:val="105"/>
        </w:rPr>
        <w:t>a</w:t>
      </w:r>
      <w:r w:rsidRPr="000D5AD4">
        <w:rPr>
          <w:w w:val="105"/>
        </w:rPr>
        <w:t>s</w:t>
      </w:r>
      <w:r w:rsidRPr="000D5AD4">
        <w:rPr>
          <w:spacing w:val="-22"/>
          <w:w w:val="105"/>
        </w:rPr>
        <w:t xml:space="preserve"> </w:t>
      </w:r>
      <w:r w:rsidRPr="000D5AD4">
        <w:rPr>
          <w:spacing w:val="1"/>
          <w:w w:val="105"/>
        </w:rPr>
        <w:t>grease</w:t>
      </w:r>
      <w:r w:rsidRPr="000D5AD4">
        <w:rPr>
          <w:w w:val="105"/>
        </w:rPr>
        <w:t>,</w:t>
      </w:r>
      <w:r w:rsidRPr="000D5AD4">
        <w:rPr>
          <w:spacing w:val="-22"/>
          <w:w w:val="105"/>
        </w:rPr>
        <w:t xml:space="preserve"> </w:t>
      </w:r>
      <w:r w:rsidRPr="000D5AD4">
        <w:rPr>
          <w:spacing w:val="1"/>
          <w:w w:val="105"/>
        </w:rPr>
        <w:t>o</w:t>
      </w:r>
      <w:r w:rsidRPr="000D5AD4">
        <w:rPr>
          <w:w w:val="105"/>
        </w:rPr>
        <w:t>il</w:t>
      </w:r>
      <w:r w:rsidRPr="000D5AD4">
        <w:rPr>
          <w:spacing w:val="-22"/>
          <w:w w:val="105"/>
        </w:rPr>
        <w:t xml:space="preserve"> </w:t>
      </w:r>
      <w:r w:rsidRPr="000D5AD4">
        <w:rPr>
          <w:spacing w:val="1"/>
          <w:w w:val="105"/>
        </w:rPr>
        <w:t>an</w:t>
      </w:r>
      <w:r w:rsidRPr="000D5AD4">
        <w:rPr>
          <w:w w:val="105"/>
        </w:rPr>
        <w:t>d</w:t>
      </w:r>
      <w:r w:rsidRPr="000D5AD4">
        <w:rPr>
          <w:spacing w:val="-22"/>
          <w:w w:val="105"/>
        </w:rPr>
        <w:t xml:space="preserve"> </w:t>
      </w:r>
      <w:r w:rsidRPr="000D5AD4">
        <w:rPr>
          <w:spacing w:val="2"/>
          <w:w w:val="105"/>
        </w:rPr>
        <w:t>w</w:t>
      </w:r>
      <w:r w:rsidRPr="000D5AD4">
        <w:rPr>
          <w:spacing w:val="1"/>
          <w:w w:val="105"/>
        </w:rPr>
        <w:t>a</w:t>
      </w:r>
      <w:r w:rsidRPr="000D5AD4">
        <w:rPr>
          <w:w w:val="105"/>
        </w:rPr>
        <w:t>x</w:t>
      </w:r>
      <w:r w:rsidRPr="000D5AD4">
        <w:rPr>
          <w:spacing w:val="-21"/>
          <w:w w:val="105"/>
        </w:rPr>
        <w:t xml:space="preserve"> </w:t>
      </w:r>
      <w:r w:rsidRPr="000D5AD4">
        <w:rPr>
          <w:spacing w:val="1"/>
          <w:w w:val="105"/>
        </w:rPr>
        <w:t>fro</w:t>
      </w:r>
      <w:r w:rsidRPr="000D5AD4">
        <w:rPr>
          <w:w w:val="105"/>
        </w:rPr>
        <w:t>m</w:t>
      </w:r>
      <w:r w:rsidRPr="000D5AD4">
        <w:rPr>
          <w:spacing w:val="-21"/>
          <w:w w:val="105"/>
        </w:rPr>
        <w:t xml:space="preserve"> </w:t>
      </w:r>
      <w:r w:rsidRPr="000D5AD4">
        <w:rPr>
          <w:spacing w:val="1"/>
          <w:w w:val="105"/>
        </w:rPr>
        <w:t>expose</w:t>
      </w:r>
      <w:r w:rsidRPr="000D5AD4">
        <w:rPr>
          <w:w w:val="105"/>
        </w:rPr>
        <w:t>d</w:t>
      </w:r>
      <w:r w:rsidRPr="000D5AD4">
        <w:rPr>
          <w:spacing w:val="-22"/>
          <w:w w:val="105"/>
        </w:rPr>
        <w:t xml:space="preserve"> </w:t>
      </w:r>
      <w:r w:rsidRPr="000D5AD4">
        <w:rPr>
          <w:spacing w:val="1"/>
          <w:w w:val="105"/>
        </w:rPr>
        <w:t>sur</w:t>
      </w:r>
      <w:r w:rsidRPr="000D5AD4">
        <w:rPr>
          <w:w w:val="105"/>
        </w:rPr>
        <w:t>f</w:t>
      </w:r>
      <w:r w:rsidRPr="000D5AD4">
        <w:rPr>
          <w:spacing w:val="1"/>
          <w:w w:val="105"/>
        </w:rPr>
        <w:t>aces</w:t>
      </w:r>
      <w:r w:rsidRPr="000D5AD4">
        <w:rPr>
          <w:w w:val="105"/>
        </w:rPr>
        <w:t>.</w:t>
      </w:r>
      <w:r w:rsidRPr="000D5AD4">
        <w:rPr>
          <w:spacing w:val="11"/>
          <w:w w:val="105"/>
        </w:rPr>
        <w:t xml:space="preserve"> </w:t>
      </w:r>
      <w:r w:rsidRPr="000D5AD4">
        <w:rPr>
          <w:spacing w:val="2"/>
          <w:w w:val="105"/>
        </w:rPr>
        <w:t>R</w:t>
      </w:r>
      <w:r w:rsidRPr="000D5AD4">
        <w:rPr>
          <w:spacing w:val="1"/>
          <w:w w:val="105"/>
        </w:rPr>
        <w:t>e</w:t>
      </w:r>
      <w:r w:rsidRPr="000D5AD4">
        <w:rPr>
          <w:spacing w:val="2"/>
          <w:w w:val="105"/>
        </w:rPr>
        <w:t>m</w:t>
      </w:r>
      <w:r w:rsidRPr="000D5AD4">
        <w:rPr>
          <w:spacing w:val="1"/>
          <w:w w:val="105"/>
        </w:rPr>
        <w:t>ov</w:t>
      </w:r>
      <w:r w:rsidRPr="000D5AD4">
        <w:rPr>
          <w:w w:val="105"/>
        </w:rPr>
        <w:t>e</w:t>
      </w:r>
      <w:r w:rsidRPr="000D5AD4">
        <w:rPr>
          <w:spacing w:val="-22"/>
          <w:w w:val="105"/>
        </w:rPr>
        <w:t xml:space="preserve"> </w:t>
      </w:r>
      <w:r w:rsidRPr="000D5AD4">
        <w:rPr>
          <w:spacing w:val="1"/>
          <w:w w:val="105"/>
        </w:rPr>
        <w:t>dus</w:t>
      </w:r>
      <w:r w:rsidRPr="000D5AD4">
        <w:rPr>
          <w:w w:val="105"/>
        </w:rPr>
        <w:t>t,</w:t>
      </w:r>
      <w:r w:rsidRPr="000D5AD4">
        <w:rPr>
          <w:spacing w:val="-21"/>
          <w:w w:val="105"/>
        </w:rPr>
        <w:t xml:space="preserve"> </w:t>
      </w:r>
      <w:r w:rsidRPr="000D5AD4">
        <w:rPr>
          <w:spacing w:val="1"/>
          <w:w w:val="105"/>
        </w:rPr>
        <w:t>d</w:t>
      </w:r>
      <w:r w:rsidRPr="000D5AD4">
        <w:rPr>
          <w:w w:val="105"/>
        </w:rPr>
        <w:t>i</w:t>
      </w:r>
      <w:r w:rsidRPr="000D5AD4">
        <w:rPr>
          <w:spacing w:val="1"/>
          <w:w w:val="105"/>
        </w:rPr>
        <w:t>rt</w:t>
      </w:r>
      <w:r w:rsidRPr="000D5AD4">
        <w:rPr>
          <w:w w:val="105"/>
        </w:rPr>
        <w:t>,</w:t>
      </w:r>
      <w:r w:rsidRPr="000D5AD4">
        <w:rPr>
          <w:w w:val="103"/>
        </w:rPr>
        <w:t xml:space="preserve"> </w:t>
      </w:r>
      <w:r w:rsidRPr="000D5AD4">
        <w:rPr>
          <w:w w:val="105"/>
        </w:rPr>
        <w:t>l</w:t>
      </w:r>
      <w:r w:rsidRPr="000D5AD4">
        <w:rPr>
          <w:spacing w:val="1"/>
          <w:w w:val="105"/>
        </w:rPr>
        <w:t>oos</w:t>
      </w:r>
      <w:r w:rsidRPr="000D5AD4">
        <w:rPr>
          <w:w w:val="105"/>
        </w:rPr>
        <w:t>e</w:t>
      </w:r>
      <w:r w:rsidRPr="000D5AD4">
        <w:rPr>
          <w:spacing w:val="2"/>
          <w:w w:val="105"/>
        </w:rPr>
        <w:t xml:space="preserve"> </w:t>
      </w:r>
      <w:r w:rsidRPr="000D5AD4">
        <w:rPr>
          <w:spacing w:val="1"/>
          <w:w w:val="105"/>
        </w:rPr>
        <w:t>s</w:t>
      </w:r>
      <w:r w:rsidRPr="000D5AD4">
        <w:rPr>
          <w:w w:val="105"/>
        </w:rPr>
        <w:t>t</w:t>
      </w:r>
      <w:r w:rsidRPr="000D5AD4">
        <w:rPr>
          <w:spacing w:val="1"/>
          <w:w w:val="105"/>
        </w:rPr>
        <w:t>on</w:t>
      </w:r>
      <w:r w:rsidRPr="000D5AD4">
        <w:rPr>
          <w:w w:val="105"/>
        </w:rPr>
        <w:t>e</w:t>
      </w:r>
      <w:r w:rsidRPr="000D5AD4">
        <w:rPr>
          <w:spacing w:val="3"/>
          <w:w w:val="105"/>
        </w:rPr>
        <w:t xml:space="preserve"> </w:t>
      </w:r>
      <w:r w:rsidRPr="000D5AD4">
        <w:rPr>
          <w:spacing w:val="1"/>
          <w:w w:val="105"/>
        </w:rPr>
        <w:t>an</w:t>
      </w:r>
      <w:r w:rsidRPr="000D5AD4">
        <w:rPr>
          <w:w w:val="105"/>
        </w:rPr>
        <w:t>d</w:t>
      </w:r>
      <w:r w:rsidRPr="000D5AD4">
        <w:rPr>
          <w:spacing w:val="2"/>
          <w:w w:val="105"/>
        </w:rPr>
        <w:t xml:space="preserve"> </w:t>
      </w:r>
      <w:r w:rsidRPr="000D5AD4">
        <w:rPr>
          <w:spacing w:val="1"/>
          <w:w w:val="105"/>
        </w:rPr>
        <w:t>debr</w:t>
      </w:r>
      <w:r w:rsidRPr="000D5AD4">
        <w:rPr>
          <w:w w:val="105"/>
        </w:rPr>
        <w:t>i</w:t>
      </w:r>
      <w:r w:rsidRPr="000D5AD4">
        <w:rPr>
          <w:spacing w:val="1"/>
          <w:w w:val="105"/>
        </w:rPr>
        <w:t>s</w:t>
      </w:r>
      <w:r w:rsidRPr="000D5AD4">
        <w:rPr>
          <w:w w:val="105"/>
        </w:rPr>
        <w:t>.</w:t>
      </w:r>
      <w:r w:rsidRPr="000D5AD4">
        <w:rPr>
          <w:spacing w:val="3"/>
          <w:w w:val="105"/>
        </w:rPr>
        <w:t xml:space="preserve"> </w:t>
      </w:r>
      <w:r w:rsidRPr="000D5AD4">
        <w:rPr>
          <w:spacing w:val="2"/>
          <w:w w:val="105"/>
        </w:rPr>
        <w:t>U</w:t>
      </w:r>
      <w:r w:rsidRPr="000D5AD4">
        <w:rPr>
          <w:spacing w:val="1"/>
          <w:w w:val="105"/>
        </w:rPr>
        <w:t>s</w:t>
      </w:r>
      <w:r w:rsidRPr="000D5AD4">
        <w:rPr>
          <w:w w:val="105"/>
        </w:rPr>
        <w:t>e</w:t>
      </w:r>
      <w:r w:rsidRPr="000D5AD4">
        <w:rPr>
          <w:spacing w:val="2"/>
          <w:w w:val="105"/>
        </w:rPr>
        <w:t xml:space="preserve"> </w:t>
      </w:r>
      <w:r w:rsidRPr="000D5AD4">
        <w:rPr>
          <w:spacing w:val="1"/>
          <w:w w:val="105"/>
        </w:rPr>
        <w:t>repa</w:t>
      </w:r>
      <w:r w:rsidRPr="000D5AD4">
        <w:rPr>
          <w:w w:val="105"/>
        </w:rPr>
        <w:t>ir</w:t>
      </w:r>
      <w:r w:rsidRPr="000D5AD4">
        <w:rPr>
          <w:spacing w:val="2"/>
          <w:w w:val="105"/>
        </w:rPr>
        <w:t xml:space="preserve"> m</w:t>
      </w:r>
      <w:r w:rsidRPr="000D5AD4">
        <w:rPr>
          <w:spacing w:val="1"/>
          <w:w w:val="105"/>
        </w:rPr>
        <w:t>a</w:t>
      </w:r>
      <w:r w:rsidRPr="000D5AD4">
        <w:rPr>
          <w:w w:val="105"/>
        </w:rPr>
        <w:t>t</w:t>
      </w:r>
      <w:r w:rsidRPr="000D5AD4">
        <w:rPr>
          <w:spacing w:val="1"/>
          <w:w w:val="105"/>
        </w:rPr>
        <w:t>er</w:t>
      </w:r>
      <w:r w:rsidRPr="000D5AD4">
        <w:rPr>
          <w:w w:val="105"/>
        </w:rPr>
        <w:t>i</w:t>
      </w:r>
      <w:r w:rsidRPr="000D5AD4">
        <w:rPr>
          <w:spacing w:val="1"/>
          <w:w w:val="105"/>
        </w:rPr>
        <w:t>a</w:t>
      </w:r>
      <w:r w:rsidRPr="000D5AD4">
        <w:rPr>
          <w:w w:val="105"/>
        </w:rPr>
        <w:t>ls</w:t>
      </w:r>
      <w:r w:rsidRPr="000D5AD4">
        <w:rPr>
          <w:spacing w:val="3"/>
          <w:w w:val="105"/>
        </w:rPr>
        <w:t xml:space="preserve"> </w:t>
      </w:r>
      <w:r w:rsidRPr="000D5AD4">
        <w:rPr>
          <w:spacing w:val="1"/>
          <w:w w:val="105"/>
        </w:rPr>
        <w:t>an</w:t>
      </w:r>
      <w:r w:rsidRPr="000D5AD4">
        <w:rPr>
          <w:w w:val="105"/>
        </w:rPr>
        <w:t>d</w:t>
      </w:r>
      <w:r w:rsidRPr="000D5AD4">
        <w:rPr>
          <w:spacing w:val="2"/>
          <w:w w:val="105"/>
        </w:rPr>
        <w:t xml:space="preserve"> m</w:t>
      </w:r>
      <w:r w:rsidRPr="000D5AD4">
        <w:rPr>
          <w:spacing w:val="1"/>
          <w:w w:val="105"/>
        </w:rPr>
        <w:t>e</w:t>
      </w:r>
      <w:r w:rsidRPr="000D5AD4">
        <w:rPr>
          <w:w w:val="105"/>
        </w:rPr>
        <w:t>t</w:t>
      </w:r>
      <w:r w:rsidRPr="000D5AD4">
        <w:rPr>
          <w:spacing w:val="1"/>
          <w:w w:val="105"/>
        </w:rPr>
        <w:t>hod</w:t>
      </w:r>
      <w:r w:rsidRPr="000D5AD4">
        <w:rPr>
          <w:w w:val="105"/>
        </w:rPr>
        <w:t>s</w:t>
      </w:r>
      <w:r w:rsidRPr="000D5AD4">
        <w:rPr>
          <w:spacing w:val="2"/>
          <w:w w:val="105"/>
        </w:rPr>
        <w:t xml:space="preserve"> w</w:t>
      </w:r>
      <w:r w:rsidRPr="000D5AD4">
        <w:rPr>
          <w:spacing w:val="1"/>
          <w:w w:val="105"/>
        </w:rPr>
        <w:t>h</w:t>
      </w:r>
      <w:r w:rsidRPr="000D5AD4">
        <w:rPr>
          <w:w w:val="105"/>
        </w:rPr>
        <w:t>i</w:t>
      </w:r>
      <w:r w:rsidRPr="000D5AD4">
        <w:rPr>
          <w:spacing w:val="1"/>
          <w:w w:val="105"/>
        </w:rPr>
        <w:t>c</w:t>
      </w:r>
      <w:r w:rsidRPr="000D5AD4">
        <w:rPr>
          <w:w w:val="105"/>
        </w:rPr>
        <w:t>h</w:t>
      </w:r>
      <w:r w:rsidRPr="000D5AD4">
        <w:rPr>
          <w:spacing w:val="3"/>
          <w:w w:val="105"/>
        </w:rPr>
        <w:t xml:space="preserve"> </w:t>
      </w:r>
      <w:r w:rsidRPr="000D5AD4">
        <w:rPr>
          <w:spacing w:val="1"/>
          <w:w w:val="105"/>
        </w:rPr>
        <w:t>ar</w:t>
      </w:r>
      <w:r w:rsidRPr="000D5AD4">
        <w:rPr>
          <w:w w:val="105"/>
        </w:rPr>
        <w:t>e</w:t>
      </w:r>
      <w:r w:rsidRPr="000D5AD4">
        <w:rPr>
          <w:spacing w:val="2"/>
          <w:w w:val="105"/>
        </w:rPr>
        <w:t xml:space="preserve"> </w:t>
      </w:r>
      <w:r w:rsidRPr="000D5AD4">
        <w:rPr>
          <w:spacing w:val="1"/>
          <w:w w:val="105"/>
        </w:rPr>
        <w:t>accep</w:t>
      </w:r>
      <w:r w:rsidRPr="000D5AD4">
        <w:rPr>
          <w:w w:val="105"/>
        </w:rPr>
        <w:t>t</w:t>
      </w:r>
      <w:r w:rsidRPr="000D5AD4">
        <w:rPr>
          <w:spacing w:val="1"/>
          <w:w w:val="105"/>
        </w:rPr>
        <w:t>ab</w:t>
      </w:r>
      <w:r w:rsidRPr="000D5AD4">
        <w:rPr>
          <w:w w:val="105"/>
        </w:rPr>
        <w:t>le</w:t>
      </w:r>
      <w:r w:rsidRPr="000D5AD4">
        <w:rPr>
          <w:spacing w:val="3"/>
          <w:w w:val="105"/>
        </w:rPr>
        <w:t xml:space="preserve"> </w:t>
      </w:r>
      <w:r w:rsidRPr="000D5AD4">
        <w:rPr>
          <w:w w:val="105"/>
        </w:rPr>
        <w:t>to</w:t>
      </w:r>
      <w:r w:rsidRPr="000D5AD4">
        <w:rPr>
          <w:w w:val="103"/>
        </w:rPr>
        <w:t xml:space="preserve"> </w:t>
      </w:r>
      <w:r w:rsidRPr="000D5AD4">
        <w:rPr>
          <w:spacing w:val="2"/>
          <w:w w:val="105"/>
        </w:rPr>
        <w:t>m</w:t>
      </w:r>
      <w:r w:rsidRPr="000D5AD4">
        <w:rPr>
          <w:spacing w:val="1"/>
          <w:w w:val="105"/>
        </w:rPr>
        <w:t>anu</w:t>
      </w:r>
      <w:r w:rsidRPr="000D5AD4">
        <w:rPr>
          <w:w w:val="105"/>
        </w:rPr>
        <w:t>f</w:t>
      </w:r>
      <w:r w:rsidRPr="000D5AD4">
        <w:rPr>
          <w:spacing w:val="1"/>
          <w:w w:val="105"/>
        </w:rPr>
        <w:t>ac</w:t>
      </w:r>
      <w:r w:rsidRPr="000D5AD4">
        <w:rPr>
          <w:w w:val="105"/>
        </w:rPr>
        <w:t>t</w:t>
      </w:r>
      <w:r w:rsidRPr="000D5AD4">
        <w:rPr>
          <w:spacing w:val="1"/>
          <w:w w:val="105"/>
        </w:rPr>
        <w:t>ure</w:t>
      </w:r>
      <w:r w:rsidRPr="000D5AD4">
        <w:rPr>
          <w:w w:val="105"/>
        </w:rPr>
        <w:t>r</w:t>
      </w:r>
      <w:r w:rsidRPr="000D5AD4">
        <w:rPr>
          <w:spacing w:val="-19"/>
          <w:w w:val="105"/>
        </w:rPr>
        <w:t xml:space="preserve"> </w:t>
      </w:r>
      <w:r w:rsidRPr="000D5AD4">
        <w:rPr>
          <w:spacing w:val="1"/>
          <w:w w:val="105"/>
        </w:rPr>
        <w:t>o</w:t>
      </w:r>
      <w:r w:rsidRPr="000D5AD4">
        <w:rPr>
          <w:w w:val="105"/>
        </w:rPr>
        <w:t>f</w:t>
      </w:r>
      <w:r w:rsidRPr="000D5AD4">
        <w:rPr>
          <w:spacing w:val="-19"/>
          <w:w w:val="105"/>
        </w:rPr>
        <w:t xml:space="preserve"> </w:t>
      </w:r>
      <w:r w:rsidRPr="000D5AD4">
        <w:rPr>
          <w:spacing w:val="1"/>
          <w:w w:val="105"/>
        </w:rPr>
        <w:t>shee</w:t>
      </w:r>
      <w:r w:rsidRPr="000D5AD4">
        <w:rPr>
          <w:w w:val="105"/>
        </w:rPr>
        <w:t>t</w:t>
      </w:r>
      <w:r w:rsidRPr="000D5AD4">
        <w:rPr>
          <w:spacing w:val="-19"/>
          <w:w w:val="105"/>
        </w:rPr>
        <w:t xml:space="preserve"> </w:t>
      </w:r>
      <w:r w:rsidRPr="000D5AD4">
        <w:rPr>
          <w:spacing w:val="2"/>
          <w:w w:val="105"/>
        </w:rPr>
        <w:t>m</w:t>
      </w:r>
      <w:r w:rsidRPr="000D5AD4">
        <w:rPr>
          <w:spacing w:val="1"/>
          <w:w w:val="105"/>
        </w:rPr>
        <w:t>e</w:t>
      </w:r>
      <w:r w:rsidRPr="000D5AD4">
        <w:rPr>
          <w:spacing w:val="2"/>
          <w:w w:val="105"/>
        </w:rPr>
        <w:t>m</w:t>
      </w:r>
      <w:r w:rsidRPr="000D5AD4">
        <w:rPr>
          <w:spacing w:val="1"/>
          <w:w w:val="105"/>
        </w:rPr>
        <w:t>bran</w:t>
      </w:r>
      <w:r w:rsidRPr="000D5AD4">
        <w:rPr>
          <w:w w:val="105"/>
        </w:rPr>
        <w:t>e</w:t>
      </w:r>
      <w:r w:rsidRPr="000D5AD4">
        <w:rPr>
          <w:spacing w:val="-18"/>
          <w:w w:val="105"/>
        </w:rPr>
        <w:t xml:space="preserve"> </w:t>
      </w:r>
      <w:r w:rsidRPr="000D5AD4">
        <w:rPr>
          <w:spacing w:val="2"/>
          <w:w w:val="105"/>
        </w:rPr>
        <w:t>w</w:t>
      </w:r>
      <w:r w:rsidRPr="000D5AD4">
        <w:rPr>
          <w:spacing w:val="1"/>
          <w:w w:val="105"/>
        </w:rPr>
        <w:t>a</w:t>
      </w:r>
      <w:r w:rsidRPr="000D5AD4">
        <w:rPr>
          <w:w w:val="105"/>
        </w:rPr>
        <w:t>t</w:t>
      </w:r>
      <w:r w:rsidRPr="000D5AD4">
        <w:rPr>
          <w:spacing w:val="1"/>
          <w:w w:val="105"/>
        </w:rPr>
        <w:t>erp</w:t>
      </w:r>
      <w:r w:rsidRPr="000D5AD4">
        <w:rPr>
          <w:spacing w:val="2"/>
          <w:w w:val="105"/>
        </w:rPr>
        <w:t>r</w:t>
      </w:r>
      <w:r w:rsidRPr="000D5AD4">
        <w:rPr>
          <w:spacing w:val="1"/>
          <w:w w:val="105"/>
        </w:rPr>
        <w:t>oo</w:t>
      </w:r>
      <w:r w:rsidRPr="000D5AD4">
        <w:rPr>
          <w:w w:val="105"/>
        </w:rPr>
        <w:t>fi</w:t>
      </w:r>
      <w:r w:rsidRPr="000D5AD4">
        <w:rPr>
          <w:spacing w:val="1"/>
          <w:w w:val="105"/>
        </w:rPr>
        <w:t>ng.</w:t>
      </w:r>
    </w:p>
    <w:p w14:paraId="26EDE185" w14:textId="77777777" w:rsidR="00980912" w:rsidRDefault="00980912">
      <w:pPr>
        <w:kinsoku w:val="0"/>
        <w:overflowPunct w:val="0"/>
        <w:spacing w:before="11" w:line="220" w:lineRule="exact"/>
        <w:rPr>
          <w:sz w:val="22"/>
          <w:szCs w:val="22"/>
        </w:rPr>
      </w:pPr>
    </w:p>
    <w:p w14:paraId="0EF1774C" w14:textId="77777777" w:rsidR="00980912" w:rsidRDefault="006A4E60">
      <w:pPr>
        <w:pStyle w:val="BodyText"/>
        <w:numPr>
          <w:ilvl w:val="2"/>
          <w:numId w:val="1"/>
        </w:numPr>
        <w:tabs>
          <w:tab w:val="left" w:pos="1251"/>
        </w:tabs>
        <w:kinsoku w:val="0"/>
        <w:overflowPunct w:val="0"/>
        <w:ind w:hanging="576"/>
      </w:pPr>
      <w:r>
        <w:rPr>
          <w:spacing w:val="2"/>
          <w:w w:val="105"/>
        </w:rPr>
        <w:t>C</w:t>
      </w:r>
      <w:r>
        <w:rPr>
          <w:spacing w:val="1"/>
          <w:w w:val="105"/>
        </w:rPr>
        <w:t>as</w:t>
      </w:r>
      <w:r>
        <w:rPr>
          <w:w w:val="105"/>
        </w:rPr>
        <w:t>t</w:t>
      </w:r>
      <w:r>
        <w:rPr>
          <w:spacing w:val="1"/>
          <w:w w:val="105"/>
        </w:rPr>
        <w:t>-</w:t>
      </w:r>
      <w:r>
        <w:rPr>
          <w:w w:val="105"/>
        </w:rPr>
        <w:t>I</w:t>
      </w:r>
      <w:r>
        <w:rPr>
          <w:spacing w:val="1"/>
          <w:w w:val="105"/>
        </w:rPr>
        <w:t>n-</w:t>
      </w:r>
      <w:r>
        <w:rPr>
          <w:spacing w:val="2"/>
          <w:w w:val="105"/>
        </w:rPr>
        <w:t>P</w:t>
      </w:r>
      <w:r>
        <w:rPr>
          <w:w w:val="105"/>
        </w:rPr>
        <w:t>l</w:t>
      </w:r>
      <w:r>
        <w:rPr>
          <w:spacing w:val="1"/>
          <w:w w:val="105"/>
        </w:rPr>
        <w:t>ac</w:t>
      </w:r>
      <w:r>
        <w:rPr>
          <w:w w:val="105"/>
        </w:rPr>
        <w:t>e</w:t>
      </w:r>
      <w:r>
        <w:rPr>
          <w:spacing w:val="-28"/>
          <w:w w:val="105"/>
        </w:rPr>
        <w:t xml:space="preserve"> </w:t>
      </w:r>
      <w:r>
        <w:rPr>
          <w:spacing w:val="2"/>
          <w:w w:val="105"/>
        </w:rPr>
        <w:t>C</w:t>
      </w:r>
      <w:r>
        <w:rPr>
          <w:spacing w:val="1"/>
          <w:w w:val="105"/>
        </w:rPr>
        <w:t>oncre</w:t>
      </w:r>
      <w:r>
        <w:rPr>
          <w:w w:val="105"/>
        </w:rPr>
        <w:t>te</w:t>
      </w:r>
      <w:r>
        <w:rPr>
          <w:spacing w:val="-27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ubs</w:t>
      </w:r>
      <w:r>
        <w:rPr>
          <w:w w:val="105"/>
        </w:rPr>
        <w:t>t</w:t>
      </w:r>
      <w:r>
        <w:rPr>
          <w:spacing w:val="1"/>
          <w:w w:val="105"/>
        </w:rPr>
        <w:t>ra</w:t>
      </w:r>
      <w:r>
        <w:rPr>
          <w:w w:val="105"/>
        </w:rPr>
        <w:t>t</w:t>
      </w:r>
      <w:r>
        <w:rPr>
          <w:spacing w:val="1"/>
          <w:w w:val="105"/>
        </w:rPr>
        <w:t>es</w:t>
      </w:r>
      <w:r>
        <w:rPr>
          <w:w w:val="105"/>
        </w:rPr>
        <w:t>:</w:t>
      </w:r>
    </w:p>
    <w:p w14:paraId="607A5920" w14:textId="77777777" w:rsidR="00980912" w:rsidRDefault="006A4E60">
      <w:pPr>
        <w:pStyle w:val="BodyText"/>
        <w:numPr>
          <w:ilvl w:val="3"/>
          <w:numId w:val="1"/>
        </w:numPr>
        <w:tabs>
          <w:tab w:val="left" w:pos="1828"/>
        </w:tabs>
        <w:kinsoku w:val="0"/>
        <w:overflowPunct w:val="0"/>
        <w:spacing w:before="12" w:line="250" w:lineRule="auto"/>
        <w:ind w:left="1828" w:right="121"/>
        <w:jc w:val="both"/>
      </w:pPr>
      <w:r>
        <w:rPr>
          <w:spacing w:val="2"/>
          <w:w w:val="105"/>
        </w:rPr>
        <w:t>D</w:t>
      </w:r>
      <w:r>
        <w:rPr>
          <w:w w:val="105"/>
        </w:rPr>
        <w:t>o</w:t>
      </w:r>
      <w:r>
        <w:rPr>
          <w:spacing w:val="27"/>
          <w:w w:val="105"/>
        </w:rPr>
        <w:t xml:space="preserve"> </w:t>
      </w:r>
      <w:r>
        <w:rPr>
          <w:spacing w:val="1"/>
          <w:w w:val="105"/>
        </w:rPr>
        <w:t>no</w:t>
      </w:r>
      <w:r>
        <w:rPr>
          <w:w w:val="105"/>
        </w:rPr>
        <w:t>t</w:t>
      </w:r>
      <w:r>
        <w:rPr>
          <w:spacing w:val="27"/>
          <w:w w:val="105"/>
        </w:rPr>
        <w:t xml:space="preserve"> </w:t>
      </w:r>
      <w:r>
        <w:rPr>
          <w:spacing w:val="1"/>
          <w:w w:val="105"/>
        </w:rPr>
        <w:t>procee</w:t>
      </w:r>
      <w:r>
        <w:rPr>
          <w:w w:val="105"/>
        </w:rPr>
        <w:t>d</w:t>
      </w:r>
      <w:r>
        <w:rPr>
          <w:spacing w:val="27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w w:val="105"/>
        </w:rPr>
        <w:t>i</w:t>
      </w:r>
      <w:r>
        <w:rPr>
          <w:spacing w:val="1"/>
          <w:w w:val="105"/>
        </w:rPr>
        <w:t>t</w:t>
      </w:r>
      <w:r>
        <w:rPr>
          <w:w w:val="105"/>
        </w:rPr>
        <w:t>h</w:t>
      </w:r>
      <w:r>
        <w:rPr>
          <w:spacing w:val="28"/>
          <w:w w:val="105"/>
        </w:rPr>
        <w:t xml:space="preserve"> </w:t>
      </w:r>
      <w:r>
        <w:rPr>
          <w:w w:val="105"/>
        </w:rPr>
        <w:t>i</w:t>
      </w:r>
      <w:r>
        <w:rPr>
          <w:spacing w:val="1"/>
          <w:w w:val="105"/>
        </w:rPr>
        <w:t>ns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>ll</w:t>
      </w:r>
      <w:r>
        <w:rPr>
          <w:spacing w:val="1"/>
          <w:w w:val="105"/>
        </w:rPr>
        <w:t>at</w:t>
      </w:r>
      <w:r>
        <w:rPr>
          <w:w w:val="105"/>
        </w:rPr>
        <w:t>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27"/>
          <w:w w:val="105"/>
        </w:rPr>
        <w:t xml:space="preserve"> </w:t>
      </w:r>
      <w:r>
        <w:rPr>
          <w:spacing w:val="1"/>
          <w:w w:val="105"/>
        </w:rPr>
        <w:t>unt</w:t>
      </w:r>
      <w:r>
        <w:rPr>
          <w:w w:val="105"/>
        </w:rPr>
        <w:t>il</w:t>
      </w:r>
      <w:r>
        <w:rPr>
          <w:spacing w:val="27"/>
          <w:w w:val="105"/>
        </w:rPr>
        <w:t xml:space="preserve"> </w:t>
      </w:r>
      <w:r>
        <w:rPr>
          <w:spacing w:val="1"/>
          <w:w w:val="105"/>
        </w:rPr>
        <w:t>concre</w:t>
      </w:r>
      <w:r>
        <w:rPr>
          <w:w w:val="105"/>
        </w:rPr>
        <w:t>te</w:t>
      </w:r>
      <w:r>
        <w:rPr>
          <w:spacing w:val="28"/>
          <w:w w:val="105"/>
        </w:rPr>
        <w:t xml:space="preserve"> </w:t>
      </w:r>
      <w:r>
        <w:rPr>
          <w:spacing w:val="1"/>
          <w:w w:val="105"/>
        </w:rPr>
        <w:t>ha</w:t>
      </w:r>
      <w:r>
        <w:rPr>
          <w:w w:val="105"/>
        </w:rPr>
        <w:t>s</w:t>
      </w:r>
      <w:r>
        <w:rPr>
          <w:spacing w:val="27"/>
          <w:w w:val="105"/>
        </w:rPr>
        <w:t xml:space="preserve"> </w:t>
      </w:r>
      <w:r>
        <w:rPr>
          <w:spacing w:val="1"/>
          <w:w w:val="105"/>
        </w:rPr>
        <w:t>proper</w:t>
      </w:r>
      <w:r>
        <w:rPr>
          <w:w w:val="105"/>
        </w:rPr>
        <w:t>ly</w:t>
      </w:r>
      <w:r>
        <w:rPr>
          <w:spacing w:val="28"/>
          <w:w w:val="105"/>
        </w:rPr>
        <w:t xml:space="preserve"> </w:t>
      </w:r>
      <w:r>
        <w:rPr>
          <w:spacing w:val="1"/>
          <w:w w:val="105"/>
        </w:rPr>
        <w:t>cure</w:t>
      </w:r>
      <w:r>
        <w:rPr>
          <w:w w:val="105"/>
        </w:rPr>
        <w:t>d</w:t>
      </w:r>
      <w:r>
        <w:rPr>
          <w:spacing w:val="27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28"/>
          <w:w w:val="105"/>
        </w:rPr>
        <w:t xml:space="preserve"> </w:t>
      </w:r>
      <w:r>
        <w:rPr>
          <w:spacing w:val="1"/>
          <w:w w:val="105"/>
        </w:rPr>
        <w:t>dr</w:t>
      </w:r>
      <w:r>
        <w:rPr>
          <w:w w:val="105"/>
        </w:rPr>
        <w:t>i</w:t>
      </w:r>
      <w:r>
        <w:rPr>
          <w:spacing w:val="1"/>
          <w:w w:val="105"/>
        </w:rPr>
        <w:t>e</w:t>
      </w:r>
      <w:r>
        <w:rPr>
          <w:w w:val="105"/>
        </w:rPr>
        <w:t>d</w:t>
      </w:r>
      <w:r>
        <w:rPr>
          <w:w w:val="103"/>
        </w:rPr>
        <w:t xml:space="preserve"> </w:t>
      </w:r>
      <w:r>
        <w:rPr>
          <w:spacing w:val="1"/>
          <w:w w:val="105"/>
        </w:rPr>
        <w:t>(</w:t>
      </w:r>
      <w:r>
        <w:rPr>
          <w:spacing w:val="2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i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u</w:t>
      </w:r>
      <w:r>
        <w:rPr>
          <w:w w:val="105"/>
        </w:rPr>
        <w:t>m</w:t>
      </w:r>
      <w:r>
        <w:rPr>
          <w:spacing w:val="5"/>
          <w:w w:val="105"/>
        </w:rPr>
        <w:t xml:space="preserve"> </w:t>
      </w:r>
      <w:r>
        <w:rPr>
          <w:w w:val="105"/>
        </w:rPr>
        <w:t>7</w:t>
      </w:r>
      <w:r>
        <w:rPr>
          <w:spacing w:val="5"/>
          <w:w w:val="105"/>
        </w:rPr>
        <w:t xml:space="preserve"> </w:t>
      </w:r>
      <w:r>
        <w:rPr>
          <w:spacing w:val="1"/>
          <w:w w:val="105"/>
        </w:rPr>
        <w:t>day</w:t>
      </w:r>
      <w:r>
        <w:rPr>
          <w:w w:val="105"/>
        </w:rPr>
        <w:t>s</w:t>
      </w:r>
      <w:r>
        <w:rPr>
          <w:spacing w:val="4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4"/>
          <w:w w:val="105"/>
        </w:rPr>
        <w:t xml:space="preserve"> </w:t>
      </w:r>
      <w:r>
        <w:rPr>
          <w:spacing w:val="1"/>
          <w:w w:val="105"/>
        </w:rPr>
        <w:t>nor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</w:t>
      </w:r>
      <w:r>
        <w:rPr>
          <w:w w:val="105"/>
        </w:rPr>
        <w:t>l</w:t>
      </w:r>
      <w:r>
        <w:rPr>
          <w:spacing w:val="4"/>
          <w:w w:val="105"/>
        </w:rPr>
        <w:t xml:space="preserve"> </w:t>
      </w:r>
      <w:r>
        <w:rPr>
          <w:spacing w:val="1"/>
          <w:w w:val="105"/>
        </w:rPr>
        <w:t>s</w:t>
      </w:r>
      <w:r>
        <w:rPr>
          <w:w w:val="105"/>
        </w:rPr>
        <w:t>t</w:t>
      </w:r>
      <w:r>
        <w:rPr>
          <w:spacing w:val="1"/>
          <w:w w:val="105"/>
        </w:rPr>
        <w:t>ruc</w:t>
      </w:r>
      <w:r>
        <w:rPr>
          <w:w w:val="105"/>
        </w:rPr>
        <w:t>t</w:t>
      </w:r>
      <w:r>
        <w:rPr>
          <w:spacing w:val="1"/>
          <w:w w:val="105"/>
        </w:rPr>
        <w:t>ura</w:t>
      </w:r>
      <w:r>
        <w:rPr>
          <w:w w:val="105"/>
        </w:rPr>
        <w:t>l</w:t>
      </w:r>
      <w:r>
        <w:rPr>
          <w:spacing w:val="3"/>
          <w:w w:val="105"/>
        </w:rPr>
        <w:t xml:space="preserve"> </w:t>
      </w:r>
      <w:r>
        <w:rPr>
          <w:spacing w:val="1"/>
          <w:w w:val="105"/>
        </w:rPr>
        <w:t>concre</w:t>
      </w:r>
      <w:r>
        <w:rPr>
          <w:w w:val="105"/>
        </w:rPr>
        <w:t>te</w:t>
      </w:r>
      <w:r>
        <w:rPr>
          <w:spacing w:val="5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4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i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u</w:t>
      </w:r>
      <w:r>
        <w:rPr>
          <w:w w:val="105"/>
        </w:rPr>
        <w:t>m</w:t>
      </w:r>
      <w:r>
        <w:rPr>
          <w:spacing w:val="6"/>
          <w:w w:val="105"/>
        </w:rPr>
        <w:t xml:space="preserve"> </w:t>
      </w:r>
      <w:r>
        <w:rPr>
          <w:spacing w:val="1"/>
          <w:w w:val="105"/>
        </w:rPr>
        <w:t>1</w:t>
      </w:r>
      <w:r>
        <w:rPr>
          <w:w w:val="105"/>
        </w:rPr>
        <w:t>4</w:t>
      </w:r>
      <w:r>
        <w:rPr>
          <w:spacing w:val="4"/>
          <w:w w:val="105"/>
        </w:rPr>
        <w:t xml:space="preserve"> </w:t>
      </w:r>
      <w:r>
        <w:rPr>
          <w:spacing w:val="1"/>
          <w:w w:val="105"/>
        </w:rPr>
        <w:t>day</w:t>
      </w:r>
      <w:r>
        <w:rPr>
          <w:w w:val="105"/>
        </w:rPr>
        <w:t>s</w:t>
      </w:r>
      <w:r>
        <w:rPr>
          <w:spacing w:val="5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4"/>
          <w:w w:val="105"/>
        </w:rPr>
        <w:t xml:space="preserve"> </w:t>
      </w:r>
      <w:r>
        <w:rPr>
          <w:w w:val="105"/>
        </w:rPr>
        <w:t>li</w:t>
      </w:r>
      <w:r>
        <w:rPr>
          <w:spacing w:val="1"/>
          <w:w w:val="105"/>
        </w:rPr>
        <w:t>gh</w:t>
      </w:r>
      <w:r>
        <w:rPr>
          <w:spacing w:val="-3"/>
          <w:w w:val="105"/>
        </w:rPr>
        <w:t>t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e</w:t>
      </w:r>
      <w:r>
        <w:rPr>
          <w:w w:val="105"/>
        </w:rPr>
        <w:t>i</w:t>
      </w:r>
      <w:r>
        <w:rPr>
          <w:spacing w:val="1"/>
          <w:w w:val="105"/>
        </w:rPr>
        <w:t>gh</w:t>
      </w:r>
      <w:r>
        <w:rPr>
          <w:w w:val="105"/>
        </w:rPr>
        <w:t>t</w:t>
      </w:r>
      <w:r>
        <w:rPr>
          <w:w w:val="103"/>
        </w:rPr>
        <w:t xml:space="preserve"> </w:t>
      </w:r>
      <w:r>
        <w:rPr>
          <w:spacing w:val="1"/>
          <w:w w:val="105"/>
        </w:rPr>
        <w:t>s</w:t>
      </w:r>
      <w:r>
        <w:rPr>
          <w:w w:val="105"/>
        </w:rPr>
        <w:t>t</w:t>
      </w:r>
      <w:r>
        <w:rPr>
          <w:spacing w:val="1"/>
          <w:w w:val="105"/>
        </w:rPr>
        <w:t>ruc</w:t>
      </w:r>
      <w:r>
        <w:rPr>
          <w:w w:val="105"/>
        </w:rPr>
        <w:t>t</w:t>
      </w:r>
      <w:r>
        <w:rPr>
          <w:spacing w:val="1"/>
          <w:w w:val="105"/>
        </w:rPr>
        <w:t>ura</w:t>
      </w:r>
      <w:r>
        <w:rPr>
          <w:w w:val="105"/>
        </w:rPr>
        <w:t>l</w:t>
      </w:r>
      <w:r>
        <w:rPr>
          <w:spacing w:val="-33"/>
          <w:w w:val="105"/>
        </w:rPr>
        <w:t xml:space="preserve"> </w:t>
      </w:r>
      <w:r>
        <w:rPr>
          <w:spacing w:val="1"/>
          <w:w w:val="105"/>
        </w:rPr>
        <w:t>concre</w:t>
      </w:r>
      <w:r>
        <w:rPr>
          <w:w w:val="105"/>
        </w:rPr>
        <w:t>t</w:t>
      </w:r>
      <w:r>
        <w:rPr>
          <w:spacing w:val="1"/>
          <w:w w:val="105"/>
        </w:rPr>
        <w:t>e)</w:t>
      </w:r>
      <w:r>
        <w:rPr>
          <w:w w:val="105"/>
        </w:rPr>
        <w:t>.</w:t>
      </w:r>
    </w:p>
    <w:p w14:paraId="50BA1B82" w14:textId="77777777" w:rsidR="00980912" w:rsidRDefault="006A4E60">
      <w:pPr>
        <w:pStyle w:val="BodyText"/>
        <w:numPr>
          <w:ilvl w:val="3"/>
          <w:numId w:val="1"/>
        </w:numPr>
        <w:tabs>
          <w:tab w:val="left" w:pos="1828"/>
        </w:tabs>
        <w:kinsoku w:val="0"/>
        <w:overflowPunct w:val="0"/>
        <w:spacing w:before="2" w:line="253" w:lineRule="auto"/>
        <w:ind w:left="1828" w:right="122"/>
        <w:jc w:val="both"/>
      </w:pPr>
      <w:r>
        <w:rPr>
          <w:spacing w:val="2"/>
          <w:w w:val="105"/>
        </w:rPr>
        <w:t>C</w:t>
      </w:r>
      <w:r>
        <w:rPr>
          <w:spacing w:val="1"/>
          <w:w w:val="105"/>
        </w:rPr>
        <w:t>oncre</w:t>
      </w:r>
      <w:r>
        <w:rPr>
          <w:w w:val="105"/>
        </w:rPr>
        <w:t>te</w:t>
      </w:r>
      <w:r>
        <w:rPr>
          <w:spacing w:val="-16"/>
          <w:w w:val="105"/>
        </w:rPr>
        <w:t xml:space="preserve"> </w:t>
      </w:r>
      <w:r>
        <w:rPr>
          <w:spacing w:val="1"/>
          <w:w w:val="105"/>
        </w:rPr>
        <w:t>sha</w:t>
      </w:r>
      <w:r>
        <w:rPr>
          <w:w w:val="105"/>
        </w:rPr>
        <w:t>ll</w:t>
      </w:r>
      <w:r>
        <w:rPr>
          <w:spacing w:val="-17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e</w:t>
      </w:r>
      <w:r>
        <w:rPr>
          <w:spacing w:val="-15"/>
          <w:w w:val="105"/>
        </w:rPr>
        <w:t xml:space="preserve"> </w:t>
      </w:r>
      <w:r>
        <w:rPr>
          <w:spacing w:val="1"/>
          <w:w w:val="105"/>
        </w:rPr>
        <w:t>cure</w:t>
      </w:r>
      <w:r>
        <w:rPr>
          <w:w w:val="105"/>
        </w:rPr>
        <w:t>d</w:t>
      </w:r>
      <w:r>
        <w:rPr>
          <w:spacing w:val="-16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y</w:t>
      </w:r>
      <w:r>
        <w:rPr>
          <w:spacing w:val="-16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ate</w:t>
      </w:r>
      <w:r>
        <w:rPr>
          <w:w w:val="105"/>
        </w:rPr>
        <w:t>r</w:t>
      </w:r>
      <w:r>
        <w:rPr>
          <w:spacing w:val="-16"/>
          <w:w w:val="105"/>
        </w:rPr>
        <w:t xml:space="preserve"> </w:t>
      </w:r>
      <w:r>
        <w:rPr>
          <w:spacing w:val="1"/>
          <w:w w:val="105"/>
        </w:rPr>
        <w:t>cur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16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ethod</w:t>
      </w:r>
      <w:r>
        <w:rPr>
          <w:w w:val="105"/>
        </w:rPr>
        <w:t>.</w:t>
      </w:r>
      <w:r>
        <w:rPr>
          <w:spacing w:val="22"/>
          <w:w w:val="105"/>
        </w:rPr>
        <w:t xml:space="preserve"> </w:t>
      </w:r>
      <w:r>
        <w:rPr>
          <w:spacing w:val="2"/>
          <w:w w:val="105"/>
        </w:rPr>
        <w:t>A</w:t>
      </w:r>
      <w:r>
        <w:rPr>
          <w:spacing w:val="1"/>
          <w:w w:val="105"/>
        </w:rPr>
        <w:t>n</w:t>
      </w:r>
      <w:r>
        <w:rPr>
          <w:w w:val="105"/>
        </w:rPr>
        <w:t>y</w:t>
      </w:r>
      <w:r>
        <w:rPr>
          <w:spacing w:val="-16"/>
          <w:w w:val="105"/>
        </w:rPr>
        <w:t xml:space="preserve"> </w:t>
      </w:r>
      <w:r>
        <w:rPr>
          <w:spacing w:val="1"/>
          <w:w w:val="105"/>
        </w:rPr>
        <w:t>cur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15"/>
          <w:w w:val="105"/>
        </w:rPr>
        <w:t xml:space="preserve"> </w:t>
      </w:r>
      <w:r>
        <w:rPr>
          <w:spacing w:val="1"/>
          <w:w w:val="105"/>
        </w:rPr>
        <w:t>co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pound</w:t>
      </w:r>
      <w:r>
        <w:rPr>
          <w:w w:val="105"/>
        </w:rPr>
        <w:t>s</w:t>
      </w:r>
      <w:r>
        <w:rPr>
          <w:spacing w:val="-17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us</w:t>
      </w:r>
      <w:r>
        <w:rPr>
          <w:w w:val="105"/>
        </w:rPr>
        <w:t>t</w:t>
      </w:r>
      <w:r>
        <w:rPr>
          <w:spacing w:val="-16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e</w:t>
      </w:r>
      <w:r>
        <w:rPr>
          <w:spacing w:val="-16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16"/>
          <w:w w:val="105"/>
        </w:rPr>
        <w:t xml:space="preserve"> </w:t>
      </w:r>
      <w:r>
        <w:rPr>
          <w:spacing w:val="1"/>
          <w:w w:val="105"/>
        </w:rPr>
        <w:t>th</w:t>
      </w:r>
      <w:r>
        <w:rPr>
          <w:w w:val="105"/>
        </w:rPr>
        <w:t>e</w:t>
      </w:r>
      <w:r>
        <w:rPr>
          <w:w w:val="103"/>
        </w:rPr>
        <w:t xml:space="preserve"> </w:t>
      </w:r>
      <w:r>
        <w:rPr>
          <w:spacing w:val="1"/>
          <w:w w:val="105"/>
        </w:rPr>
        <w:t>pu</w:t>
      </w:r>
      <w:r>
        <w:rPr>
          <w:w w:val="105"/>
        </w:rPr>
        <w:t>re</w:t>
      </w:r>
      <w:r>
        <w:rPr>
          <w:spacing w:val="-16"/>
          <w:w w:val="105"/>
        </w:rPr>
        <w:t xml:space="preserve"> </w:t>
      </w:r>
      <w:r>
        <w:rPr>
          <w:spacing w:val="1"/>
          <w:w w:val="105"/>
        </w:rPr>
        <w:t>sod</w:t>
      </w:r>
      <w:r>
        <w:rPr>
          <w:w w:val="105"/>
        </w:rPr>
        <w:t>i</w:t>
      </w:r>
      <w:r>
        <w:rPr>
          <w:spacing w:val="1"/>
          <w:w w:val="105"/>
        </w:rPr>
        <w:t>u</w:t>
      </w:r>
      <w:r>
        <w:rPr>
          <w:w w:val="105"/>
        </w:rPr>
        <w:t>m</w:t>
      </w:r>
      <w:r>
        <w:rPr>
          <w:spacing w:val="-14"/>
          <w:w w:val="105"/>
        </w:rPr>
        <w:t xml:space="preserve"> </w:t>
      </w:r>
      <w:r>
        <w:rPr>
          <w:spacing w:val="1"/>
          <w:w w:val="105"/>
        </w:rPr>
        <w:t>s</w:t>
      </w:r>
      <w:r>
        <w:rPr>
          <w:w w:val="105"/>
        </w:rPr>
        <w:t>ili</w:t>
      </w:r>
      <w:r>
        <w:rPr>
          <w:spacing w:val="1"/>
          <w:w w:val="105"/>
        </w:rPr>
        <w:t>ca</w:t>
      </w:r>
      <w:r>
        <w:rPr>
          <w:w w:val="105"/>
        </w:rPr>
        <w:t>te</w:t>
      </w:r>
      <w:r>
        <w:rPr>
          <w:spacing w:val="-16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yp</w:t>
      </w:r>
      <w:r>
        <w:rPr>
          <w:w w:val="105"/>
        </w:rPr>
        <w:t>e</w:t>
      </w:r>
      <w:r>
        <w:rPr>
          <w:spacing w:val="-15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6"/>
          <w:w w:val="105"/>
        </w:rPr>
        <w:t xml:space="preserve"> </w:t>
      </w:r>
      <w:r>
        <w:rPr>
          <w:spacing w:val="1"/>
          <w:w w:val="105"/>
        </w:rPr>
        <w:t>c</w:t>
      </w:r>
      <w:r>
        <w:rPr>
          <w:w w:val="105"/>
        </w:rPr>
        <w:t>l</w:t>
      </w:r>
      <w:r>
        <w:rPr>
          <w:spacing w:val="1"/>
          <w:w w:val="105"/>
        </w:rPr>
        <w:t>ea</w:t>
      </w:r>
      <w:r>
        <w:rPr>
          <w:w w:val="105"/>
        </w:rPr>
        <w:t>r</w:t>
      </w:r>
      <w:r>
        <w:rPr>
          <w:spacing w:val="-17"/>
          <w:w w:val="105"/>
        </w:rPr>
        <w:t xml:space="preserve"> </w:t>
      </w:r>
      <w:r>
        <w:rPr>
          <w:spacing w:val="1"/>
          <w:w w:val="105"/>
        </w:rPr>
        <w:t>res</w:t>
      </w:r>
      <w:r>
        <w:rPr>
          <w:w w:val="105"/>
        </w:rPr>
        <w:t>i</w:t>
      </w:r>
      <w:r>
        <w:rPr>
          <w:spacing w:val="1"/>
          <w:w w:val="105"/>
        </w:rPr>
        <w:t>n-base</w:t>
      </w:r>
      <w:r>
        <w:rPr>
          <w:w w:val="105"/>
        </w:rPr>
        <w:t>d</w:t>
      </w:r>
      <w:r>
        <w:rPr>
          <w:spacing w:val="-15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er</w:t>
      </w:r>
      <w:r>
        <w:rPr>
          <w:w w:val="105"/>
        </w:rPr>
        <w:t>i</w:t>
      </w:r>
      <w:r>
        <w:rPr>
          <w:spacing w:val="1"/>
          <w:w w:val="105"/>
        </w:rPr>
        <w:t>a</w:t>
      </w:r>
      <w:r>
        <w:rPr>
          <w:w w:val="105"/>
        </w:rPr>
        <w:t>ls</w:t>
      </w:r>
      <w:r>
        <w:rPr>
          <w:spacing w:val="-15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w w:val="105"/>
        </w:rPr>
        <w:t>it</w:t>
      </w:r>
      <w:r>
        <w:rPr>
          <w:spacing w:val="1"/>
          <w:w w:val="105"/>
        </w:rPr>
        <w:t>hou</w:t>
      </w:r>
      <w:r>
        <w:rPr>
          <w:w w:val="105"/>
        </w:rPr>
        <w:t>t</w:t>
      </w:r>
      <w:r>
        <w:rPr>
          <w:spacing w:val="-16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axes</w:t>
      </w:r>
      <w:r>
        <w:rPr>
          <w:w w:val="105"/>
        </w:rPr>
        <w:t>,</w:t>
      </w:r>
      <w:r>
        <w:rPr>
          <w:spacing w:val="-17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ils</w:t>
      </w:r>
      <w:r>
        <w:rPr>
          <w:spacing w:val="-15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6"/>
          <w:w w:val="105"/>
        </w:rPr>
        <w:t xml:space="preserve"> </w:t>
      </w:r>
      <w:r>
        <w:rPr>
          <w:spacing w:val="1"/>
          <w:w w:val="105"/>
        </w:rPr>
        <w:t>p</w:t>
      </w:r>
      <w:r>
        <w:rPr>
          <w:w w:val="105"/>
        </w:rPr>
        <w:t>i</w:t>
      </w:r>
      <w:r>
        <w:rPr>
          <w:spacing w:val="1"/>
          <w:w w:val="105"/>
        </w:rPr>
        <w:t>g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ent</w:t>
      </w:r>
      <w:r>
        <w:rPr>
          <w:w w:val="105"/>
        </w:rPr>
        <w:t>s</w:t>
      </w:r>
      <w:r>
        <w:rPr>
          <w:w w:val="103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e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app</w:t>
      </w:r>
      <w:r>
        <w:rPr>
          <w:w w:val="105"/>
        </w:rPr>
        <w:t>r</w:t>
      </w:r>
      <w:r>
        <w:rPr>
          <w:spacing w:val="1"/>
          <w:w w:val="105"/>
        </w:rPr>
        <w:t>ove</w:t>
      </w:r>
      <w:r>
        <w:rPr>
          <w:w w:val="105"/>
        </w:rPr>
        <w:t>d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y</w:t>
      </w:r>
      <w:r>
        <w:rPr>
          <w:spacing w:val="-11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-11"/>
          <w:w w:val="105"/>
        </w:rPr>
        <w:t xml:space="preserve"> </w:t>
      </w:r>
      <w:r>
        <w:rPr>
          <w:spacing w:val="2"/>
          <w:w w:val="105"/>
        </w:rPr>
        <w:t>C</w:t>
      </w:r>
      <w:r>
        <w:rPr>
          <w:spacing w:val="1"/>
          <w:w w:val="105"/>
        </w:rPr>
        <w:t>ar</w:t>
      </w:r>
      <w:r>
        <w:rPr>
          <w:w w:val="105"/>
        </w:rPr>
        <w:t>li</w:t>
      </w:r>
      <w:r>
        <w:rPr>
          <w:spacing w:val="1"/>
          <w:w w:val="105"/>
        </w:rPr>
        <w:t>s</w:t>
      </w:r>
      <w:r>
        <w:rPr>
          <w:w w:val="105"/>
        </w:rPr>
        <w:t>le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rep</w:t>
      </w:r>
      <w:r>
        <w:rPr>
          <w:w w:val="105"/>
        </w:rPr>
        <w:t>r</w:t>
      </w:r>
      <w:r>
        <w:rPr>
          <w:spacing w:val="1"/>
          <w:w w:val="105"/>
        </w:rPr>
        <w:t>esen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>ti</w:t>
      </w:r>
      <w:r>
        <w:rPr>
          <w:spacing w:val="1"/>
          <w:w w:val="105"/>
        </w:rPr>
        <w:t>ve.</w:t>
      </w:r>
    </w:p>
    <w:p w14:paraId="0EBE1FDF" w14:textId="77777777" w:rsidR="00980912" w:rsidRDefault="006A4E60">
      <w:pPr>
        <w:pStyle w:val="BodyText"/>
        <w:numPr>
          <w:ilvl w:val="3"/>
          <w:numId w:val="1"/>
        </w:numPr>
        <w:tabs>
          <w:tab w:val="left" w:pos="1827"/>
        </w:tabs>
        <w:kinsoku w:val="0"/>
        <w:overflowPunct w:val="0"/>
        <w:spacing w:line="253" w:lineRule="auto"/>
        <w:ind w:left="1828" w:right="121"/>
        <w:jc w:val="both"/>
      </w:pPr>
      <w:r>
        <w:rPr>
          <w:spacing w:val="1"/>
          <w:w w:val="105"/>
        </w:rPr>
        <w:t>For</w:t>
      </w:r>
      <w:r>
        <w:rPr>
          <w:w w:val="105"/>
        </w:rPr>
        <w:t>m</w:t>
      </w:r>
      <w:r>
        <w:rPr>
          <w:spacing w:val="20"/>
          <w:w w:val="105"/>
        </w:rPr>
        <w:t xml:space="preserve"> </w:t>
      </w:r>
      <w:r>
        <w:rPr>
          <w:spacing w:val="1"/>
          <w:w w:val="105"/>
        </w:rPr>
        <w:t>re</w:t>
      </w:r>
      <w:r>
        <w:rPr>
          <w:w w:val="105"/>
        </w:rPr>
        <w:t>l</w:t>
      </w:r>
      <w:r>
        <w:rPr>
          <w:spacing w:val="1"/>
          <w:w w:val="105"/>
        </w:rPr>
        <w:t>eas</w:t>
      </w:r>
      <w:r>
        <w:rPr>
          <w:w w:val="105"/>
        </w:rPr>
        <w:t>e</w:t>
      </w:r>
      <w:r>
        <w:rPr>
          <w:spacing w:val="20"/>
          <w:w w:val="105"/>
        </w:rPr>
        <w:t xml:space="preserve"> </w:t>
      </w:r>
      <w:r>
        <w:rPr>
          <w:spacing w:val="1"/>
          <w:w w:val="105"/>
        </w:rPr>
        <w:t>agen</w:t>
      </w:r>
      <w:r>
        <w:rPr>
          <w:w w:val="105"/>
        </w:rPr>
        <w:t>ts</w:t>
      </w:r>
      <w:r>
        <w:rPr>
          <w:spacing w:val="20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us</w:t>
      </w:r>
      <w:r>
        <w:rPr>
          <w:w w:val="105"/>
        </w:rPr>
        <w:t>t</w:t>
      </w:r>
      <w:r>
        <w:rPr>
          <w:spacing w:val="19"/>
          <w:w w:val="105"/>
        </w:rPr>
        <w:t xml:space="preserve"> </w:t>
      </w:r>
      <w:r>
        <w:rPr>
          <w:spacing w:val="1"/>
          <w:w w:val="105"/>
        </w:rPr>
        <w:t>no</w:t>
      </w:r>
      <w:r>
        <w:rPr>
          <w:w w:val="105"/>
        </w:rPr>
        <w:t>t</w:t>
      </w:r>
      <w:r>
        <w:rPr>
          <w:spacing w:val="19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rans</w:t>
      </w:r>
      <w:r>
        <w:rPr>
          <w:w w:val="105"/>
        </w:rPr>
        <w:t>f</w:t>
      </w:r>
      <w:r>
        <w:rPr>
          <w:spacing w:val="1"/>
          <w:w w:val="105"/>
        </w:rPr>
        <w:t>e</w:t>
      </w:r>
      <w:r>
        <w:rPr>
          <w:w w:val="105"/>
        </w:rPr>
        <w:t>r</w:t>
      </w:r>
      <w:r>
        <w:rPr>
          <w:spacing w:val="19"/>
          <w:w w:val="105"/>
        </w:rPr>
        <w:t xml:space="preserve"> </w:t>
      </w:r>
      <w:r>
        <w:rPr>
          <w:w w:val="105"/>
        </w:rPr>
        <w:t>to</w:t>
      </w:r>
      <w:r>
        <w:rPr>
          <w:spacing w:val="20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21"/>
          <w:w w:val="105"/>
        </w:rPr>
        <w:t xml:space="preserve"> </w:t>
      </w:r>
      <w:r>
        <w:rPr>
          <w:spacing w:val="1"/>
          <w:w w:val="105"/>
        </w:rPr>
        <w:t>concre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w w:val="105"/>
        </w:rPr>
        <w:t>.</w:t>
      </w:r>
      <w:r>
        <w:rPr>
          <w:spacing w:val="38"/>
          <w:w w:val="105"/>
        </w:rPr>
        <w:t xml:space="preserve"> </w:t>
      </w:r>
      <w:r>
        <w:rPr>
          <w:spacing w:val="2"/>
          <w:w w:val="105"/>
        </w:rPr>
        <w:t>R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ov</w:t>
      </w:r>
      <w:r>
        <w:rPr>
          <w:w w:val="105"/>
        </w:rPr>
        <w:t>e</w:t>
      </w:r>
      <w:r>
        <w:rPr>
          <w:spacing w:val="20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or</w:t>
      </w:r>
      <w:r>
        <w:rPr>
          <w:spacing w:val="2"/>
          <w:w w:val="105"/>
        </w:rPr>
        <w:t>m</w:t>
      </w:r>
      <w:r>
        <w:rPr>
          <w:w w:val="105"/>
        </w:rPr>
        <w:t>s</w:t>
      </w:r>
      <w:r>
        <w:rPr>
          <w:spacing w:val="20"/>
          <w:w w:val="105"/>
        </w:rPr>
        <w:t xml:space="preserve"> </w:t>
      </w:r>
      <w:r>
        <w:rPr>
          <w:spacing w:val="1"/>
          <w:w w:val="105"/>
        </w:rPr>
        <w:t>a</w:t>
      </w:r>
      <w:r>
        <w:rPr>
          <w:w w:val="105"/>
        </w:rPr>
        <w:t>s</w:t>
      </w:r>
      <w:r>
        <w:rPr>
          <w:spacing w:val="20"/>
          <w:w w:val="105"/>
        </w:rPr>
        <w:t xml:space="preserve"> </w:t>
      </w:r>
      <w:r>
        <w:rPr>
          <w:spacing w:val="1"/>
          <w:w w:val="105"/>
        </w:rPr>
        <w:t>soo</w:t>
      </w:r>
      <w:r>
        <w:rPr>
          <w:w w:val="105"/>
        </w:rPr>
        <w:t>n</w:t>
      </w:r>
      <w:r>
        <w:rPr>
          <w:spacing w:val="20"/>
          <w:w w:val="105"/>
        </w:rPr>
        <w:t xml:space="preserve"> </w:t>
      </w:r>
      <w:r>
        <w:rPr>
          <w:spacing w:val="1"/>
          <w:w w:val="105"/>
        </w:rPr>
        <w:t>a</w:t>
      </w:r>
      <w:r>
        <w:rPr>
          <w:w w:val="105"/>
        </w:rPr>
        <w:t>s</w:t>
      </w:r>
      <w:r>
        <w:rPr>
          <w:w w:val="103"/>
        </w:rPr>
        <w:t xml:space="preserve"> </w:t>
      </w:r>
      <w:r>
        <w:rPr>
          <w:spacing w:val="1"/>
          <w:w w:val="105"/>
        </w:rPr>
        <w:t>poss</w:t>
      </w:r>
      <w:r>
        <w:rPr>
          <w:w w:val="105"/>
        </w:rPr>
        <w:t>i</w:t>
      </w:r>
      <w:r>
        <w:rPr>
          <w:spacing w:val="1"/>
          <w:w w:val="105"/>
        </w:rPr>
        <w:t>b</w:t>
      </w:r>
      <w:r>
        <w:rPr>
          <w:w w:val="105"/>
        </w:rPr>
        <w:t>le</w:t>
      </w:r>
      <w:r>
        <w:rPr>
          <w:spacing w:val="-20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ro</w:t>
      </w:r>
      <w:r>
        <w:rPr>
          <w:w w:val="105"/>
        </w:rPr>
        <w:t>m</w:t>
      </w:r>
      <w:r>
        <w:rPr>
          <w:spacing w:val="-18"/>
          <w:w w:val="105"/>
        </w:rPr>
        <w:t xml:space="preserve"> </w:t>
      </w:r>
      <w:r>
        <w:rPr>
          <w:spacing w:val="1"/>
          <w:w w:val="105"/>
        </w:rPr>
        <w:t>be</w:t>
      </w:r>
      <w:r>
        <w:rPr>
          <w:w w:val="105"/>
        </w:rPr>
        <w:t>l</w:t>
      </w:r>
      <w:r>
        <w:rPr>
          <w:spacing w:val="1"/>
          <w:w w:val="105"/>
        </w:rPr>
        <w:t>o</w:t>
      </w:r>
      <w:r>
        <w:rPr>
          <w:w w:val="105"/>
        </w:rPr>
        <w:t>w</w:t>
      </w:r>
      <w:r>
        <w:rPr>
          <w:spacing w:val="-19"/>
          <w:w w:val="105"/>
        </w:rPr>
        <w:t xml:space="preserve"> </w:t>
      </w:r>
      <w:r>
        <w:rPr>
          <w:spacing w:val="1"/>
          <w:w w:val="105"/>
        </w:rPr>
        <w:t>ho</w:t>
      </w:r>
      <w:r>
        <w:rPr>
          <w:w w:val="105"/>
        </w:rPr>
        <w:t>ri</w:t>
      </w:r>
      <w:r>
        <w:rPr>
          <w:spacing w:val="1"/>
          <w:w w:val="105"/>
        </w:rPr>
        <w:t>zon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>l</w:t>
      </w:r>
      <w:r>
        <w:rPr>
          <w:spacing w:val="-20"/>
          <w:w w:val="105"/>
        </w:rPr>
        <w:t xml:space="preserve"> </w:t>
      </w:r>
      <w:r>
        <w:rPr>
          <w:spacing w:val="1"/>
          <w:w w:val="105"/>
        </w:rPr>
        <w:t>s</w:t>
      </w:r>
      <w:r>
        <w:rPr>
          <w:w w:val="105"/>
        </w:rPr>
        <w:t>l</w:t>
      </w:r>
      <w:r>
        <w:rPr>
          <w:spacing w:val="1"/>
          <w:w w:val="105"/>
        </w:rPr>
        <w:t>ab</w:t>
      </w:r>
      <w:r>
        <w:rPr>
          <w:w w:val="105"/>
        </w:rPr>
        <w:t>s</w:t>
      </w:r>
      <w:r>
        <w:rPr>
          <w:spacing w:val="-19"/>
          <w:w w:val="105"/>
        </w:rPr>
        <w:t xml:space="preserve"> </w:t>
      </w:r>
      <w:r>
        <w:rPr>
          <w:w w:val="105"/>
        </w:rPr>
        <w:t>to</w:t>
      </w:r>
      <w:r>
        <w:rPr>
          <w:spacing w:val="-19"/>
          <w:w w:val="105"/>
        </w:rPr>
        <w:t xml:space="preserve"> </w:t>
      </w:r>
      <w:r>
        <w:rPr>
          <w:spacing w:val="1"/>
          <w:w w:val="105"/>
        </w:rPr>
        <w:t>preven</w:t>
      </w:r>
      <w:r>
        <w:rPr>
          <w:w w:val="105"/>
        </w:rPr>
        <w:t>t</w:t>
      </w:r>
      <w:r>
        <w:rPr>
          <w:spacing w:val="-21"/>
          <w:w w:val="105"/>
        </w:rPr>
        <w:t xml:space="preserve"> </w:t>
      </w:r>
      <w:r>
        <w:rPr>
          <w:spacing w:val="1"/>
          <w:w w:val="105"/>
        </w:rPr>
        <w:t>en</w:t>
      </w:r>
      <w:r>
        <w:rPr>
          <w:w w:val="105"/>
        </w:rPr>
        <w:t>t</w:t>
      </w:r>
      <w:r>
        <w:rPr>
          <w:spacing w:val="1"/>
          <w:w w:val="105"/>
        </w:rPr>
        <w:t>rap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en</w:t>
      </w:r>
      <w:r>
        <w:rPr>
          <w:w w:val="105"/>
        </w:rPr>
        <w:t>t</w:t>
      </w:r>
      <w:r>
        <w:rPr>
          <w:spacing w:val="-20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20"/>
          <w:w w:val="105"/>
        </w:rPr>
        <w:t xml:space="preserve"> </w:t>
      </w:r>
      <w:r>
        <w:rPr>
          <w:spacing w:val="1"/>
          <w:w w:val="105"/>
        </w:rPr>
        <w:t>exces</w:t>
      </w:r>
      <w:r>
        <w:rPr>
          <w:w w:val="105"/>
        </w:rPr>
        <w:t>s</w:t>
      </w:r>
      <w:r>
        <w:rPr>
          <w:spacing w:val="-19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o</w:t>
      </w:r>
      <w:r>
        <w:rPr>
          <w:w w:val="105"/>
        </w:rPr>
        <w:t>i</w:t>
      </w:r>
      <w:r>
        <w:rPr>
          <w:spacing w:val="1"/>
          <w:w w:val="105"/>
        </w:rPr>
        <w:t>s</w:t>
      </w:r>
      <w:r>
        <w:rPr>
          <w:w w:val="105"/>
        </w:rPr>
        <w:t>t</w:t>
      </w:r>
      <w:r>
        <w:rPr>
          <w:spacing w:val="1"/>
          <w:w w:val="105"/>
        </w:rPr>
        <w:t>ure</w:t>
      </w:r>
      <w:r>
        <w:rPr>
          <w:w w:val="105"/>
        </w:rPr>
        <w:t>.</w:t>
      </w:r>
      <w:r>
        <w:rPr>
          <w:spacing w:val="16"/>
          <w:w w:val="105"/>
        </w:rPr>
        <w:t xml:space="preserve"> </w:t>
      </w:r>
      <w:r>
        <w:rPr>
          <w:spacing w:val="2"/>
          <w:w w:val="105"/>
        </w:rPr>
        <w:t>E</w:t>
      </w:r>
      <w:r>
        <w:rPr>
          <w:spacing w:val="1"/>
          <w:w w:val="105"/>
        </w:rPr>
        <w:t>xces</w:t>
      </w:r>
      <w:r>
        <w:rPr>
          <w:w w:val="105"/>
        </w:rPr>
        <w:t>s</w:t>
      </w:r>
      <w:r>
        <w:rPr>
          <w:w w:val="103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o</w:t>
      </w:r>
      <w:r>
        <w:rPr>
          <w:w w:val="105"/>
        </w:rPr>
        <w:t>i</w:t>
      </w:r>
      <w:r>
        <w:rPr>
          <w:spacing w:val="1"/>
          <w:w w:val="105"/>
        </w:rPr>
        <w:t>s</w:t>
      </w:r>
      <w:r>
        <w:rPr>
          <w:w w:val="105"/>
        </w:rPr>
        <w:t>t</w:t>
      </w:r>
      <w:r>
        <w:rPr>
          <w:spacing w:val="1"/>
          <w:w w:val="105"/>
        </w:rPr>
        <w:t>ur</w:t>
      </w:r>
      <w:r>
        <w:rPr>
          <w:w w:val="105"/>
        </w:rPr>
        <w:t>e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</w:t>
      </w:r>
      <w:r>
        <w:rPr>
          <w:w w:val="105"/>
        </w:rPr>
        <w:t>y</w:t>
      </w:r>
      <w:r>
        <w:rPr>
          <w:spacing w:val="-9"/>
          <w:w w:val="105"/>
        </w:rPr>
        <w:t xml:space="preserve"> </w:t>
      </w:r>
      <w:r>
        <w:rPr>
          <w:w w:val="105"/>
        </w:rPr>
        <w:t>l</w:t>
      </w:r>
      <w:r>
        <w:rPr>
          <w:spacing w:val="1"/>
          <w:w w:val="105"/>
        </w:rPr>
        <w:t>ea</w:t>
      </w:r>
      <w:r>
        <w:rPr>
          <w:w w:val="105"/>
        </w:rPr>
        <w:t>d</w:t>
      </w:r>
      <w:r>
        <w:rPr>
          <w:spacing w:val="-10"/>
          <w:w w:val="105"/>
        </w:rPr>
        <w:t xml:space="preserve"> </w:t>
      </w:r>
      <w:r>
        <w:rPr>
          <w:w w:val="105"/>
        </w:rPr>
        <w:t>to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li</w:t>
      </w:r>
      <w:r>
        <w:rPr>
          <w:spacing w:val="1"/>
          <w:w w:val="105"/>
        </w:rPr>
        <w:t>s</w:t>
      </w:r>
      <w:r>
        <w:rPr>
          <w:w w:val="105"/>
        </w:rPr>
        <w:t>t</w:t>
      </w:r>
      <w:r>
        <w:rPr>
          <w:spacing w:val="1"/>
          <w:w w:val="105"/>
        </w:rPr>
        <w:t>er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10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brane</w:t>
      </w:r>
      <w:r>
        <w:rPr>
          <w:w w:val="105"/>
        </w:rPr>
        <w:t>.</w:t>
      </w:r>
    </w:p>
    <w:p w14:paraId="2ED97917" w14:textId="77777777" w:rsidR="00980912" w:rsidRDefault="006A4E60">
      <w:pPr>
        <w:pStyle w:val="BodyText"/>
        <w:numPr>
          <w:ilvl w:val="3"/>
          <w:numId w:val="1"/>
        </w:numPr>
        <w:tabs>
          <w:tab w:val="left" w:pos="1827"/>
        </w:tabs>
        <w:kinsoku w:val="0"/>
        <w:overflowPunct w:val="0"/>
        <w:ind w:left="1828"/>
      </w:pPr>
      <w:r>
        <w:rPr>
          <w:spacing w:val="2"/>
          <w:w w:val="105"/>
        </w:rPr>
        <w:t>C</w:t>
      </w:r>
      <w:r>
        <w:rPr>
          <w:spacing w:val="1"/>
          <w:w w:val="105"/>
        </w:rPr>
        <w:t>oncre</w:t>
      </w:r>
      <w:r>
        <w:rPr>
          <w:w w:val="105"/>
        </w:rPr>
        <w:t>te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sha</w:t>
      </w:r>
      <w:r>
        <w:rPr>
          <w:w w:val="105"/>
        </w:rPr>
        <w:t>ll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e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s</w:t>
      </w:r>
      <w:r>
        <w:rPr>
          <w:w w:val="105"/>
        </w:rPr>
        <w:t>l</w:t>
      </w:r>
      <w:r>
        <w:rPr>
          <w:spacing w:val="1"/>
          <w:w w:val="105"/>
        </w:rPr>
        <w:t>ope</w:t>
      </w:r>
      <w:r>
        <w:rPr>
          <w:w w:val="105"/>
        </w:rPr>
        <w:t>d</w:t>
      </w:r>
      <w:r>
        <w:rPr>
          <w:spacing w:val="-11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pro</w:t>
      </w:r>
      <w:r>
        <w:rPr>
          <w:spacing w:val="2"/>
          <w:w w:val="105"/>
        </w:rPr>
        <w:t>p</w:t>
      </w:r>
      <w:r>
        <w:rPr>
          <w:spacing w:val="1"/>
          <w:w w:val="105"/>
        </w:rPr>
        <w:t>e</w:t>
      </w:r>
      <w:r>
        <w:rPr>
          <w:w w:val="105"/>
        </w:rPr>
        <w:t>r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dra</w:t>
      </w:r>
      <w:r>
        <w:rPr>
          <w:w w:val="105"/>
        </w:rPr>
        <w:t>i</w:t>
      </w:r>
      <w:r>
        <w:rPr>
          <w:spacing w:val="1"/>
          <w:w w:val="105"/>
        </w:rPr>
        <w:t>nage.</w:t>
      </w:r>
    </w:p>
    <w:p w14:paraId="68074158" w14:textId="77777777" w:rsidR="00980912" w:rsidRDefault="006A4E60">
      <w:pPr>
        <w:pStyle w:val="BodyText"/>
        <w:numPr>
          <w:ilvl w:val="3"/>
          <w:numId w:val="1"/>
        </w:numPr>
        <w:tabs>
          <w:tab w:val="left" w:pos="1828"/>
        </w:tabs>
        <w:kinsoku w:val="0"/>
        <w:overflowPunct w:val="0"/>
        <w:spacing w:before="12" w:line="253" w:lineRule="auto"/>
        <w:ind w:left="1828" w:right="120"/>
        <w:jc w:val="both"/>
      </w:pPr>
      <w:r>
        <w:rPr>
          <w:spacing w:val="1"/>
          <w:w w:val="105"/>
        </w:rPr>
        <w:t>V</w:t>
      </w:r>
      <w:r>
        <w:rPr>
          <w:w w:val="105"/>
        </w:rPr>
        <w:t>o</w:t>
      </w:r>
      <w:r>
        <w:rPr>
          <w:spacing w:val="-1"/>
          <w:w w:val="105"/>
        </w:rPr>
        <w:t>i</w:t>
      </w:r>
      <w:r>
        <w:rPr>
          <w:w w:val="105"/>
        </w:rPr>
        <w:t>ds,</w:t>
      </w:r>
      <w:r>
        <w:rPr>
          <w:spacing w:val="-25"/>
          <w:w w:val="105"/>
        </w:rPr>
        <w:t xml:space="preserve"> </w:t>
      </w:r>
      <w:r>
        <w:rPr>
          <w:w w:val="105"/>
        </w:rPr>
        <w:t>rock</w:t>
      </w:r>
      <w:r>
        <w:rPr>
          <w:spacing w:val="-24"/>
          <w:w w:val="105"/>
        </w:rPr>
        <w:t xml:space="preserve"> </w:t>
      </w:r>
      <w:r>
        <w:rPr>
          <w:w w:val="105"/>
        </w:rPr>
        <w:t>pocke</w:t>
      </w:r>
      <w:r>
        <w:rPr>
          <w:spacing w:val="-1"/>
          <w:w w:val="105"/>
        </w:rPr>
        <w:t>t</w:t>
      </w:r>
      <w:r>
        <w:rPr>
          <w:w w:val="105"/>
        </w:rPr>
        <w:t>s</w:t>
      </w:r>
      <w:r>
        <w:rPr>
          <w:spacing w:val="-24"/>
          <w:w w:val="105"/>
        </w:rPr>
        <w:t xml:space="preserve"> </w:t>
      </w:r>
      <w:r>
        <w:rPr>
          <w:w w:val="105"/>
        </w:rPr>
        <w:t>and</w:t>
      </w:r>
      <w:r>
        <w:rPr>
          <w:spacing w:val="-24"/>
          <w:w w:val="105"/>
        </w:rPr>
        <w:t xml:space="preserve"> </w:t>
      </w:r>
      <w:r>
        <w:rPr>
          <w:w w:val="105"/>
        </w:rPr>
        <w:t>excess</w:t>
      </w:r>
      <w:r>
        <w:rPr>
          <w:spacing w:val="-1"/>
          <w:w w:val="105"/>
        </w:rPr>
        <w:t>i</w:t>
      </w:r>
      <w:r>
        <w:rPr>
          <w:w w:val="105"/>
        </w:rPr>
        <w:t>ve</w:t>
      </w:r>
      <w:r>
        <w:rPr>
          <w:spacing w:val="-1"/>
          <w:w w:val="105"/>
        </w:rPr>
        <w:t>l</w:t>
      </w:r>
      <w:r>
        <w:rPr>
          <w:w w:val="105"/>
        </w:rPr>
        <w:t>y</w:t>
      </w:r>
      <w:r>
        <w:rPr>
          <w:spacing w:val="-24"/>
          <w:w w:val="105"/>
        </w:rPr>
        <w:t xml:space="preserve"> </w:t>
      </w:r>
      <w:r>
        <w:rPr>
          <w:w w:val="105"/>
        </w:rPr>
        <w:t>rough</w:t>
      </w:r>
      <w:r>
        <w:rPr>
          <w:spacing w:val="-24"/>
          <w:w w:val="105"/>
        </w:rPr>
        <w:t xml:space="preserve"> </w:t>
      </w:r>
      <w:r>
        <w:rPr>
          <w:w w:val="105"/>
        </w:rPr>
        <w:t>sur</w:t>
      </w:r>
      <w:r>
        <w:rPr>
          <w:spacing w:val="-1"/>
          <w:w w:val="105"/>
        </w:rPr>
        <w:t>f</w:t>
      </w:r>
      <w:r>
        <w:rPr>
          <w:w w:val="105"/>
        </w:rPr>
        <w:t>aces</w:t>
      </w:r>
      <w:r>
        <w:rPr>
          <w:spacing w:val="-24"/>
          <w:w w:val="105"/>
        </w:rPr>
        <w:t xml:space="preserve"> </w:t>
      </w:r>
      <w:r>
        <w:rPr>
          <w:w w:val="105"/>
        </w:rPr>
        <w:t>sha</w:t>
      </w:r>
      <w:r>
        <w:rPr>
          <w:spacing w:val="-1"/>
          <w:w w:val="105"/>
        </w:rPr>
        <w:t>l</w:t>
      </w:r>
      <w:r>
        <w:rPr>
          <w:w w:val="105"/>
        </w:rPr>
        <w:t>l</w:t>
      </w:r>
      <w:r>
        <w:rPr>
          <w:spacing w:val="-25"/>
          <w:w w:val="105"/>
        </w:rPr>
        <w:t xml:space="preserve"> </w:t>
      </w:r>
      <w:r>
        <w:rPr>
          <w:w w:val="105"/>
        </w:rPr>
        <w:t>be</w:t>
      </w:r>
      <w:r>
        <w:rPr>
          <w:spacing w:val="-25"/>
          <w:w w:val="105"/>
        </w:rPr>
        <w:t xml:space="preserve"> </w:t>
      </w:r>
      <w:r>
        <w:rPr>
          <w:w w:val="105"/>
        </w:rPr>
        <w:t>repa</w:t>
      </w:r>
      <w:r>
        <w:rPr>
          <w:spacing w:val="-1"/>
          <w:w w:val="105"/>
        </w:rPr>
        <w:t>i</w:t>
      </w:r>
      <w:r>
        <w:rPr>
          <w:w w:val="105"/>
        </w:rPr>
        <w:t>red</w:t>
      </w:r>
      <w:r>
        <w:rPr>
          <w:spacing w:val="-24"/>
          <w:w w:val="105"/>
        </w:rPr>
        <w:t xml:space="preserve"> </w:t>
      </w:r>
      <w:r>
        <w:rPr>
          <w:spacing w:val="1"/>
          <w:w w:val="105"/>
        </w:rPr>
        <w:t>w</w:t>
      </w:r>
      <w:r>
        <w:rPr>
          <w:spacing w:val="-1"/>
          <w:w w:val="105"/>
        </w:rPr>
        <w:t>it</w:t>
      </w:r>
      <w:r>
        <w:rPr>
          <w:w w:val="105"/>
        </w:rPr>
        <w:t>h</w:t>
      </w:r>
      <w:r>
        <w:rPr>
          <w:spacing w:val="-24"/>
          <w:w w:val="105"/>
        </w:rPr>
        <w:t xml:space="preserve"> </w:t>
      </w:r>
      <w:r>
        <w:rPr>
          <w:w w:val="105"/>
        </w:rPr>
        <w:t>approved</w:t>
      </w:r>
      <w:r>
        <w:rPr>
          <w:spacing w:val="-24"/>
          <w:w w:val="105"/>
        </w:rPr>
        <w:t xml:space="preserve"> </w:t>
      </w:r>
      <w:r>
        <w:rPr>
          <w:w w:val="105"/>
        </w:rPr>
        <w:t>no</w:t>
      </w:r>
      <w:r>
        <w:rPr>
          <w:spacing w:val="3"/>
          <w:w w:val="105"/>
        </w:rPr>
        <w:t>n</w:t>
      </w:r>
      <w:r>
        <w:rPr>
          <w:w w:val="105"/>
        </w:rPr>
        <w:t>-</w:t>
      </w:r>
      <w:r>
        <w:rPr>
          <w:w w:val="103"/>
        </w:rPr>
        <w:t xml:space="preserve"> </w:t>
      </w:r>
      <w:r>
        <w:rPr>
          <w:spacing w:val="1"/>
          <w:w w:val="105"/>
        </w:rPr>
        <w:t>shr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k</w:t>
      </w:r>
      <w:r>
        <w:rPr>
          <w:spacing w:val="28"/>
          <w:w w:val="105"/>
        </w:rPr>
        <w:t xml:space="preserve"> </w:t>
      </w:r>
      <w:r>
        <w:rPr>
          <w:spacing w:val="1"/>
          <w:w w:val="105"/>
        </w:rPr>
        <w:t>grou</w:t>
      </w:r>
      <w:r>
        <w:rPr>
          <w:w w:val="105"/>
        </w:rPr>
        <w:t>t</w:t>
      </w:r>
      <w:r>
        <w:rPr>
          <w:spacing w:val="28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28"/>
          <w:w w:val="105"/>
        </w:rPr>
        <w:t xml:space="preserve"> </w:t>
      </w:r>
      <w:r>
        <w:rPr>
          <w:spacing w:val="1"/>
          <w:w w:val="105"/>
        </w:rPr>
        <w:t>groun</w:t>
      </w:r>
      <w:r>
        <w:rPr>
          <w:w w:val="105"/>
        </w:rPr>
        <w:t>d</w:t>
      </w:r>
      <w:r>
        <w:rPr>
          <w:spacing w:val="28"/>
          <w:w w:val="105"/>
        </w:rPr>
        <w:t xml:space="preserve"> </w:t>
      </w:r>
      <w:r>
        <w:rPr>
          <w:w w:val="105"/>
        </w:rPr>
        <w:t>to</w:t>
      </w:r>
      <w:r>
        <w:rPr>
          <w:spacing w:val="29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c</w:t>
      </w:r>
      <w:r>
        <w:rPr>
          <w:w w:val="105"/>
        </w:rPr>
        <w:t>h</w:t>
      </w:r>
      <w:r>
        <w:rPr>
          <w:spacing w:val="28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29"/>
          <w:w w:val="105"/>
        </w:rPr>
        <w:t xml:space="preserve"> </w:t>
      </w:r>
      <w:r>
        <w:rPr>
          <w:spacing w:val="1"/>
          <w:w w:val="105"/>
        </w:rPr>
        <w:t>unrepa</w:t>
      </w:r>
      <w:r>
        <w:rPr>
          <w:w w:val="105"/>
        </w:rPr>
        <w:t>i</w:t>
      </w:r>
      <w:r>
        <w:rPr>
          <w:spacing w:val="1"/>
          <w:w w:val="105"/>
        </w:rPr>
        <w:t>re</w:t>
      </w:r>
      <w:r>
        <w:rPr>
          <w:w w:val="105"/>
        </w:rPr>
        <w:t>d</w:t>
      </w:r>
      <w:r>
        <w:rPr>
          <w:spacing w:val="29"/>
          <w:w w:val="105"/>
        </w:rPr>
        <w:t xml:space="preserve"> </w:t>
      </w:r>
      <w:r>
        <w:rPr>
          <w:spacing w:val="1"/>
          <w:w w:val="105"/>
        </w:rPr>
        <w:t>areas</w:t>
      </w:r>
      <w:r>
        <w:rPr>
          <w:w w:val="105"/>
        </w:rPr>
        <w:t>.</w:t>
      </w:r>
      <w:r>
        <w:rPr>
          <w:spacing w:val="54"/>
          <w:w w:val="105"/>
        </w:rPr>
        <w:t xml:space="preserve"> </w:t>
      </w:r>
      <w:r>
        <w:rPr>
          <w:spacing w:val="1"/>
          <w:w w:val="105"/>
        </w:rPr>
        <w:t>F</w:t>
      </w:r>
      <w:r>
        <w:rPr>
          <w:w w:val="105"/>
        </w:rPr>
        <w:t>ill</w:t>
      </w:r>
      <w:r>
        <w:rPr>
          <w:spacing w:val="28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or</w:t>
      </w:r>
      <w:r>
        <w:rPr>
          <w:w w:val="105"/>
        </w:rPr>
        <w:t>m</w:t>
      </w:r>
      <w:r>
        <w:rPr>
          <w:spacing w:val="29"/>
          <w:w w:val="105"/>
        </w:rPr>
        <w:t xml:space="preserve"> </w:t>
      </w:r>
      <w:r>
        <w:rPr>
          <w:w w:val="105"/>
        </w:rPr>
        <w:t>tie</w:t>
      </w:r>
      <w:r>
        <w:rPr>
          <w:spacing w:val="29"/>
          <w:w w:val="105"/>
        </w:rPr>
        <w:t xml:space="preserve"> </w:t>
      </w:r>
      <w:r>
        <w:rPr>
          <w:spacing w:val="1"/>
          <w:w w:val="105"/>
        </w:rPr>
        <w:t>ro</w:t>
      </w:r>
      <w:r>
        <w:rPr>
          <w:w w:val="105"/>
        </w:rPr>
        <w:t>d</w:t>
      </w:r>
      <w:r>
        <w:rPr>
          <w:spacing w:val="29"/>
          <w:w w:val="105"/>
        </w:rPr>
        <w:t xml:space="preserve"> </w:t>
      </w:r>
      <w:r>
        <w:rPr>
          <w:spacing w:val="1"/>
          <w:w w:val="105"/>
        </w:rPr>
        <w:t>ho</w:t>
      </w:r>
      <w:r>
        <w:rPr>
          <w:w w:val="105"/>
        </w:rPr>
        <w:t>l</w:t>
      </w:r>
      <w:r>
        <w:rPr>
          <w:spacing w:val="1"/>
          <w:w w:val="105"/>
        </w:rPr>
        <w:t>e</w:t>
      </w:r>
      <w:r>
        <w:rPr>
          <w:w w:val="105"/>
        </w:rPr>
        <w:t>s</w:t>
      </w:r>
      <w:r>
        <w:rPr>
          <w:spacing w:val="28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w w:val="105"/>
        </w:rPr>
        <w:t>ith</w:t>
      </w:r>
      <w:r>
        <w:rPr>
          <w:w w:val="103"/>
        </w:rPr>
        <w:t xml:space="preserve"> </w:t>
      </w:r>
      <w:r>
        <w:rPr>
          <w:spacing w:val="1"/>
          <w:w w:val="105"/>
        </w:rPr>
        <w:t>concre</w:t>
      </w:r>
      <w:r>
        <w:rPr>
          <w:w w:val="105"/>
        </w:rPr>
        <w:t>te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-12"/>
          <w:w w:val="105"/>
        </w:rPr>
        <w:t xml:space="preserve"> </w:t>
      </w:r>
      <w:r>
        <w:rPr>
          <w:w w:val="105"/>
        </w:rPr>
        <w:t>fi</w:t>
      </w:r>
      <w:r>
        <w:rPr>
          <w:spacing w:val="1"/>
          <w:w w:val="105"/>
        </w:rPr>
        <w:t>n</w:t>
      </w:r>
      <w:r>
        <w:rPr>
          <w:w w:val="105"/>
        </w:rPr>
        <w:t>i</w:t>
      </w:r>
      <w:r>
        <w:rPr>
          <w:spacing w:val="1"/>
          <w:w w:val="105"/>
        </w:rPr>
        <w:t>s</w:t>
      </w:r>
      <w:r>
        <w:rPr>
          <w:w w:val="105"/>
        </w:rPr>
        <w:t>h</w:t>
      </w:r>
      <w:r>
        <w:rPr>
          <w:spacing w:val="-11"/>
          <w:w w:val="105"/>
        </w:rPr>
        <w:t xml:space="preserve"> </w:t>
      </w:r>
      <w:r>
        <w:rPr>
          <w:w w:val="105"/>
        </w:rPr>
        <w:t>fl</w:t>
      </w:r>
      <w:r>
        <w:rPr>
          <w:spacing w:val="1"/>
          <w:w w:val="105"/>
        </w:rPr>
        <w:t>us</w:t>
      </w:r>
      <w:r>
        <w:rPr>
          <w:w w:val="105"/>
        </w:rPr>
        <w:t>h</w:t>
      </w:r>
      <w:r>
        <w:rPr>
          <w:spacing w:val="-12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w w:val="105"/>
        </w:rPr>
        <w:t>ith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surround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sur</w:t>
      </w:r>
      <w:r>
        <w:rPr>
          <w:w w:val="105"/>
        </w:rPr>
        <w:t>f</w:t>
      </w:r>
      <w:r>
        <w:rPr>
          <w:spacing w:val="1"/>
          <w:w w:val="105"/>
        </w:rPr>
        <w:t>ace</w:t>
      </w:r>
      <w:r>
        <w:rPr>
          <w:w w:val="105"/>
        </w:rPr>
        <w:t>.</w:t>
      </w:r>
    </w:p>
    <w:p w14:paraId="7962AC93" w14:textId="77777777" w:rsidR="00980912" w:rsidRDefault="006A4E60">
      <w:pPr>
        <w:pStyle w:val="BodyText"/>
        <w:numPr>
          <w:ilvl w:val="3"/>
          <w:numId w:val="1"/>
        </w:numPr>
        <w:tabs>
          <w:tab w:val="left" w:pos="1827"/>
        </w:tabs>
        <w:kinsoku w:val="0"/>
        <w:overflowPunct w:val="0"/>
        <w:spacing w:line="214" w:lineRule="exact"/>
        <w:ind w:left="1828"/>
      </w:pPr>
      <w:r>
        <w:rPr>
          <w:spacing w:val="1"/>
          <w:w w:val="105"/>
        </w:rPr>
        <w:t>T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o-s</w:t>
      </w:r>
      <w:r>
        <w:rPr>
          <w:w w:val="105"/>
        </w:rPr>
        <w:t>t</w:t>
      </w:r>
      <w:r>
        <w:rPr>
          <w:spacing w:val="1"/>
          <w:w w:val="105"/>
        </w:rPr>
        <w:t>ag</w:t>
      </w:r>
      <w:r>
        <w:rPr>
          <w:w w:val="105"/>
        </w:rPr>
        <w:t xml:space="preserve">e </w:t>
      </w:r>
      <w:r>
        <w:rPr>
          <w:spacing w:val="1"/>
          <w:w w:val="105"/>
        </w:rPr>
        <w:t>dra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 xml:space="preserve">s </w:t>
      </w:r>
      <w:r>
        <w:rPr>
          <w:spacing w:val="1"/>
          <w:w w:val="105"/>
        </w:rPr>
        <w:t>sha</w:t>
      </w:r>
      <w:r>
        <w:rPr>
          <w:w w:val="105"/>
        </w:rPr>
        <w:t>ll</w:t>
      </w:r>
      <w:r>
        <w:rPr>
          <w:spacing w:val="-1"/>
          <w:w w:val="105"/>
        </w:rPr>
        <w:t xml:space="preserve"> </w:t>
      </w:r>
      <w:r>
        <w:rPr>
          <w:spacing w:val="1"/>
          <w:w w:val="105"/>
        </w:rPr>
        <w:t>hav</w:t>
      </w:r>
      <w:r>
        <w:rPr>
          <w:w w:val="105"/>
        </w:rPr>
        <w:t>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a </w:t>
      </w:r>
      <w:r>
        <w:rPr>
          <w:spacing w:val="2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i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u</w:t>
      </w:r>
      <w:r>
        <w:rPr>
          <w:w w:val="105"/>
        </w:rPr>
        <w:t>m</w:t>
      </w:r>
      <w:r>
        <w:rPr>
          <w:spacing w:val="1"/>
          <w:w w:val="105"/>
        </w:rPr>
        <w:t xml:space="preserve"> </w:t>
      </w:r>
      <w:r>
        <w:rPr>
          <w:w w:val="105"/>
        </w:rPr>
        <w:t>3 i</w:t>
      </w:r>
      <w:r>
        <w:rPr>
          <w:spacing w:val="1"/>
          <w:w w:val="105"/>
        </w:rPr>
        <w:t>nc</w:t>
      </w:r>
      <w:r>
        <w:rPr>
          <w:w w:val="105"/>
        </w:rPr>
        <w:t>h fl</w:t>
      </w:r>
      <w:r>
        <w:rPr>
          <w:spacing w:val="1"/>
          <w:w w:val="105"/>
        </w:rPr>
        <w:t>ang</w:t>
      </w:r>
      <w:r>
        <w:rPr>
          <w:w w:val="105"/>
        </w:rPr>
        <w:t xml:space="preserve">e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1"/>
          <w:w w:val="105"/>
        </w:rPr>
        <w:t xml:space="preserve"> b</w:t>
      </w:r>
      <w:r>
        <w:rPr>
          <w:w w:val="105"/>
        </w:rPr>
        <w:t>e i</w:t>
      </w:r>
      <w:r>
        <w:rPr>
          <w:spacing w:val="1"/>
          <w:w w:val="105"/>
        </w:rPr>
        <w:t>ns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>ll</w:t>
      </w:r>
      <w:r>
        <w:rPr>
          <w:spacing w:val="1"/>
          <w:w w:val="105"/>
        </w:rPr>
        <w:t>e</w:t>
      </w:r>
      <w:r>
        <w:rPr>
          <w:w w:val="105"/>
        </w:rPr>
        <w:t xml:space="preserve">d </w:t>
      </w:r>
      <w:r>
        <w:rPr>
          <w:spacing w:val="2"/>
          <w:w w:val="105"/>
        </w:rPr>
        <w:t>w</w:t>
      </w:r>
      <w:r>
        <w:rPr>
          <w:w w:val="105"/>
        </w:rPr>
        <w:t>ith 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1"/>
          <w:w w:val="105"/>
        </w:rPr>
        <w:t xml:space="preserve"> </w:t>
      </w:r>
      <w:r>
        <w:rPr>
          <w:w w:val="105"/>
        </w:rPr>
        <w:t>fl</w:t>
      </w:r>
      <w:r>
        <w:rPr>
          <w:spacing w:val="1"/>
          <w:w w:val="105"/>
        </w:rPr>
        <w:t>ange</w:t>
      </w:r>
    </w:p>
    <w:p w14:paraId="59837AE9" w14:textId="77777777" w:rsidR="00980912" w:rsidRDefault="006A4E60">
      <w:pPr>
        <w:pStyle w:val="BodyText"/>
        <w:kinsoku w:val="0"/>
        <w:overflowPunct w:val="0"/>
        <w:spacing w:before="12"/>
        <w:ind w:left="0" w:right="2311" w:firstLine="0"/>
        <w:jc w:val="center"/>
      </w:pPr>
      <w:r>
        <w:rPr>
          <w:w w:val="105"/>
        </w:rPr>
        <w:t>fl</w:t>
      </w:r>
      <w:r>
        <w:rPr>
          <w:spacing w:val="1"/>
          <w:w w:val="105"/>
        </w:rPr>
        <w:t>us</w:t>
      </w:r>
      <w:r>
        <w:rPr>
          <w:w w:val="105"/>
        </w:rPr>
        <w:t>h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-9"/>
          <w:w w:val="105"/>
        </w:rPr>
        <w:t xml:space="preserve"> </w:t>
      </w:r>
      <w:r>
        <w:rPr>
          <w:w w:val="105"/>
        </w:rPr>
        <w:t>l</w:t>
      </w:r>
      <w:r>
        <w:rPr>
          <w:spacing w:val="1"/>
          <w:w w:val="105"/>
        </w:rPr>
        <w:t>eve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w w:val="105"/>
        </w:rPr>
        <w:t>ith</w:t>
      </w:r>
      <w:r>
        <w:rPr>
          <w:spacing w:val="-10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concre</w:t>
      </w:r>
      <w:r>
        <w:rPr>
          <w:w w:val="105"/>
        </w:rPr>
        <w:t>te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sur</w:t>
      </w:r>
      <w:r>
        <w:rPr>
          <w:w w:val="105"/>
        </w:rPr>
        <w:t>f</w:t>
      </w:r>
      <w:r>
        <w:rPr>
          <w:spacing w:val="1"/>
          <w:w w:val="105"/>
        </w:rPr>
        <w:t>ace</w:t>
      </w:r>
      <w:r>
        <w:rPr>
          <w:w w:val="105"/>
        </w:rPr>
        <w:t>.</w:t>
      </w:r>
    </w:p>
    <w:p w14:paraId="240F320F" w14:textId="77777777" w:rsidR="00980912" w:rsidRDefault="006A4E60">
      <w:pPr>
        <w:pStyle w:val="BodyText"/>
        <w:numPr>
          <w:ilvl w:val="3"/>
          <w:numId w:val="1"/>
        </w:numPr>
        <w:tabs>
          <w:tab w:val="left" w:pos="1828"/>
        </w:tabs>
        <w:kinsoku w:val="0"/>
        <w:overflowPunct w:val="0"/>
        <w:spacing w:before="12" w:line="253" w:lineRule="auto"/>
        <w:ind w:left="1828" w:right="120"/>
        <w:jc w:val="both"/>
      </w:pPr>
      <w:r>
        <w:rPr>
          <w:spacing w:val="2"/>
          <w:w w:val="105"/>
        </w:rPr>
        <w:t>S</w:t>
      </w:r>
      <w:r>
        <w:rPr>
          <w:spacing w:val="1"/>
          <w:w w:val="105"/>
        </w:rPr>
        <w:t>ur</w:t>
      </w:r>
      <w:r>
        <w:rPr>
          <w:w w:val="105"/>
        </w:rPr>
        <w:t>f</w:t>
      </w:r>
      <w:r>
        <w:rPr>
          <w:spacing w:val="1"/>
          <w:w w:val="105"/>
        </w:rPr>
        <w:t>ace</w:t>
      </w:r>
      <w:r>
        <w:rPr>
          <w:w w:val="105"/>
        </w:rPr>
        <w:t>s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co</w:t>
      </w:r>
      <w:r>
        <w:rPr>
          <w:w w:val="105"/>
        </w:rPr>
        <w:t>ld</w:t>
      </w:r>
      <w:r>
        <w:rPr>
          <w:spacing w:val="-13"/>
          <w:w w:val="105"/>
        </w:rPr>
        <w:t xml:space="preserve"> </w:t>
      </w:r>
      <w:r>
        <w:rPr>
          <w:w w:val="105"/>
        </w:rPr>
        <w:t>j</w:t>
      </w:r>
      <w:r>
        <w:rPr>
          <w:spacing w:val="1"/>
          <w:w w:val="105"/>
        </w:rPr>
        <w:t>o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ts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sha</w:t>
      </w:r>
      <w:r>
        <w:rPr>
          <w:w w:val="105"/>
        </w:rPr>
        <w:t>ll</w:t>
      </w:r>
      <w:r>
        <w:rPr>
          <w:spacing w:val="-14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e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13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sa</w:t>
      </w:r>
      <w:r>
        <w:rPr>
          <w:spacing w:val="2"/>
          <w:w w:val="105"/>
        </w:rPr>
        <w:t>m</w:t>
      </w:r>
      <w:r>
        <w:rPr>
          <w:w w:val="105"/>
        </w:rPr>
        <w:t>e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p</w:t>
      </w:r>
      <w:r>
        <w:rPr>
          <w:w w:val="105"/>
        </w:rPr>
        <w:t>l</w:t>
      </w:r>
      <w:r>
        <w:rPr>
          <w:spacing w:val="1"/>
          <w:w w:val="105"/>
        </w:rPr>
        <w:t>ane</w:t>
      </w:r>
      <w:r>
        <w:rPr>
          <w:w w:val="105"/>
        </w:rPr>
        <w:t>.</w:t>
      </w:r>
      <w:r>
        <w:rPr>
          <w:spacing w:val="30"/>
          <w:w w:val="105"/>
        </w:rPr>
        <w:t xml:space="preserve"> </w:t>
      </w:r>
      <w:r>
        <w:rPr>
          <w:spacing w:val="2"/>
          <w:w w:val="105"/>
        </w:rPr>
        <w:t>G</w:t>
      </w:r>
      <w:r>
        <w:rPr>
          <w:spacing w:val="1"/>
          <w:w w:val="105"/>
        </w:rPr>
        <w:t>r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d</w:t>
      </w:r>
      <w:r>
        <w:rPr>
          <w:spacing w:val="-13"/>
          <w:w w:val="105"/>
        </w:rPr>
        <w:t xml:space="preserve"> </w:t>
      </w:r>
      <w:r>
        <w:rPr>
          <w:w w:val="105"/>
        </w:rPr>
        <w:t>i</w:t>
      </w:r>
      <w:r>
        <w:rPr>
          <w:spacing w:val="1"/>
          <w:w w:val="105"/>
        </w:rPr>
        <w:t>rregu</w:t>
      </w:r>
      <w:r>
        <w:rPr>
          <w:w w:val="105"/>
        </w:rPr>
        <w:t>l</w:t>
      </w:r>
      <w:r>
        <w:rPr>
          <w:spacing w:val="1"/>
          <w:w w:val="105"/>
        </w:rPr>
        <w:t>a</w:t>
      </w:r>
      <w:r>
        <w:rPr>
          <w:w w:val="105"/>
        </w:rPr>
        <w:t>r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cons</w:t>
      </w:r>
      <w:r>
        <w:rPr>
          <w:w w:val="105"/>
        </w:rPr>
        <w:t>t</w:t>
      </w:r>
      <w:r>
        <w:rPr>
          <w:spacing w:val="1"/>
          <w:w w:val="105"/>
        </w:rPr>
        <w:t>ruc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13"/>
          <w:w w:val="105"/>
        </w:rPr>
        <w:t xml:space="preserve"> </w:t>
      </w:r>
      <w:r>
        <w:rPr>
          <w:w w:val="105"/>
        </w:rPr>
        <w:t>j</w:t>
      </w:r>
      <w:r>
        <w:rPr>
          <w:spacing w:val="1"/>
          <w:w w:val="105"/>
        </w:rPr>
        <w:t>o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ts</w:t>
      </w:r>
      <w:r>
        <w:rPr>
          <w:spacing w:val="-12"/>
          <w:w w:val="105"/>
        </w:rPr>
        <w:t xml:space="preserve"> </w:t>
      </w:r>
      <w:r>
        <w:rPr>
          <w:w w:val="105"/>
        </w:rPr>
        <w:t>to</w:t>
      </w:r>
      <w:r>
        <w:rPr>
          <w:w w:val="103"/>
        </w:rPr>
        <w:t xml:space="preserve"> </w:t>
      </w:r>
      <w:r>
        <w:rPr>
          <w:spacing w:val="1"/>
          <w:w w:val="105"/>
        </w:rPr>
        <w:t>su</w:t>
      </w:r>
      <w:r>
        <w:rPr>
          <w:w w:val="105"/>
        </w:rPr>
        <w:t>it</w:t>
      </w:r>
      <w:r>
        <w:rPr>
          <w:spacing w:val="1"/>
          <w:w w:val="105"/>
        </w:rPr>
        <w:t>ab</w:t>
      </w:r>
      <w:r>
        <w:rPr>
          <w:w w:val="105"/>
        </w:rPr>
        <w:t>le</w:t>
      </w:r>
      <w:r>
        <w:rPr>
          <w:spacing w:val="-16"/>
          <w:w w:val="105"/>
        </w:rPr>
        <w:t xml:space="preserve"> </w:t>
      </w:r>
      <w:r>
        <w:rPr>
          <w:w w:val="105"/>
        </w:rPr>
        <w:t>fl</w:t>
      </w:r>
      <w:r>
        <w:rPr>
          <w:spacing w:val="1"/>
          <w:w w:val="105"/>
        </w:rPr>
        <w:t>us</w:t>
      </w:r>
      <w:r>
        <w:rPr>
          <w:w w:val="105"/>
        </w:rPr>
        <w:t>h</w:t>
      </w:r>
      <w:r>
        <w:rPr>
          <w:spacing w:val="-16"/>
          <w:w w:val="105"/>
        </w:rPr>
        <w:t xml:space="preserve"> </w:t>
      </w:r>
      <w:r>
        <w:rPr>
          <w:spacing w:val="1"/>
          <w:w w:val="105"/>
        </w:rPr>
        <w:t>sur</w:t>
      </w:r>
      <w:r>
        <w:rPr>
          <w:w w:val="105"/>
        </w:rPr>
        <w:t>f</w:t>
      </w:r>
      <w:r>
        <w:rPr>
          <w:spacing w:val="1"/>
          <w:w w:val="105"/>
        </w:rPr>
        <w:t>ace</w:t>
      </w:r>
      <w:r>
        <w:rPr>
          <w:w w:val="105"/>
        </w:rPr>
        <w:t>.</w:t>
      </w:r>
    </w:p>
    <w:p w14:paraId="76003520" w14:textId="77777777" w:rsidR="00980912" w:rsidRDefault="006A4E60">
      <w:pPr>
        <w:pStyle w:val="BodyText"/>
        <w:numPr>
          <w:ilvl w:val="2"/>
          <w:numId w:val="1"/>
        </w:numPr>
        <w:tabs>
          <w:tab w:val="left" w:pos="1180"/>
        </w:tabs>
        <w:kinsoku w:val="0"/>
        <w:overflowPunct w:val="0"/>
        <w:spacing w:before="82" w:line="251" w:lineRule="auto"/>
        <w:ind w:left="1180" w:right="389" w:hanging="360"/>
      </w:pPr>
      <w:r>
        <w:rPr>
          <w:spacing w:val="2"/>
          <w:w w:val="105"/>
        </w:rPr>
        <w:t>M</w:t>
      </w:r>
      <w:r>
        <w:rPr>
          <w:spacing w:val="1"/>
          <w:w w:val="105"/>
        </w:rPr>
        <w:t>asonr</w:t>
      </w:r>
      <w:r>
        <w:rPr>
          <w:w w:val="105"/>
        </w:rPr>
        <w:t>y</w:t>
      </w:r>
      <w:r>
        <w:rPr>
          <w:spacing w:val="-12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ubs</w:t>
      </w:r>
      <w:r>
        <w:rPr>
          <w:w w:val="105"/>
        </w:rPr>
        <w:t>t</w:t>
      </w:r>
      <w:r>
        <w:rPr>
          <w:spacing w:val="1"/>
          <w:w w:val="105"/>
        </w:rPr>
        <w:t>ra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s</w:t>
      </w:r>
      <w:r>
        <w:rPr>
          <w:w w:val="105"/>
        </w:rPr>
        <w:t>:</w:t>
      </w:r>
      <w:r>
        <w:rPr>
          <w:spacing w:val="31"/>
          <w:w w:val="105"/>
        </w:rPr>
        <w:t xml:space="preserve"> </w:t>
      </w:r>
      <w:r>
        <w:rPr>
          <w:spacing w:val="2"/>
          <w:w w:val="105"/>
        </w:rPr>
        <w:t>A</w:t>
      </w:r>
      <w:r>
        <w:rPr>
          <w:spacing w:val="1"/>
          <w:w w:val="105"/>
        </w:rPr>
        <w:t>pp</w:t>
      </w:r>
      <w:r>
        <w:rPr>
          <w:w w:val="105"/>
        </w:rPr>
        <w:t>ly</w:t>
      </w:r>
      <w:r>
        <w:rPr>
          <w:spacing w:val="-12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w w:val="105"/>
        </w:rPr>
        <w:t>W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ra</w:t>
      </w:r>
      <w:r>
        <w:rPr>
          <w:spacing w:val="2"/>
          <w:w w:val="105"/>
        </w:rPr>
        <w:t>DR</w:t>
      </w:r>
      <w:r>
        <w:rPr>
          <w:w w:val="105"/>
        </w:rPr>
        <w:t>I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860</w:t>
      </w:r>
      <w:r>
        <w:rPr>
          <w:w w:val="105"/>
        </w:rPr>
        <w:t>/</w:t>
      </w:r>
      <w:r>
        <w:rPr>
          <w:spacing w:val="1"/>
          <w:w w:val="105"/>
        </w:rPr>
        <w:t>86</w:t>
      </w:r>
      <w:r>
        <w:rPr>
          <w:w w:val="105"/>
        </w:rPr>
        <w:t>1</w:t>
      </w:r>
      <w:r>
        <w:rPr>
          <w:spacing w:val="-12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erproo</w:t>
      </w:r>
      <w:r>
        <w:rPr>
          <w:w w:val="105"/>
        </w:rPr>
        <w:t>fi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ove</w:t>
      </w:r>
      <w:r>
        <w:rPr>
          <w:w w:val="105"/>
        </w:rPr>
        <w:t>r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concre</w:t>
      </w:r>
      <w:r>
        <w:rPr>
          <w:w w:val="105"/>
        </w:rPr>
        <w:t>te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l</w:t>
      </w:r>
      <w:r>
        <w:rPr>
          <w:spacing w:val="1"/>
          <w:w w:val="105"/>
        </w:rPr>
        <w:t>oc</w:t>
      </w:r>
      <w:r>
        <w:rPr>
          <w:w w:val="105"/>
        </w:rPr>
        <w:t>k</w:t>
      </w:r>
      <w:r>
        <w:rPr>
          <w:spacing w:val="-12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w w:val="105"/>
        </w:rPr>
        <w:t>ith</w:t>
      </w:r>
      <w:r>
        <w:rPr>
          <w:w w:val="103"/>
        </w:rPr>
        <w:t xml:space="preserve"> </w:t>
      </w:r>
      <w:r>
        <w:rPr>
          <w:spacing w:val="1"/>
          <w:w w:val="105"/>
        </w:rPr>
        <w:t>s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oo</w:t>
      </w:r>
      <w:r>
        <w:rPr>
          <w:w w:val="105"/>
        </w:rPr>
        <w:t>th</w:t>
      </w:r>
      <w:r>
        <w:rPr>
          <w:spacing w:val="-9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ro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e</w:t>
      </w:r>
      <w:r>
        <w:rPr>
          <w:w w:val="105"/>
        </w:rPr>
        <w:t>l</w:t>
      </w:r>
      <w:r>
        <w:rPr>
          <w:spacing w:val="1"/>
          <w:w w:val="105"/>
        </w:rPr>
        <w:t>-cu</w:t>
      </w:r>
      <w:r>
        <w:rPr>
          <w:w w:val="105"/>
        </w:rPr>
        <w:t>t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or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>r</w:t>
      </w:r>
      <w:r>
        <w:rPr>
          <w:spacing w:val="-9"/>
          <w:w w:val="105"/>
        </w:rPr>
        <w:t xml:space="preserve"> </w:t>
      </w:r>
      <w:r>
        <w:rPr>
          <w:w w:val="105"/>
        </w:rPr>
        <w:t>j</w:t>
      </w:r>
      <w:r>
        <w:rPr>
          <w:spacing w:val="1"/>
          <w:w w:val="105"/>
        </w:rPr>
        <w:t>o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ts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roug</w:t>
      </w:r>
      <w:r>
        <w:rPr>
          <w:w w:val="105"/>
        </w:rPr>
        <w:t>h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sur</w:t>
      </w:r>
      <w:r>
        <w:rPr>
          <w:w w:val="105"/>
        </w:rPr>
        <w:t>f</w:t>
      </w:r>
      <w:r>
        <w:rPr>
          <w:spacing w:val="1"/>
          <w:w w:val="105"/>
        </w:rPr>
        <w:t>ace</w:t>
      </w:r>
      <w:r>
        <w:rPr>
          <w:w w:val="105"/>
        </w:rPr>
        <w:t>s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prepare</w:t>
      </w:r>
      <w:r>
        <w:rPr>
          <w:w w:val="105"/>
        </w:rPr>
        <w:t>d</w:t>
      </w:r>
      <w:r>
        <w:rPr>
          <w:spacing w:val="-8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w w:val="105"/>
        </w:rPr>
        <w:t>ith</w:t>
      </w:r>
      <w:r>
        <w:rPr>
          <w:spacing w:val="-8"/>
          <w:w w:val="105"/>
        </w:rPr>
        <w:t xml:space="preserve"> </w:t>
      </w:r>
      <w:r>
        <w:rPr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parg</w:t>
      </w:r>
      <w:r>
        <w:rPr>
          <w:w w:val="105"/>
        </w:rPr>
        <w:t>e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coa</w:t>
      </w:r>
      <w:r>
        <w:rPr>
          <w:w w:val="105"/>
        </w:rPr>
        <w:t>t.</w:t>
      </w:r>
      <w:r>
        <w:rPr>
          <w:spacing w:val="40"/>
          <w:w w:val="105"/>
        </w:rPr>
        <w:t xml:space="preserve"> </w:t>
      </w:r>
      <w:r>
        <w:rPr>
          <w:spacing w:val="2"/>
          <w:w w:val="105"/>
        </w:rPr>
        <w:t>A</w:t>
      </w:r>
      <w:r>
        <w:rPr>
          <w:w w:val="105"/>
        </w:rPr>
        <w:t>ll</w:t>
      </w:r>
      <w:r>
        <w:rPr>
          <w:spacing w:val="1"/>
          <w:w w:val="105"/>
        </w:rPr>
        <w:t>o</w:t>
      </w:r>
      <w:r>
        <w:rPr>
          <w:w w:val="105"/>
        </w:rPr>
        <w:t>w</w:t>
      </w:r>
      <w:r>
        <w:rPr>
          <w:spacing w:val="-9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w w:val="103"/>
        </w:rPr>
        <w:t xml:space="preserve"> </w:t>
      </w:r>
      <w:r>
        <w:rPr>
          <w:spacing w:val="1"/>
          <w:w w:val="105"/>
        </w:rPr>
        <w:t>pa</w:t>
      </w:r>
      <w:r>
        <w:rPr>
          <w:w w:val="105"/>
        </w:rPr>
        <w:t>r</w:t>
      </w:r>
      <w:r>
        <w:rPr>
          <w:spacing w:val="1"/>
          <w:w w:val="105"/>
        </w:rPr>
        <w:t>g</w:t>
      </w:r>
      <w:r>
        <w:rPr>
          <w:w w:val="105"/>
        </w:rPr>
        <w:t>e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coa</w:t>
      </w:r>
      <w:r>
        <w:rPr>
          <w:w w:val="105"/>
        </w:rPr>
        <w:t>t</w:t>
      </w:r>
      <w:r>
        <w:rPr>
          <w:spacing w:val="-11"/>
          <w:w w:val="105"/>
        </w:rPr>
        <w:t xml:space="preserve"> </w:t>
      </w:r>
      <w:r>
        <w:rPr>
          <w:w w:val="105"/>
        </w:rPr>
        <w:t>to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dr</w:t>
      </w:r>
      <w:r>
        <w:rPr>
          <w:w w:val="105"/>
        </w:rPr>
        <w:t>y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be</w:t>
      </w:r>
      <w:r>
        <w:rPr>
          <w:w w:val="105"/>
        </w:rPr>
        <w:t>f</w:t>
      </w:r>
      <w:r>
        <w:rPr>
          <w:spacing w:val="1"/>
          <w:w w:val="105"/>
        </w:rPr>
        <w:t>or</w:t>
      </w:r>
      <w:r>
        <w:rPr>
          <w:w w:val="105"/>
        </w:rPr>
        <w:t>e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pr</w:t>
      </w:r>
      <w:r>
        <w:rPr>
          <w:w w:val="105"/>
        </w:rPr>
        <w:t>i</w:t>
      </w:r>
      <w:r>
        <w:rPr>
          <w:spacing w:val="2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-9"/>
          <w:w w:val="105"/>
        </w:rPr>
        <w:t xml:space="preserve"> </w:t>
      </w:r>
      <w:r>
        <w:rPr>
          <w:w w:val="105"/>
        </w:rPr>
        <w:t>i</w:t>
      </w:r>
      <w:r>
        <w:rPr>
          <w:spacing w:val="1"/>
          <w:w w:val="105"/>
        </w:rPr>
        <w:t>ns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>lli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10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w w:val="105"/>
        </w:rPr>
        <w:t>W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ra</w:t>
      </w:r>
      <w:r>
        <w:rPr>
          <w:spacing w:val="2"/>
          <w:w w:val="105"/>
        </w:rPr>
        <w:t>DR</w:t>
      </w:r>
      <w:r>
        <w:rPr>
          <w:w w:val="105"/>
        </w:rPr>
        <w:t>I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860</w:t>
      </w:r>
      <w:r>
        <w:rPr>
          <w:w w:val="105"/>
        </w:rPr>
        <w:t>/</w:t>
      </w:r>
      <w:r>
        <w:rPr>
          <w:spacing w:val="1"/>
          <w:w w:val="105"/>
        </w:rPr>
        <w:t>86</w:t>
      </w:r>
      <w:r>
        <w:rPr>
          <w:w w:val="105"/>
        </w:rPr>
        <w:t>1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erproo</w:t>
      </w:r>
      <w:r>
        <w:rPr>
          <w:w w:val="105"/>
        </w:rPr>
        <w:t>fi</w:t>
      </w:r>
      <w:r>
        <w:rPr>
          <w:spacing w:val="1"/>
          <w:w w:val="105"/>
        </w:rPr>
        <w:t>ng</w:t>
      </w:r>
      <w:r>
        <w:rPr>
          <w:spacing w:val="1"/>
          <w:w w:val="103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brane</w:t>
      </w:r>
      <w:r>
        <w:rPr>
          <w:w w:val="105"/>
        </w:rPr>
        <w:t>.</w:t>
      </w:r>
    </w:p>
    <w:p w14:paraId="0102F800" w14:textId="77777777" w:rsidR="00980912" w:rsidRDefault="00980912">
      <w:pPr>
        <w:kinsoku w:val="0"/>
        <w:overflowPunct w:val="0"/>
        <w:spacing w:before="5" w:line="160" w:lineRule="exact"/>
        <w:rPr>
          <w:sz w:val="16"/>
          <w:szCs w:val="16"/>
        </w:rPr>
      </w:pPr>
    </w:p>
    <w:p w14:paraId="69F0D6B6" w14:textId="77777777" w:rsidR="00980912" w:rsidRDefault="006A4E60">
      <w:pPr>
        <w:pStyle w:val="BodyText"/>
        <w:numPr>
          <w:ilvl w:val="2"/>
          <w:numId w:val="1"/>
        </w:numPr>
        <w:tabs>
          <w:tab w:val="left" w:pos="1180"/>
        </w:tabs>
        <w:kinsoku w:val="0"/>
        <w:overflowPunct w:val="0"/>
        <w:spacing w:line="253" w:lineRule="auto"/>
        <w:ind w:left="1180" w:right="495" w:hanging="360"/>
      </w:pPr>
      <w:r>
        <w:rPr>
          <w:spacing w:val="3"/>
          <w:w w:val="105"/>
        </w:rPr>
        <w:t>W</w:t>
      </w:r>
      <w:r>
        <w:rPr>
          <w:spacing w:val="1"/>
          <w:w w:val="105"/>
        </w:rPr>
        <w:t>oo</w:t>
      </w:r>
      <w:r>
        <w:rPr>
          <w:w w:val="105"/>
        </w:rPr>
        <w:t>d</w:t>
      </w:r>
      <w:r>
        <w:rPr>
          <w:spacing w:val="-13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ubs</w:t>
      </w:r>
      <w:r>
        <w:rPr>
          <w:w w:val="105"/>
        </w:rPr>
        <w:t>t</w:t>
      </w:r>
      <w:r>
        <w:rPr>
          <w:spacing w:val="1"/>
          <w:w w:val="105"/>
        </w:rPr>
        <w:t>ra</w:t>
      </w:r>
      <w:r>
        <w:rPr>
          <w:w w:val="105"/>
        </w:rPr>
        <w:t>t</w:t>
      </w:r>
      <w:r>
        <w:rPr>
          <w:spacing w:val="1"/>
          <w:w w:val="105"/>
        </w:rPr>
        <w:t>es</w:t>
      </w:r>
      <w:r>
        <w:rPr>
          <w:w w:val="105"/>
        </w:rPr>
        <w:t>:</w:t>
      </w:r>
      <w:r>
        <w:rPr>
          <w:spacing w:val="29"/>
          <w:w w:val="105"/>
        </w:rPr>
        <w:t xml:space="preserve"> </w:t>
      </w:r>
      <w:r>
        <w:rPr>
          <w:spacing w:val="2"/>
          <w:w w:val="105"/>
        </w:rPr>
        <w:t>A</w:t>
      </w:r>
      <w:r>
        <w:rPr>
          <w:spacing w:val="1"/>
          <w:w w:val="105"/>
        </w:rPr>
        <w:t>pp</w:t>
      </w:r>
      <w:r>
        <w:rPr>
          <w:w w:val="105"/>
        </w:rPr>
        <w:t>ly</w:t>
      </w:r>
      <w:r>
        <w:rPr>
          <w:spacing w:val="-12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w w:val="105"/>
        </w:rPr>
        <w:t>W</w:t>
      </w:r>
      <w:r>
        <w:rPr>
          <w:spacing w:val="-12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ra</w:t>
      </w:r>
      <w:r>
        <w:rPr>
          <w:spacing w:val="2"/>
          <w:w w:val="105"/>
        </w:rPr>
        <w:t>DR</w:t>
      </w:r>
      <w:r>
        <w:rPr>
          <w:w w:val="105"/>
        </w:rPr>
        <w:t>I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860/86</w:t>
      </w:r>
      <w:r>
        <w:rPr>
          <w:w w:val="105"/>
        </w:rPr>
        <w:t>1</w:t>
      </w:r>
      <w:r>
        <w:rPr>
          <w:spacing w:val="-12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erproo</w:t>
      </w:r>
      <w:r>
        <w:rPr>
          <w:w w:val="105"/>
        </w:rPr>
        <w:t>fi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13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bran</w:t>
      </w:r>
      <w:r>
        <w:rPr>
          <w:w w:val="105"/>
        </w:rPr>
        <w:t>e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ove</w:t>
      </w:r>
      <w:r>
        <w:rPr>
          <w:w w:val="105"/>
        </w:rPr>
        <w:t>r</w:t>
      </w:r>
      <w:r>
        <w:rPr>
          <w:spacing w:val="-14"/>
          <w:w w:val="105"/>
        </w:rPr>
        <w:t xml:space="preserve"> </w:t>
      </w:r>
      <w:r>
        <w:rPr>
          <w:spacing w:val="1"/>
          <w:w w:val="105"/>
        </w:rPr>
        <w:t>secure</w:t>
      </w:r>
      <w:r>
        <w:rPr>
          <w:w w:val="105"/>
        </w:rPr>
        <w:t>ly</w:t>
      </w:r>
      <w:r>
        <w:rPr>
          <w:w w:val="103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as</w:t>
      </w:r>
      <w:r>
        <w:rPr>
          <w:w w:val="105"/>
        </w:rPr>
        <w:t>t</w:t>
      </w:r>
      <w:r>
        <w:rPr>
          <w:spacing w:val="1"/>
          <w:w w:val="105"/>
        </w:rPr>
        <w:t>ene</w:t>
      </w:r>
      <w:r>
        <w:rPr>
          <w:w w:val="105"/>
        </w:rPr>
        <w:t>d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soun</w:t>
      </w:r>
      <w:r>
        <w:rPr>
          <w:w w:val="105"/>
        </w:rPr>
        <w:t>d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sur</w:t>
      </w:r>
      <w:r>
        <w:rPr>
          <w:w w:val="105"/>
        </w:rPr>
        <w:t>f</w:t>
      </w:r>
      <w:r>
        <w:rPr>
          <w:spacing w:val="1"/>
          <w:w w:val="105"/>
        </w:rPr>
        <w:t>ace</w:t>
      </w:r>
      <w:r>
        <w:rPr>
          <w:w w:val="105"/>
        </w:rPr>
        <w:t>.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A</w:t>
      </w:r>
      <w:r>
        <w:rPr>
          <w:w w:val="105"/>
        </w:rPr>
        <w:t>ll</w:t>
      </w:r>
      <w:r>
        <w:rPr>
          <w:spacing w:val="-10"/>
          <w:w w:val="105"/>
        </w:rPr>
        <w:t xml:space="preserve"> </w:t>
      </w:r>
      <w:r>
        <w:rPr>
          <w:w w:val="105"/>
        </w:rPr>
        <w:t>j</w:t>
      </w:r>
      <w:r>
        <w:rPr>
          <w:spacing w:val="1"/>
          <w:w w:val="105"/>
        </w:rPr>
        <w:t>o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ts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-8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as</w:t>
      </w:r>
      <w:r>
        <w:rPr>
          <w:w w:val="105"/>
        </w:rPr>
        <w:t>t</w:t>
      </w:r>
      <w:r>
        <w:rPr>
          <w:spacing w:val="1"/>
          <w:w w:val="105"/>
        </w:rPr>
        <w:t>ener</w:t>
      </w:r>
      <w:r>
        <w:rPr>
          <w:w w:val="105"/>
        </w:rPr>
        <w:t>s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sha</w:t>
      </w:r>
      <w:r>
        <w:rPr>
          <w:w w:val="105"/>
        </w:rPr>
        <w:t>ll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e</w:t>
      </w:r>
      <w:r>
        <w:rPr>
          <w:spacing w:val="-8"/>
          <w:w w:val="105"/>
        </w:rPr>
        <w:t xml:space="preserve"> </w:t>
      </w:r>
      <w:r>
        <w:rPr>
          <w:w w:val="105"/>
        </w:rPr>
        <w:t>fl</w:t>
      </w:r>
      <w:r>
        <w:rPr>
          <w:spacing w:val="1"/>
          <w:w w:val="105"/>
        </w:rPr>
        <w:t>us</w:t>
      </w:r>
      <w:r>
        <w:rPr>
          <w:w w:val="105"/>
        </w:rPr>
        <w:t>h</w:t>
      </w:r>
      <w:r>
        <w:rPr>
          <w:spacing w:val="-8"/>
          <w:w w:val="105"/>
        </w:rPr>
        <w:t xml:space="preserve"> </w:t>
      </w:r>
      <w:r>
        <w:rPr>
          <w:w w:val="105"/>
        </w:rPr>
        <w:t>to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crea</w:t>
      </w:r>
      <w:r>
        <w:rPr>
          <w:w w:val="105"/>
        </w:rPr>
        <w:t>te</w:t>
      </w:r>
      <w:r>
        <w:rPr>
          <w:spacing w:val="-8"/>
          <w:w w:val="105"/>
        </w:rPr>
        <w:t xml:space="preserve"> </w:t>
      </w:r>
      <w:r>
        <w:rPr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s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oo</w:t>
      </w:r>
      <w:r>
        <w:rPr>
          <w:w w:val="105"/>
        </w:rPr>
        <w:t>th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sur</w:t>
      </w:r>
      <w:r>
        <w:rPr>
          <w:w w:val="105"/>
        </w:rPr>
        <w:t>f</w:t>
      </w:r>
      <w:r>
        <w:rPr>
          <w:spacing w:val="1"/>
          <w:w w:val="105"/>
        </w:rPr>
        <w:t>ace</w:t>
      </w:r>
      <w:r>
        <w:rPr>
          <w:w w:val="105"/>
        </w:rPr>
        <w:t>.</w:t>
      </w:r>
    </w:p>
    <w:p w14:paraId="576A0598" w14:textId="77777777" w:rsidR="00980912" w:rsidRDefault="00980912">
      <w:pPr>
        <w:kinsoku w:val="0"/>
        <w:overflowPunct w:val="0"/>
        <w:spacing w:before="9" w:line="150" w:lineRule="exact"/>
        <w:rPr>
          <w:sz w:val="15"/>
          <w:szCs w:val="15"/>
        </w:rPr>
      </w:pPr>
    </w:p>
    <w:p w14:paraId="196578BB" w14:textId="77777777" w:rsidR="00980912" w:rsidRDefault="006A4E60">
      <w:pPr>
        <w:pStyle w:val="BodyText"/>
        <w:numPr>
          <w:ilvl w:val="2"/>
          <w:numId w:val="1"/>
        </w:numPr>
        <w:tabs>
          <w:tab w:val="left" w:pos="1180"/>
        </w:tabs>
        <w:kinsoku w:val="0"/>
        <w:overflowPunct w:val="0"/>
        <w:spacing w:line="253" w:lineRule="auto"/>
        <w:ind w:left="1180" w:right="851" w:hanging="360"/>
      </w:pPr>
      <w:r>
        <w:rPr>
          <w:spacing w:val="2"/>
          <w:w w:val="105"/>
        </w:rPr>
        <w:t>R</w:t>
      </w:r>
      <w:r>
        <w:rPr>
          <w:spacing w:val="1"/>
          <w:w w:val="105"/>
        </w:rPr>
        <w:t>e</w:t>
      </w:r>
      <w:r>
        <w:rPr>
          <w:w w:val="105"/>
        </w:rPr>
        <w:t>l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w w:val="105"/>
        </w:rPr>
        <w:t>d</w:t>
      </w:r>
      <w:r>
        <w:rPr>
          <w:spacing w:val="-11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er</w:t>
      </w:r>
      <w:r>
        <w:rPr>
          <w:w w:val="105"/>
        </w:rPr>
        <w:t>i</w:t>
      </w:r>
      <w:r>
        <w:rPr>
          <w:spacing w:val="1"/>
          <w:w w:val="105"/>
        </w:rPr>
        <w:t>a</w:t>
      </w:r>
      <w:r>
        <w:rPr>
          <w:w w:val="105"/>
        </w:rPr>
        <w:t>l</w:t>
      </w:r>
      <w:r>
        <w:rPr>
          <w:spacing w:val="1"/>
          <w:w w:val="105"/>
        </w:rPr>
        <w:t>s</w:t>
      </w:r>
      <w:r>
        <w:rPr>
          <w:w w:val="105"/>
        </w:rPr>
        <w:t>:</w:t>
      </w:r>
      <w:r>
        <w:rPr>
          <w:spacing w:val="32"/>
          <w:w w:val="105"/>
        </w:rPr>
        <w:t xml:space="preserve"> </w:t>
      </w:r>
      <w:r>
        <w:rPr>
          <w:spacing w:val="1"/>
          <w:w w:val="105"/>
        </w:rPr>
        <w:t>Trea</w:t>
      </w:r>
      <w:r>
        <w:rPr>
          <w:w w:val="105"/>
        </w:rPr>
        <w:t>t</w:t>
      </w:r>
      <w:r>
        <w:rPr>
          <w:spacing w:val="-11"/>
          <w:w w:val="105"/>
        </w:rPr>
        <w:t xml:space="preserve"> </w:t>
      </w:r>
      <w:r>
        <w:rPr>
          <w:w w:val="105"/>
        </w:rPr>
        <w:t>j</w:t>
      </w:r>
      <w:r>
        <w:rPr>
          <w:spacing w:val="1"/>
          <w:w w:val="105"/>
        </w:rPr>
        <w:t>o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ts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-11"/>
          <w:w w:val="105"/>
        </w:rPr>
        <w:t xml:space="preserve"> </w:t>
      </w:r>
      <w:r>
        <w:rPr>
          <w:w w:val="105"/>
        </w:rPr>
        <w:t>i</w:t>
      </w:r>
      <w:r>
        <w:rPr>
          <w:spacing w:val="1"/>
          <w:w w:val="105"/>
        </w:rPr>
        <w:t>ns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>ll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f</w:t>
      </w:r>
      <w:r>
        <w:rPr>
          <w:w w:val="105"/>
        </w:rPr>
        <w:t>l</w:t>
      </w:r>
      <w:r>
        <w:rPr>
          <w:spacing w:val="1"/>
          <w:w w:val="105"/>
        </w:rPr>
        <w:t>ash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a</w:t>
      </w:r>
      <w:r>
        <w:rPr>
          <w:w w:val="105"/>
        </w:rPr>
        <w:t>s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reco</w:t>
      </w:r>
      <w:r>
        <w:rPr>
          <w:spacing w:val="2"/>
          <w:w w:val="105"/>
        </w:rPr>
        <w:t>mm</w:t>
      </w:r>
      <w:r>
        <w:rPr>
          <w:spacing w:val="1"/>
          <w:w w:val="105"/>
        </w:rPr>
        <w:t>ende</w:t>
      </w:r>
      <w:r>
        <w:rPr>
          <w:w w:val="105"/>
        </w:rPr>
        <w:t>d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y</w:t>
      </w:r>
      <w:r>
        <w:rPr>
          <w:spacing w:val="-11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erpr</w:t>
      </w:r>
      <w:r>
        <w:rPr>
          <w:spacing w:val="3"/>
          <w:w w:val="105"/>
        </w:rPr>
        <w:t>o</w:t>
      </w:r>
      <w:r>
        <w:rPr>
          <w:spacing w:val="1"/>
          <w:w w:val="105"/>
        </w:rPr>
        <w:t>o</w:t>
      </w:r>
      <w:r>
        <w:rPr>
          <w:w w:val="105"/>
        </w:rPr>
        <w:t>fi</w:t>
      </w:r>
      <w:r>
        <w:rPr>
          <w:spacing w:val="1"/>
          <w:w w:val="105"/>
        </w:rPr>
        <w:t>ng</w:t>
      </w:r>
      <w:r>
        <w:rPr>
          <w:spacing w:val="1"/>
          <w:w w:val="103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anu</w:t>
      </w:r>
      <w:r>
        <w:rPr>
          <w:w w:val="105"/>
        </w:rPr>
        <w:t>f</w:t>
      </w:r>
      <w:r>
        <w:rPr>
          <w:spacing w:val="1"/>
          <w:w w:val="105"/>
        </w:rPr>
        <w:t>ac</w:t>
      </w:r>
      <w:r>
        <w:rPr>
          <w:w w:val="105"/>
        </w:rPr>
        <w:t>t</w:t>
      </w:r>
      <w:r>
        <w:rPr>
          <w:spacing w:val="1"/>
          <w:w w:val="105"/>
        </w:rPr>
        <w:t>urer</w:t>
      </w:r>
      <w:r>
        <w:rPr>
          <w:w w:val="105"/>
        </w:rPr>
        <w:t>.</w:t>
      </w:r>
    </w:p>
    <w:p w14:paraId="64D54F9C" w14:textId="77777777" w:rsidR="00980912" w:rsidRDefault="00980912">
      <w:pPr>
        <w:kinsoku w:val="0"/>
        <w:overflowPunct w:val="0"/>
        <w:spacing w:before="7" w:line="100" w:lineRule="exact"/>
        <w:rPr>
          <w:sz w:val="10"/>
          <w:szCs w:val="10"/>
        </w:rPr>
      </w:pPr>
    </w:p>
    <w:p w14:paraId="665BFDEB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72290FF0" w14:textId="77777777" w:rsidR="00980912" w:rsidRDefault="006A4E60">
      <w:pPr>
        <w:pStyle w:val="BodyText"/>
        <w:numPr>
          <w:ilvl w:val="1"/>
          <w:numId w:val="1"/>
        </w:numPr>
        <w:tabs>
          <w:tab w:val="left" w:pos="675"/>
        </w:tabs>
        <w:kinsoku w:val="0"/>
        <w:overflowPunct w:val="0"/>
        <w:ind w:left="676"/>
      </w:pPr>
      <w:r>
        <w:rPr>
          <w:spacing w:val="2"/>
          <w:w w:val="105"/>
        </w:rPr>
        <w:t>APP</w:t>
      </w:r>
      <w:r>
        <w:rPr>
          <w:spacing w:val="1"/>
          <w:w w:val="105"/>
        </w:rPr>
        <w:t>L</w:t>
      </w:r>
      <w:r>
        <w:rPr>
          <w:w w:val="105"/>
        </w:rPr>
        <w:t>I</w:t>
      </w:r>
      <w:r>
        <w:rPr>
          <w:spacing w:val="2"/>
          <w:w w:val="105"/>
        </w:rPr>
        <w:t>CA</w:t>
      </w:r>
      <w:r>
        <w:rPr>
          <w:spacing w:val="1"/>
          <w:w w:val="105"/>
        </w:rPr>
        <w:t>T</w:t>
      </w:r>
      <w:r>
        <w:rPr>
          <w:w w:val="105"/>
        </w:rPr>
        <w:t>I</w:t>
      </w:r>
      <w:r>
        <w:rPr>
          <w:spacing w:val="2"/>
          <w:w w:val="105"/>
        </w:rPr>
        <w:t>O</w:t>
      </w:r>
      <w:r>
        <w:rPr>
          <w:w w:val="105"/>
        </w:rPr>
        <w:t>N</w:t>
      </w:r>
    </w:p>
    <w:p w14:paraId="2C5555C9" w14:textId="77777777" w:rsidR="00980912" w:rsidRDefault="00980912">
      <w:pPr>
        <w:kinsoku w:val="0"/>
        <w:overflowPunct w:val="0"/>
        <w:spacing w:before="4" w:line="120" w:lineRule="exact"/>
        <w:rPr>
          <w:sz w:val="12"/>
          <w:szCs w:val="12"/>
        </w:rPr>
      </w:pPr>
    </w:p>
    <w:p w14:paraId="60C8D390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13692976" w14:textId="77777777" w:rsidR="00980912" w:rsidRDefault="006A4E60">
      <w:pPr>
        <w:pStyle w:val="BodyText"/>
        <w:numPr>
          <w:ilvl w:val="2"/>
          <w:numId w:val="1"/>
        </w:numPr>
        <w:tabs>
          <w:tab w:val="left" w:pos="1180"/>
        </w:tabs>
        <w:kinsoku w:val="0"/>
        <w:overflowPunct w:val="0"/>
        <w:spacing w:line="253" w:lineRule="auto"/>
        <w:ind w:left="1180" w:right="698" w:hanging="360"/>
      </w:pPr>
      <w:r>
        <w:rPr>
          <w:spacing w:val="2"/>
          <w:w w:val="105"/>
        </w:rPr>
        <w:t>R</w:t>
      </w:r>
      <w:r>
        <w:rPr>
          <w:spacing w:val="1"/>
          <w:w w:val="105"/>
        </w:rPr>
        <w:t>e</w:t>
      </w:r>
      <w:r>
        <w:rPr>
          <w:w w:val="105"/>
        </w:rPr>
        <w:t>f</w:t>
      </w:r>
      <w:r>
        <w:rPr>
          <w:spacing w:val="1"/>
          <w:w w:val="105"/>
        </w:rPr>
        <w:t>e</w:t>
      </w:r>
      <w:r>
        <w:rPr>
          <w:w w:val="105"/>
        </w:rPr>
        <w:t>r</w:t>
      </w:r>
      <w:r>
        <w:rPr>
          <w:spacing w:val="-14"/>
          <w:w w:val="105"/>
        </w:rPr>
        <w:t xml:space="preserve"> </w:t>
      </w:r>
      <w:r>
        <w:rPr>
          <w:w w:val="105"/>
        </w:rPr>
        <w:t>to</w:t>
      </w:r>
      <w:r>
        <w:rPr>
          <w:spacing w:val="-12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anufac</w:t>
      </w:r>
      <w:r>
        <w:rPr>
          <w:w w:val="105"/>
        </w:rPr>
        <w:t>t</w:t>
      </w:r>
      <w:r>
        <w:rPr>
          <w:spacing w:val="1"/>
          <w:w w:val="105"/>
        </w:rPr>
        <w:t>urer</w:t>
      </w:r>
      <w:r>
        <w:rPr>
          <w:w w:val="105"/>
        </w:rPr>
        <w:t>’s</w:t>
      </w:r>
      <w:r>
        <w:rPr>
          <w:spacing w:val="-12"/>
          <w:w w:val="105"/>
        </w:rPr>
        <w:t xml:space="preserve"> </w:t>
      </w:r>
      <w:r>
        <w:rPr>
          <w:w w:val="105"/>
        </w:rPr>
        <w:t>li</w:t>
      </w:r>
      <w:r>
        <w:rPr>
          <w:spacing w:val="1"/>
          <w:w w:val="105"/>
        </w:rPr>
        <w:t>tera</w:t>
      </w:r>
      <w:r>
        <w:rPr>
          <w:w w:val="105"/>
        </w:rPr>
        <w:t>t</w:t>
      </w:r>
      <w:r>
        <w:rPr>
          <w:spacing w:val="1"/>
          <w:w w:val="105"/>
        </w:rPr>
        <w:t>ur</w:t>
      </w:r>
      <w:r>
        <w:rPr>
          <w:w w:val="105"/>
        </w:rPr>
        <w:t>e</w:t>
      </w:r>
      <w:r>
        <w:rPr>
          <w:spacing w:val="-12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reco</w:t>
      </w:r>
      <w:r>
        <w:rPr>
          <w:spacing w:val="2"/>
          <w:w w:val="105"/>
        </w:rPr>
        <w:t>mm</w:t>
      </w:r>
      <w:r>
        <w:rPr>
          <w:spacing w:val="1"/>
          <w:w w:val="105"/>
        </w:rPr>
        <w:t>enda</w:t>
      </w:r>
      <w:r>
        <w:rPr>
          <w:w w:val="105"/>
        </w:rPr>
        <w:t>ti</w:t>
      </w:r>
      <w:r>
        <w:rPr>
          <w:spacing w:val="1"/>
          <w:w w:val="105"/>
        </w:rPr>
        <w:t>on</w:t>
      </w:r>
      <w:r>
        <w:rPr>
          <w:w w:val="105"/>
        </w:rPr>
        <w:t>s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12"/>
          <w:w w:val="105"/>
        </w:rPr>
        <w:t xml:space="preserve"> </w:t>
      </w:r>
      <w:r>
        <w:rPr>
          <w:w w:val="105"/>
        </w:rPr>
        <w:t>i</w:t>
      </w:r>
      <w:r>
        <w:rPr>
          <w:spacing w:val="1"/>
          <w:w w:val="105"/>
        </w:rPr>
        <w:t>ns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>ll</w:t>
      </w:r>
      <w:r>
        <w:rPr>
          <w:spacing w:val="1"/>
          <w:w w:val="105"/>
        </w:rPr>
        <w:t>a</w:t>
      </w:r>
      <w:r>
        <w:rPr>
          <w:w w:val="105"/>
        </w:rPr>
        <w:t>ti</w:t>
      </w:r>
      <w:r>
        <w:rPr>
          <w:spacing w:val="1"/>
          <w:w w:val="105"/>
        </w:rPr>
        <w:t>on</w:t>
      </w:r>
      <w:r>
        <w:rPr>
          <w:w w:val="105"/>
        </w:rPr>
        <w:t>,</w:t>
      </w:r>
      <w:r>
        <w:rPr>
          <w:spacing w:val="-13"/>
          <w:w w:val="105"/>
        </w:rPr>
        <w:t xml:space="preserve"> </w:t>
      </w:r>
      <w:r>
        <w:rPr>
          <w:w w:val="105"/>
        </w:rPr>
        <w:t>i</w:t>
      </w:r>
      <w:r>
        <w:rPr>
          <w:spacing w:val="1"/>
          <w:w w:val="105"/>
        </w:rPr>
        <w:t>nc</w:t>
      </w:r>
      <w:r>
        <w:rPr>
          <w:w w:val="105"/>
        </w:rPr>
        <w:t>l</w:t>
      </w:r>
      <w:r>
        <w:rPr>
          <w:spacing w:val="1"/>
          <w:w w:val="105"/>
        </w:rPr>
        <w:t>ud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bu</w:t>
      </w:r>
      <w:r>
        <w:rPr>
          <w:w w:val="105"/>
        </w:rPr>
        <w:t>t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no</w:t>
      </w:r>
      <w:r>
        <w:rPr>
          <w:w w:val="105"/>
        </w:rPr>
        <w:t>t</w:t>
      </w:r>
      <w:r>
        <w:rPr>
          <w:w w:val="103"/>
        </w:rPr>
        <w:t xml:space="preserve"> </w:t>
      </w:r>
      <w:r>
        <w:rPr>
          <w:w w:val="105"/>
        </w:rPr>
        <w:t>li</w:t>
      </w:r>
      <w:r>
        <w:rPr>
          <w:spacing w:val="2"/>
          <w:w w:val="105"/>
        </w:rPr>
        <w:t>m</w:t>
      </w:r>
      <w:r>
        <w:rPr>
          <w:w w:val="105"/>
        </w:rPr>
        <w:t>it</w:t>
      </w:r>
      <w:r>
        <w:rPr>
          <w:spacing w:val="1"/>
          <w:w w:val="105"/>
        </w:rPr>
        <w:t>e</w:t>
      </w:r>
      <w:r>
        <w:rPr>
          <w:w w:val="105"/>
        </w:rPr>
        <w:t>d</w:t>
      </w:r>
      <w:r>
        <w:rPr>
          <w:spacing w:val="-11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o</w:t>
      </w:r>
      <w:r>
        <w:rPr>
          <w:w w:val="105"/>
        </w:rPr>
        <w:t>,</w:t>
      </w:r>
      <w:r>
        <w:rPr>
          <w:spacing w:val="-12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-11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ll</w:t>
      </w:r>
      <w:r>
        <w:rPr>
          <w:spacing w:val="1"/>
          <w:w w:val="105"/>
        </w:rPr>
        <w:t>o</w:t>
      </w:r>
      <w:r>
        <w:rPr>
          <w:spacing w:val="2"/>
          <w:w w:val="105"/>
        </w:rPr>
        <w:t>w</w:t>
      </w:r>
      <w:r>
        <w:rPr>
          <w:w w:val="105"/>
        </w:rPr>
        <w:t>i</w:t>
      </w:r>
      <w:r>
        <w:rPr>
          <w:spacing w:val="1"/>
          <w:w w:val="105"/>
        </w:rPr>
        <w:t>ng</w:t>
      </w:r>
      <w:r>
        <w:rPr>
          <w:w w:val="105"/>
        </w:rPr>
        <w:t>:</w:t>
      </w:r>
    </w:p>
    <w:p w14:paraId="446847CB" w14:textId="77777777" w:rsidR="00980912" w:rsidRDefault="00980912">
      <w:pPr>
        <w:kinsoku w:val="0"/>
        <w:overflowPunct w:val="0"/>
        <w:spacing w:before="9" w:line="150" w:lineRule="exact"/>
        <w:rPr>
          <w:sz w:val="15"/>
          <w:szCs w:val="15"/>
        </w:rPr>
      </w:pPr>
    </w:p>
    <w:p w14:paraId="6F970BDD" w14:textId="77777777" w:rsidR="00980912" w:rsidRDefault="006A4E60">
      <w:pPr>
        <w:pStyle w:val="BodyText"/>
        <w:numPr>
          <w:ilvl w:val="3"/>
          <w:numId w:val="1"/>
        </w:numPr>
        <w:tabs>
          <w:tab w:val="left" w:pos="1540"/>
        </w:tabs>
        <w:kinsoku w:val="0"/>
        <w:overflowPunct w:val="0"/>
        <w:spacing w:line="253" w:lineRule="auto"/>
        <w:ind w:left="1540" w:right="181" w:hanging="360"/>
      </w:pPr>
      <w:r>
        <w:rPr>
          <w:spacing w:val="2"/>
          <w:w w:val="105"/>
        </w:rPr>
        <w:t>A</w:t>
      </w:r>
      <w:r>
        <w:rPr>
          <w:spacing w:val="1"/>
          <w:w w:val="105"/>
        </w:rPr>
        <w:t>pp</w:t>
      </w:r>
      <w:r>
        <w:rPr>
          <w:w w:val="105"/>
        </w:rPr>
        <w:t>ly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pr</w:t>
      </w:r>
      <w:r>
        <w:rPr>
          <w:w w:val="105"/>
        </w:rPr>
        <w:t>i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er</w:t>
      </w:r>
      <w:r>
        <w:rPr>
          <w:w w:val="105"/>
        </w:rPr>
        <w:t>/</w:t>
      </w:r>
      <w:r>
        <w:rPr>
          <w:spacing w:val="1"/>
          <w:w w:val="105"/>
        </w:rPr>
        <w:t>con</w:t>
      </w:r>
      <w:r>
        <w:rPr>
          <w:w w:val="105"/>
        </w:rPr>
        <w:t>t</w:t>
      </w:r>
      <w:r>
        <w:rPr>
          <w:spacing w:val="1"/>
          <w:w w:val="105"/>
        </w:rPr>
        <w:t>ac</w:t>
      </w:r>
      <w:r>
        <w:rPr>
          <w:w w:val="105"/>
        </w:rPr>
        <w:t>t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adhes</w:t>
      </w:r>
      <w:r>
        <w:rPr>
          <w:w w:val="105"/>
        </w:rPr>
        <w:t>i</w:t>
      </w:r>
      <w:r>
        <w:rPr>
          <w:spacing w:val="1"/>
          <w:w w:val="105"/>
        </w:rPr>
        <w:t>v</w:t>
      </w:r>
      <w:r>
        <w:rPr>
          <w:w w:val="105"/>
        </w:rPr>
        <w:t>e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ra</w:t>
      </w:r>
      <w:r>
        <w:rPr>
          <w:w w:val="105"/>
        </w:rPr>
        <w:t>te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reco</w:t>
      </w:r>
      <w:r>
        <w:rPr>
          <w:spacing w:val="2"/>
          <w:w w:val="105"/>
        </w:rPr>
        <w:t>mm</w:t>
      </w:r>
      <w:r>
        <w:rPr>
          <w:spacing w:val="1"/>
          <w:w w:val="105"/>
        </w:rPr>
        <w:t>ende</w:t>
      </w:r>
      <w:r>
        <w:rPr>
          <w:w w:val="105"/>
        </w:rPr>
        <w:t>d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y</w:t>
      </w:r>
      <w:r>
        <w:rPr>
          <w:spacing w:val="-12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anu</w:t>
      </w:r>
      <w:r>
        <w:rPr>
          <w:w w:val="105"/>
        </w:rPr>
        <w:t>f</w:t>
      </w:r>
      <w:r>
        <w:rPr>
          <w:spacing w:val="1"/>
          <w:w w:val="105"/>
        </w:rPr>
        <w:t>ac</w:t>
      </w:r>
      <w:r>
        <w:rPr>
          <w:w w:val="105"/>
        </w:rPr>
        <w:t>t</w:t>
      </w:r>
      <w:r>
        <w:rPr>
          <w:spacing w:val="1"/>
          <w:w w:val="105"/>
        </w:rPr>
        <w:t>urer</w:t>
      </w:r>
      <w:r>
        <w:rPr>
          <w:w w:val="105"/>
        </w:rPr>
        <w:t>.</w:t>
      </w:r>
      <w:r>
        <w:rPr>
          <w:spacing w:val="30"/>
          <w:w w:val="105"/>
        </w:rPr>
        <w:t xml:space="preserve"> </w:t>
      </w:r>
      <w:r>
        <w:rPr>
          <w:spacing w:val="2"/>
          <w:w w:val="105"/>
        </w:rPr>
        <w:t>R</w:t>
      </w:r>
      <w:r>
        <w:rPr>
          <w:spacing w:val="1"/>
          <w:w w:val="105"/>
        </w:rPr>
        <w:t>ecoa</w:t>
      </w:r>
      <w:r>
        <w:rPr>
          <w:w w:val="105"/>
        </w:rPr>
        <w:t>t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areas</w:t>
      </w:r>
      <w:r>
        <w:rPr>
          <w:spacing w:val="1"/>
          <w:w w:val="103"/>
        </w:rPr>
        <w:t xml:space="preserve"> 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h</w:t>
      </w:r>
      <w:r>
        <w:rPr>
          <w:w w:val="105"/>
        </w:rPr>
        <w:t>i</w:t>
      </w:r>
      <w:r>
        <w:rPr>
          <w:spacing w:val="1"/>
          <w:w w:val="105"/>
        </w:rPr>
        <w:t>c</w:t>
      </w:r>
      <w:r>
        <w:rPr>
          <w:w w:val="105"/>
        </w:rPr>
        <w:t>h</w:t>
      </w:r>
      <w:r>
        <w:rPr>
          <w:spacing w:val="-8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er</w:t>
      </w:r>
      <w:r>
        <w:rPr>
          <w:w w:val="105"/>
        </w:rPr>
        <w:t>e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no</w:t>
      </w:r>
      <w:r>
        <w:rPr>
          <w:w w:val="105"/>
        </w:rPr>
        <w:t>t</w:t>
      </w:r>
      <w:r>
        <w:rPr>
          <w:spacing w:val="-8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erproo</w:t>
      </w:r>
      <w:r>
        <w:rPr>
          <w:w w:val="105"/>
        </w:rPr>
        <w:t>f</w:t>
      </w:r>
      <w:r>
        <w:rPr>
          <w:spacing w:val="1"/>
          <w:w w:val="105"/>
        </w:rPr>
        <w:t>e</w:t>
      </w:r>
      <w:r>
        <w:rPr>
          <w:w w:val="105"/>
        </w:rPr>
        <w:t>d</w:t>
      </w:r>
      <w:r>
        <w:rPr>
          <w:spacing w:val="-8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sa</w:t>
      </w:r>
      <w:r>
        <w:rPr>
          <w:spacing w:val="2"/>
          <w:w w:val="105"/>
        </w:rPr>
        <w:t>m</w:t>
      </w:r>
      <w:r>
        <w:rPr>
          <w:w w:val="105"/>
        </w:rPr>
        <w:t>e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da</w:t>
      </w:r>
      <w:r>
        <w:rPr>
          <w:w w:val="105"/>
        </w:rPr>
        <w:t>y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9"/>
          <w:w w:val="105"/>
        </w:rPr>
        <w:t xml:space="preserve"> </w:t>
      </w:r>
      <w:r>
        <w:rPr>
          <w:w w:val="105"/>
        </w:rPr>
        <w:t>if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con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spacing w:val="2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na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w w:val="105"/>
        </w:rPr>
        <w:t>d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y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dus</w:t>
      </w:r>
      <w:r>
        <w:rPr>
          <w:w w:val="105"/>
        </w:rPr>
        <w:t>t.</w:t>
      </w:r>
      <w:r>
        <w:rPr>
          <w:spacing w:val="39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as</w:t>
      </w:r>
      <w:r>
        <w:rPr>
          <w:w w:val="105"/>
        </w:rPr>
        <w:t>k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pro</w:t>
      </w:r>
      <w:r>
        <w:rPr>
          <w:w w:val="105"/>
        </w:rPr>
        <w:t>t</w:t>
      </w:r>
      <w:r>
        <w:rPr>
          <w:spacing w:val="1"/>
          <w:w w:val="105"/>
        </w:rPr>
        <w:t>ec</w:t>
      </w:r>
      <w:r>
        <w:rPr>
          <w:w w:val="105"/>
        </w:rPr>
        <w:t>t</w:t>
      </w:r>
      <w:r>
        <w:rPr>
          <w:w w:val="103"/>
        </w:rPr>
        <w:t xml:space="preserve"> </w:t>
      </w:r>
      <w:r>
        <w:rPr>
          <w:spacing w:val="1"/>
          <w:w w:val="105"/>
        </w:rPr>
        <w:t>ad</w:t>
      </w:r>
      <w:r>
        <w:rPr>
          <w:w w:val="105"/>
        </w:rPr>
        <w:t>j</w:t>
      </w:r>
      <w:r>
        <w:rPr>
          <w:spacing w:val="1"/>
          <w:w w:val="105"/>
        </w:rPr>
        <w:t>o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expose</w:t>
      </w:r>
      <w:r>
        <w:rPr>
          <w:w w:val="105"/>
        </w:rPr>
        <w:t>d</w:t>
      </w:r>
      <w:r>
        <w:rPr>
          <w:spacing w:val="-11"/>
          <w:w w:val="105"/>
        </w:rPr>
        <w:t xml:space="preserve"> </w:t>
      </w:r>
      <w:r>
        <w:rPr>
          <w:w w:val="105"/>
        </w:rPr>
        <w:t>fi</w:t>
      </w:r>
      <w:r>
        <w:rPr>
          <w:spacing w:val="1"/>
          <w:w w:val="105"/>
        </w:rPr>
        <w:t>n</w:t>
      </w:r>
      <w:r>
        <w:rPr>
          <w:w w:val="105"/>
        </w:rPr>
        <w:t>i</w:t>
      </w:r>
      <w:r>
        <w:rPr>
          <w:spacing w:val="1"/>
          <w:w w:val="105"/>
        </w:rPr>
        <w:t>s</w:t>
      </w:r>
      <w:r>
        <w:rPr>
          <w:w w:val="105"/>
        </w:rPr>
        <w:t>h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sur</w:t>
      </w:r>
      <w:r>
        <w:rPr>
          <w:w w:val="105"/>
        </w:rPr>
        <w:t>f</w:t>
      </w:r>
      <w:r>
        <w:rPr>
          <w:spacing w:val="1"/>
          <w:w w:val="105"/>
        </w:rPr>
        <w:t>ace</w:t>
      </w:r>
      <w:r>
        <w:rPr>
          <w:w w:val="105"/>
        </w:rPr>
        <w:t>s</w:t>
      </w:r>
      <w:r>
        <w:rPr>
          <w:spacing w:val="-11"/>
          <w:w w:val="105"/>
        </w:rPr>
        <w:t xml:space="preserve"> </w:t>
      </w:r>
      <w:r>
        <w:rPr>
          <w:w w:val="105"/>
        </w:rPr>
        <w:t>to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pro</w:t>
      </w:r>
      <w:r>
        <w:rPr>
          <w:w w:val="105"/>
        </w:rPr>
        <w:t>t</w:t>
      </w:r>
      <w:r>
        <w:rPr>
          <w:spacing w:val="1"/>
          <w:w w:val="105"/>
        </w:rPr>
        <w:t>ec</w:t>
      </w:r>
      <w:r>
        <w:rPr>
          <w:w w:val="105"/>
        </w:rPr>
        <w:t>t</w:t>
      </w:r>
      <w:r>
        <w:rPr>
          <w:spacing w:val="-12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hos</w:t>
      </w:r>
      <w:r>
        <w:rPr>
          <w:w w:val="105"/>
        </w:rPr>
        <w:t>e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sur</w:t>
      </w:r>
      <w:r>
        <w:rPr>
          <w:w w:val="105"/>
        </w:rPr>
        <w:t>f</w:t>
      </w:r>
      <w:r>
        <w:rPr>
          <w:spacing w:val="1"/>
          <w:w w:val="105"/>
        </w:rPr>
        <w:t>ace</w:t>
      </w:r>
      <w:r>
        <w:rPr>
          <w:w w:val="105"/>
        </w:rPr>
        <w:t>s</w:t>
      </w:r>
      <w:r>
        <w:rPr>
          <w:spacing w:val="-11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ro</w:t>
      </w:r>
      <w:r>
        <w:rPr>
          <w:w w:val="105"/>
        </w:rPr>
        <w:t>m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excess</w:t>
      </w:r>
      <w:r>
        <w:rPr>
          <w:w w:val="105"/>
        </w:rPr>
        <w:t>i</w:t>
      </w:r>
      <w:r>
        <w:rPr>
          <w:spacing w:val="1"/>
          <w:w w:val="105"/>
        </w:rPr>
        <w:t>v</w:t>
      </w:r>
      <w:r>
        <w:rPr>
          <w:w w:val="105"/>
        </w:rPr>
        <w:t>e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app</w:t>
      </w:r>
      <w:r>
        <w:rPr>
          <w:w w:val="105"/>
        </w:rPr>
        <w:t>li</w:t>
      </w:r>
      <w:r>
        <w:rPr>
          <w:spacing w:val="1"/>
          <w:w w:val="105"/>
        </w:rPr>
        <w:t>ca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of</w:t>
      </w:r>
      <w:r>
        <w:rPr>
          <w:spacing w:val="1"/>
          <w:w w:val="103"/>
        </w:rPr>
        <w:t xml:space="preserve"> </w:t>
      </w:r>
      <w:r>
        <w:rPr>
          <w:spacing w:val="1"/>
          <w:w w:val="105"/>
        </w:rPr>
        <w:t>pr</w:t>
      </w:r>
      <w:r>
        <w:rPr>
          <w:w w:val="105"/>
        </w:rPr>
        <w:t>i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er</w:t>
      </w:r>
      <w:r>
        <w:rPr>
          <w:w w:val="105"/>
        </w:rPr>
        <w:t>.</w:t>
      </w:r>
    </w:p>
    <w:p w14:paraId="10AF0451" w14:textId="77777777" w:rsidR="00980912" w:rsidRDefault="006A4E60">
      <w:pPr>
        <w:pStyle w:val="BodyText"/>
        <w:numPr>
          <w:ilvl w:val="3"/>
          <w:numId w:val="1"/>
        </w:numPr>
        <w:tabs>
          <w:tab w:val="left" w:pos="1540"/>
        </w:tabs>
        <w:kinsoku w:val="0"/>
        <w:overflowPunct w:val="0"/>
        <w:spacing w:before="82" w:line="247" w:lineRule="auto"/>
        <w:ind w:left="1540" w:right="480" w:hanging="360"/>
      </w:pPr>
      <w:r>
        <w:rPr>
          <w:spacing w:val="2"/>
          <w:w w:val="105"/>
        </w:rPr>
        <w:t>D</w:t>
      </w:r>
      <w:r>
        <w:rPr>
          <w:w w:val="105"/>
        </w:rPr>
        <w:t>o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no</w:t>
      </w:r>
      <w:r>
        <w:rPr>
          <w:w w:val="105"/>
        </w:rPr>
        <w:t>t</w:t>
      </w:r>
      <w:r>
        <w:rPr>
          <w:spacing w:val="-10"/>
          <w:w w:val="105"/>
        </w:rPr>
        <w:t xml:space="preserve"> </w:t>
      </w:r>
      <w:r>
        <w:rPr>
          <w:w w:val="105"/>
        </w:rPr>
        <w:t>i</w:t>
      </w:r>
      <w:r>
        <w:rPr>
          <w:spacing w:val="1"/>
          <w:w w:val="105"/>
        </w:rPr>
        <w:t>ns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>ll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bran</w:t>
      </w:r>
      <w:r>
        <w:rPr>
          <w:w w:val="105"/>
        </w:rPr>
        <w:t>e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un</w:t>
      </w:r>
      <w:r>
        <w:rPr>
          <w:w w:val="105"/>
        </w:rPr>
        <w:t>til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pr</w:t>
      </w:r>
      <w:r>
        <w:rPr>
          <w:w w:val="105"/>
        </w:rPr>
        <w:t>i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er</w:t>
      </w:r>
      <w:r>
        <w:rPr>
          <w:w w:val="105"/>
        </w:rPr>
        <w:t>/</w:t>
      </w:r>
      <w:r>
        <w:rPr>
          <w:spacing w:val="1"/>
          <w:w w:val="105"/>
        </w:rPr>
        <w:t>con</w:t>
      </w:r>
      <w:r>
        <w:rPr>
          <w:w w:val="105"/>
        </w:rPr>
        <w:t>t</w:t>
      </w:r>
      <w:r>
        <w:rPr>
          <w:spacing w:val="1"/>
          <w:w w:val="105"/>
        </w:rPr>
        <w:t>ac</w:t>
      </w:r>
      <w:r>
        <w:rPr>
          <w:w w:val="105"/>
        </w:rPr>
        <w:t>t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adhes</w:t>
      </w:r>
      <w:r>
        <w:rPr>
          <w:w w:val="105"/>
        </w:rPr>
        <w:t>i</w:t>
      </w:r>
      <w:r>
        <w:rPr>
          <w:spacing w:val="1"/>
          <w:w w:val="105"/>
        </w:rPr>
        <w:t>v</w:t>
      </w:r>
      <w:r>
        <w:rPr>
          <w:w w:val="105"/>
        </w:rPr>
        <w:t>e</w:t>
      </w:r>
      <w:r>
        <w:rPr>
          <w:spacing w:val="-9"/>
          <w:w w:val="105"/>
        </w:rPr>
        <w:t xml:space="preserve"> </w:t>
      </w:r>
      <w:r>
        <w:rPr>
          <w:w w:val="105"/>
        </w:rPr>
        <w:t>is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co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p</w:t>
      </w:r>
      <w:r>
        <w:rPr>
          <w:w w:val="105"/>
        </w:rPr>
        <w:t>l</w:t>
      </w:r>
      <w:r>
        <w:rPr>
          <w:spacing w:val="1"/>
          <w:w w:val="105"/>
        </w:rPr>
        <w:t>e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w w:val="105"/>
        </w:rPr>
        <w:t>ly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dry</w:t>
      </w:r>
      <w:r>
        <w:rPr>
          <w:w w:val="105"/>
        </w:rPr>
        <w:t>.</w:t>
      </w:r>
      <w:r>
        <w:rPr>
          <w:spacing w:val="36"/>
          <w:w w:val="105"/>
        </w:rPr>
        <w:t xml:space="preserve"> </w:t>
      </w:r>
      <w:r>
        <w:rPr>
          <w:spacing w:val="2"/>
          <w:w w:val="105"/>
        </w:rPr>
        <w:t>D</w:t>
      </w:r>
      <w:r>
        <w:rPr>
          <w:spacing w:val="1"/>
          <w:w w:val="105"/>
        </w:rPr>
        <w:t>r</w:t>
      </w:r>
      <w:r>
        <w:rPr>
          <w:w w:val="105"/>
        </w:rPr>
        <w:t>y</w:t>
      </w:r>
      <w:r>
        <w:rPr>
          <w:spacing w:val="-9"/>
          <w:w w:val="105"/>
        </w:rPr>
        <w:t xml:space="preserve"> </w:t>
      </w:r>
      <w:r>
        <w:rPr>
          <w:w w:val="105"/>
        </w:rPr>
        <w:t>ti</w:t>
      </w:r>
      <w:r>
        <w:rPr>
          <w:spacing w:val="2"/>
          <w:w w:val="105"/>
        </w:rPr>
        <w:t>m</w:t>
      </w:r>
      <w:r>
        <w:rPr>
          <w:w w:val="105"/>
        </w:rPr>
        <w:t>e</w:t>
      </w:r>
      <w:r>
        <w:rPr>
          <w:spacing w:val="-8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w w:val="105"/>
        </w:rPr>
        <w:t>ill</w:t>
      </w:r>
      <w:r>
        <w:rPr>
          <w:w w:val="103"/>
        </w:rPr>
        <w:t xml:space="preserve"> </w:t>
      </w:r>
      <w:r>
        <w:rPr>
          <w:spacing w:val="1"/>
          <w:w w:val="105"/>
        </w:rPr>
        <w:t>var</w:t>
      </w:r>
      <w:r>
        <w:rPr>
          <w:w w:val="105"/>
        </w:rPr>
        <w:t>y</w:t>
      </w:r>
      <w:r>
        <w:rPr>
          <w:spacing w:val="-14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w w:val="105"/>
        </w:rPr>
        <w:t>ith</w:t>
      </w:r>
      <w:r>
        <w:rPr>
          <w:spacing w:val="-14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ea</w:t>
      </w:r>
      <w:r>
        <w:rPr>
          <w:w w:val="105"/>
        </w:rPr>
        <w:t>t</w:t>
      </w:r>
      <w:r>
        <w:rPr>
          <w:spacing w:val="1"/>
          <w:w w:val="105"/>
        </w:rPr>
        <w:t>he</w:t>
      </w:r>
      <w:r>
        <w:rPr>
          <w:w w:val="105"/>
        </w:rPr>
        <w:t>r</w:t>
      </w:r>
      <w:r>
        <w:rPr>
          <w:spacing w:val="-15"/>
          <w:w w:val="105"/>
        </w:rPr>
        <w:t xml:space="preserve"> </w:t>
      </w:r>
      <w:r>
        <w:rPr>
          <w:spacing w:val="1"/>
          <w:w w:val="105"/>
        </w:rPr>
        <w:t>cond</w:t>
      </w:r>
      <w:r>
        <w:rPr>
          <w:w w:val="105"/>
        </w:rPr>
        <w:t>iti</w:t>
      </w:r>
      <w:r>
        <w:rPr>
          <w:spacing w:val="1"/>
          <w:w w:val="105"/>
        </w:rPr>
        <w:t>ons</w:t>
      </w:r>
      <w:r>
        <w:rPr>
          <w:w w:val="105"/>
        </w:rPr>
        <w:t>.</w:t>
      </w:r>
    </w:p>
    <w:p w14:paraId="2545419D" w14:textId="77777777" w:rsidR="00980912" w:rsidRDefault="006A4E60">
      <w:pPr>
        <w:pStyle w:val="BodyText"/>
        <w:numPr>
          <w:ilvl w:val="3"/>
          <w:numId w:val="1"/>
        </w:numPr>
        <w:tabs>
          <w:tab w:val="left" w:pos="1540"/>
        </w:tabs>
        <w:kinsoku w:val="0"/>
        <w:overflowPunct w:val="0"/>
        <w:spacing w:before="86" w:line="253" w:lineRule="auto"/>
        <w:ind w:left="1540" w:right="459" w:hanging="360"/>
      </w:pPr>
      <w:r>
        <w:rPr>
          <w:spacing w:val="2"/>
          <w:w w:val="105"/>
        </w:rPr>
        <w:t>S</w:t>
      </w:r>
      <w:r>
        <w:rPr>
          <w:spacing w:val="1"/>
          <w:w w:val="105"/>
        </w:rPr>
        <w:t>ea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i</w:t>
      </w:r>
      <w:r>
        <w:rPr>
          <w:spacing w:val="1"/>
          <w:w w:val="105"/>
        </w:rPr>
        <w:t>ns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>ll</w:t>
      </w:r>
      <w:r>
        <w:rPr>
          <w:spacing w:val="1"/>
          <w:w w:val="105"/>
        </w:rPr>
        <w:t>a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-9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en</w:t>
      </w:r>
      <w:r>
        <w:rPr>
          <w:w w:val="105"/>
        </w:rPr>
        <w:t>d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9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da</w:t>
      </w:r>
      <w:r>
        <w:rPr>
          <w:w w:val="105"/>
        </w:rPr>
        <w:t>y</w:t>
      </w:r>
      <w:r>
        <w:rPr>
          <w:spacing w:val="-8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w w:val="105"/>
        </w:rPr>
        <w:t>ith</w:t>
      </w:r>
      <w:r>
        <w:rPr>
          <w:spacing w:val="-8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ro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e</w:t>
      </w:r>
      <w:r>
        <w:rPr>
          <w:w w:val="105"/>
        </w:rPr>
        <w:t>l</w:t>
      </w:r>
      <w:r>
        <w:rPr>
          <w:spacing w:val="1"/>
          <w:w w:val="105"/>
        </w:rPr>
        <w:t>e</w:t>
      </w:r>
      <w:r>
        <w:rPr>
          <w:w w:val="105"/>
        </w:rPr>
        <w:t>d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bea</w:t>
      </w:r>
      <w:r>
        <w:rPr>
          <w:w w:val="105"/>
        </w:rPr>
        <w:t>d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8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spacing w:val="3"/>
          <w:w w:val="105"/>
        </w:rPr>
        <w:t>W</w:t>
      </w:r>
      <w:r>
        <w:rPr>
          <w:spacing w:val="1"/>
          <w:w w:val="105"/>
        </w:rPr>
        <w:t>-L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-800</w:t>
      </w:r>
      <w:r>
        <w:rPr>
          <w:spacing w:val="2"/>
          <w:w w:val="105"/>
        </w:rPr>
        <w:t>X</w:t>
      </w:r>
      <w:r>
        <w:rPr>
          <w:w w:val="105"/>
        </w:rPr>
        <w:t>L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9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spacing w:val="3"/>
          <w:w w:val="105"/>
        </w:rPr>
        <w:t>W</w:t>
      </w:r>
      <w:r>
        <w:rPr>
          <w:w w:val="105"/>
        </w:rPr>
        <w:t>-</w:t>
      </w:r>
      <w:r>
        <w:rPr>
          <w:w w:val="103"/>
        </w:rPr>
        <w:t xml:space="preserve"> </w:t>
      </w:r>
      <w:r>
        <w:rPr>
          <w:spacing w:val="1"/>
          <w:w w:val="105"/>
        </w:rPr>
        <w:t>703</w:t>
      </w:r>
      <w:r>
        <w:rPr>
          <w:w w:val="105"/>
        </w:rPr>
        <w:t>V</w:t>
      </w:r>
      <w:r>
        <w:rPr>
          <w:spacing w:val="-24"/>
          <w:w w:val="105"/>
        </w:rPr>
        <w:t xml:space="preserve"> </w:t>
      </w:r>
      <w:r>
        <w:rPr>
          <w:spacing w:val="1"/>
          <w:w w:val="105"/>
        </w:rPr>
        <w:t>L</w:t>
      </w:r>
      <w:r>
        <w:rPr>
          <w:w w:val="105"/>
        </w:rPr>
        <w:t>i</w:t>
      </w:r>
      <w:r>
        <w:rPr>
          <w:spacing w:val="1"/>
          <w:w w:val="105"/>
        </w:rPr>
        <w:t>qu</w:t>
      </w:r>
      <w:r>
        <w:rPr>
          <w:w w:val="105"/>
        </w:rPr>
        <w:t>i</w:t>
      </w:r>
      <w:r>
        <w:rPr>
          <w:spacing w:val="1"/>
          <w:w w:val="105"/>
        </w:rPr>
        <w:t>sea</w:t>
      </w:r>
      <w:r>
        <w:rPr>
          <w:w w:val="105"/>
        </w:rPr>
        <w:t>l.</w:t>
      </w:r>
    </w:p>
    <w:p w14:paraId="6CF2E1A0" w14:textId="77777777" w:rsidR="00980912" w:rsidRDefault="006A4E60">
      <w:pPr>
        <w:pStyle w:val="BodyText"/>
        <w:numPr>
          <w:ilvl w:val="3"/>
          <w:numId w:val="1"/>
        </w:numPr>
        <w:tabs>
          <w:tab w:val="left" w:pos="1540"/>
        </w:tabs>
        <w:kinsoku w:val="0"/>
        <w:overflowPunct w:val="0"/>
        <w:spacing w:before="82" w:line="247" w:lineRule="auto"/>
        <w:ind w:left="1540" w:right="204" w:hanging="360"/>
      </w:pPr>
      <w:r>
        <w:rPr>
          <w:spacing w:val="2"/>
          <w:w w:val="105"/>
        </w:rPr>
        <w:lastRenderedPageBreak/>
        <w:t>A</w:t>
      </w:r>
      <w:r>
        <w:rPr>
          <w:spacing w:val="1"/>
          <w:w w:val="105"/>
        </w:rPr>
        <w:t>pp</w:t>
      </w:r>
      <w:r>
        <w:rPr>
          <w:w w:val="105"/>
        </w:rPr>
        <w:t>ly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pro</w:t>
      </w:r>
      <w:r>
        <w:rPr>
          <w:w w:val="105"/>
        </w:rPr>
        <w:t>t</w:t>
      </w:r>
      <w:r>
        <w:rPr>
          <w:spacing w:val="1"/>
          <w:w w:val="105"/>
        </w:rPr>
        <w:t>ec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boar</w:t>
      </w:r>
      <w:r>
        <w:rPr>
          <w:w w:val="105"/>
        </w:rPr>
        <w:t>d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and</w:t>
      </w:r>
      <w:r>
        <w:rPr>
          <w:w w:val="105"/>
        </w:rPr>
        <w:t>/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2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ra</w:t>
      </w:r>
      <w:r>
        <w:rPr>
          <w:spacing w:val="2"/>
          <w:w w:val="105"/>
        </w:rPr>
        <w:t>DRA</w:t>
      </w:r>
      <w:r>
        <w:rPr>
          <w:w w:val="105"/>
        </w:rPr>
        <w:t>IN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an</w:t>
      </w:r>
      <w:r>
        <w:rPr>
          <w:w w:val="105"/>
        </w:rPr>
        <w:t>d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t</w:t>
      </w:r>
      <w:r>
        <w:rPr>
          <w:spacing w:val="1"/>
          <w:w w:val="105"/>
        </w:rPr>
        <w:t>he</w:t>
      </w:r>
      <w:r>
        <w:rPr>
          <w:w w:val="105"/>
        </w:rPr>
        <w:t>r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re</w:t>
      </w:r>
      <w:r>
        <w:rPr>
          <w:w w:val="105"/>
        </w:rPr>
        <w:t>l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w w:val="105"/>
        </w:rPr>
        <w:t>d</w:t>
      </w:r>
      <w:r>
        <w:rPr>
          <w:spacing w:val="-11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er</w:t>
      </w:r>
      <w:r>
        <w:rPr>
          <w:w w:val="105"/>
        </w:rPr>
        <w:t>i</w:t>
      </w:r>
      <w:r>
        <w:rPr>
          <w:spacing w:val="1"/>
          <w:w w:val="105"/>
        </w:rPr>
        <w:t>a</w:t>
      </w:r>
      <w:r>
        <w:rPr>
          <w:w w:val="105"/>
        </w:rPr>
        <w:t>ls</w:t>
      </w:r>
      <w:r>
        <w:rPr>
          <w:spacing w:val="-12"/>
          <w:w w:val="105"/>
        </w:rPr>
        <w:t xml:space="preserve"> </w:t>
      </w:r>
      <w:r>
        <w:rPr>
          <w:w w:val="105"/>
        </w:rPr>
        <w:t>in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accordanc</w:t>
      </w:r>
      <w:r>
        <w:rPr>
          <w:w w:val="105"/>
        </w:rPr>
        <w:t>e</w:t>
      </w:r>
      <w:r>
        <w:rPr>
          <w:spacing w:val="-11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w w:val="105"/>
        </w:rPr>
        <w:t>ith</w:t>
      </w:r>
      <w:r>
        <w:rPr>
          <w:w w:val="103"/>
        </w:rPr>
        <w:t xml:space="preserve"> </w:t>
      </w:r>
      <w:r>
        <w:rPr>
          <w:spacing w:val="1"/>
        </w:rPr>
        <w:t>m</w:t>
      </w:r>
      <w:r>
        <w:t xml:space="preserve">anufacturer’s  </w:t>
      </w:r>
      <w:r>
        <w:rPr>
          <w:spacing w:val="5"/>
        </w:rPr>
        <w:t xml:space="preserve"> </w:t>
      </w:r>
      <w:r>
        <w:t>reco</w:t>
      </w:r>
      <w:r>
        <w:rPr>
          <w:spacing w:val="1"/>
        </w:rPr>
        <w:t>mm</w:t>
      </w:r>
      <w:r>
        <w:t>endations.</w:t>
      </w:r>
    </w:p>
    <w:p w14:paraId="3CC69CCE" w14:textId="77777777" w:rsidR="00980912" w:rsidRDefault="00980912">
      <w:pPr>
        <w:kinsoku w:val="0"/>
        <w:overflowPunct w:val="0"/>
        <w:spacing w:before="15" w:line="220" w:lineRule="exact"/>
        <w:rPr>
          <w:sz w:val="22"/>
          <w:szCs w:val="22"/>
        </w:rPr>
      </w:pPr>
    </w:p>
    <w:p w14:paraId="2A7A510C" w14:textId="77777777" w:rsidR="00980912" w:rsidRDefault="006A4E60">
      <w:pPr>
        <w:pStyle w:val="BodyText"/>
        <w:numPr>
          <w:ilvl w:val="1"/>
          <w:numId w:val="1"/>
        </w:numPr>
        <w:tabs>
          <w:tab w:val="left" w:pos="675"/>
        </w:tabs>
        <w:kinsoku w:val="0"/>
        <w:overflowPunct w:val="0"/>
        <w:ind w:left="676"/>
      </w:pPr>
      <w:r>
        <w:rPr>
          <w:w w:val="105"/>
        </w:rPr>
        <w:t>I</w:t>
      </w:r>
      <w:r>
        <w:rPr>
          <w:spacing w:val="2"/>
          <w:w w:val="105"/>
        </w:rPr>
        <w:t>NTEGR</w:t>
      </w:r>
      <w:r>
        <w:rPr>
          <w:w w:val="105"/>
        </w:rPr>
        <w:t>I</w:t>
      </w:r>
      <w:r>
        <w:rPr>
          <w:spacing w:val="2"/>
          <w:w w:val="105"/>
        </w:rPr>
        <w:t>T</w:t>
      </w:r>
      <w:r>
        <w:rPr>
          <w:w w:val="105"/>
        </w:rPr>
        <w:t>Y</w:t>
      </w:r>
      <w:r>
        <w:rPr>
          <w:spacing w:val="-36"/>
          <w:w w:val="105"/>
        </w:rPr>
        <w:t xml:space="preserve"> </w:t>
      </w:r>
      <w:r>
        <w:rPr>
          <w:spacing w:val="2"/>
          <w:w w:val="105"/>
        </w:rPr>
        <w:t>TEST</w:t>
      </w:r>
      <w:r>
        <w:rPr>
          <w:w w:val="105"/>
        </w:rPr>
        <w:t>I</w:t>
      </w:r>
      <w:r>
        <w:rPr>
          <w:spacing w:val="2"/>
          <w:w w:val="105"/>
        </w:rPr>
        <w:t>N</w:t>
      </w:r>
      <w:r>
        <w:rPr>
          <w:w w:val="105"/>
        </w:rPr>
        <w:t>G</w:t>
      </w:r>
    </w:p>
    <w:p w14:paraId="3183F467" w14:textId="77777777" w:rsidR="00980912" w:rsidRDefault="00980912">
      <w:pPr>
        <w:kinsoku w:val="0"/>
        <w:overflowPunct w:val="0"/>
        <w:spacing w:before="2" w:line="240" w:lineRule="exact"/>
      </w:pPr>
    </w:p>
    <w:p w14:paraId="2E43F25B" w14:textId="77777777" w:rsidR="00980912" w:rsidRDefault="006A4E60">
      <w:pPr>
        <w:pStyle w:val="BodyText"/>
        <w:numPr>
          <w:ilvl w:val="2"/>
          <w:numId w:val="1"/>
        </w:numPr>
        <w:tabs>
          <w:tab w:val="left" w:pos="1251"/>
        </w:tabs>
        <w:kinsoku w:val="0"/>
        <w:overflowPunct w:val="0"/>
        <w:spacing w:line="253" w:lineRule="auto"/>
        <w:ind w:right="123" w:hanging="576"/>
      </w:pPr>
      <w:r>
        <w:rPr>
          <w:spacing w:val="1"/>
          <w:w w:val="105"/>
        </w:rPr>
        <w:t>Te</w:t>
      </w:r>
      <w:r>
        <w:rPr>
          <w:w w:val="105"/>
        </w:rPr>
        <w:t>st</w:t>
      </w:r>
      <w:r>
        <w:rPr>
          <w:spacing w:val="-26"/>
          <w:w w:val="105"/>
        </w:rPr>
        <w:t xml:space="preserve"> </w:t>
      </w:r>
      <w:r>
        <w:rPr>
          <w:w w:val="105"/>
        </w:rPr>
        <w:t>is</w:t>
      </w:r>
      <w:r>
        <w:rPr>
          <w:spacing w:val="-25"/>
          <w:w w:val="105"/>
        </w:rPr>
        <w:t xml:space="preserve"> </w:t>
      </w:r>
      <w:r>
        <w:rPr>
          <w:w w:val="105"/>
        </w:rPr>
        <w:t>r</w:t>
      </w:r>
      <w:r>
        <w:rPr>
          <w:spacing w:val="1"/>
          <w:w w:val="105"/>
        </w:rPr>
        <w:t>equ</w:t>
      </w:r>
      <w:r>
        <w:rPr>
          <w:w w:val="105"/>
        </w:rPr>
        <w:t>ir</w:t>
      </w:r>
      <w:r>
        <w:rPr>
          <w:spacing w:val="1"/>
          <w:w w:val="105"/>
        </w:rPr>
        <w:t>e</w:t>
      </w:r>
      <w:r>
        <w:rPr>
          <w:w w:val="105"/>
        </w:rPr>
        <w:t>d</w:t>
      </w:r>
      <w:r>
        <w:rPr>
          <w:spacing w:val="-25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26"/>
          <w:w w:val="105"/>
        </w:rPr>
        <w:t xml:space="preserve"> </w:t>
      </w:r>
      <w:r>
        <w:rPr>
          <w:spacing w:val="1"/>
          <w:w w:val="105"/>
        </w:rPr>
        <w:t>a</w:t>
      </w:r>
      <w:r>
        <w:rPr>
          <w:w w:val="105"/>
        </w:rPr>
        <w:t>ll</w:t>
      </w:r>
      <w:r>
        <w:rPr>
          <w:spacing w:val="-26"/>
          <w:w w:val="105"/>
        </w:rPr>
        <w:t xml:space="preserve"> </w:t>
      </w:r>
      <w:r>
        <w:rPr>
          <w:spacing w:val="1"/>
          <w:w w:val="105"/>
        </w:rPr>
        <w:t>expande</w:t>
      </w:r>
      <w:r>
        <w:rPr>
          <w:w w:val="105"/>
        </w:rPr>
        <w:t>d</w:t>
      </w:r>
      <w:r>
        <w:rPr>
          <w:spacing w:val="-25"/>
          <w:w w:val="105"/>
        </w:rPr>
        <w:t xml:space="preserve"> </w:t>
      </w:r>
      <w:r>
        <w:rPr>
          <w:spacing w:val="1"/>
          <w:w w:val="105"/>
        </w:rPr>
        <w:t>wa</w:t>
      </w:r>
      <w:r>
        <w:rPr>
          <w:w w:val="105"/>
        </w:rPr>
        <w:t>rr</w:t>
      </w:r>
      <w:r>
        <w:rPr>
          <w:spacing w:val="1"/>
          <w:w w:val="105"/>
        </w:rPr>
        <w:t>an</w:t>
      </w:r>
      <w:r>
        <w:rPr>
          <w:w w:val="105"/>
        </w:rPr>
        <w:t>ti</w:t>
      </w:r>
      <w:r>
        <w:rPr>
          <w:spacing w:val="1"/>
          <w:w w:val="105"/>
        </w:rPr>
        <w:t>e</w:t>
      </w:r>
      <w:r>
        <w:rPr>
          <w:w w:val="105"/>
        </w:rPr>
        <w:t>s</w:t>
      </w:r>
      <w:r>
        <w:rPr>
          <w:spacing w:val="-25"/>
          <w:w w:val="105"/>
        </w:rPr>
        <w:t xml:space="preserve"> </w:t>
      </w:r>
      <w:r>
        <w:rPr>
          <w:spacing w:val="1"/>
          <w:w w:val="105"/>
        </w:rPr>
        <w:t>beyon</w:t>
      </w:r>
      <w:r>
        <w:rPr>
          <w:w w:val="105"/>
        </w:rPr>
        <w:t>d</w:t>
      </w:r>
      <w:r>
        <w:rPr>
          <w:spacing w:val="-25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-25"/>
          <w:w w:val="105"/>
        </w:rPr>
        <w:t xml:space="preserve"> </w:t>
      </w:r>
      <w:r>
        <w:rPr>
          <w:w w:val="105"/>
        </w:rPr>
        <w:t>st</w:t>
      </w:r>
      <w:r>
        <w:rPr>
          <w:spacing w:val="1"/>
          <w:w w:val="105"/>
        </w:rPr>
        <w:t>anda</w:t>
      </w:r>
      <w:r>
        <w:rPr>
          <w:w w:val="105"/>
        </w:rPr>
        <w:t>rd</w:t>
      </w:r>
      <w:r>
        <w:rPr>
          <w:spacing w:val="-25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w w:val="105"/>
        </w:rPr>
        <w:t>ri</w:t>
      </w:r>
      <w:r>
        <w:rPr>
          <w:spacing w:val="1"/>
          <w:w w:val="105"/>
        </w:rPr>
        <w:t>a</w:t>
      </w:r>
      <w:r>
        <w:rPr>
          <w:w w:val="105"/>
        </w:rPr>
        <w:t>l</w:t>
      </w:r>
      <w:r>
        <w:rPr>
          <w:spacing w:val="-26"/>
          <w:w w:val="105"/>
        </w:rPr>
        <w:t xml:space="preserve"> </w:t>
      </w:r>
      <w:r>
        <w:rPr>
          <w:spacing w:val="1"/>
          <w:w w:val="105"/>
        </w:rPr>
        <w:t>wa</w:t>
      </w:r>
      <w:r>
        <w:rPr>
          <w:w w:val="105"/>
        </w:rPr>
        <w:t>rr</w:t>
      </w:r>
      <w:r>
        <w:rPr>
          <w:spacing w:val="1"/>
          <w:w w:val="105"/>
        </w:rPr>
        <w:t>an</w:t>
      </w:r>
      <w:r>
        <w:rPr>
          <w:w w:val="105"/>
        </w:rPr>
        <w:t>ty</w:t>
      </w:r>
      <w:r>
        <w:rPr>
          <w:spacing w:val="-25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26"/>
          <w:w w:val="105"/>
        </w:rPr>
        <w:t xml:space="preserve"> </w:t>
      </w:r>
      <w:r>
        <w:rPr>
          <w:spacing w:val="1"/>
          <w:w w:val="105"/>
        </w:rPr>
        <w:t>ho</w:t>
      </w:r>
      <w:r>
        <w:rPr>
          <w:w w:val="105"/>
        </w:rPr>
        <w:t>riz</w:t>
      </w:r>
      <w:r>
        <w:rPr>
          <w:spacing w:val="1"/>
          <w:w w:val="105"/>
        </w:rPr>
        <w:t>on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>l</w:t>
      </w:r>
      <w:r>
        <w:rPr>
          <w:w w:val="103"/>
        </w:rPr>
        <w:t xml:space="preserve"> </w:t>
      </w:r>
      <w:r>
        <w:rPr>
          <w:spacing w:val="1"/>
          <w:w w:val="105"/>
        </w:rPr>
        <w:t>app</w:t>
      </w:r>
      <w:r>
        <w:rPr>
          <w:w w:val="105"/>
        </w:rPr>
        <w:t>li</w:t>
      </w:r>
      <w:r>
        <w:rPr>
          <w:spacing w:val="1"/>
          <w:w w:val="105"/>
        </w:rPr>
        <w:t>ca</w:t>
      </w:r>
      <w:r>
        <w:rPr>
          <w:w w:val="105"/>
        </w:rPr>
        <w:t>ti</w:t>
      </w:r>
      <w:r>
        <w:rPr>
          <w:spacing w:val="1"/>
          <w:w w:val="105"/>
        </w:rPr>
        <w:t>ons</w:t>
      </w:r>
      <w:r>
        <w:rPr>
          <w:w w:val="105"/>
        </w:rPr>
        <w:t>.</w:t>
      </w:r>
    </w:p>
    <w:p w14:paraId="6845B042" w14:textId="77777777" w:rsidR="00980912" w:rsidRDefault="006A4E60">
      <w:pPr>
        <w:pStyle w:val="BodyText"/>
        <w:numPr>
          <w:ilvl w:val="2"/>
          <w:numId w:val="1"/>
        </w:numPr>
        <w:tabs>
          <w:tab w:val="left" w:pos="1251"/>
        </w:tabs>
        <w:kinsoku w:val="0"/>
        <w:overflowPunct w:val="0"/>
        <w:spacing w:before="84" w:line="253" w:lineRule="auto"/>
        <w:ind w:right="124" w:hanging="576"/>
      </w:pPr>
      <w:r>
        <w:rPr>
          <w:spacing w:val="1"/>
          <w:w w:val="105"/>
        </w:rPr>
        <w:t>Th</w:t>
      </w:r>
      <w:r>
        <w:rPr>
          <w:w w:val="105"/>
        </w:rPr>
        <w:t>e</w:t>
      </w:r>
      <w:r>
        <w:rPr>
          <w:spacing w:val="-18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es</w:t>
      </w:r>
      <w:r>
        <w:rPr>
          <w:w w:val="105"/>
        </w:rPr>
        <w:t>t</w:t>
      </w:r>
      <w:r>
        <w:rPr>
          <w:spacing w:val="-18"/>
          <w:w w:val="105"/>
        </w:rPr>
        <w:t xml:space="preserve"> </w:t>
      </w:r>
      <w:r>
        <w:rPr>
          <w:spacing w:val="1"/>
          <w:w w:val="105"/>
        </w:rPr>
        <w:t>ca</w:t>
      </w:r>
      <w:r>
        <w:rPr>
          <w:w w:val="105"/>
        </w:rPr>
        <w:t>n</w:t>
      </w:r>
      <w:r>
        <w:rPr>
          <w:spacing w:val="-18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e</w:t>
      </w:r>
      <w:r>
        <w:rPr>
          <w:spacing w:val="-18"/>
          <w:w w:val="105"/>
        </w:rPr>
        <w:t xml:space="preserve"> </w:t>
      </w:r>
      <w:r>
        <w:rPr>
          <w:spacing w:val="1"/>
          <w:w w:val="105"/>
        </w:rPr>
        <w:t>don</w:t>
      </w:r>
      <w:r>
        <w:rPr>
          <w:w w:val="105"/>
        </w:rPr>
        <w:t>e</w:t>
      </w:r>
      <w:r>
        <w:rPr>
          <w:spacing w:val="-17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w w:val="105"/>
        </w:rPr>
        <w:t>ith</w:t>
      </w:r>
      <w:r>
        <w:rPr>
          <w:spacing w:val="-18"/>
          <w:w w:val="105"/>
        </w:rPr>
        <w:t xml:space="preserve"> </w:t>
      </w:r>
      <w:r>
        <w:rPr>
          <w:spacing w:val="2"/>
          <w:w w:val="105"/>
        </w:rPr>
        <w:t>E</w:t>
      </w:r>
      <w:r>
        <w:rPr>
          <w:w w:val="105"/>
        </w:rPr>
        <w:t>l</w:t>
      </w:r>
      <w:r>
        <w:rPr>
          <w:spacing w:val="1"/>
          <w:w w:val="105"/>
        </w:rPr>
        <w:t>ec</w:t>
      </w:r>
      <w:r>
        <w:rPr>
          <w:w w:val="105"/>
        </w:rPr>
        <w:t>t</w:t>
      </w:r>
      <w:r>
        <w:rPr>
          <w:spacing w:val="1"/>
          <w:w w:val="105"/>
        </w:rPr>
        <w:t>ron</w:t>
      </w:r>
      <w:r>
        <w:rPr>
          <w:w w:val="105"/>
        </w:rPr>
        <w:t>ic</w:t>
      </w:r>
      <w:r>
        <w:rPr>
          <w:spacing w:val="-17"/>
          <w:w w:val="105"/>
        </w:rPr>
        <w:t xml:space="preserve"> </w:t>
      </w:r>
      <w:r>
        <w:rPr>
          <w:spacing w:val="2"/>
          <w:w w:val="105"/>
        </w:rPr>
        <w:t>V</w:t>
      </w:r>
      <w:r>
        <w:rPr>
          <w:spacing w:val="1"/>
          <w:w w:val="105"/>
        </w:rPr>
        <w:t>ec</w:t>
      </w:r>
      <w:r>
        <w:rPr>
          <w:w w:val="105"/>
        </w:rPr>
        <w:t>t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9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app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17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9"/>
          <w:w w:val="105"/>
        </w:rPr>
        <w:t xml:space="preserve"> </w:t>
      </w:r>
      <w:r>
        <w:rPr>
          <w:w w:val="105"/>
        </w:rPr>
        <w:t>fl</w:t>
      </w:r>
      <w:r>
        <w:rPr>
          <w:spacing w:val="1"/>
          <w:w w:val="105"/>
        </w:rPr>
        <w:t>oo</w:t>
      </w:r>
      <w:r>
        <w:rPr>
          <w:w w:val="105"/>
        </w:rPr>
        <w:t>d</w:t>
      </w:r>
      <w:r>
        <w:rPr>
          <w:spacing w:val="-17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es</w:t>
      </w:r>
      <w:r>
        <w:rPr>
          <w:w w:val="105"/>
        </w:rPr>
        <w:t>ti</w:t>
      </w:r>
      <w:r>
        <w:rPr>
          <w:spacing w:val="1"/>
          <w:w w:val="105"/>
        </w:rPr>
        <w:t>ng</w:t>
      </w:r>
      <w:r>
        <w:rPr>
          <w:w w:val="105"/>
        </w:rPr>
        <w:t>.</w:t>
      </w:r>
      <w:r>
        <w:rPr>
          <w:spacing w:val="18"/>
          <w:w w:val="105"/>
        </w:rPr>
        <w:t xml:space="preserve"> </w:t>
      </w:r>
      <w:r>
        <w:rPr>
          <w:spacing w:val="1"/>
          <w:w w:val="105"/>
        </w:rPr>
        <w:t>F</w:t>
      </w:r>
      <w:r>
        <w:rPr>
          <w:w w:val="105"/>
        </w:rPr>
        <w:t>l</w:t>
      </w:r>
      <w:r>
        <w:rPr>
          <w:spacing w:val="1"/>
          <w:w w:val="105"/>
        </w:rPr>
        <w:t>oo</w:t>
      </w:r>
      <w:r>
        <w:rPr>
          <w:w w:val="105"/>
        </w:rPr>
        <w:t>d</w:t>
      </w:r>
      <w:r>
        <w:rPr>
          <w:spacing w:val="-17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es</w:t>
      </w:r>
      <w:r>
        <w:rPr>
          <w:w w:val="105"/>
        </w:rPr>
        <w:t>ti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-18"/>
          <w:w w:val="105"/>
        </w:rPr>
        <w:t xml:space="preserve"> </w:t>
      </w:r>
      <w:r>
        <w:rPr>
          <w:spacing w:val="1"/>
          <w:w w:val="105"/>
        </w:rPr>
        <w:t>requ</w:t>
      </w:r>
      <w:r>
        <w:rPr>
          <w:w w:val="105"/>
        </w:rPr>
        <w:t>i</w:t>
      </w:r>
      <w:r>
        <w:rPr>
          <w:spacing w:val="1"/>
          <w:w w:val="105"/>
        </w:rPr>
        <w:t>re</w:t>
      </w:r>
      <w:r>
        <w:rPr>
          <w:w w:val="105"/>
        </w:rPr>
        <w:t>s</w:t>
      </w:r>
      <w:r>
        <w:rPr>
          <w:spacing w:val="-17"/>
          <w:w w:val="105"/>
        </w:rPr>
        <w:t xml:space="preserve"> </w:t>
      </w:r>
      <w:r>
        <w:rPr>
          <w:spacing w:val="1"/>
          <w:w w:val="105"/>
        </w:rPr>
        <w:t>2</w:t>
      </w:r>
      <w:r>
        <w:rPr>
          <w:w w:val="105"/>
        </w:rPr>
        <w:t>”</w:t>
      </w:r>
      <w:r>
        <w:rPr>
          <w:w w:val="103"/>
        </w:rPr>
        <w:t xml:space="preserve"> </w:t>
      </w:r>
      <w:r>
        <w:rPr>
          <w:spacing w:val="2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i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u</w:t>
      </w:r>
      <w:r>
        <w:rPr>
          <w:w w:val="105"/>
        </w:rPr>
        <w:t>m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hea</w:t>
      </w:r>
      <w:r>
        <w:rPr>
          <w:w w:val="105"/>
        </w:rPr>
        <w:t>d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8"/>
          <w:w w:val="105"/>
        </w:rPr>
        <w:t xml:space="preserve"> </w:t>
      </w:r>
      <w:r>
        <w:rPr>
          <w:spacing w:val="2"/>
          <w:w w:val="105"/>
        </w:rPr>
        <w:t>w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w w:val="105"/>
        </w:rPr>
        <w:t>r</w:t>
      </w:r>
      <w:r>
        <w:rPr>
          <w:spacing w:val="-9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8"/>
          <w:w w:val="105"/>
        </w:rPr>
        <w:t xml:space="preserve"> </w:t>
      </w:r>
      <w:r>
        <w:rPr>
          <w:w w:val="105"/>
        </w:rPr>
        <w:t>a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per</w:t>
      </w:r>
      <w:r>
        <w:rPr>
          <w:w w:val="105"/>
        </w:rPr>
        <w:t>i</w:t>
      </w:r>
      <w:r>
        <w:rPr>
          <w:spacing w:val="1"/>
          <w:w w:val="105"/>
        </w:rPr>
        <w:t>o</w:t>
      </w:r>
      <w:r>
        <w:rPr>
          <w:w w:val="105"/>
        </w:rPr>
        <w:t>d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2</w:t>
      </w:r>
      <w:r>
        <w:rPr>
          <w:w w:val="105"/>
        </w:rPr>
        <w:t>4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hour</w:t>
      </w:r>
      <w:r>
        <w:rPr>
          <w:w w:val="105"/>
        </w:rPr>
        <w:t>s</w:t>
      </w:r>
      <w:r>
        <w:rPr>
          <w:spacing w:val="-6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i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u</w:t>
      </w:r>
      <w:r>
        <w:rPr>
          <w:spacing w:val="2"/>
          <w:w w:val="105"/>
        </w:rPr>
        <w:t>m</w:t>
      </w:r>
      <w:r>
        <w:rPr>
          <w:w w:val="105"/>
        </w:rPr>
        <w:t>.</w:t>
      </w:r>
    </w:p>
    <w:p w14:paraId="5487BBC0" w14:textId="77777777" w:rsidR="00980912" w:rsidRDefault="00980912">
      <w:pPr>
        <w:kinsoku w:val="0"/>
        <w:overflowPunct w:val="0"/>
        <w:spacing w:before="11" w:line="220" w:lineRule="exact"/>
        <w:rPr>
          <w:sz w:val="22"/>
          <w:szCs w:val="22"/>
        </w:rPr>
      </w:pPr>
    </w:p>
    <w:p w14:paraId="763AA48A" w14:textId="31FA8F84" w:rsidR="00980912" w:rsidRDefault="006A4E60">
      <w:pPr>
        <w:pStyle w:val="BodyText"/>
        <w:numPr>
          <w:ilvl w:val="1"/>
          <w:numId w:val="1"/>
        </w:numPr>
        <w:tabs>
          <w:tab w:val="left" w:pos="675"/>
        </w:tabs>
        <w:kinsoku w:val="0"/>
        <w:overflowPunct w:val="0"/>
        <w:ind w:left="676"/>
      </w:pPr>
      <w:r>
        <w:rPr>
          <w:spacing w:val="1"/>
        </w:rPr>
        <w:t>PRO</w:t>
      </w:r>
      <w:r>
        <w:t>T</w:t>
      </w:r>
      <w:r>
        <w:rPr>
          <w:spacing w:val="1"/>
        </w:rPr>
        <w:t>EC</w:t>
      </w:r>
      <w:r>
        <w:t>TI</w:t>
      </w:r>
      <w:r>
        <w:rPr>
          <w:spacing w:val="1"/>
        </w:rPr>
        <w:t>O</w:t>
      </w:r>
      <w:r>
        <w:t>N</w:t>
      </w:r>
      <w:r>
        <w:rPr>
          <w:spacing w:val="26"/>
        </w:rPr>
        <w:t xml:space="preserve"> </w:t>
      </w:r>
      <w:r>
        <w:rPr>
          <w:spacing w:val="1"/>
        </w:rPr>
        <w:t>COURS</w:t>
      </w:r>
      <w:r>
        <w:t>E</w:t>
      </w:r>
    </w:p>
    <w:p w14:paraId="42C742A3" w14:textId="77777777" w:rsidR="00980912" w:rsidRDefault="00980912">
      <w:pPr>
        <w:kinsoku w:val="0"/>
        <w:overflowPunct w:val="0"/>
        <w:spacing w:before="2" w:line="240" w:lineRule="exact"/>
      </w:pPr>
    </w:p>
    <w:p w14:paraId="71542E78" w14:textId="746082CE" w:rsidR="00980912" w:rsidRDefault="006A4E60">
      <w:pPr>
        <w:pStyle w:val="BodyText"/>
        <w:numPr>
          <w:ilvl w:val="2"/>
          <w:numId w:val="1"/>
        </w:numPr>
        <w:tabs>
          <w:tab w:val="left" w:pos="1251"/>
        </w:tabs>
        <w:kinsoku w:val="0"/>
        <w:overflowPunct w:val="0"/>
        <w:ind w:hanging="576"/>
      </w:pPr>
      <w:r>
        <w:rPr>
          <w:spacing w:val="1"/>
        </w:rPr>
        <w:t>VER</w:t>
      </w:r>
      <w:r>
        <w:t>TI</w:t>
      </w:r>
      <w:r>
        <w:rPr>
          <w:spacing w:val="1"/>
        </w:rPr>
        <w:t>CA</w:t>
      </w:r>
      <w:r>
        <w:t>L</w:t>
      </w:r>
      <w:r>
        <w:rPr>
          <w:spacing w:val="33"/>
        </w:rPr>
        <w:t xml:space="preserve"> </w:t>
      </w:r>
      <w:r>
        <w:rPr>
          <w:spacing w:val="1"/>
        </w:rPr>
        <w:t>APP</w:t>
      </w:r>
      <w:r>
        <w:t>LI</w:t>
      </w:r>
      <w:r>
        <w:rPr>
          <w:spacing w:val="1"/>
        </w:rPr>
        <w:t>CA</w:t>
      </w:r>
      <w:r>
        <w:t>TI</w:t>
      </w:r>
      <w:r>
        <w:rPr>
          <w:spacing w:val="1"/>
        </w:rPr>
        <w:t>ON</w:t>
      </w:r>
      <w:r>
        <w:t>:</w:t>
      </w:r>
    </w:p>
    <w:p w14:paraId="4587A7D5" w14:textId="77777777" w:rsidR="00980912" w:rsidRDefault="006A4E60">
      <w:pPr>
        <w:pStyle w:val="BodyText"/>
        <w:kinsoku w:val="0"/>
        <w:overflowPunct w:val="0"/>
        <w:spacing w:before="7" w:line="253" w:lineRule="auto"/>
        <w:ind w:right="121" w:firstLine="0"/>
        <w:jc w:val="both"/>
      </w:pPr>
      <w:r>
        <w:rPr>
          <w:w w:val="105"/>
        </w:rPr>
        <w:t>I</w:t>
      </w:r>
      <w:r>
        <w:rPr>
          <w:spacing w:val="1"/>
          <w:w w:val="105"/>
        </w:rPr>
        <w:t>ns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>ll</w:t>
      </w:r>
      <w:r>
        <w:rPr>
          <w:spacing w:val="30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w w:val="105"/>
        </w:rPr>
        <w:t>W</w:t>
      </w:r>
      <w:r>
        <w:rPr>
          <w:spacing w:val="34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ra</w:t>
      </w:r>
      <w:r>
        <w:rPr>
          <w:spacing w:val="2"/>
          <w:w w:val="105"/>
        </w:rPr>
        <w:t>DRA</w:t>
      </w:r>
      <w:r>
        <w:rPr>
          <w:w w:val="105"/>
        </w:rPr>
        <w:t>IN</w:t>
      </w:r>
      <w:r>
        <w:rPr>
          <w:spacing w:val="33"/>
          <w:w w:val="105"/>
        </w:rPr>
        <w:t xml:space="preserve"> </w:t>
      </w:r>
      <w:r>
        <w:rPr>
          <w:spacing w:val="2"/>
          <w:w w:val="105"/>
        </w:rPr>
        <w:t>H</w:t>
      </w:r>
      <w:r>
        <w:rPr>
          <w:w w:val="105"/>
        </w:rPr>
        <w:t>C</w:t>
      </w:r>
      <w:r>
        <w:rPr>
          <w:spacing w:val="32"/>
          <w:w w:val="105"/>
        </w:rPr>
        <w:t xml:space="preserve"> </w:t>
      </w:r>
      <w:r>
        <w:rPr>
          <w:spacing w:val="2"/>
          <w:w w:val="105"/>
        </w:rPr>
        <w:t>D</w:t>
      </w:r>
      <w:r>
        <w:rPr>
          <w:spacing w:val="1"/>
          <w:w w:val="105"/>
        </w:rPr>
        <w:t>ra</w:t>
      </w:r>
      <w:r>
        <w:rPr>
          <w:w w:val="105"/>
        </w:rPr>
        <w:t>i</w:t>
      </w:r>
      <w:r>
        <w:rPr>
          <w:spacing w:val="1"/>
          <w:w w:val="105"/>
        </w:rPr>
        <w:t>nag</w:t>
      </w:r>
      <w:r>
        <w:rPr>
          <w:w w:val="105"/>
        </w:rPr>
        <w:t>e</w:t>
      </w:r>
      <w:r>
        <w:rPr>
          <w:spacing w:val="32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yste</w:t>
      </w:r>
      <w:r>
        <w:rPr>
          <w:w w:val="105"/>
        </w:rPr>
        <w:t>m</w:t>
      </w:r>
      <w:r>
        <w:rPr>
          <w:spacing w:val="33"/>
          <w:w w:val="105"/>
        </w:rPr>
        <w:t xml:space="preserve"> </w:t>
      </w:r>
      <w:r>
        <w:rPr>
          <w:spacing w:val="1"/>
          <w:w w:val="105"/>
        </w:rPr>
        <w:t>a</w:t>
      </w:r>
      <w:r>
        <w:rPr>
          <w:w w:val="105"/>
        </w:rPr>
        <w:t>s</w:t>
      </w:r>
      <w:r>
        <w:rPr>
          <w:spacing w:val="31"/>
          <w:w w:val="105"/>
        </w:rPr>
        <w:t xml:space="preserve"> </w:t>
      </w:r>
      <w:r>
        <w:rPr>
          <w:spacing w:val="1"/>
          <w:w w:val="105"/>
        </w:rPr>
        <w:t>th</w:t>
      </w:r>
      <w:r>
        <w:rPr>
          <w:w w:val="105"/>
        </w:rPr>
        <w:t>e</w:t>
      </w:r>
      <w:r>
        <w:rPr>
          <w:spacing w:val="32"/>
          <w:w w:val="105"/>
        </w:rPr>
        <w:t xml:space="preserve"> </w:t>
      </w:r>
      <w:r>
        <w:rPr>
          <w:spacing w:val="1"/>
          <w:w w:val="105"/>
        </w:rPr>
        <w:t>f</w:t>
      </w:r>
      <w:r>
        <w:rPr>
          <w:w w:val="105"/>
        </w:rPr>
        <w:t>i</w:t>
      </w:r>
      <w:r>
        <w:rPr>
          <w:spacing w:val="1"/>
          <w:w w:val="105"/>
        </w:rPr>
        <w:t>rs</w:t>
      </w:r>
      <w:r>
        <w:rPr>
          <w:w w:val="105"/>
        </w:rPr>
        <w:t>t</w:t>
      </w:r>
      <w:r>
        <w:rPr>
          <w:spacing w:val="32"/>
          <w:w w:val="105"/>
        </w:rPr>
        <w:t xml:space="preserve"> </w:t>
      </w:r>
      <w:r>
        <w:rPr>
          <w:spacing w:val="1"/>
          <w:w w:val="105"/>
        </w:rPr>
        <w:t>cours</w:t>
      </w:r>
      <w:r>
        <w:rPr>
          <w:w w:val="105"/>
        </w:rPr>
        <w:t>e</w:t>
      </w:r>
      <w:r>
        <w:rPr>
          <w:spacing w:val="32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31"/>
          <w:w w:val="105"/>
        </w:rPr>
        <w:t xml:space="preserve"> </w:t>
      </w:r>
      <w:r>
        <w:rPr>
          <w:spacing w:val="1"/>
          <w:w w:val="105"/>
        </w:rPr>
        <w:t>dra</w:t>
      </w:r>
      <w:r>
        <w:rPr>
          <w:w w:val="105"/>
        </w:rPr>
        <w:t>i</w:t>
      </w:r>
      <w:r>
        <w:rPr>
          <w:spacing w:val="1"/>
          <w:w w:val="105"/>
        </w:rPr>
        <w:t>nag</w:t>
      </w:r>
      <w:r>
        <w:rPr>
          <w:w w:val="105"/>
        </w:rPr>
        <w:t>e</w:t>
      </w:r>
      <w:r>
        <w:rPr>
          <w:spacing w:val="31"/>
          <w:w w:val="105"/>
        </w:rPr>
        <w:t xml:space="preserve"> </w:t>
      </w:r>
      <w:r>
        <w:rPr>
          <w:spacing w:val="1"/>
          <w:w w:val="105"/>
        </w:rPr>
        <w:t>co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pos</w:t>
      </w:r>
      <w:r>
        <w:rPr>
          <w:w w:val="105"/>
        </w:rPr>
        <w:t>i</w:t>
      </w:r>
      <w:r>
        <w:rPr>
          <w:spacing w:val="1"/>
          <w:w w:val="105"/>
        </w:rPr>
        <w:t>t</w:t>
      </w:r>
      <w:r>
        <w:rPr>
          <w:w w:val="105"/>
        </w:rPr>
        <w:t>e</w:t>
      </w:r>
      <w:r>
        <w:rPr>
          <w:w w:val="103"/>
        </w:rPr>
        <w:t xml:space="preserve"> </w:t>
      </w:r>
      <w:r>
        <w:rPr>
          <w:w w:val="105"/>
        </w:rPr>
        <w:t>i</w:t>
      </w:r>
      <w:r>
        <w:rPr>
          <w:spacing w:val="2"/>
          <w:w w:val="105"/>
        </w:rPr>
        <w:t>mm</w:t>
      </w:r>
      <w:r>
        <w:rPr>
          <w:spacing w:val="1"/>
          <w:w w:val="105"/>
        </w:rPr>
        <w:t>ed</w:t>
      </w:r>
      <w:r>
        <w:rPr>
          <w:w w:val="105"/>
        </w:rPr>
        <w:t>i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w w:val="105"/>
        </w:rPr>
        <w:t>ly</w:t>
      </w:r>
      <w:r>
        <w:rPr>
          <w:spacing w:val="-15"/>
          <w:w w:val="105"/>
        </w:rPr>
        <w:t xml:space="preserve"> </w:t>
      </w:r>
      <w:r>
        <w:rPr>
          <w:spacing w:val="1"/>
          <w:w w:val="105"/>
        </w:rPr>
        <w:t>a</w:t>
      </w:r>
      <w:r>
        <w:rPr>
          <w:w w:val="105"/>
        </w:rPr>
        <w:t>ft</w:t>
      </w:r>
      <w:r>
        <w:rPr>
          <w:spacing w:val="1"/>
          <w:w w:val="105"/>
        </w:rPr>
        <w:t>e</w:t>
      </w:r>
      <w:r>
        <w:rPr>
          <w:w w:val="105"/>
        </w:rPr>
        <w:t>r</w:t>
      </w:r>
      <w:r>
        <w:rPr>
          <w:spacing w:val="-15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bran</w:t>
      </w:r>
      <w:r>
        <w:rPr>
          <w:w w:val="105"/>
        </w:rPr>
        <w:t>e</w:t>
      </w:r>
      <w:r>
        <w:rPr>
          <w:spacing w:val="-14"/>
          <w:w w:val="105"/>
        </w:rPr>
        <w:t xml:space="preserve"> </w:t>
      </w:r>
      <w:r>
        <w:rPr>
          <w:spacing w:val="1"/>
          <w:w w:val="105"/>
        </w:rPr>
        <w:t>ha</w:t>
      </w:r>
      <w:r>
        <w:rPr>
          <w:w w:val="105"/>
        </w:rPr>
        <w:t>s</w:t>
      </w:r>
      <w:r>
        <w:rPr>
          <w:spacing w:val="-14"/>
          <w:w w:val="105"/>
        </w:rPr>
        <w:t xml:space="preserve"> </w:t>
      </w:r>
      <w:r>
        <w:rPr>
          <w:spacing w:val="1"/>
          <w:w w:val="105"/>
        </w:rPr>
        <w:t>bee</w:t>
      </w:r>
      <w:r>
        <w:rPr>
          <w:w w:val="105"/>
        </w:rPr>
        <w:t>n</w:t>
      </w:r>
      <w:r>
        <w:rPr>
          <w:spacing w:val="-14"/>
          <w:w w:val="105"/>
        </w:rPr>
        <w:t xml:space="preserve"> </w:t>
      </w:r>
      <w:r>
        <w:rPr>
          <w:w w:val="105"/>
        </w:rPr>
        <w:t>i</w:t>
      </w:r>
      <w:r>
        <w:rPr>
          <w:spacing w:val="1"/>
          <w:w w:val="105"/>
        </w:rPr>
        <w:t>ns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>ll</w:t>
      </w:r>
      <w:r>
        <w:rPr>
          <w:spacing w:val="1"/>
          <w:w w:val="105"/>
        </w:rPr>
        <w:t>e</w:t>
      </w:r>
      <w:r>
        <w:rPr>
          <w:w w:val="105"/>
        </w:rPr>
        <w:t>d</w:t>
      </w:r>
      <w:r>
        <w:rPr>
          <w:spacing w:val="-14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14"/>
          <w:w w:val="105"/>
        </w:rPr>
        <w:t xml:space="preserve"> </w:t>
      </w:r>
      <w:r>
        <w:rPr>
          <w:spacing w:val="1"/>
          <w:w w:val="105"/>
        </w:rPr>
        <w:t>ver</w:t>
      </w:r>
      <w:r>
        <w:rPr>
          <w:w w:val="105"/>
        </w:rPr>
        <w:t>ti</w:t>
      </w:r>
      <w:r>
        <w:rPr>
          <w:spacing w:val="1"/>
          <w:w w:val="105"/>
        </w:rPr>
        <w:t>ca</w:t>
      </w:r>
      <w:r>
        <w:rPr>
          <w:w w:val="105"/>
        </w:rPr>
        <w:t>l</w:t>
      </w:r>
      <w:r>
        <w:rPr>
          <w:spacing w:val="-15"/>
          <w:w w:val="105"/>
        </w:rPr>
        <w:t xml:space="preserve"> </w:t>
      </w:r>
      <w:r>
        <w:rPr>
          <w:spacing w:val="1"/>
          <w:w w:val="105"/>
        </w:rPr>
        <w:t>sur</w:t>
      </w:r>
      <w:r>
        <w:rPr>
          <w:w w:val="105"/>
        </w:rPr>
        <w:t>f</w:t>
      </w:r>
      <w:r>
        <w:rPr>
          <w:spacing w:val="1"/>
          <w:w w:val="105"/>
        </w:rPr>
        <w:t>aces</w:t>
      </w:r>
      <w:r>
        <w:rPr>
          <w:w w:val="105"/>
        </w:rPr>
        <w:t>.</w:t>
      </w:r>
      <w:r>
        <w:rPr>
          <w:spacing w:val="25"/>
          <w:w w:val="105"/>
        </w:rPr>
        <w:t xml:space="preserve"> </w:t>
      </w:r>
      <w:r>
        <w:rPr>
          <w:w w:val="105"/>
        </w:rPr>
        <w:t>I</w:t>
      </w:r>
      <w:r>
        <w:rPr>
          <w:spacing w:val="1"/>
          <w:w w:val="105"/>
        </w:rPr>
        <w:t>ns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>ll</w:t>
      </w:r>
      <w:r>
        <w:rPr>
          <w:spacing w:val="-15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w w:val="105"/>
        </w:rPr>
        <w:t>W</w:t>
      </w:r>
      <w:r>
        <w:rPr>
          <w:spacing w:val="-13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ra</w:t>
      </w:r>
      <w:r>
        <w:rPr>
          <w:spacing w:val="2"/>
          <w:w w:val="105"/>
        </w:rPr>
        <w:t>DRA</w:t>
      </w:r>
      <w:r>
        <w:rPr>
          <w:w w:val="105"/>
        </w:rPr>
        <w:t>IN</w:t>
      </w:r>
      <w:r>
        <w:rPr>
          <w:w w:val="103"/>
        </w:rPr>
        <w:t xml:space="preserve"> </w:t>
      </w:r>
      <w:r>
        <w:rPr>
          <w:spacing w:val="2"/>
          <w:w w:val="105"/>
        </w:rPr>
        <w:t>D</w:t>
      </w:r>
      <w:r>
        <w:rPr>
          <w:spacing w:val="1"/>
          <w:w w:val="105"/>
        </w:rPr>
        <w:t>ra</w:t>
      </w:r>
      <w:r>
        <w:rPr>
          <w:w w:val="105"/>
        </w:rPr>
        <w:t>i</w:t>
      </w:r>
      <w:r>
        <w:rPr>
          <w:spacing w:val="1"/>
          <w:w w:val="105"/>
        </w:rPr>
        <w:t>nag</w:t>
      </w:r>
      <w:r>
        <w:rPr>
          <w:w w:val="105"/>
        </w:rPr>
        <w:t>e</w:t>
      </w:r>
      <w:r>
        <w:rPr>
          <w:spacing w:val="-11"/>
          <w:w w:val="105"/>
        </w:rPr>
        <w:t xml:space="preserve"> </w:t>
      </w:r>
      <w:r>
        <w:rPr>
          <w:spacing w:val="2"/>
          <w:w w:val="105"/>
        </w:rPr>
        <w:t>C</w:t>
      </w:r>
      <w:r>
        <w:rPr>
          <w:spacing w:val="1"/>
          <w:w w:val="105"/>
        </w:rPr>
        <w:t>o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pos</w:t>
      </w:r>
      <w:r>
        <w:rPr>
          <w:w w:val="105"/>
        </w:rPr>
        <w:t>ite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(con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u</w:t>
      </w:r>
      <w:r>
        <w:rPr>
          <w:w w:val="105"/>
        </w:rPr>
        <w:t>lt</w:t>
      </w:r>
      <w:r>
        <w:rPr>
          <w:spacing w:val="-11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w w:val="105"/>
        </w:rPr>
        <w:t>W</w:t>
      </w:r>
      <w:r>
        <w:rPr>
          <w:spacing w:val="-10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2"/>
          <w:w w:val="105"/>
        </w:rPr>
        <w:t xml:space="preserve"> </w:t>
      </w:r>
      <w:r>
        <w:rPr>
          <w:spacing w:val="1"/>
          <w:w w:val="105"/>
        </w:rPr>
        <w:t>reco</w:t>
      </w:r>
      <w:r>
        <w:rPr>
          <w:spacing w:val="2"/>
          <w:w w:val="105"/>
        </w:rPr>
        <w:t>mm</w:t>
      </w:r>
      <w:r>
        <w:rPr>
          <w:spacing w:val="1"/>
          <w:w w:val="105"/>
        </w:rPr>
        <w:t>enda</w:t>
      </w:r>
      <w:r>
        <w:rPr>
          <w:w w:val="105"/>
        </w:rPr>
        <w:t>ti</w:t>
      </w:r>
      <w:r>
        <w:rPr>
          <w:spacing w:val="1"/>
          <w:w w:val="105"/>
        </w:rPr>
        <w:t>on</w:t>
      </w:r>
      <w:r>
        <w:rPr>
          <w:w w:val="105"/>
        </w:rPr>
        <w:t>),</w:t>
      </w:r>
      <w:r>
        <w:rPr>
          <w:spacing w:val="-11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spacing w:val="3"/>
          <w:w w:val="105"/>
        </w:rPr>
        <w:t>W</w:t>
      </w:r>
      <w:r>
        <w:rPr>
          <w:spacing w:val="1"/>
          <w:w w:val="105"/>
        </w:rPr>
        <w:t>-</w:t>
      </w:r>
      <w:r>
        <w:rPr>
          <w:spacing w:val="2"/>
          <w:w w:val="105"/>
        </w:rPr>
        <w:t>P</w:t>
      </w:r>
      <w:r>
        <w:rPr>
          <w:spacing w:val="1"/>
          <w:w w:val="105"/>
        </w:rPr>
        <w:t>ro</w:t>
      </w:r>
      <w:r>
        <w:rPr>
          <w:w w:val="105"/>
        </w:rPr>
        <w:t>t</w:t>
      </w:r>
      <w:r>
        <w:rPr>
          <w:spacing w:val="1"/>
          <w:w w:val="105"/>
        </w:rPr>
        <w:t>ec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11"/>
          <w:w w:val="105"/>
        </w:rPr>
        <w:t xml:space="preserve"> </w:t>
      </w:r>
      <w:r>
        <w:rPr>
          <w:spacing w:val="2"/>
          <w:w w:val="105"/>
        </w:rPr>
        <w:t>B</w:t>
      </w:r>
      <w:r>
        <w:rPr>
          <w:spacing w:val="1"/>
          <w:w w:val="105"/>
        </w:rPr>
        <w:t>oar</w:t>
      </w:r>
      <w:r>
        <w:rPr>
          <w:spacing w:val="2"/>
          <w:w w:val="105"/>
        </w:rPr>
        <w:t>d</w:t>
      </w:r>
      <w:r>
        <w:rPr>
          <w:spacing w:val="1"/>
          <w:w w:val="105"/>
        </w:rPr>
        <w:t>-</w:t>
      </w:r>
      <w:r>
        <w:rPr>
          <w:w w:val="105"/>
        </w:rPr>
        <w:t>V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-11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spacing w:val="3"/>
          <w:w w:val="105"/>
        </w:rPr>
        <w:t>W</w:t>
      </w:r>
      <w:r>
        <w:rPr>
          <w:w w:val="105"/>
        </w:rPr>
        <w:t>-</w:t>
      </w:r>
      <w:r>
        <w:rPr>
          <w:w w:val="103"/>
        </w:rPr>
        <w:t xml:space="preserve"> </w:t>
      </w:r>
      <w:r>
        <w:rPr>
          <w:spacing w:val="1"/>
          <w:w w:val="105"/>
        </w:rPr>
        <w:t>200</w:t>
      </w:r>
      <w:r>
        <w:rPr>
          <w:w w:val="105"/>
        </w:rPr>
        <w:t>V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re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</w:t>
      </w:r>
      <w:r>
        <w:rPr>
          <w:w w:val="105"/>
        </w:rPr>
        <w:t>i</w:t>
      </w:r>
      <w:r>
        <w:rPr>
          <w:spacing w:val="1"/>
          <w:w w:val="105"/>
        </w:rPr>
        <w:t>nde</w:t>
      </w:r>
      <w:r>
        <w:rPr>
          <w:w w:val="105"/>
        </w:rPr>
        <w:t>r.</w:t>
      </w:r>
      <w:r>
        <w:rPr>
          <w:spacing w:val="37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w w:val="105"/>
        </w:rPr>
        <w:t>t</w:t>
      </w:r>
      <w:r>
        <w:rPr>
          <w:spacing w:val="1"/>
          <w:w w:val="105"/>
        </w:rPr>
        <w:t>o</w:t>
      </w:r>
      <w:r>
        <w:rPr>
          <w:w w:val="105"/>
        </w:rPr>
        <w:t>p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dra</w:t>
      </w:r>
      <w:r>
        <w:rPr>
          <w:w w:val="105"/>
        </w:rPr>
        <w:t>i</w:t>
      </w:r>
      <w:r>
        <w:rPr>
          <w:spacing w:val="1"/>
          <w:w w:val="105"/>
        </w:rPr>
        <w:t>nag</w:t>
      </w:r>
      <w:r>
        <w:rPr>
          <w:w w:val="105"/>
        </w:rPr>
        <w:t>e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co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pos</w:t>
      </w:r>
      <w:r>
        <w:rPr>
          <w:w w:val="105"/>
        </w:rPr>
        <w:t>ite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6</w:t>
      </w:r>
      <w:r>
        <w:rPr>
          <w:w w:val="105"/>
        </w:rPr>
        <w:t>"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be</w:t>
      </w:r>
      <w:r>
        <w:rPr>
          <w:w w:val="105"/>
        </w:rPr>
        <w:t>l</w:t>
      </w:r>
      <w:r>
        <w:rPr>
          <w:spacing w:val="1"/>
          <w:w w:val="105"/>
        </w:rPr>
        <w:t>o</w:t>
      </w:r>
      <w:r>
        <w:rPr>
          <w:w w:val="105"/>
        </w:rPr>
        <w:t>w</w:t>
      </w:r>
      <w:r>
        <w:rPr>
          <w:spacing w:val="-8"/>
          <w:w w:val="105"/>
        </w:rPr>
        <w:t xml:space="preserve"> </w:t>
      </w:r>
      <w:r>
        <w:rPr>
          <w:w w:val="105"/>
        </w:rPr>
        <w:t>fi</w:t>
      </w:r>
      <w:r>
        <w:rPr>
          <w:spacing w:val="1"/>
          <w:w w:val="105"/>
        </w:rPr>
        <w:t>na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grad</w:t>
      </w:r>
      <w:r>
        <w:rPr>
          <w:w w:val="105"/>
        </w:rPr>
        <w:t>e</w:t>
      </w:r>
      <w:r>
        <w:rPr>
          <w:spacing w:val="-9"/>
          <w:w w:val="105"/>
        </w:rPr>
        <w:t xml:space="preserve"> </w:t>
      </w:r>
      <w:r>
        <w:rPr>
          <w:w w:val="105"/>
        </w:rPr>
        <w:t>l</w:t>
      </w:r>
      <w:r>
        <w:rPr>
          <w:spacing w:val="1"/>
          <w:w w:val="105"/>
        </w:rPr>
        <w:t>eve</w:t>
      </w:r>
      <w:r>
        <w:rPr>
          <w:w w:val="105"/>
        </w:rPr>
        <w:t>l.</w:t>
      </w:r>
    </w:p>
    <w:p w14:paraId="003E6223" w14:textId="35872075" w:rsidR="00980912" w:rsidRDefault="006A4E60">
      <w:pPr>
        <w:pStyle w:val="BodyText"/>
        <w:numPr>
          <w:ilvl w:val="2"/>
          <w:numId w:val="1"/>
        </w:numPr>
        <w:tabs>
          <w:tab w:val="left" w:pos="1251"/>
        </w:tabs>
        <w:kinsoku w:val="0"/>
        <w:overflowPunct w:val="0"/>
        <w:ind w:hanging="576"/>
      </w:pPr>
      <w:r>
        <w:rPr>
          <w:spacing w:val="1"/>
        </w:rPr>
        <w:t>HOR</w:t>
      </w:r>
      <w:r>
        <w:t>IZ</w:t>
      </w:r>
      <w:r>
        <w:rPr>
          <w:spacing w:val="1"/>
        </w:rPr>
        <w:t>ON</w:t>
      </w:r>
      <w:r>
        <w:t>T</w:t>
      </w:r>
      <w:r>
        <w:rPr>
          <w:spacing w:val="1"/>
        </w:rPr>
        <w:t>A</w:t>
      </w:r>
      <w:r>
        <w:t>L</w:t>
      </w:r>
      <w:r>
        <w:rPr>
          <w:spacing w:val="47"/>
        </w:rPr>
        <w:t xml:space="preserve"> </w:t>
      </w:r>
      <w:r>
        <w:rPr>
          <w:spacing w:val="1"/>
        </w:rPr>
        <w:t>APP</w:t>
      </w:r>
      <w:r>
        <w:t>LI</w:t>
      </w:r>
      <w:r>
        <w:rPr>
          <w:spacing w:val="1"/>
        </w:rPr>
        <w:t>CA</w:t>
      </w:r>
      <w:r>
        <w:t>TI</w:t>
      </w:r>
      <w:r>
        <w:rPr>
          <w:spacing w:val="1"/>
        </w:rPr>
        <w:t>ON:</w:t>
      </w:r>
    </w:p>
    <w:p w14:paraId="74477E53" w14:textId="77777777" w:rsidR="00980912" w:rsidRDefault="006A4E60">
      <w:pPr>
        <w:pStyle w:val="BodyText"/>
        <w:kinsoku w:val="0"/>
        <w:overflowPunct w:val="0"/>
        <w:spacing w:before="12" w:line="253" w:lineRule="auto"/>
        <w:ind w:right="118" w:firstLine="0"/>
        <w:jc w:val="both"/>
      </w:pPr>
      <w:r>
        <w:rPr>
          <w:w w:val="105"/>
        </w:rPr>
        <w:t>I</w:t>
      </w:r>
      <w:r>
        <w:rPr>
          <w:spacing w:val="1"/>
          <w:w w:val="105"/>
        </w:rPr>
        <w:t>ns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>ll</w:t>
      </w:r>
      <w:r>
        <w:rPr>
          <w:spacing w:val="5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w w:val="105"/>
        </w:rPr>
        <w:t>W</w:t>
      </w:r>
      <w:r>
        <w:rPr>
          <w:spacing w:val="9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ra</w:t>
      </w:r>
      <w:r>
        <w:rPr>
          <w:spacing w:val="2"/>
          <w:w w:val="105"/>
        </w:rPr>
        <w:t>DRA</w:t>
      </w:r>
      <w:r>
        <w:rPr>
          <w:w w:val="105"/>
        </w:rPr>
        <w:t>IN</w:t>
      </w:r>
      <w:r>
        <w:rPr>
          <w:spacing w:val="7"/>
          <w:w w:val="105"/>
        </w:rPr>
        <w:t xml:space="preserve"> </w:t>
      </w:r>
      <w:r>
        <w:rPr>
          <w:spacing w:val="2"/>
          <w:w w:val="105"/>
        </w:rPr>
        <w:t>D</w:t>
      </w:r>
      <w:r>
        <w:rPr>
          <w:spacing w:val="1"/>
          <w:w w:val="105"/>
        </w:rPr>
        <w:t>ra</w:t>
      </w:r>
      <w:r>
        <w:rPr>
          <w:w w:val="105"/>
        </w:rPr>
        <w:t>i</w:t>
      </w:r>
      <w:r>
        <w:rPr>
          <w:spacing w:val="1"/>
          <w:w w:val="105"/>
        </w:rPr>
        <w:t>nag</w:t>
      </w:r>
      <w:r>
        <w:rPr>
          <w:w w:val="105"/>
        </w:rPr>
        <w:t>e</w:t>
      </w:r>
      <w:r>
        <w:rPr>
          <w:spacing w:val="7"/>
          <w:w w:val="105"/>
        </w:rPr>
        <w:t xml:space="preserve"> </w:t>
      </w:r>
      <w:r>
        <w:rPr>
          <w:spacing w:val="2"/>
          <w:w w:val="105"/>
        </w:rPr>
        <w:t>C</w:t>
      </w:r>
      <w:r>
        <w:rPr>
          <w:spacing w:val="1"/>
          <w:w w:val="105"/>
        </w:rPr>
        <w:t>o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pos</w:t>
      </w:r>
      <w:r>
        <w:rPr>
          <w:w w:val="105"/>
        </w:rPr>
        <w:t>ite</w:t>
      </w:r>
      <w:r>
        <w:rPr>
          <w:spacing w:val="7"/>
          <w:w w:val="105"/>
        </w:rPr>
        <w:t xml:space="preserve"> </w:t>
      </w:r>
      <w:r>
        <w:rPr>
          <w:spacing w:val="1"/>
          <w:w w:val="105"/>
        </w:rPr>
        <w:t>(consu</w:t>
      </w:r>
      <w:r>
        <w:rPr>
          <w:w w:val="105"/>
        </w:rPr>
        <w:t>lt</w:t>
      </w:r>
      <w:r>
        <w:rPr>
          <w:spacing w:val="6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w w:val="105"/>
        </w:rPr>
        <w:t>W</w:t>
      </w:r>
      <w:r>
        <w:rPr>
          <w:spacing w:val="8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7"/>
          <w:w w:val="105"/>
        </w:rPr>
        <w:t xml:space="preserve"> </w:t>
      </w:r>
      <w:r>
        <w:rPr>
          <w:spacing w:val="1"/>
          <w:w w:val="105"/>
        </w:rPr>
        <w:t>reco</w:t>
      </w:r>
      <w:r>
        <w:rPr>
          <w:spacing w:val="2"/>
          <w:w w:val="105"/>
        </w:rPr>
        <w:t>mm</w:t>
      </w:r>
      <w:r>
        <w:rPr>
          <w:spacing w:val="1"/>
          <w:w w:val="105"/>
        </w:rPr>
        <w:t>enda</w:t>
      </w:r>
      <w:r>
        <w:rPr>
          <w:w w:val="105"/>
        </w:rPr>
        <w:t>ti</w:t>
      </w:r>
      <w:r>
        <w:rPr>
          <w:spacing w:val="1"/>
          <w:w w:val="105"/>
        </w:rPr>
        <w:t>on</w:t>
      </w:r>
      <w:r>
        <w:rPr>
          <w:w w:val="105"/>
        </w:rPr>
        <w:t>)</w:t>
      </w:r>
      <w:r>
        <w:rPr>
          <w:spacing w:val="6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r</w:t>
      </w:r>
      <w:r>
        <w:rPr>
          <w:spacing w:val="7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spacing w:val="3"/>
          <w:w w:val="105"/>
        </w:rPr>
        <w:t>W</w:t>
      </w:r>
      <w:r>
        <w:rPr>
          <w:w w:val="105"/>
        </w:rPr>
        <w:t>-</w:t>
      </w:r>
      <w:r>
        <w:rPr>
          <w:w w:val="103"/>
        </w:rPr>
        <w:t xml:space="preserve"> </w:t>
      </w:r>
      <w:r>
        <w:rPr>
          <w:spacing w:val="1"/>
          <w:w w:val="105"/>
        </w:rPr>
        <w:t>P</w:t>
      </w:r>
      <w:r>
        <w:rPr>
          <w:spacing w:val="-1"/>
          <w:w w:val="105"/>
        </w:rPr>
        <w:t>r</w:t>
      </w:r>
      <w:r>
        <w:rPr>
          <w:w w:val="105"/>
        </w:rPr>
        <w:t>o</w:t>
      </w:r>
      <w:r>
        <w:rPr>
          <w:spacing w:val="-1"/>
          <w:w w:val="105"/>
        </w:rPr>
        <w:t>t</w:t>
      </w:r>
      <w:r>
        <w:rPr>
          <w:w w:val="105"/>
        </w:rPr>
        <w:t>ec</w:t>
      </w:r>
      <w:r>
        <w:rPr>
          <w:spacing w:val="-1"/>
          <w:w w:val="105"/>
        </w:rPr>
        <w:t>ti</w:t>
      </w:r>
      <w:r>
        <w:rPr>
          <w:w w:val="105"/>
        </w:rPr>
        <w:t>on</w:t>
      </w:r>
      <w:r>
        <w:rPr>
          <w:spacing w:val="-25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oa</w:t>
      </w:r>
      <w:r>
        <w:rPr>
          <w:spacing w:val="-1"/>
          <w:w w:val="105"/>
        </w:rPr>
        <w:t>r</w:t>
      </w:r>
      <w:r>
        <w:rPr>
          <w:spacing w:val="1"/>
          <w:w w:val="105"/>
        </w:rPr>
        <w:t>d</w:t>
      </w:r>
      <w:r>
        <w:rPr>
          <w:w w:val="105"/>
        </w:rPr>
        <w:t>-H</w:t>
      </w:r>
      <w:r>
        <w:rPr>
          <w:spacing w:val="-23"/>
          <w:w w:val="105"/>
        </w:rPr>
        <w:t xml:space="preserve"> </w:t>
      </w:r>
      <w:r>
        <w:rPr>
          <w:w w:val="105"/>
        </w:rPr>
        <w:t>or</w:t>
      </w:r>
      <w:r>
        <w:rPr>
          <w:spacing w:val="-25"/>
          <w:w w:val="105"/>
        </w:rPr>
        <w:t xml:space="preserve"> </w:t>
      </w:r>
      <w:r>
        <w:rPr>
          <w:spacing w:val="1"/>
          <w:w w:val="105"/>
        </w:rPr>
        <w:t>H</w:t>
      </w:r>
      <w:r>
        <w:rPr>
          <w:w w:val="105"/>
        </w:rPr>
        <w:t>S</w:t>
      </w:r>
      <w:r>
        <w:rPr>
          <w:spacing w:val="-24"/>
          <w:w w:val="105"/>
        </w:rPr>
        <w:t xml:space="preserve"> </w:t>
      </w:r>
      <w:r>
        <w:rPr>
          <w:w w:val="105"/>
        </w:rPr>
        <w:t>or</w:t>
      </w:r>
      <w:r>
        <w:rPr>
          <w:spacing w:val="-25"/>
          <w:w w:val="105"/>
        </w:rPr>
        <w:t xml:space="preserve"> </w:t>
      </w:r>
      <w:r>
        <w:rPr>
          <w:spacing w:val="1"/>
          <w:w w:val="105"/>
        </w:rPr>
        <w:t>CC</w:t>
      </w:r>
      <w:r>
        <w:rPr>
          <w:w w:val="105"/>
        </w:rPr>
        <w:t>W</w:t>
      </w:r>
      <w:r>
        <w:rPr>
          <w:spacing w:val="-23"/>
          <w:w w:val="105"/>
        </w:rPr>
        <w:t xml:space="preserve"> </w:t>
      </w:r>
      <w:r>
        <w:rPr>
          <w:w w:val="105"/>
        </w:rPr>
        <w:t>300</w:t>
      </w:r>
      <w:r>
        <w:rPr>
          <w:spacing w:val="1"/>
          <w:w w:val="105"/>
        </w:rPr>
        <w:t>H</w:t>
      </w:r>
      <w:r>
        <w:rPr>
          <w:w w:val="105"/>
        </w:rPr>
        <w:t>V</w:t>
      </w:r>
      <w:r>
        <w:rPr>
          <w:spacing w:val="-23"/>
          <w:w w:val="105"/>
        </w:rPr>
        <w:t xml:space="preserve"> </w:t>
      </w:r>
      <w:r>
        <w:rPr>
          <w:spacing w:val="-1"/>
          <w:w w:val="105"/>
        </w:rPr>
        <w:t>i</w:t>
      </w:r>
      <w:r>
        <w:rPr>
          <w:spacing w:val="1"/>
          <w:w w:val="105"/>
        </w:rPr>
        <w:t>mm</w:t>
      </w:r>
      <w:r>
        <w:rPr>
          <w:w w:val="105"/>
        </w:rPr>
        <w:t>ed</w:t>
      </w:r>
      <w:r>
        <w:rPr>
          <w:spacing w:val="-1"/>
          <w:w w:val="105"/>
        </w:rPr>
        <w:t>i</w:t>
      </w:r>
      <w:r>
        <w:rPr>
          <w:w w:val="105"/>
        </w:rPr>
        <w:t>a</w:t>
      </w:r>
      <w:r>
        <w:rPr>
          <w:spacing w:val="-1"/>
          <w:w w:val="105"/>
        </w:rPr>
        <w:t>t</w:t>
      </w:r>
      <w:r>
        <w:rPr>
          <w:w w:val="105"/>
        </w:rPr>
        <w:t>e</w:t>
      </w:r>
      <w:r>
        <w:rPr>
          <w:spacing w:val="-1"/>
          <w:w w:val="105"/>
        </w:rPr>
        <w:t>l</w:t>
      </w:r>
      <w:r>
        <w:rPr>
          <w:w w:val="105"/>
        </w:rPr>
        <w:t>y</w:t>
      </w:r>
      <w:r>
        <w:rPr>
          <w:spacing w:val="-25"/>
          <w:w w:val="105"/>
        </w:rPr>
        <w:t xml:space="preserve"> </w:t>
      </w:r>
      <w:r>
        <w:rPr>
          <w:w w:val="105"/>
        </w:rPr>
        <w:t>a</w:t>
      </w:r>
      <w:r>
        <w:rPr>
          <w:spacing w:val="-1"/>
          <w:w w:val="105"/>
        </w:rPr>
        <w:t>ft</w:t>
      </w:r>
      <w:r>
        <w:rPr>
          <w:w w:val="105"/>
        </w:rPr>
        <w:t>er</w:t>
      </w:r>
      <w:r>
        <w:rPr>
          <w:spacing w:val="-24"/>
          <w:w w:val="105"/>
        </w:rPr>
        <w:t xml:space="preserve"> </w:t>
      </w:r>
      <w:r>
        <w:rPr>
          <w:spacing w:val="-1"/>
          <w:w w:val="105"/>
        </w:rPr>
        <w:t>fl</w:t>
      </w:r>
      <w:r>
        <w:rPr>
          <w:w w:val="105"/>
        </w:rPr>
        <w:t>ood</w:t>
      </w:r>
      <w:r>
        <w:rPr>
          <w:spacing w:val="-25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w w:val="105"/>
        </w:rPr>
        <w:t>es</w:t>
      </w:r>
      <w:r>
        <w:rPr>
          <w:spacing w:val="-1"/>
          <w:w w:val="105"/>
        </w:rPr>
        <w:t>ti</w:t>
      </w:r>
      <w:r>
        <w:rPr>
          <w:w w:val="105"/>
        </w:rPr>
        <w:t>ng</w:t>
      </w:r>
      <w:r>
        <w:rPr>
          <w:spacing w:val="-24"/>
          <w:w w:val="105"/>
        </w:rPr>
        <w:t xml:space="preserve"> </w:t>
      </w:r>
      <w:r>
        <w:rPr>
          <w:w w:val="105"/>
        </w:rPr>
        <w:t>on</w:t>
      </w:r>
      <w:r>
        <w:rPr>
          <w:spacing w:val="-24"/>
          <w:w w:val="105"/>
        </w:rPr>
        <w:t xml:space="preserve"> </w:t>
      </w:r>
      <w:r>
        <w:rPr>
          <w:w w:val="105"/>
        </w:rPr>
        <w:t>ho</w:t>
      </w:r>
      <w:r>
        <w:rPr>
          <w:spacing w:val="-1"/>
          <w:w w:val="105"/>
        </w:rPr>
        <w:t>ri</w:t>
      </w:r>
      <w:r>
        <w:rPr>
          <w:w w:val="105"/>
        </w:rPr>
        <w:t>zon</w:t>
      </w:r>
      <w:r>
        <w:rPr>
          <w:spacing w:val="-1"/>
          <w:w w:val="105"/>
        </w:rPr>
        <w:t>t</w:t>
      </w:r>
      <w:r>
        <w:rPr>
          <w:w w:val="105"/>
        </w:rPr>
        <w:t>al</w:t>
      </w:r>
      <w:r>
        <w:rPr>
          <w:spacing w:val="-25"/>
          <w:w w:val="105"/>
        </w:rPr>
        <w:t xml:space="preserve"> </w:t>
      </w:r>
      <w:r>
        <w:rPr>
          <w:w w:val="105"/>
        </w:rPr>
        <w:t>sur</w:t>
      </w:r>
      <w:r>
        <w:rPr>
          <w:spacing w:val="-1"/>
          <w:w w:val="105"/>
        </w:rPr>
        <w:t>f</w:t>
      </w:r>
      <w:r>
        <w:rPr>
          <w:w w:val="105"/>
        </w:rPr>
        <w:t>aces.</w:t>
      </w:r>
      <w:r>
        <w:rPr>
          <w:w w:val="103"/>
        </w:rPr>
        <w:t xml:space="preserve"> </w:t>
      </w:r>
      <w:r>
        <w:rPr>
          <w:w w:val="105"/>
        </w:rPr>
        <w:t>If</w:t>
      </w:r>
      <w:r>
        <w:rPr>
          <w:spacing w:val="5"/>
          <w:w w:val="105"/>
        </w:rPr>
        <w:t xml:space="preserve"> </w:t>
      </w:r>
      <w:r>
        <w:rPr>
          <w:w w:val="105"/>
        </w:rPr>
        <w:t>fl</w:t>
      </w:r>
      <w:r>
        <w:rPr>
          <w:spacing w:val="1"/>
          <w:w w:val="105"/>
        </w:rPr>
        <w:t>oo</w:t>
      </w:r>
      <w:r>
        <w:rPr>
          <w:w w:val="105"/>
        </w:rPr>
        <w:t>d</w:t>
      </w:r>
      <w:r>
        <w:rPr>
          <w:spacing w:val="7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es</w:t>
      </w:r>
      <w:r>
        <w:rPr>
          <w:w w:val="105"/>
        </w:rPr>
        <w:t>ti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6"/>
          <w:w w:val="105"/>
        </w:rPr>
        <w:t xml:space="preserve"> </w:t>
      </w:r>
      <w:r>
        <w:rPr>
          <w:w w:val="105"/>
        </w:rPr>
        <w:t>is</w:t>
      </w:r>
      <w:r>
        <w:rPr>
          <w:spacing w:val="7"/>
          <w:w w:val="105"/>
        </w:rPr>
        <w:t xml:space="preserve"> </w:t>
      </w:r>
      <w:r>
        <w:rPr>
          <w:spacing w:val="1"/>
          <w:w w:val="105"/>
        </w:rPr>
        <w:t>de</w:t>
      </w:r>
      <w:r>
        <w:rPr>
          <w:w w:val="105"/>
        </w:rPr>
        <w:t>l</w:t>
      </w:r>
      <w:r>
        <w:rPr>
          <w:spacing w:val="1"/>
          <w:w w:val="105"/>
        </w:rPr>
        <w:t>ayed</w:t>
      </w:r>
      <w:r>
        <w:rPr>
          <w:w w:val="105"/>
        </w:rPr>
        <w:t>,</w:t>
      </w:r>
      <w:r>
        <w:rPr>
          <w:spacing w:val="5"/>
          <w:w w:val="105"/>
        </w:rPr>
        <w:t xml:space="preserve"> </w:t>
      </w:r>
      <w:r>
        <w:rPr>
          <w:w w:val="105"/>
        </w:rPr>
        <w:t>i</w:t>
      </w:r>
      <w:r>
        <w:rPr>
          <w:spacing w:val="1"/>
          <w:w w:val="105"/>
        </w:rPr>
        <w:t>ns</w:t>
      </w:r>
      <w:r>
        <w:rPr>
          <w:w w:val="105"/>
        </w:rPr>
        <w:t>t</w:t>
      </w:r>
      <w:r>
        <w:rPr>
          <w:spacing w:val="1"/>
          <w:w w:val="105"/>
        </w:rPr>
        <w:t>a</w:t>
      </w:r>
      <w:r>
        <w:rPr>
          <w:w w:val="105"/>
        </w:rPr>
        <w:t>ll</w:t>
      </w:r>
      <w:r>
        <w:rPr>
          <w:spacing w:val="6"/>
          <w:w w:val="105"/>
        </w:rPr>
        <w:t xml:space="preserve"> </w:t>
      </w:r>
      <w:r>
        <w:rPr>
          <w:w w:val="105"/>
        </w:rPr>
        <w:t>a</w:t>
      </w:r>
      <w:r>
        <w:rPr>
          <w:spacing w:val="7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porar</w:t>
      </w:r>
      <w:r>
        <w:rPr>
          <w:w w:val="105"/>
        </w:rPr>
        <w:t>y</w:t>
      </w:r>
      <w:r>
        <w:rPr>
          <w:spacing w:val="6"/>
          <w:w w:val="105"/>
        </w:rPr>
        <w:t xml:space="preserve"> </w:t>
      </w:r>
      <w:r>
        <w:rPr>
          <w:spacing w:val="1"/>
          <w:w w:val="105"/>
        </w:rPr>
        <w:t>cover</w:t>
      </w:r>
      <w:r>
        <w:rPr>
          <w:w w:val="105"/>
        </w:rPr>
        <w:t>i</w:t>
      </w:r>
      <w:r>
        <w:rPr>
          <w:spacing w:val="1"/>
          <w:w w:val="105"/>
        </w:rPr>
        <w:t>n</w:t>
      </w:r>
      <w:r>
        <w:rPr>
          <w:w w:val="105"/>
        </w:rPr>
        <w:t>g</w:t>
      </w:r>
      <w:r>
        <w:rPr>
          <w:spacing w:val="7"/>
          <w:w w:val="105"/>
        </w:rPr>
        <w:t xml:space="preserve"> </w:t>
      </w:r>
      <w:r>
        <w:rPr>
          <w:w w:val="105"/>
        </w:rPr>
        <w:t>to</w:t>
      </w:r>
      <w:r>
        <w:rPr>
          <w:spacing w:val="6"/>
          <w:w w:val="105"/>
        </w:rPr>
        <w:t xml:space="preserve"> </w:t>
      </w:r>
      <w:r>
        <w:rPr>
          <w:spacing w:val="1"/>
          <w:w w:val="105"/>
        </w:rPr>
        <w:t>pro</w:t>
      </w:r>
      <w:r>
        <w:rPr>
          <w:w w:val="105"/>
        </w:rPr>
        <w:t>t</w:t>
      </w:r>
      <w:r>
        <w:rPr>
          <w:spacing w:val="1"/>
          <w:w w:val="105"/>
        </w:rPr>
        <w:t>ec</w:t>
      </w:r>
      <w:r>
        <w:rPr>
          <w:w w:val="105"/>
        </w:rPr>
        <w:t>t</w:t>
      </w:r>
      <w:r>
        <w:rPr>
          <w:spacing w:val="6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w w:val="105"/>
        </w:rPr>
        <w:t>e</w:t>
      </w:r>
      <w:r>
        <w:rPr>
          <w:spacing w:val="6"/>
          <w:w w:val="105"/>
        </w:rPr>
        <w:t xml:space="preserve"> </w:t>
      </w:r>
      <w:r>
        <w:rPr>
          <w:spacing w:val="2"/>
          <w:w w:val="105"/>
        </w:rPr>
        <w:t>CC</w:t>
      </w:r>
      <w:r>
        <w:rPr>
          <w:w w:val="105"/>
        </w:rPr>
        <w:t>W</w:t>
      </w:r>
      <w:r>
        <w:rPr>
          <w:spacing w:val="8"/>
          <w:w w:val="105"/>
        </w:rPr>
        <w:t xml:space="preserve"> </w:t>
      </w:r>
      <w:r>
        <w:rPr>
          <w:spacing w:val="2"/>
          <w:w w:val="105"/>
        </w:rPr>
        <w:t>M</w:t>
      </w:r>
      <w:r>
        <w:rPr>
          <w:w w:val="105"/>
        </w:rPr>
        <w:t>i</w:t>
      </w:r>
      <w:r>
        <w:rPr>
          <w:spacing w:val="1"/>
          <w:w w:val="105"/>
        </w:rPr>
        <w:t>ra</w:t>
      </w:r>
      <w:r>
        <w:rPr>
          <w:spacing w:val="2"/>
          <w:w w:val="105"/>
        </w:rPr>
        <w:t>DR</w:t>
      </w:r>
      <w:r>
        <w:rPr>
          <w:w w:val="105"/>
        </w:rPr>
        <w:t>I</w:t>
      </w:r>
      <w:r>
        <w:rPr>
          <w:w w:val="103"/>
        </w:rPr>
        <w:t xml:space="preserve"> </w:t>
      </w:r>
      <w:r>
        <w:rPr>
          <w:spacing w:val="1"/>
          <w:w w:val="105"/>
        </w:rPr>
        <w:t>860</w:t>
      </w:r>
      <w:r>
        <w:rPr>
          <w:w w:val="105"/>
        </w:rPr>
        <w:t>/</w:t>
      </w:r>
      <w:r>
        <w:rPr>
          <w:spacing w:val="1"/>
          <w:w w:val="105"/>
        </w:rPr>
        <w:t>861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e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bran</w:t>
      </w:r>
      <w:r>
        <w:rPr>
          <w:w w:val="105"/>
        </w:rPr>
        <w:t>e</w:t>
      </w:r>
      <w:r>
        <w:rPr>
          <w:spacing w:val="-15"/>
          <w:w w:val="105"/>
        </w:rPr>
        <w:t xml:space="preserve"> </w:t>
      </w:r>
      <w:r>
        <w:rPr>
          <w:w w:val="105"/>
        </w:rPr>
        <w:t>f</w:t>
      </w:r>
      <w:r>
        <w:rPr>
          <w:spacing w:val="1"/>
          <w:w w:val="105"/>
        </w:rPr>
        <w:t>ro</w:t>
      </w:r>
      <w:r>
        <w:rPr>
          <w:w w:val="105"/>
        </w:rPr>
        <w:t>m</w:t>
      </w:r>
      <w:r>
        <w:rPr>
          <w:spacing w:val="-13"/>
          <w:w w:val="105"/>
        </w:rPr>
        <w:t xml:space="preserve"> </w:t>
      </w:r>
      <w:r>
        <w:rPr>
          <w:spacing w:val="1"/>
          <w:w w:val="105"/>
        </w:rPr>
        <w:t>da</w:t>
      </w:r>
      <w:r>
        <w:rPr>
          <w:spacing w:val="2"/>
          <w:w w:val="105"/>
        </w:rPr>
        <w:t>m</w:t>
      </w:r>
      <w:r>
        <w:rPr>
          <w:spacing w:val="1"/>
          <w:w w:val="105"/>
        </w:rPr>
        <w:t>ag</w:t>
      </w:r>
      <w:r>
        <w:rPr>
          <w:w w:val="105"/>
        </w:rPr>
        <w:t>e</w:t>
      </w:r>
      <w:r>
        <w:rPr>
          <w:spacing w:val="-14"/>
          <w:w w:val="105"/>
        </w:rPr>
        <w:t xml:space="preserve"> </w:t>
      </w:r>
      <w:r>
        <w:rPr>
          <w:spacing w:val="1"/>
          <w:w w:val="105"/>
        </w:rPr>
        <w:t>b</w:t>
      </w:r>
      <w:r>
        <w:rPr>
          <w:w w:val="105"/>
        </w:rPr>
        <w:t>y</w:t>
      </w:r>
      <w:r>
        <w:rPr>
          <w:spacing w:val="-14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t</w:t>
      </w:r>
      <w:r>
        <w:rPr>
          <w:spacing w:val="1"/>
          <w:w w:val="105"/>
        </w:rPr>
        <w:t>he</w:t>
      </w:r>
      <w:r>
        <w:rPr>
          <w:w w:val="105"/>
        </w:rPr>
        <w:t>r</w:t>
      </w:r>
      <w:r>
        <w:rPr>
          <w:spacing w:val="-15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rades</w:t>
      </w:r>
      <w:r>
        <w:rPr>
          <w:w w:val="105"/>
        </w:rPr>
        <w:t>.</w:t>
      </w:r>
    </w:p>
    <w:p w14:paraId="75C63D65" w14:textId="77777777" w:rsidR="00980912" w:rsidRDefault="00980912">
      <w:pPr>
        <w:kinsoku w:val="0"/>
        <w:overflowPunct w:val="0"/>
        <w:spacing w:line="200" w:lineRule="exact"/>
        <w:rPr>
          <w:sz w:val="20"/>
          <w:szCs w:val="20"/>
        </w:rPr>
      </w:pPr>
    </w:p>
    <w:p w14:paraId="512E5509" w14:textId="77777777" w:rsidR="00980912" w:rsidRDefault="00980912">
      <w:pPr>
        <w:kinsoku w:val="0"/>
        <w:overflowPunct w:val="0"/>
        <w:spacing w:before="1" w:line="260" w:lineRule="exact"/>
        <w:rPr>
          <w:sz w:val="26"/>
          <w:szCs w:val="26"/>
        </w:rPr>
      </w:pPr>
    </w:p>
    <w:p w14:paraId="79811228" w14:textId="7F2F56FF" w:rsidR="006A4E60" w:rsidRDefault="006A4E60">
      <w:pPr>
        <w:pStyle w:val="BodyText"/>
        <w:kinsoku w:val="0"/>
        <w:overflowPunct w:val="0"/>
        <w:ind w:left="0" w:right="22" w:firstLine="0"/>
        <w:jc w:val="center"/>
        <w:rPr>
          <w:w w:val="105"/>
        </w:rPr>
      </w:pPr>
      <w:r>
        <w:rPr>
          <w:spacing w:val="2"/>
          <w:w w:val="105"/>
        </w:rPr>
        <w:t>E</w:t>
      </w:r>
      <w:r>
        <w:rPr>
          <w:spacing w:val="1"/>
          <w:w w:val="105"/>
        </w:rPr>
        <w:t>n</w:t>
      </w:r>
      <w:r>
        <w:rPr>
          <w:w w:val="105"/>
        </w:rPr>
        <w:t>d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f</w:t>
      </w:r>
      <w:r>
        <w:rPr>
          <w:spacing w:val="-10"/>
          <w:w w:val="105"/>
        </w:rPr>
        <w:t xml:space="preserve"> </w:t>
      </w:r>
      <w:r>
        <w:rPr>
          <w:spacing w:val="2"/>
          <w:w w:val="105"/>
        </w:rPr>
        <w:t>S</w:t>
      </w:r>
      <w:r>
        <w:rPr>
          <w:spacing w:val="1"/>
          <w:w w:val="105"/>
        </w:rPr>
        <w:t>ec</w:t>
      </w:r>
      <w:r>
        <w:rPr>
          <w:w w:val="105"/>
        </w:rPr>
        <w:t>ti</w:t>
      </w:r>
      <w:r>
        <w:rPr>
          <w:spacing w:val="1"/>
          <w:w w:val="105"/>
        </w:rPr>
        <w:t>o</w:t>
      </w:r>
      <w:r>
        <w:rPr>
          <w:w w:val="105"/>
        </w:rPr>
        <w:t>n</w:t>
      </w:r>
    </w:p>
    <w:p w14:paraId="56296F12" w14:textId="0E96D7E3" w:rsidR="00967CAB" w:rsidRDefault="00967CAB">
      <w:pPr>
        <w:pStyle w:val="BodyText"/>
        <w:kinsoku w:val="0"/>
        <w:overflowPunct w:val="0"/>
        <w:ind w:left="0" w:right="22" w:firstLine="0"/>
        <w:jc w:val="center"/>
        <w:rPr>
          <w:w w:val="105"/>
        </w:rPr>
      </w:pPr>
    </w:p>
    <w:p w14:paraId="4BE4EAD8" w14:textId="28122FF8" w:rsidR="00967CAB" w:rsidRDefault="00967CAB">
      <w:pPr>
        <w:pStyle w:val="BodyText"/>
        <w:kinsoku w:val="0"/>
        <w:overflowPunct w:val="0"/>
        <w:ind w:left="0" w:right="22" w:firstLine="0"/>
        <w:jc w:val="center"/>
        <w:rPr>
          <w:w w:val="105"/>
        </w:rPr>
      </w:pPr>
    </w:p>
    <w:p w14:paraId="5CC70C37" w14:textId="5B2C92FD" w:rsidR="00967CAB" w:rsidRDefault="00967CAB">
      <w:pPr>
        <w:pStyle w:val="BodyText"/>
        <w:kinsoku w:val="0"/>
        <w:overflowPunct w:val="0"/>
        <w:ind w:left="0" w:right="22" w:firstLine="0"/>
        <w:jc w:val="center"/>
        <w:rPr>
          <w:w w:val="105"/>
        </w:rPr>
      </w:pPr>
    </w:p>
    <w:p w14:paraId="73579945" w14:textId="0D8FF421" w:rsidR="00967CAB" w:rsidRPr="00625720" w:rsidRDefault="00967CAB" w:rsidP="00967CAB">
      <w:pPr>
        <w:pStyle w:val="BodyText"/>
        <w:tabs>
          <w:tab w:val="left" w:pos="924"/>
        </w:tabs>
        <w:kinsoku w:val="0"/>
        <w:overflowPunct w:val="0"/>
        <w:spacing w:line="219" w:lineRule="exact"/>
        <w:ind w:left="566"/>
        <w:jc w:val="center"/>
        <w:rPr>
          <w:color w:val="010202"/>
          <w:spacing w:val="5"/>
          <w:w w:val="105"/>
        </w:rPr>
      </w:pPr>
      <w:r>
        <w:rPr>
          <w:color w:val="010202"/>
          <w:spacing w:val="5"/>
          <w:w w:val="105"/>
        </w:rPr>
        <w:t xml:space="preserve">Liquiseal, </w:t>
      </w:r>
      <w:r w:rsidRPr="00625720">
        <w:rPr>
          <w:color w:val="010202"/>
          <w:spacing w:val="5"/>
          <w:w w:val="105"/>
        </w:rPr>
        <w:t>MiraDRAIN</w:t>
      </w:r>
      <w:r>
        <w:rPr>
          <w:color w:val="010202"/>
          <w:spacing w:val="5"/>
          <w:w w:val="105"/>
        </w:rPr>
        <w:t xml:space="preserve">, </w:t>
      </w:r>
      <w:r w:rsidRPr="00625720">
        <w:rPr>
          <w:color w:val="010202"/>
          <w:spacing w:val="5"/>
          <w:w w:val="105"/>
        </w:rPr>
        <w:t>Mira</w:t>
      </w:r>
      <w:r>
        <w:rPr>
          <w:color w:val="010202"/>
          <w:spacing w:val="5"/>
          <w:w w:val="105"/>
        </w:rPr>
        <w:t>DRI</w:t>
      </w:r>
      <w:r w:rsidRPr="00625720">
        <w:rPr>
          <w:color w:val="010202"/>
          <w:spacing w:val="5"/>
          <w:w w:val="105"/>
        </w:rPr>
        <w:t xml:space="preserve"> </w:t>
      </w:r>
      <w:r>
        <w:rPr>
          <w:color w:val="010202"/>
          <w:spacing w:val="5"/>
          <w:w w:val="105"/>
        </w:rPr>
        <w:t xml:space="preserve">and MiraSTOP </w:t>
      </w:r>
      <w:r w:rsidRPr="00625720">
        <w:rPr>
          <w:color w:val="010202"/>
          <w:spacing w:val="5"/>
          <w:w w:val="105"/>
        </w:rPr>
        <w:t>are registered trad</w:t>
      </w:r>
      <w:r w:rsidRPr="0011091A">
        <w:rPr>
          <w:color w:val="010202"/>
          <w:spacing w:val="5"/>
          <w:w w:val="105"/>
        </w:rPr>
        <w:t>e</w:t>
      </w:r>
      <w:r w:rsidRPr="00625720">
        <w:rPr>
          <w:color w:val="010202"/>
          <w:spacing w:val="5"/>
          <w:w w:val="105"/>
        </w:rPr>
        <w:t>marks of Carlisle.</w:t>
      </w:r>
    </w:p>
    <w:p w14:paraId="029FE30E" w14:textId="77777777" w:rsidR="00967CAB" w:rsidRPr="0011091A" w:rsidRDefault="00967CAB" w:rsidP="00967CAB">
      <w:pPr>
        <w:kinsoku w:val="0"/>
        <w:overflowPunct w:val="0"/>
        <w:spacing w:line="200" w:lineRule="exact"/>
        <w:rPr>
          <w:sz w:val="20"/>
          <w:szCs w:val="20"/>
        </w:rPr>
      </w:pPr>
    </w:p>
    <w:p w14:paraId="4AD654A5" w14:textId="77777777" w:rsidR="00967CAB" w:rsidRPr="0011091A" w:rsidRDefault="00967CAB" w:rsidP="00967CAB">
      <w:pPr>
        <w:pStyle w:val="BodyText"/>
        <w:kinsoku w:val="0"/>
        <w:overflowPunct w:val="0"/>
        <w:spacing w:line="265" w:lineRule="auto"/>
        <w:ind w:left="924" w:right="910"/>
        <w:jc w:val="center"/>
        <w:rPr>
          <w:color w:val="000000"/>
        </w:rPr>
      </w:pPr>
      <w:r w:rsidRPr="0011091A">
        <w:rPr>
          <w:color w:val="010202"/>
          <w:spacing w:val="4"/>
          <w:w w:val="105"/>
        </w:rPr>
        <w:t>C</w:t>
      </w:r>
      <w:r w:rsidRPr="0011091A">
        <w:rPr>
          <w:color w:val="010202"/>
          <w:spacing w:val="3"/>
          <w:w w:val="105"/>
        </w:rPr>
        <w:t>arlisl</w:t>
      </w:r>
      <w:r w:rsidRPr="0011091A">
        <w:rPr>
          <w:color w:val="010202"/>
          <w:w w:val="105"/>
        </w:rPr>
        <w:t>e</w:t>
      </w:r>
      <w:r w:rsidRPr="0011091A">
        <w:rPr>
          <w:color w:val="010202"/>
          <w:spacing w:val="7"/>
          <w:w w:val="105"/>
        </w:rPr>
        <w:t xml:space="preserve"> </w:t>
      </w:r>
      <w:r w:rsidRPr="0011091A">
        <w:rPr>
          <w:color w:val="010202"/>
          <w:spacing w:val="4"/>
          <w:w w:val="105"/>
        </w:rPr>
        <w:t>C</w:t>
      </w:r>
      <w:r w:rsidRPr="0011091A">
        <w:rPr>
          <w:color w:val="010202"/>
          <w:spacing w:val="3"/>
          <w:w w:val="105"/>
        </w:rPr>
        <w:t>oating</w:t>
      </w:r>
      <w:r w:rsidRPr="0011091A">
        <w:rPr>
          <w:color w:val="010202"/>
          <w:w w:val="105"/>
        </w:rPr>
        <w:t>s</w:t>
      </w:r>
      <w:r w:rsidRPr="0011091A">
        <w:rPr>
          <w:color w:val="010202"/>
          <w:spacing w:val="7"/>
          <w:w w:val="105"/>
        </w:rPr>
        <w:t xml:space="preserve"> </w:t>
      </w:r>
      <w:r w:rsidRPr="0011091A">
        <w:rPr>
          <w:color w:val="010202"/>
          <w:spacing w:val="3"/>
          <w:w w:val="105"/>
        </w:rPr>
        <w:t>an</w:t>
      </w:r>
      <w:r w:rsidRPr="0011091A">
        <w:rPr>
          <w:color w:val="010202"/>
          <w:w w:val="105"/>
        </w:rPr>
        <w:t xml:space="preserve">d </w:t>
      </w:r>
      <w:r w:rsidRPr="0011091A">
        <w:rPr>
          <w:color w:val="010202"/>
          <w:spacing w:val="7"/>
          <w:w w:val="105"/>
        </w:rPr>
        <w:t>W</w:t>
      </w:r>
      <w:r w:rsidRPr="0011091A">
        <w:rPr>
          <w:color w:val="010202"/>
          <w:spacing w:val="3"/>
          <w:w w:val="105"/>
        </w:rPr>
        <w:t>aterproofin</w:t>
      </w:r>
      <w:r w:rsidRPr="0011091A">
        <w:rPr>
          <w:color w:val="010202"/>
          <w:w w:val="105"/>
        </w:rPr>
        <w:t>g</w:t>
      </w:r>
      <w:r w:rsidRPr="0011091A">
        <w:rPr>
          <w:color w:val="010202"/>
          <w:spacing w:val="17"/>
          <w:w w:val="105"/>
        </w:rPr>
        <w:t xml:space="preserve"> </w:t>
      </w:r>
      <w:r w:rsidRPr="0011091A">
        <w:rPr>
          <w:color w:val="010202"/>
          <w:spacing w:val="3"/>
          <w:w w:val="105"/>
        </w:rPr>
        <w:t>Incorporated</w:t>
      </w:r>
      <w:r w:rsidRPr="0011091A">
        <w:rPr>
          <w:color w:val="010202"/>
          <w:w w:val="105"/>
        </w:rPr>
        <w:t>,</w:t>
      </w:r>
      <w:r w:rsidRPr="0011091A">
        <w:rPr>
          <w:color w:val="010202"/>
          <w:spacing w:val="13"/>
          <w:w w:val="105"/>
        </w:rPr>
        <w:t xml:space="preserve"> </w:t>
      </w:r>
      <w:r w:rsidRPr="0011091A">
        <w:rPr>
          <w:color w:val="010202"/>
          <w:spacing w:val="3"/>
          <w:w w:val="105"/>
        </w:rPr>
        <w:t>90</w:t>
      </w:r>
      <w:r w:rsidRPr="0011091A">
        <w:rPr>
          <w:color w:val="010202"/>
          <w:w w:val="105"/>
        </w:rPr>
        <w:t xml:space="preserve">0 </w:t>
      </w:r>
      <w:r w:rsidRPr="0011091A">
        <w:rPr>
          <w:color w:val="010202"/>
          <w:spacing w:val="4"/>
          <w:w w:val="105"/>
        </w:rPr>
        <w:t>H</w:t>
      </w:r>
      <w:r w:rsidRPr="0011091A">
        <w:rPr>
          <w:color w:val="010202"/>
          <w:spacing w:val="3"/>
          <w:w w:val="105"/>
        </w:rPr>
        <w:t>ensle</w:t>
      </w:r>
      <w:r w:rsidRPr="0011091A">
        <w:rPr>
          <w:color w:val="010202"/>
          <w:w w:val="105"/>
        </w:rPr>
        <w:t>y</w:t>
      </w:r>
      <w:r w:rsidRPr="0011091A">
        <w:rPr>
          <w:color w:val="010202"/>
          <w:spacing w:val="7"/>
          <w:w w:val="105"/>
        </w:rPr>
        <w:t xml:space="preserve"> </w:t>
      </w:r>
      <w:r w:rsidRPr="0011091A">
        <w:rPr>
          <w:color w:val="010202"/>
          <w:spacing w:val="4"/>
          <w:w w:val="105"/>
        </w:rPr>
        <w:t>L</w:t>
      </w:r>
      <w:r w:rsidRPr="0011091A">
        <w:rPr>
          <w:color w:val="010202"/>
          <w:spacing w:val="3"/>
          <w:w w:val="105"/>
        </w:rPr>
        <w:t>ane</w:t>
      </w:r>
      <w:r w:rsidRPr="0011091A">
        <w:rPr>
          <w:color w:val="010202"/>
          <w:w w:val="105"/>
        </w:rPr>
        <w:t>,</w:t>
      </w:r>
      <w:r w:rsidRPr="0011091A">
        <w:rPr>
          <w:color w:val="010202"/>
          <w:spacing w:val="3"/>
          <w:w w:val="105"/>
        </w:rPr>
        <w:t xml:space="preserve"> </w:t>
      </w:r>
      <w:r w:rsidRPr="0011091A">
        <w:rPr>
          <w:color w:val="010202"/>
          <w:spacing w:val="7"/>
          <w:w w:val="105"/>
        </w:rPr>
        <w:t>W</w:t>
      </w:r>
      <w:r w:rsidRPr="0011091A">
        <w:rPr>
          <w:color w:val="010202"/>
          <w:spacing w:val="3"/>
          <w:w w:val="105"/>
        </w:rPr>
        <w:t>ylie</w:t>
      </w:r>
      <w:r w:rsidRPr="0011091A">
        <w:rPr>
          <w:color w:val="010202"/>
          <w:w w:val="105"/>
        </w:rPr>
        <w:t>,</w:t>
      </w:r>
      <w:r w:rsidRPr="0011091A">
        <w:rPr>
          <w:color w:val="010202"/>
          <w:spacing w:val="3"/>
          <w:w w:val="105"/>
        </w:rPr>
        <w:t xml:space="preserve"> </w:t>
      </w:r>
      <w:r w:rsidRPr="0011091A">
        <w:rPr>
          <w:color w:val="010202"/>
          <w:spacing w:val="4"/>
          <w:w w:val="105"/>
        </w:rPr>
        <w:t>T</w:t>
      </w:r>
      <w:r w:rsidRPr="0011091A">
        <w:rPr>
          <w:color w:val="010202"/>
          <w:w w:val="105"/>
        </w:rPr>
        <w:t xml:space="preserve">X </w:t>
      </w:r>
      <w:r w:rsidRPr="0011091A">
        <w:rPr>
          <w:color w:val="010202"/>
          <w:spacing w:val="3"/>
          <w:w w:val="105"/>
        </w:rPr>
        <w:t>75098 (800</w:t>
      </w:r>
      <w:r w:rsidRPr="0011091A">
        <w:rPr>
          <w:color w:val="010202"/>
          <w:w w:val="105"/>
        </w:rPr>
        <w:t>)</w:t>
      </w:r>
      <w:r w:rsidRPr="0011091A">
        <w:rPr>
          <w:color w:val="010202"/>
          <w:spacing w:val="4"/>
          <w:w w:val="105"/>
        </w:rPr>
        <w:t xml:space="preserve"> </w:t>
      </w:r>
      <w:r w:rsidRPr="0011091A">
        <w:rPr>
          <w:color w:val="010202"/>
          <w:spacing w:val="3"/>
          <w:w w:val="105"/>
        </w:rPr>
        <w:t>527-7092</w:t>
      </w:r>
    </w:p>
    <w:p w14:paraId="1B7A1F81" w14:textId="77777777" w:rsidR="00967CAB" w:rsidRPr="0011091A" w:rsidRDefault="00967CAB" w:rsidP="00967CAB">
      <w:pPr>
        <w:kinsoku w:val="0"/>
        <w:overflowPunct w:val="0"/>
        <w:spacing w:before="15" w:line="240" w:lineRule="exact"/>
      </w:pPr>
    </w:p>
    <w:p w14:paraId="37174F03" w14:textId="77777777" w:rsidR="00967CAB" w:rsidRPr="00812131" w:rsidRDefault="007E732E" w:rsidP="00967CAB">
      <w:pPr>
        <w:pStyle w:val="BodyText"/>
        <w:kinsoku w:val="0"/>
        <w:overflowPunct w:val="0"/>
        <w:ind w:left="12"/>
        <w:jc w:val="center"/>
        <w:rPr>
          <w:color w:val="35509A"/>
          <w:spacing w:val="4"/>
          <w:w w:val="105"/>
          <w:u w:val="single"/>
        </w:rPr>
      </w:pPr>
      <w:hyperlink r:id="rId14" w:history="1">
        <w:r w:rsidR="00967CAB" w:rsidRPr="0011091A">
          <w:rPr>
            <w:color w:val="35509A"/>
            <w:spacing w:val="4"/>
            <w:w w:val="105"/>
            <w:u w:val="single"/>
          </w:rPr>
          <w:t>h</w:t>
        </w:r>
        <w:r w:rsidR="00967CAB" w:rsidRPr="0011091A">
          <w:rPr>
            <w:color w:val="35509A"/>
            <w:spacing w:val="2"/>
            <w:w w:val="105"/>
            <w:u w:val="single"/>
          </w:rPr>
          <w:t>tt</w:t>
        </w:r>
        <w:r w:rsidR="00967CAB" w:rsidRPr="0011091A">
          <w:rPr>
            <w:color w:val="35509A"/>
            <w:spacing w:val="3"/>
            <w:w w:val="105"/>
            <w:u w:val="single"/>
          </w:rPr>
          <w:t>p</w:t>
        </w:r>
        <w:r w:rsidR="00967CAB" w:rsidRPr="0011091A">
          <w:rPr>
            <w:color w:val="35509A"/>
            <w:spacing w:val="2"/>
            <w:w w:val="105"/>
            <w:u w:val="single"/>
          </w:rPr>
          <w:t>://</w:t>
        </w:r>
        <w:r w:rsidR="00967CAB" w:rsidRPr="0011091A">
          <w:rPr>
            <w:color w:val="35509A"/>
            <w:spacing w:val="4"/>
            <w:w w:val="105"/>
            <w:u w:val="single"/>
          </w:rPr>
          <w:t>www</w:t>
        </w:r>
        <w:r w:rsidR="00967CAB" w:rsidRPr="0011091A">
          <w:rPr>
            <w:color w:val="35509A"/>
            <w:spacing w:val="1"/>
            <w:w w:val="105"/>
            <w:u w:val="single"/>
          </w:rPr>
          <w:t>.</w:t>
        </w:r>
        <w:r w:rsidR="00967CAB" w:rsidRPr="0011091A">
          <w:rPr>
            <w:color w:val="35509A"/>
            <w:spacing w:val="4"/>
            <w:w w:val="105"/>
            <w:u w:val="single"/>
          </w:rPr>
          <w:t>ca</w:t>
        </w:r>
        <w:r w:rsidR="00967CAB" w:rsidRPr="0011091A">
          <w:rPr>
            <w:color w:val="35509A"/>
            <w:spacing w:val="2"/>
            <w:w w:val="105"/>
            <w:u w:val="single"/>
          </w:rPr>
          <w:t>rlis</w:t>
        </w:r>
        <w:r w:rsidR="00967CAB" w:rsidRPr="0011091A">
          <w:rPr>
            <w:color w:val="35509A"/>
            <w:spacing w:val="1"/>
            <w:w w:val="105"/>
            <w:u w:val="single"/>
          </w:rPr>
          <w:t>l</w:t>
        </w:r>
        <w:r w:rsidR="00967CAB" w:rsidRPr="0011091A">
          <w:rPr>
            <w:color w:val="35509A"/>
            <w:spacing w:val="4"/>
            <w:w w:val="105"/>
            <w:u w:val="single"/>
          </w:rPr>
          <w:t>eccw</w:t>
        </w:r>
        <w:r w:rsidR="00967CAB" w:rsidRPr="0011091A">
          <w:rPr>
            <w:color w:val="35509A"/>
            <w:spacing w:val="1"/>
            <w:w w:val="105"/>
            <w:u w:val="single"/>
          </w:rPr>
          <w:t>.</w:t>
        </w:r>
        <w:r w:rsidR="00967CAB" w:rsidRPr="0011091A">
          <w:rPr>
            <w:color w:val="35509A"/>
            <w:spacing w:val="3"/>
            <w:w w:val="105"/>
            <w:u w:val="single"/>
          </w:rPr>
          <w:t>c</w:t>
        </w:r>
        <w:r w:rsidR="00967CAB" w:rsidRPr="0011091A">
          <w:rPr>
            <w:color w:val="35509A"/>
            <w:spacing w:val="4"/>
            <w:w w:val="105"/>
            <w:u w:val="single"/>
          </w:rPr>
          <w:t>om</w:t>
        </w:r>
      </w:hyperlink>
    </w:p>
    <w:p w14:paraId="580FDB29" w14:textId="77777777" w:rsidR="00967CAB" w:rsidRDefault="00967CAB">
      <w:pPr>
        <w:pStyle w:val="BodyText"/>
        <w:kinsoku w:val="0"/>
        <w:overflowPunct w:val="0"/>
        <w:ind w:left="0" w:right="22" w:firstLine="0"/>
        <w:jc w:val="center"/>
      </w:pPr>
    </w:p>
    <w:sectPr w:rsidR="00967CAB">
      <w:pgSz w:w="12240" w:h="15840"/>
      <w:pgMar w:top="1360" w:right="1320" w:bottom="960" w:left="1340" w:header="0" w:footer="7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5A6A8" w14:textId="77777777" w:rsidR="007E732E" w:rsidRDefault="007E732E">
      <w:r>
        <w:separator/>
      </w:r>
    </w:p>
  </w:endnote>
  <w:endnote w:type="continuationSeparator" w:id="0">
    <w:p w14:paraId="6EA67D6E" w14:textId="77777777" w:rsidR="007E732E" w:rsidRDefault="007E7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61CBD" w14:textId="477B3D7E" w:rsidR="00980912" w:rsidRPr="005C6A00" w:rsidRDefault="003B1562" w:rsidP="005C6A00">
    <w:pPr>
      <w:pStyle w:val="Footer"/>
    </w:pPr>
    <w:r>
      <w:tab/>
    </w:r>
    <w:r>
      <w:tab/>
    </w:r>
    <w:r>
      <w:rPr>
        <w:rFonts w:ascii="Arial" w:hAnsi="Arial" w:cs="Arial"/>
        <w:color w:val="231F20"/>
        <w:w w:val="85"/>
        <w:sz w:val="14"/>
        <w:szCs w:val="14"/>
      </w:rPr>
      <w:t xml:space="preserve">600326  </w:t>
    </w:r>
    <w:r>
      <w:rPr>
        <w:rFonts w:ascii="Arial" w:hAnsi="Arial" w:cs="Arial"/>
        <w:color w:val="231F20"/>
        <w:spacing w:val="11"/>
        <w:w w:val="85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A6C32" w14:textId="77777777" w:rsidR="007E732E" w:rsidRDefault="007E732E">
      <w:r>
        <w:separator/>
      </w:r>
    </w:p>
  </w:footnote>
  <w:footnote w:type="continuationSeparator" w:id="0">
    <w:p w14:paraId="28B78E4A" w14:textId="77777777" w:rsidR="007E732E" w:rsidRDefault="007E7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D6A51" w14:textId="77777777" w:rsidR="005963CF" w:rsidRDefault="005963CF" w:rsidP="005963CF">
    <w:pPr>
      <w:kinsoku w:val="0"/>
      <w:overflowPunct w:val="0"/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75D48C13" wp14:editId="4D4D9652">
              <wp:simplePos x="0" y="0"/>
              <wp:positionH relativeFrom="page">
                <wp:posOffset>906145</wp:posOffset>
              </wp:positionH>
              <wp:positionV relativeFrom="page">
                <wp:posOffset>470535</wp:posOffset>
              </wp:positionV>
              <wp:extent cx="3657600" cy="156845"/>
              <wp:effectExtent l="0" t="0" r="0" b="14605"/>
              <wp:wrapNone/>
              <wp:docPr id="1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E4FAFA" w14:textId="56E777EF" w:rsidR="005963CF" w:rsidRDefault="005963CF" w:rsidP="005963CF">
                          <w:pPr>
                            <w:pStyle w:val="BodyText"/>
                            <w:kinsoku w:val="0"/>
                            <w:overflowPunct w:val="0"/>
                            <w:spacing w:line="229" w:lineRule="exact"/>
                            <w:ind w:left="20" w:hanging="2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10202"/>
                              <w:spacing w:val="3"/>
                              <w:w w:val="105"/>
                            </w:rPr>
                            <w:t>0</w:t>
                          </w:r>
                          <w:r>
                            <w:rPr>
                              <w:color w:val="010202"/>
                              <w:w w:val="105"/>
                            </w:rPr>
                            <w:t>7</w:t>
                          </w:r>
                          <w:r>
                            <w:rPr>
                              <w:color w:val="010202"/>
                              <w:spacing w:val="-1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color w:val="010202"/>
                              <w:spacing w:val="3"/>
                              <w:w w:val="105"/>
                            </w:rPr>
                            <w:t>1</w:t>
                          </w:r>
                          <w:r>
                            <w:rPr>
                              <w:color w:val="010202"/>
                              <w:w w:val="105"/>
                            </w:rPr>
                            <w:t>3</w:t>
                          </w:r>
                          <w:r>
                            <w:rPr>
                              <w:color w:val="010202"/>
                              <w:spacing w:val="-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color w:val="010202"/>
                              <w:spacing w:val="1"/>
                              <w:w w:val="105"/>
                            </w:rPr>
                            <w:t>2</w:t>
                          </w:r>
                          <w:r>
                            <w:rPr>
                              <w:color w:val="010202"/>
                              <w:w w:val="105"/>
                            </w:rPr>
                            <w:t>6</w:t>
                          </w:r>
                          <w:r>
                            <w:rPr>
                              <w:color w:val="010202"/>
                              <w:spacing w:val="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color w:val="010202"/>
                              <w:spacing w:val="3"/>
                              <w:w w:val="105"/>
                            </w:rPr>
                            <w:t xml:space="preserve">– Self-Adhering Sheet </w:t>
                          </w:r>
                          <w:r>
                            <w:rPr>
                              <w:color w:val="010202"/>
                              <w:spacing w:val="7"/>
                              <w:w w:val="105"/>
                            </w:rPr>
                            <w:t>W</w:t>
                          </w:r>
                          <w:r>
                            <w:rPr>
                              <w:color w:val="010202"/>
                              <w:spacing w:val="3"/>
                              <w:w w:val="105"/>
                            </w:rPr>
                            <w:t>aterproofin</w:t>
                          </w:r>
                          <w:r>
                            <w:rPr>
                              <w:color w:val="010202"/>
                              <w:w w:val="105"/>
                            </w:rPr>
                            <w:t>g</w:t>
                          </w:r>
                          <w:r>
                            <w:rPr>
                              <w:color w:val="010202"/>
                              <w:spacing w:val="18"/>
                              <w:w w:val="105"/>
                            </w:rPr>
                            <w:t xml:space="preserve"> (</w:t>
                          </w:r>
                          <w:r>
                            <w:rPr>
                              <w:color w:val="010202"/>
                              <w:spacing w:val="3"/>
                              <w:w w:val="105"/>
                            </w:rPr>
                            <w:t>10092020)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D48C1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1.35pt;margin-top:37.05pt;width:4in;height:12.3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" o:allowincell="f" filled="f" stroked="f">
              <v:textbox inset="0,0,0,0">
                <w:txbxContent>
                  <w:p w14:paraId="55E4FAFA" w14:textId="56E777EF" w:rsidR="005963CF" w:rsidRDefault="005963CF" w:rsidP="005963CF">
                    <w:pPr>
                      <w:pStyle w:val="BodyText"/>
                      <w:kinsoku w:val="0"/>
                      <w:overflowPunct w:val="0"/>
                      <w:spacing w:line="229" w:lineRule="exact"/>
                      <w:ind w:left="20" w:hanging="20"/>
                      <w:rPr>
                        <w:color w:val="000000"/>
                      </w:rPr>
                    </w:pPr>
                    <w:r>
                      <w:rPr>
                        <w:color w:val="010202"/>
                        <w:spacing w:val="3"/>
                        <w:w w:val="105"/>
                      </w:rPr>
                      <w:t>0</w:t>
                    </w:r>
                    <w:r>
                      <w:rPr>
                        <w:color w:val="010202"/>
                        <w:w w:val="105"/>
                      </w:rPr>
                      <w:t>7</w:t>
                    </w:r>
                    <w:r>
                      <w:rPr>
                        <w:color w:val="010202"/>
                        <w:spacing w:val="-1"/>
                        <w:w w:val="105"/>
                      </w:rPr>
                      <w:t xml:space="preserve"> </w:t>
                    </w:r>
                    <w:r>
                      <w:rPr>
                        <w:color w:val="010202"/>
                        <w:spacing w:val="3"/>
                        <w:w w:val="105"/>
                      </w:rPr>
                      <w:t>1</w:t>
                    </w:r>
                    <w:r>
                      <w:rPr>
                        <w:color w:val="010202"/>
                        <w:w w:val="105"/>
                      </w:rPr>
                      <w:t>3</w:t>
                    </w:r>
                    <w:r>
                      <w:rPr>
                        <w:color w:val="010202"/>
                        <w:spacing w:val="-6"/>
                        <w:w w:val="105"/>
                      </w:rPr>
                      <w:t xml:space="preserve"> </w:t>
                    </w:r>
                    <w:r>
                      <w:rPr>
                        <w:color w:val="010202"/>
                        <w:spacing w:val="1"/>
                        <w:w w:val="105"/>
                      </w:rPr>
                      <w:t>2</w:t>
                    </w:r>
                    <w:r>
                      <w:rPr>
                        <w:color w:val="010202"/>
                        <w:w w:val="105"/>
                      </w:rPr>
                      <w:t>6</w:t>
                    </w:r>
                    <w:r>
                      <w:rPr>
                        <w:color w:val="010202"/>
                        <w:spacing w:val="4"/>
                        <w:w w:val="105"/>
                      </w:rPr>
                      <w:t xml:space="preserve"> </w:t>
                    </w:r>
                    <w:r>
                      <w:rPr>
                        <w:color w:val="010202"/>
                        <w:spacing w:val="3"/>
                        <w:w w:val="105"/>
                      </w:rPr>
                      <w:t xml:space="preserve">– Self-Adhering Sheet </w:t>
                    </w:r>
                    <w:r>
                      <w:rPr>
                        <w:color w:val="010202"/>
                        <w:spacing w:val="7"/>
                        <w:w w:val="105"/>
                      </w:rPr>
                      <w:t>W</w:t>
                    </w:r>
                    <w:r>
                      <w:rPr>
                        <w:color w:val="010202"/>
                        <w:spacing w:val="3"/>
                        <w:w w:val="105"/>
                      </w:rPr>
                      <w:t>aterproofin</w:t>
                    </w:r>
                    <w:r>
                      <w:rPr>
                        <w:color w:val="010202"/>
                        <w:w w:val="105"/>
                      </w:rPr>
                      <w:t>g</w:t>
                    </w:r>
                    <w:r>
                      <w:rPr>
                        <w:color w:val="010202"/>
                        <w:spacing w:val="18"/>
                        <w:w w:val="105"/>
                      </w:rPr>
                      <w:t xml:space="preserve"> (</w:t>
                    </w:r>
                    <w:r>
                      <w:rPr>
                        <w:color w:val="010202"/>
                        <w:spacing w:val="3"/>
                        <w:w w:val="105"/>
                      </w:rPr>
                      <w:t>10092020)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2C6C2863" wp14:editId="4C561E54">
              <wp:simplePos x="0" y="0"/>
              <wp:positionH relativeFrom="page">
                <wp:posOffset>6761480</wp:posOffset>
              </wp:positionH>
              <wp:positionV relativeFrom="page">
                <wp:posOffset>466090</wp:posOffset>
              </wp:positionV>
              <wp:extent cx="127000" cy="177800"/>
              <wp:effectExtent l="0" t="0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7D1C24" w14:textId="77777777" w:rsidR="005963CF" w:rsidRPr="005963CF" w:rsidRDefault="005963CF" w:rsidP="005963CF">
                          <w:pPr>
                            <w:pStyle w:val="BodyText"/>
                            <w:kinsoku w:val="0"/>
                            <w:overflowPunct w:val="0"/>
                            <w:spacing w:line="229" w:lineRule="exact"/>
                            <w:ind w:left="20" w:hanging="20"/>
                            <w:rPr>
                              <w:color w:val="010202"/>
                              <w:spacing w:val="3"/>
                              <w:w w:val="105"/>
                            </w:rPr>
                          </w:pPr>
                          <w:r w:rsidRPr="005963CF">
                            <w:rPr>
                              <w:color w:val="010202"/>
                              <w:spacing w:val="3"/>
                              <w:w w:val="105"/>
                            </w:rPr>
                            <w:fldChar w:fldCharType="begin"/>
                          </w:r>
                          <w:r w:rsidRPr="005963CF">
                            <w:rPr>
                              <w:color w:val="010202"/>
                              <w:spacing w:val="3"/>
                              <w:w w:val="105"/>
                            </w:rPr>
                            <w:instrText xml:space="preserve"> PAGE </w:instrText>
                          </w:r>
                          <w:r w:rsidRPr="005963CF">
                            <w:rPr>
                              <w:color w:val="010202"/>
                              <w:spacing w:val="3"/>
                              <w:w w:val="105"/>
                            </w:rPr>
                            <w:fldChar w:fldCharType="separate"/>
                          </w:r>
                          <w:r w:rsidRPr="005963CF">
                            <w:rPr>
                              <w:color w:val="010202"/>
                              <w:spacing w:val="3"/>
                              <w:w w:val="105"/>
                            </w:rPr>
                            <w:t>6</w:t>
                          </w:r>
                          <w:r w:rsidRPr="005963CF">
                            <w:rPr>
                              <w:color w:val="010202"/>
                              <w:spacing w:val="3"/>
                              <w:w w:val="10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C6C2863" id="Text Box 12" o:spid="_x0000_s1027" type="#_x0000_t202" style="position:absolute;margin-left:532.4pt;margin-top:36.7pt;width:10pt;height:1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" o:allowincell="f" filled="f" stroked="f">
              <v:textbox inset="0,0,0,0">
                <w:txbxContent>
                  <w:p w14:paraId="4C7D1C24" w14:textId="77777777" w:rsidR="005963CF" w:rsidRPr="005963CF" w:rsidRDefault="005963CF" w:rsidP="005963CF">
                    <w:pPr>
                      <w:pStyle w:val="BodyText"/>
                      <w:kinsoku w:val="0"/>
                      <w:overflowPunct w:val="0"/>
                      <w:spacing w:line="229" w:lineRule="exact"/>
                      <w:ind w:left="20" w:hanging="20"/>
                      <w:rPr>
                        <w:color w:val="010202"/>
                        <w:spacing w:val="3"/>
                        <w:w w:val="105"/>
                      </w:rPr>
                    </w:pPr>
                    <w:r w:rsidRPr="005963CF">
                      <w:rPr>
                        <w:color w:val="010202"/>
                        <w:spacing w:val="3"/>
                        <w:w w:val="105"/>
                      </w:rPr>
                      <w:fldChar w:fldCharType="begin"/>
                    </w:r>
                    <w:r w:rsidRPr="005963CF">
                      <w:rPr>
                        <w:color w:val="010202"/>
                        <w:spacing w:val="3"/>
                        <w:w w:val="105"/>
                      </w:rPr>
                      <w:instrText xml:space="preserve"> PAGE </w:instrText>
                    </w:r>
                    <w:r w:rsidRPr="005963CF">
                      <w:rPr>
                        <w:color w:val="010202"/>
                        <w:spacing w:val="3"/>
                        <w:w w:val="105"/>
                      </w:rPr>
                      <w:fldChar w:fldCharType="separate"/>
                    </w:r>
                    <w:r w:rsidRPr="005963CF">
                      <w:rPr>
                        <w:color w:val="010202"/>
                        <w:spacing w:val="3"/>
                        <w:w w:val="105"/>
                      </w:rPr>
                      <w:t>6</w:t>
                    </w:r>
                    <w:r w:rsidRPr="005963CF">
                      <w:rPr>
                        <w:color w:val="010202"/>
                        <w:spacing w:val="3"/>
                        <w:w w:val="10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D7FD0D" w14:textId="77777777" w:rsidR="00AF5672" w:rsidRDefault="00AF56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"/>
      <w:lvlJc w:val="left"/>
      <w:pPr>
        <w:ind w:hanging="576"/>
      </w:pPr>
    </w:lvl>
    <w:lvl w:ilvl="1">
      <w:start w:val="1"/>
      <w:numFmt w:val="decimal"/>
      <w:lvlText w:val="%1.%2"/>
      <w:lvlJc w:val="left"/>
      <w:pPr>
        <w:ind w:hanging="576"/>
      </w:pPr>
      <w:rPr>
        <w:rFonts w:ascii="Arial" w:hAnsi="Arial" w:cs="Arial"/>
        <w:b w:val="0"/>
        <w:bCs w:val="0"/>
        <w:spacing w:val="1"/>
        <w:w w:val="103"/>
        <w:sz w:val="19"/>
        <w:szCs w:val="19"/>
      </w:rPr>
    </w:lvl>
    <w:lvl w:ilvl="2">
      <w:start w:val="1"/>
      <w:numFmt w:val="upperLetter"/>
      <w:lvlText w:val="%3."/>
      <w:lvlJc w:val="left"/>
      <w:pPr>
        <w:ind w:hanging="576"/>
      </w:pPr>
      <w:rPr>
        <w:rFonts w:ascii="Arial" w:hAnsi="Arial" w:cs="Arial"/>
        <w:b w:val="0"/>
        <w:bCs w:val="0"/>
        <w:spacing w:val="2"/>
        <w:w w:val="103"/>
        <w:sz w:val="19"/>
        <w:szCs w:val="19"/>
      </w:rPr>
    </w:lvl>
    <w:lvl w:ilvl="3">
      <w:start w:val="1"/>
      <w:numFmt w:val="decimal"/>
      <w:lvlText w:val="%4."/>
      <w:lvlJc w:val="left"/>
      <w:pPr>
        <w:ind w:hanging="576"/>
      </w:pPr>
      <w:rPr>
        <w:rFonts w:ascii="Arial" w:hAnsi="Arial" w:cs="Arial"/>
        <w:b w:val="0"/>
        <w:bCs w:val="0"/>
        <w:spacing w:val="1"/>
        <w:w w:val="103"/>
        <w:sz w:val="19"/>
        <w:szCs w:val="19"/>
      </w:rPr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03"/>
    <w:multiLevelType w:val="multilevel"/>
    <w:tmpl w:val="00000886"/>
    <w:lvl w:ilvl="0">
      <w:start w:val="2"/>
      <w:numFmt w:val="decimal"/>
      <w:lvlText w:val="%1"/>
      <w:lvlJc w:val="left"/>
      <w:pPr>
        <w:ind w:hanging="576"/>
      </w:pPr>
    </w:lvl>
    <w:lvl w:ilvl="1">
      <w:start w:val="1"/>
      <w:numFmt w:val="decimal"/>
      <w:lvlText w:val="%1.%2"/>
      <w:lvlJc w:val="left"/>
      <w:pPr>
        <w:ind w:hanging="576"/>
      </w:pPr>
      <w:rPr>
        <w:rFonts w:ascii="Arial" w:hAnsi="Arial" w:cs="Arial"/>
        <w:b w:val="0"/>
        <w:bCs w:val="0"/>
        <w:spacing w:val="1"/>
        <w:w w:val="103"/>
        <w:sz w:val="19"/>
        <w:szCs w:val="19"/>
      </w:rPr>
    </w:lvl>
    <w:lvl w:ilvl="2">
      <w:start w:val="1"/>
      <w:numFmt w:val="upperLetter"/>
      <w:lvlText w:val="%3."/>
      <w:lvlJc w:val="left"/>
      <w:pPr>
        <w:ind w:hanging="576"/>
      </w:pPr>
      <w:rPr>
        <w:rFonts w:ascii="Arial" w:hAnsi="Arial" w:cs="Arial"/>
        <w:b w:val="0"/>
        <w:bCs w:val="0"/>
        <w:spacing w:val="2"/>
        <w:w w:val="103"/>
        <w:sz w:val="19"/>
        <w:szCs w:val="19"/>
      </w:rPr>
    </w:lvl>
    <w:lvl w:ilvl="3">
      <w:start w:val="1"/>
      <w:numFmt w:val="decimal"/>
      <w:lvlText w:val="%4."/>
      <w:lvlJc w:val="left"/>
      <w:pPr>
        <w:ind w:hanging="576"/>
      </w:pPr>
      <w:rPr>
        <w:rFonts w:ascii="Arial" w:hAnsi="Arial" w:cs="Arial"/>
        <w:b w:val="0"/>
        <w:bCs w:val="0"/>
        <w:spacing w:val="1"/>
        <w:w w:val="103"/>
        <w:sz w:val="19"/>
        <w:szCs w:val="19"/>
      </w:rPr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000404"/>
    <w:multiLevelType w:val="multilevel"/>
    <w:tmpl w:val="00000887"/>
    <w:lvl w:ilvl="0">
      <w:start w:val="3"/>
      <w:numFmt w:val="decimal"/>
      <w:lvlText w:val="%1"/>
      <w:lvlJc w:val="left"/>
      <w:pPr>
        <w:ind w:hanging="576"/>
      </w:pPr>
    </w:lvl>
    <w:lvl w:ilvl="1">
      <w:start w:val="1"/>
      <w:numFmt w:val="decimal"/>
      <w:lvlText w:val="%1.%2"/>
      <w:lvlJc w:val="left"/>
      <w:pPr>
        <w:ind w:hanging="576"/>
      </w:pPr>
      <w:rPr>
        <w:rFonts w:ascii="Arial" w:hAnsi="Arial" w:cs="Arial"/>
        <w:b w:val="0"/>
        <w:bCs w:val="0"/>
        <w:spacing w:val="1"/>
        <w:w w:val="103"/>
        <w:sz w:val="19"/>
        <w:szCs w:val="19"/>
      </w:rPr>
    </w:lvl>
    <w:lvl w:ilvl="2">
      <w:start w:val="1"/>
      <w:numFmt w:val="upperLetter"/>
      <w:lvlText w:val="%3."/>
      <w:lvlJc w:val="left"/>
      <w:pPr>
        <w:ind w:hanging="631"/>
      </w:pPr>
      <w:rPr>
        <w:rFonts w:ascii="Arial" w:hAnsi="Arial" w:cs="Arial"/>
        <w:b w:val="0"/>
        <w:bCs w:val="0"/>
        <w:spacing w:val="2"/>
        <w:w w:val="103"/>
        <w:sz w:val="19"/>
        <w:szCs w:val="19"/>
      </w:rPr>
    </w:lvl>
    <w:lvl w:ilvl="3">
      <w:start w:val="1"/>
      <w:numFmt w:val="decimal"/>
      <w:lvlText w:val="%4."/>
      <w:lvlJc w:val="left"/>
      <w:pPr>
        <w:ind w:hanging="576"/>
      </w:pPr>
      <w:rPr>
        <w:rFonts w:ascii="Arial" w:hAnsi="Arial" w:cs="Arial"/>
        <w:b w:val="0"/>
        <w:bCs w:val="0"/>
        <w:spacing w:val="1"/>
        <w:w w:val="103"/>
        <w:sz w:val="19"/>
        <w:szCs w:val="19"/>
      </w:rPr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8C2"/>
    <w:rsid w:val="000C6B1F"/>
    <w:rsid w:val="000D5AD4"/>
    <w:rsid w:val="0018338A"/>
    <w:rsid w:val="001D3071"/>
    <w:rsid w:val="002A670C"/>
    <w:rsid w:val="002B3403"/>
    <w:rsid w:val="003568C2"/>
    <w:rsid w:val="003B1562"/>
    <w:rsid w:val="00546EB6"/>
    <w:rsid w:val="005963CF"/>
    <w:rsid w:val="005C6A00"/>
    <w:rsid w:val="006A3DA6"/>
    <w:rsid w:val="006A4E60"/>
    <w:rsid w:val="00763ECF"/>
    <w:rsid w:val="007817E2"/>
    <w:rsid w:val="007E732E"/>
    <w:rsid w:val="00817053"/>
    <w:rsid w:val="00852265"/>
    <w:rsid w:val="008D3104"/>
    <w:rsid w:val="008D3708"/>
    <w:rsid w:val="009279DB"/>
    <w:rsid w:val="0096111B"/>
    <w:rsid w:val="00967CAB"/>
    <w:rsid w:val="00980912"/>
    <w:rsid w:val="009E5CC7"/>
    <w:rsid w:val="009F53FD"/>
    <w:rsid w:val="00A465A4"/>
    <w:rsid w:val="00AB61D4"/>
    <w:rsid w:val="00AF5672"/>
    <w:rsid w:val="00B747BE"/>
    <w:rsid w:val="00B91999"/>
    <w:rsid w:val="00B9667D"/>
    <w:rsid w:val="00BA7A40"/>
    <w:rsid w:val="00C8697C"/>
    <w:rsid w:val="00CC00E7"/>
    <w:rsid w:val="00D01A2A"/>
    <w:rsid w:val="00D030E0"/>
    <w:rsid w:val="00DA6BB3"/>
    <w:rsid w:val="00DE7304"/>
    <w:rsid w:val="00E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37954"/>
  <w14:defaultImageDpi w14:val="0"/>
  <w15:docId w15:val="{3359E970-F46B-4240-B1AD-8322775CB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2283" w:firstLine="770"/>
      <w:outlineLvl w:val="0"/>
    </w:pPr>
    <w:rPr>
      <w:rFonts w:ascii="Arial" w:hAnsi="Arial" w:cs="Arial"/>
      <w:b/>
      <w:bCs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252" w:hanging="576"/>
    </w:pPr>
    <w:rPr>
      <w:rFonts w:ascii="Arial" w:hAnsi="Arial" w:cs="Arial"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568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68C2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568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68C2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68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carlisleccw.com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carlisleccw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626D8C3CD8AD4AA5AAE548FDEDF1DF" ma:contentTypeVersion="10" ma:contentTypeDescription="Create a new document." ma:contentTypeScope="" ma:versionID="3e8eb4c3b8ade02036a816567a58d2db">
  <xsd:schema xmlns:xsd="http://www.w3.org/2001/XMLSchema" xmlns:xs="http://www.w3.org/2001/XMLSchema" xmlns:p="http://schemas.microsoft.com/office/2006/metadata/properties" xmlns:ns3="ab9bd2d9-dc87-49a4-8a9c-81981207a147" targetNamespace="http://schemas.microsoft.com/office/2006/metadata/properties" ma:root="true" ma:fieldsID="8e2dca929a3c9f354eadb0b76e149e0e" ns3:_="">
    <xsd:import namespace="ab9bd2d9-dc87-49a4-8a9c-81981207a14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9bd2d9-dc87-49a4-8a9c-81981207a1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980F16-F074-4A6D-8968-9DF9B231B1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F691C2-108D-400C-8A02-E0B27395CC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9bd2d9-dc87-49a4-8a9c-81981207a1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2A4259-BA78-471B-BC43-35033F29C5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1943</Words>
  <Characters>11081</Characters>
  <Application>Microsoft Office Word</Application>
  <DocSecurity>0</DocSecurity>
  <Lines>92</Lines>
  <Paragraphs>25</Paragraphs>
  <ScaleCrop>false</ScaleCrop>
  <Company/>
  <LinksUpToDate>false</LinksUpToDate>
  <CharactersWithSpaces>12999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DiGiovanni, Peter</dc:creator>
  <cp:keywords/>
  <dc:description/>
  <cp:lastModifiedBy>DiGiovanni, Peter</cp:lastModifiedBy>
  <cp:revision>12</cp:revision>
  <dcterms:created xsi:type="dcterms:W3CDTF">2020-10-09T17:24:00Z</dcterms:created>
  <dcterms:modified xsi:type="dcterms:W3CDTF">2020-11-20T19:34:00Z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9c03519-5d61-4127-beb8-4aed61f547a0_Enabled">
    <vt:lpwstr>True</vt:lpwstr>
  </property>
  <property fmtid="{D5CDD505-2E9C-101B-9397-08002B2CF9AE}" pid="3" name="MSIP_Label_89c03519-5d61-4127-beb8-4aed61f547a0_SiteId">
    <vt:lpwstr>1bb2a1bc-cc03-4ed9-a189-1f05216d70f4</vt:lpwstr>
  </property>
  <property fmtid="{D5CDD505-2E9C-101B-9397-08002B2CF9AE}" pid="4" name="MSIP_Label_89c03519-5d61-4127-beb8-4aed61f547a0_Owner">
    <vt:lpwstr>Peter.Digiovanni@carlisleccm.com</vt:lpwstr>
  </property>
  <property fmtid="{D5CDD505-2E9C-101B-9397-08002B2CF9AE}" pid="5" name="MSIP_Label_89c03519-5d61-4127-beb8-4aed61f547a0_SetDate">
    <vt:lpwstr>2020-04-28T19:13:33.5465186Z</vt:lpwstr>
  </property>
  <property fmtid="{D5CDD505-2E9C-101B-9397-08002B2CF9AE}" pid="6" name="MSIP_Label_89c03519-5d61-4127-beb8-4aed61f547a0_Name">
    <vt:lpwstr>Internal</vt:lpwstr>
  </property>
  <property fmtid="{D5CDD505-2E9C-101B-9397-08002B2CF9AE}" pid="7" name="MSIP_Label_89c03519-5d61-4127-beb8-4aed61f547a0_Application">
    <vt:lpwstr>Microsoft Azure Information Protection</vt:lpwstr>
  </property>
  <property fmtid="{D5CDD505-2E9C-101B-9397-08002B2CF9AE}" pid="8" name="MSIP_Label_89c03519-5d61-4127-beb8-4aed61f547a0_ActionId">
    <vt:lpwstr>db1a3514-f5c9-450c-8d82-3d625b46ab30</vt:lpwstr>
  </property>
  <property fmtid="{D5CDD505-2E9C-101B-9397-08002B2CF9AE}" pid="9" name="MSIP_Label_89c03519-5d61-4127-beb8-4aed61f547a0_Extended_MSFT_Method">
    <vt:lpwstr>Automatic</vt:lpwstr>
  </property>
  <property fmtid="{D5CDD505-2E9C-101B-9397-08002B2CF9AE}" pid="10" name="Sensitivity">
    <vt:lpwstr>Internal</vt:lpwstr>
  </property>
  <property fmtid="{D5CDD505-2E9C-101B-9397-08002B2CF9AE}" pid="11" name="ContentTypeId">
    <vt:lpwstr>0x010100D2626D8C3CD8AD4AA5AAE548FDEDF1DF</vt:lpwstr>
  </property>
</Properties>
</file>