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93D70A" w14:textId="77777777" w:rsidR="0056297E" w:rsidRDefault="0056297E">
      <w:pPr>
        <w:kinsoku w:val="0"/>
        <w:overflowPunct w:val="0"/>
        <w:spacing w:before="9" w:line="180" w:lineRule="exact"/>
        <w:rPr>
          <w:sz w:val="18"/>
          <w:szCs w:val="18"/>
        </w:rPr>
      </w:pPr>
      <w:bookmarkStart w:id="0" w:name="_GoBack"/>
      <w:bookmarkEnd w:id="0"/>
    </w:p>
    <w:p w14:paraId="5EAD65DC" w14:textId="77777777" w:rsidR="0056297E" w:rsidRPr="0011091A" w:rsidRDefault="00086E78">
      <w:pPr>
        <w:kinsoku w:val="0"/>
        <w:overflowPunct w:val="0"/>
        <w:spacing w:before="51"/>
        <w:ind w:left="1207"/>
        <w:rPr>
          <w:rFonts w:ascii="Arial" w:hAnsi="Arial" w:cs="Arial"/>
          <w:color w:val="000000"/>
          <w:sz w:val="40"/>
          <w:szCs w:val="40"/>
        </w:rPr>
      </w:pPr>
      <w:r w:rsidRPr="0011091A">
        <w:rPr>
          <w:noProof/>
        </w:rPr>
        <mc:AlternateContent>
          <mc:Choice Requires="wps">
            <w:drawing>
              <wp:anchor distT="0" distB="0" distL="114300" distR="114300" simplePos="0" relativeHeight="251658240" behindDoc="1" locked="0" layoutInCell="0" allowOverlap="1" wp14:anchorId="13389A78" wp14:editId="7D8AB167">
                <wp:simplePos x="0" y="0"/>
                <wp:positionH relativeFrom="page">
                  <wp:posOffset>457200</wp:posOffset>
                </wp:positionH>
                <wp:positionV relativeFrom="paragraph">
                  <wp:posOffset>-145415</wp:posOffset>
                </wp:positionV>
                <wp:extent cx="6858000" cy="12700"/>
                <wp:effectExtent l="0" t="0" r="0" b="0"/>
                <wp:wrapNone/>
                <wp:docPr id="7" name="Freeform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858000" cy="12700"/>
                        </a:xfrm>
                        <a:custGeom>
                          <a:avLst/>
                          <a:gdLst>
                            <a:gd name="T0" fmla="*/ 0 w 10800"/>
                            <a:gd name="T1" fmla="*/ 0 h 20"/>
                            <a:gd name="T2" fmla="*/ 10800 w 10800"/>
                            <a:gd name="T3" fmla="*/ 0 h 20"/>
                          </a:gdLst>
                          <a:ahLst/>
                          <a:cxnLst>
                            <a:cxn ang="0">
                              <a:pos x="T0" y="T1"/>
                            </a:cxn>
                            <a:cxn ang="0">
                              <a:pos x="T2" y="T3"/>
                            </a:cxn>
                          </a:cxnLst>
                          <a:rect l="0" t="0" r="r" b="b"/>
                          <a:pathLst>
                            <a:path w="10800" h="20">
                              <a:moveTo>
                                <a:pt x="0" y="0"/>
                              </a:moveTo>
                              <a:lnTo>
                                <a:pt x="10800" y="0"/>
                              </a:lnTo>
                            </a:path>
                          </a:pathLst>
                        </a:custGeom>
                        <a:noFill/>
                        <a:ln w="101600">
                          <a:solidFill>
                            <a:srgbClr val="00509E"/>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polyline w14:anchorId="2FF72671" id="Freeform 2" o:spid="_x0000_s1026" style="position:absolute;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6pt,-11.45pt,8in,-11.45pt" coordsize="1080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" o:allowincell="f" filled="f" strokecolor="#00509e" strokeweight="8pt">
                <v:path arrowok="t" o:connecttype="custom" o:connectlocs="0,0;6858000,0" o:connectangles="0,0"/>
                <w10:wrap anchorx="page"/>
              </v:polyline>
            </w:pict>
          </mc:Fallback>
        </mc:AlternateContent>
      </w:r>
      <w:r w:rsidR="00453ADE" w:rsidRPr="0011091A">
        <w:rPr>
          <w:rFonts w:ascii="Arial" w:hAnsi="Arial" w:cs="Arial"/>
          <w:b/>
          <w:bCs/>
          <w:color w:val="231F20"/>
          <w:sz w:val="40"/>
          <w:szCs w:val="40"/>
        </w:rPr>
        <w:t>MANU</w:t>
      </w:r>
      <w:r w:rsidR="00453ADE" w:rsidRPr="0011091A">
        <w:rPr>
          <w:rFonts w:ascii="Arial" w:hAnsi="Arial" w:cs="Arial"/>
          <w:b/>
          <w:bCs/>
          <w:color w:val="231F20"/>
          <w:spacing w:val="-23"/>
          <w:sz w:val="40"/>
          <w:szCs w:val="40"/>
        </w:rPr>
        <w:t>F</w:t>
      </w:r>
      <w:r w:rsidR="00453ADE" w:rsidRPr="0011091A">
        <w:rPr>
          <w:rFonts w:ascii="Arial" w:hAnsi="Arial" w:cs="Arial"/>
          <w:b/>
          <w:bCs/>
          <w:color w:val="231F20"/>
          <w:sz w:val="40"/>
          <w:szCs w:val="40"/>
        </w:rPr>
        <w:t>ACTURER’S</w:t>
      </w:r>
      <w:r w:rsidR="00453ADE" w:rsidRPr="0011091A">
        <w:rPr>
          <w:rFonts w:ascii="Arial" w:hAnsi="Arial" w:cs="Arial"/>
          <w:b/>
          <w:bCs/>
          <w:color w:val="231F20"/>
          <w:spacing w:val="-11"/>
          <w:sz w:val="40"/>
          <w:szCs w:val="40"/>
        </w:rPr>
        <w:t xml:space="preserve"> </w:t>
      </w:r>
      <w:r w:rsidR="00453ADE" w:rsidRPr="0011091A">
        <w:rPr>
          <w:rFonts w:ascii="Arial" w:hAnsi="Arial" w:cs="Arial"/>
          <w:b/>
          <w:bCs/>
          <w:color w:val="231F20"/>
          <w:sz w:val="40"/>
          <w:szCs w:val="40"/>
        </w:rPr>
        <w:t>GUIDE</w:t>
      </w:r>
      <w:r w:rsidR="00453ADE" w:rsidRPr="0011091A">
        <w:rPr>
          <w:rFonts w:ascii="Arial" w:hAnsi="Arial" w:cs="Arial"/>
          <w:b/>
          <w:bCs/>
          <w:color w:val="231F20"/>
          <w:spacing w:val="-10"/>
          <w:sz w:val="40"/>
          <w:szCs w:val="40"/>
        </w:rPr>
        <w:t xml:space="preserve"> </w:t>
      </w:r>
      <w:r w:rsidR="00453ADE" w:rsidRPr="0011091A">
        <w:rPr>
          <w:rFonts w:ascii="Arial" w:hAnsi="Arial" w:cs="Arial"/>
          <w:b/>
          <w:bCs/>
          <w:color w:val="231F20"/>
          <w:sz w:val="40"/>
          <w:szCs w:val="40"/>
        </w:rPr>
        <w:t>SPECIFIC</w:t>
      </w:r>
      <w:r w:rsidR="00453ADE" w:rsidRPr="0011091A">
        <w:rPr>
          <w:rFonts w:ascii="Arial" w:hAnsi="Arial" w:cs="Arial"/>
          <w:b/>
          <w:bCs/>
          <w:color w:val="231F20"/>
          <w:spacing w:val="-32"/>
          <w:sz w:val="40"/>
          <w:szCs w:val="40"/>
        </w:rPr>
        <w:t>A</w:t>
      </w:r>
      <w:r w:rsidR="00453ADE" w:rsidRPr="0011091A">
        <w:rPr>
          <w:rFonts w:ascii="Arial" w:hAnsi="Arial" w:cs="Arial"/>
          <w:b/>
          <w:bCs/>
          <w:color w:val="231F20"/>
          <w:sz w:val="40"/>
          <w:szCs w:val="40"/>
        </w:rPr>
        <w:t>TIONS</w:t>
      </w:r>
    </w:p>
    <w:p w14:paraId="3D2990D9" w14:textId="77777777" w:rsidR="0056297E" w:rsidRPr="0011091A" w:rsidRDefault="0056297E">
      <w:pPr>
        <w:kinsoku w:val="0"/>
        <w:overflowPunct w:val="0"/>
        <w:spacing w:before="1" w:line="180" w:lineRule="exact"/>
        <w:rPr>
          <w:sz w:val="18"/>
          <w:szCs w:val="18"/>
        </w:rPr>
      </w:pPr>
    </w:p>
    <w:p w14:paraId="7EA6AC32" w14:textId="77777777" w:rsidR="0056297E" w:rsidRPr="0011091A" w:rsidRDefault="0056297E">
      <w:pPr>
        <w:kinsoku w:val="0"/>
        <w:overflowPunct w:val="0"/>
        <w:spacing w:line="200" w:lineRule="exact"/>
        <w:rPr>
          <w:sz w:val="20"/>
          <w:szCs w:val="20"/>
        </w:rPr>
      </w:pPr>
    </w:p>
    <w:p w14:paraId="5B28F26C" w14:textId="77777777" w:rsidR="0056297E" w:rsidRPr="0011091A" w:rsidRDefault="0056297E">
      <w:pPr>
        <w:kinsoku w:val="0"/>
        <w:overflowPunct w:val="0"/>
        <w:spacing w:line="200" w:lineRule="exact"/>
        <w:rPr>
          <w:sz w:val="20"/>
          <w:szCs w:val="20"/>
        </w:rPr>
      </w:pPr>
    </w:p>
    <w:p w14:paraId="4CE9079A" w14:textId="77777777" w:rsidR="0056297E" w:rsidRPr="0011091A" w:rsidRDefault="00086E78">
      <w:pPr>
        <w:pStyle w:val="Heading1"/>
        <w:kinsoku w:val="0"/>
        <w:overflowPunct w:val="0"/>
        <w:spacing w:before="30"/>
        <w:ind w:right="19"/>
        <w:jc w:val="center"/>
        <w:rPr>
          <w:b w:val="0"/>
          <w:bCs w:val="0"/>
          <w:color w:val="000000"/>
        </w:rPr>
      </w:pPr>
      <w:r w:rsidRPr="0011091A">
        <w:rPr>
          <w:noProof/>
        </w:rPr>
        <mc:AlternateContent>
          <mc:Choice Requires="wps">
            <w:drawing>
              <wp:anchor distT="0" distB="0" distL="114300" distR="114300" simplePos="0" relativeHeight="251659264" behindDoc="1" locked="0" layoutInCell="0" allowOverlap="1" wp14:anchorId="4CC4A504" wp14:editId="2EFB7A2C">
                <wp:simplePos x="0" y="0"/>
                <wp:positionH relativeFrom="page">
                  <wp:posOffset>457200</wp:posOffset>
                </wp:positionH>
                <wp:positionV relativeFrom="paragraph">
                  <wp:posOffset>-153035</wp:posOffset>
                </wp:positionV>
                <wp:extent cx="6858000" cy="12700"/>
                <wp:effectExtent l="0" t="0" r="0" b="0"/>
                <wp:wrapNone/>
                <wp:docPr id="6" name="Freeform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858000" cy="12700"/>
                        </a:xfrm>
                        <a:custGeom>
                          <a:avLst/>
                          <a:gdLst>
                            <a:gd name="T0" fmla="*/ 0 w 10800"/>
                            <a:gd name="T1" fmla="*/ 0 h 20"/>
                            <a:gd name="T2" fmla="*/ 10800 w 10800"/>
                            <a:gd name="T3" fmla="*/ 0 h 20"/>
                          </a:gdLst>
                          <a:ahLst/>
                          <a:cxnLst>
                            <a:cxn ang="0">
                              <a:pos x="T0" y="T1"/>
                            </a:cxn>
                            <a:cxn ang="0">
                              <a:pos x="T2" y="T3"/>
                            </a:cxn>
                          </a:cxnLst>
                          <a:rect l="0" t="0" r="r" b="b"/>
                          <a:pathLst>
                            <a:path w="10800" h="20">
                              <a:moveTo>
                                <a:pt x="0" y="0"/>
                              </a:moveTo>
                              <a:lnTo>
                                <a:pt x="10800" y="0"/>
                              </a:lnTo>
                            </a:path>
                          </a:pathLst>
                        </a:custGeom>
                        <a:noFill/>
                        <a:ln w="101600">
                          <a:solidFill>
                            <a:srgbClr val="00509E"/>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polyline w14:anchorId="7823FB17" id="Freeform 3" o:spid="_x0000_s1026" style="position:absolute;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6pt,-12.05pt,8in,-12.05pt" coordsize="1080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" o:allowincell="f" filled="f" strokecolor="#00509e" strokeweight="8pt">
                <v:path arrowok="t" o:connecttype="custom" o:connectlocs="0,0;6858000,0" o:connectangles="0,0"/>
                <w10:wrap anchorx="page"/>
              </v:polyline>
            </w:pict>
          </mc:Fallback>
        </mc:AlternateContent>
      </w:r>
      <w:r w:rsidR="00453ADE" w:rsidRPr="0011091A">
        <w:rPr>
          <w:color w:val="231F20"/>
          <w:w w:val="115"/>
        </w:rPr>
        <w:t>SECTION</w:t>
      </w:r>
      <w:r w:rsidR="00453ADE" w:rsidRPr="0011091A">
        <w:rPr>
          <w:color w:val="231F20"/>
          <w:spacing w:val="-41"/>
          <w:w w:val="115"/>
        </w:rPr>
        <w:t xml:space="preserve"> </w:t>
      </w:r>
      <w:r w:rsidR="00453ADE" w:rsidRPr="0011091A">
        <w:rPr>
          <w:color w:val="231F20"/>
          <w:w w:val="115"/>
        </w:rPr>
        <w:t>07</w:t>
      </w:r>
      <w:r w:rsidR="00453ADE" w:rsidRPr="0011091A">
        <w:rPr>
          <w:color w:val="231F20"/>
          <w:spacing w:val="-41"/>
          <w:w w:val="115"/>
        </w:rPr>
        <w:t xml:space="preserve"> </w:t>
      </w:r>
      <w:r w:rsidR="00453ADE" w:rsidRPr="0011091A">
        <w:rPr>
          <w:color w:val="231F20"/>
          <w:w w:val="115"/>
        </w:rPr>
        <w:t>13</w:t>
      </w:r>
      <w:r w:rsidR="00453ADE" w:rsidRPr="0011091A">
        <w:rPr>
          <w:color w:val="231F20"/>
          <w:spacing w:val="-41"/>
          <w:w w:val="115"/>
        </w:rPr>
        <w:t xml:space="preserve"> </w:t>
      </w:r>
      <w:r w:rsidR="00453ADE" w:rsidRPr="0011091A">
        <w:rPr>
          <w:color w:val="231F20"/>
          <w:w w:val="115"/>
        </w:rPr>
        <w:t>26</w:t>
      </w:r>
    </w:p>
    <w:p w14:paraId="22D58E24" w14:textId="77777777" w:rsidR="00C076EE" w:rsidRPr="0011091A" w:rsidRDefault="00453ADE">
      <w:pPr>
        <w:kinsoku w:val="0"/>
        <w:overflowPunct w:val="0"/>
        <w:spacing w:before="26" w:line="250" w:lineRule="auto"/>
        <w:ind w:left="121" w:right="141"/>
        <w:jc w:val="center"/>
        <w:rPr>
          <w:rFonts w:ascii="Arial" w:hAnsi="Arial" w:cs="Arial"/>
          <w:b/>
          <w:bCs/>
          <w:color w:val="231F20"/>
          <w:spacing w:val="27"/>
          <w:w w:val="105"/>
          <w:sz w:val="52"/>
          <w:szCs w:val="52"/>
        </w:rPr>
      </w:pPr>
      <w:r w:rsidRPr="0011091A">
        <w:rPr>
          <w:rFonts w:ascii="Arial" w:hAnsi="Arial" w:cs="Arial"/>
          <w:b/>
          <w:bCs/>
          <w:color w:val="231F20"/>
          <w:w w:val="105"/>
          <w:sz w:val="52"/>
          <w:szCs w:val="52"/>
        </w:rPr>
        <w:t>MIRAP</w:t>
      </w:r>
      <w:r w:rsidRPr="0011091A">
        <w:rPr>
          <w:rFonts w:ascii="Arial" w:hAnsi="Arial" w:cs="Arial"/>
          <w:b/>
          <w:bCs/>
          <w:color w:val="231F20"/>
          <w:spacing w:val="-60"/>
          <w:w w:val="105"/>
          <w:sz w:val="52"/>
          <w:szCs w:val="52"/>
        </w:rPr>
        <w:t>L</w:t>
      </w:r>
      <w:r w:rsidRPr="0011091A">
        <w:rPr>
          <w:rFonts w:ascii="Arial" w:hAnsi="Arial" w:cs="Arial"/>
          <w:b/>
          <w:bCs/>
          <w:color w:val="231F20"/>
          <w:spacing w:val="-61"/>
          <w:w w:val="105"/>
          <w:sz w:val="52"/>
          <w:szCs w:val="52"/>
        </w:rPr>
        <w:t>Y</w:t>
      </w:r>
      <w:r w:rsidR="00C076EE" w:rsidRPr="0011091A">
        <w:rPr>
          <w:rFonts w:ascii="Arial" w:hAnsi="Arial" w:cs="Arial"/>
          <w:b/>
          <w:bCs/>
          <w:color w:val="231F20"/>
          <w:spacing w:val="-61"/>
          <w:w w:val="105"/>
          <w:sz w:val="52"/>
          <w:szCs w:val="52"/>
        </w:rPr>
        <w:t>™</w:t>
      </w:r>
      <w:r w:rsidRPr="0011091A">
        <w:rPr>
          <w:rFonts w:ascii="Arial" w:hAnsi="Arial" w:cs="Arial"/>
          <w:b/>
          <w:bCs/>
          <w:color w:val="231F20"/>
          <w:spacing w:val="27"/>
          <w:w w:val="105"/>
          <w:sz w:val="52"/>
          <w:szCs w:val="52"/>
        </w:rPr>
        <w:t xml:space="preserve"> </w:t>
      </w:r>
      <w:r w:rsidRPr="0011091A">
        <w:rPr>
          <w:rFonts w:ascii="Arial" w:hAnsi="Arial" w:cs="Arial"/>
          <w:b/>
          <w:bCs/>
          <w:color w:val="231F20"/>
          <w:w w:val="105"/>
          <w:sz w:val="52"/>
          <w:szCs w:val="52"/>
        </w:rPr>
        <w:t>BLINDSIDE</w:t>
      </w:r>
      <w:r w:rsidRPr="0011091A">
        <w:rPr>
          <w:rFonts w:ascii="Arial" w:hAnsi="Arial" w:cs="Arial"/>
          <w:b/>
          <w:bCs/>
          <w:color w:val="231F20"/>
          <w:spacing w:val="27"/>
          <w:w w:val="105"/>
          <w:sz w:val="52"/>
          <w:szCs w:val="52"/>
        </w:rPr>
        <w:t xml:space="preserve"> </w:t>
      </w:r>
    </w:p>
    <w:p w14:paraId="75BAC3D5" w14:textId="77777777" w:rsidR="0056297E" w:rsidRPr="0011091A" w:rsidRDefault="00453ADE">
      <w:pPr>
        <w:kinsoku w:val="0"/>
        <w:overflowPunct w:val="0"/>
        <w:spacing w:before="26" w:line="250" w:lineRule="auto"/>
        <w:ind w:left="121" w:right="141"/>
        <w:jc w:val="center"/>
        <w:rPr>
          <w:rFonts w:ascii="Arial" w:hAnsi="Arial" w:cs="Arial"/>
          <w:color w:val="000000"/>
          <w:sz w:val="52"/>
          <w:szCs w:val="52"/>
        </w:rPr>
      </w:pPr>
      <w:r w:rsidRPr="0011091A">
        <w:rPr>
          <w:rFonts w:ascii="Arial" w:hAnsi="Arial" w:cs="Arial"/>
          <w:b/>
          <w:bCs/>
          <w:color w:val="231F20"/>
          <w:w w:val="105"/>
          <w:sz w:val="52"/>
          <w:szCs w:val="52"/>
        </w:rPr>
        <w:t>SELF-ADHERING</w:t>
      </w:r>
      <w:r w:rsidRPr="0011091A">
        <w:rPr>
          <w:rFonts w:ascii="Arial" w:hAnsi="Arial" w:cs="Arial"/>
          <w:b/>
          <w:bCs/>
          <w:color w:val="231F20"/>
          <w:w w:val="104"/>
          <w:sz w:val="52"/>
          <w:szCs w:val="52"/>
        </w:rPr>
        <w:t xml:space="preserve"> </w:t>
      </w:r>
      <w:r w:rsidRPr="0011091A">
        <w:rPr>
          <w:rFonts w:ascii="Arial" w:hAnsi="Arial" w:cs="Arial"/>
          <w:b/>
          <w:bCs/>
          <w:color w:val="231F20"/>
          <w:w w:val="105"/>
          <w:sz w:val="52"/>
          <w:szCs w:val="52"/>
        </w:rPr>
        <w:t>SHEET</w:t>
      </w:r>
      <w:r w:rsidRPr="0011091A">
        <w:rPr>
          <w:rFonts w:ascii="Arial" w:hAnsi="Arial" w:cs="Arial"/>
          <w:b/>
          <w:bCs/>
          <w:color w:val="231F20"/>
          <w:spacing w:val="-47"/>
          <w:w w:val="105"/>
          <w:sz w:val="52"/>
          <w:szCs w:val="52"/>
        </w:rPr>
        <w:t xml:space="preserve"> </w:t>
      </w:r>
      <w:r w:rsidRPr="0011091A">
        <w:rPr>
          <w:rFonts w:ascii="Arial" w:hAnsi="Arial" w:cs="Arial"/>
          <w:b/>
          <w:bCs/>
          <w:color w:val="231F20"/>
          <w:spacing w:val="-30"/>
          <w:w w:val="105"/>
          <w:sz w:val="52"/>
          <w:szCs w:val="52"/>
        </w:rPr>
        <w:t>W</w:t>
      </w:r>
      <w:r w:rsidRPr="0011091A">
        <w:rPr>
          <w:rFonts w:ascii="Arial" w:hAnsi="Arial" w:cs="Arial"/>
          <w:b/>
          <w:bCs/>
          <w:color w:val="231F20"/>
          <w:spacing w:val="-38"/>
          <w:w w:val="105"/>
          <w:sz w:val="52"/>
          <w:szCs w:val="52"/>
        </w:rPr>
        <w:t>A</w:t>
      </w:r>
      <w:r w:rsidRPr="0011091A">
        <w:rPr>
          <w:rFonts w:ascii="Arial" w:hAnsi="Arial" w:cs="Arial"/>
          <w:b/>
          <w:bCs/>
          <w:color w:val="231F20"/>
          <w:w w:val="105"/>
          <w:sz w:val="52"/>
          <w:szCs w:val="52"/>
        </w:rPr>
        <w:t>TERPROOFING</w:t>
      </w:r>
    </w:p>
    <w:p w14:paraId="18F7AA88" w14:textId="77777777" w:rsidR="0056297E" w:rsidRPr="0011091A" w:rsidRDefault="0056297E">
      <w:pPr>
        <w:kinsoku w:val="0"/>
        <w:overflowPunct w:val="0"/>
        <w:spacing w:line="200" w:lineRule="exact"/>
        <w:rPr>
          <w:sz w:val="20"/>
          <w:szCs w:val="20"/>
        </w:rPr>
      </w:pPr>
    </w:p>
    <w:p w14:paraId="7055E976" w14:textId="77777777" w:rsidR="0056297E" w:rsidRPr="0011091A" w:rsidRDefault="0056297E">
      <w:pPr>
        <w:kinsoku w:val="0"/>
        <w:overflowPunct w:val="0"/>
        <w:spacing w:line="200" w:lineRule="exact"/>
        <w:rPr>
          <w:sz w:val="20"/>
          <w:szCs w:val="20"/>
        </w:rPr>
      </w:pPr>
    </w:p>
    <w:p w14:paraId="2AEA4DB4" w14:textId="77777777" w:rsidR="0056297E" w:rsidRPr="0011091A" w:rsidRDefault="0056297E">
      <w:pPr>
        <w:kinsoku w:val="0"/>
        <w:overflowPunct w:val="0"/>
        <w:spacing w:line="200" w:lineRule="exact"/>
        <w:rPr>
          <w:sz w:val="20"/>
          <w:szCs w:val="20"/>
        </w:rPr>
      </w:pPr>
    </w:p>
    <w:p w14:paraId="7DF4700A" w14:textId="77777777" w:rsidR="0056297E" w:rsidRPr="0011091A" w:rsidRDefault="0056297E">
      <w:pPr>
        <w:kinsoku w:val="0"/>
        <w:overflowPunct w:val="0"/>
        <w:spacing w:line="200" w:lineRule="exact"/>
        <w:rPr>
          <w:sz w:val="20"/>
          <w:szCs w:val="20"/>
        </w:rPr>
      </w:pPr>
    </w:p>
    <w:p w14:paraId="257B22A6" w14:textId="77777777" w:rsidR="0056297E" w:rsidRPr="0011091A" w:rsidRDefault="0056297E">
      <w:pPr>
        <w:kinsoku w:val="0"/>
        <w:overflowPunct w:val="0"/>
        <w:spacing w:line="200" w:lineRule="exact"/>
        <w:rPr>
          <w:sz w:val="20"/>
          <w:szCs w:val="20"/>
        </w:rPr>
      </w:pPr>
    </w:p>
    <w:p w14:paraId="7FED0D3F" w14:textId="77777777" w:rsidR="0056297E" w:rsidRPr="0011091A" w:rsidRDefault="0056297E">
      <w:pPr>
        <w:kinsoku w:val="0"/>
        <w:overflowPunct w:val="0"/>
        <w:spacing w:line="200" w:lineRule="exact"/>
        <w:rPr>
          <w:sz w:val="20"/>
          <w:szCs w:val="20"/>
        </w:rPr>
      </w:pPr>
    </w:p>
    <w:p w14:paraId="44222D03" w14:textId="77777777" w:rsidR="0056297E" w:rsidRPr="0011091A" w:rsidRDefault="0056297E">
      <w:pPr>
        <w:kinsoku w:val="0"/>
        <w:overflowPunct w:val="0"/>
        <w:spacing w:line="200" w:lineRule="exact"/>
        <w:rPr>
          <w:sz w:val="20"/>
          <w:szCs w:val="20"/>
        </w:rPr>
      </w:pPr>
    </w:p>
    <w:p w14:paraId="6E25A122" w14:textId="77777777" w:rsidR="0056297E" w:rsidRPr="0011091A" w:rsidRDefault="0056297E">
      <w:pPr>
        <w:kinsoku w:val="0"/>
        <w:overflowPunct w:val="0"/>
        <w:spacing w:line="200" w:lineRule="exact"/>
        <w:rPr>
          <w:sz w:val="20"/>
          <w:szCs w:val="20"/>
        </w:rPr>
      </w:pPr>
    </w:p>
    <w:p w14:paraId="34A37569" w14:textId="77777777" w:rsidR="0056297E" w:rsidRPr="0011091A" w:rsidRDefault="0056297E">
      <w:pPr>
        <w:kinsoku w:val="0"/>
        <w:overflowPunct w:val="0"/>
        <w:spacing w:line="200" w:lineRule="exact"/>
        <w:rPr>
          <w:sz w:val="20"/>
          <w:szCs w:val="20"/>
        </w:rPr>
      </w:pPr>
    </w:p>
    <w:p w14:paraId="7DDC11E3" w14:textId="77777777" w:rsidR="0056297E" w:rsidRPr="0011091A" w:rsidRDefault="0056297E">
      <w:pPr>
        <w:kinsoku w:val="0"/>
        <w:overflowPunct w:val="0"/>
        <w:spacing w:line="200" w:lineRule="exact"/>
        <w:rPr>
          <w:sz w:val="20"/>
          <w:szCs w:val="20"/>
        </w:rPr>
      </w:pPr>
    </w:p>
    <w:p w14:paraId="7EA71C02" w14:textId="77777777" w:rsidR="0056297E" w:rsidRPr="0011091A" w:rsidRDefault="0056297E">
      <w:pPr>
        <w:kinsoku w:val="0"/>
        <w:overflowPunct w:val="0"/>
        <w:spacing w:line="200" w:lineRule="exact"/>
        <w:rPr>
          <w:sz w:val="20"/>
          <w:szCs w:val="20"/>
        </w:rPr>
      </w:pPr>
    </w:p>
    <w:p w14:paraId="6BEA8451" w14:textId="77777777" w:rsidR="0056297E" w:rsidRPr="0011091A" w:rsidRDefault="0056297E">
      <w:pPr>
        <w:kinsoku w:val="0"/>
        <w:overflowPunct w:val="0"/>
        <w:spacing w:line="200" w:lineRule="exact"/>
        <w:rPr>
          <w:sz w:val="20"/>
          <w:szCs w:val="20"/>
        </w:rPr>
      </w:pPr>
    </w:p>
    <w:p w14:paraId="1EE3008D" w14:textId="77777777" w:rsidR="0056297E" w:rsidRPr="0011091A" w:rsidRDefault="0056297E">
      <w:pPr>
        <w:kinsoku w:val="0"/>
        <w:overflowPunct w:val="0"/>
        <w:spacing w:line="200" w:lineRule="exact"/>
        <w:rPr>
          <w:sz w:val="20"/>
          <w:szCs w:val="20"/>
        </w:rPr>
      </w:pPr>
    </w:p>
    <w:p w14:paraId="0598F512" w14:textId="77777777" w:rsidR="0056297E" w:rsidRPr="0011091A" w:rsidRDefault="0056297E">
      <w:pPr>
        <w:kinsoku w:val="0"/>
        <w:overflowPunct w:val="0"/>
        <w:spacing w:line="200" w:lineRule="exact"/>
        <w:rPr>
          <w:sz w:val="20"/>
          <w:szCs w:val="20"/>
        </w:rPr>
      </w:pPr>
    </w:p>
    <w:p w14:paraId="57FE70D4" w14:textId="77777777" w:rsidR="0056297E" w:rsidRPr="0011091A" w:rsidRDefault="0056297E">
      <w:pPr>
        <w:kinsoku w:val="0"/>
        <w:overflowPunct w:val="0"/>
        <w:spacing w:line="200" w:lineRule="exact"/>
        <w:rPr>
          <w:sz w:val="20"/>
          <w:szCs w:val="20"/>
        </w:rPr>
      </w:pPr>
    </w:p>
    <w:p w14:paraId="573B652F" w14:textId="77777777" w:rsidR="0056297E" w:rsidRPr="0011091A" w:rsidRDefault="0056297E">
      <w:pPr>
        <w:kinsoku w:val="0"/>
        <w:overflowPunct w:val="0"/>
        <w:spacing w:line="200" w:lineRule="exact"/>
        <w:rPr>
          <w:sz w:val="20"/>
          <w:szCs w:val="20"/>
        </w:rPr>
      </w:pPr>
    </w:p>
    <w:p w14:paraId="1CA592B2" w14:textId="77777777" w:rsidR="0056297E" w:rsidRPr="0011091A" w:rsidRDefault="0056297E">
      <w:pPr>
        <w:kinsoku w:val="0"/>
        <w:overflowPunct w:val="0"/>
        <w:spacing w:line="200" w:lineRule="exact"/>
        <w:rPr>
          <w:sz w:val="20"/>
          <w:szCs w:val="20"/>
        </w:rPr>
      </w:pPr>
    </w:p>
    <w:p w14:paraId="16F9693E" w14:textId="77777777" w:rsidR="0056297E" w:rsidRPr="0011091A" w:rsidRDefault="0056297E">
      <w:pPr>
        <w:kinsoku w:val="0"/>
        <w:overflowPunct w:val="0"/>
        <w:spacing w:line="200" w:lineRule="exact"/>
        <w:rPr>
          <w:sz w:val="20"/>
          <w:szCs w:val="20"/>
        </w:rPr>
      </w:pPr>
    </w:p>
    <w:p w14:paraId="79473A4C" w14:textId="77777777" w:rsidR="0056297E" w:rsidRPr="0011091A" w:rsidRDefault="0056297E">
      <w:pPr>
        <w:kinsoku w:val="0"/>
        <w:overflowPunct w:val="0"/>
        <w:spacing w:line="200" w:lineRule="exact"/>
        <w:rPr>
          <w:sz w:val="20"/>
          <w:szCs w:val="20"/>
        </w:rPr>
      </w:pPr>
    </w:p>
    <w:p w14:paraId="3C948074" w14:textId="77777777" w:rsidR="0056297E" w:rsidRPr="0011091A" w:rsidRDefault="0056297E">
      <w:pPr>
        <w:kinsoku w:val="0"/>
        <w:overflowPunct w:val="0"/>
        <w:spacing w:line="200" w:lineRule="exact"/>
        <w:rPr>
          <w:sz w:val="20"/>
          <w:szCs w:val="20"/>
        </w:rPr>
      </w:pPr>
    </w:p>
    <w:p w14:paraId="1E28EF59" w14:textId="77777777" w:rsidR="0056297E" w:rsidRPr="0011091A" w:rsidRDefault="0056297E">
      <w:pPr>
        <w:kinsoku w:val="0"/>
        <w:overflowPunct w:val="0"/>
        <w:spacing w:line="200" w:lineRule="exact"/>
        <w:rPr>
          <w:sz w:val="20"/>
          <w:szCs w:val="20"/>
        </w:rPr>
      </w:pPr>
    </w:p>
    <w:p w14:paraId="2372F41D" w14:textId="77777777" w:rsidR="0056297E" w:rsidRPr="0011091A" w:rsidRDefault="0056297E">
      <w:pPr>
        <w:kinsoku w:val="0"/>
        <w:overflowPunct w:val="0"/>
        <w:spacing w:line="200" w:lineRule="exact"/>
        <w:rPr>
          <w:sz w:val="20"/>
          <w:szCs w:val="20"/>
        </w:rPr>
      </w:pPr>
    </w:p>
    <w:p w14:paraId="0C0BBAA7" w14:textId="77777777" w:rsidR="0056297E" w:rsidRPr="0011091A" w:rsidRDefault="0056297E">
      <w:pPr>
        <w:kinsoku w:val="0"/>
        <w:overflowPunct w:val="0"/>
        <w:spacing w:line="200" w:lineRule="exact"/>
        <w:rPr>
          <w:sz w:val="20"/>
          <w:szCs w:val="20"/>
        </w:rPr>
      </w:pPr>
    </w:p>
    <w:p w14:paraId="39046266" w14:textId="77777777" w:rsidR="0056297E" w:rsidRPr="0011091A" w:rsidRDefault="0056297E">
      <w:pPr>
        <w:kinsoku w:val="0"/>
        <w:overflowPunct w:val="0"/>
        <w:spacing w:line="200" w:lineRule="exact"/>
        <w:rPr>
          <w:sz w:val="20"/>
          <w:szCs w:val="20"/>
        </w:rPr>
      </w:pPr>
    </w:p>
    <w:p w14:paraId="783FB2B3" w14:textId="77777777" w:rsidR="0056297E" w:rsidRPr="0011091A" w:rsidRDefault="0056297E">
      <w:pPr>
        <w:kinsoku w:val="0"/>
        <w:overflowPunct w:val="0"/>
        <w:spacing w:line="200" w:lineRule="exact"/>
        <w:rPr>
          <w:sz w:val="20"/>
          <w:szCs w:val="20"/>
        </w:rPr>
      </w:pPr>
    </w:p>
    <w:p w14:paraId="3EB78074" w14:textId="77777777" w:rsidR="0056297E" w:rsidRPr="0011091A" w:rsidRDefault="0056297E">
      <w:pPr>
        <w:kinsoku w:val="0"/>
        <w:overflowPunct w:val="0"/>
        <w:spacing w:line="200" w:lineRule="exact"/>
        <w:rPr>
          <w:sz w:val="20"/>
          <w:szCs w:val="20"/>
        </w:rPr>
      </w:pPr>
    </w:p>
    <w:p w14:paraId="20C7ACB2" w14:textId="77777777" w:rsidR="0056297E" w:rsidRPr="0011091A" w:rsidRDefault="0056297E">
      <w:pPr>
        <w:kinsoku w:val="0"/>
        <w:overflowPunct w:val="0"/>
        <w:spacing w:line="200" w:lineRule="exact"/>
        <w:rPr>
          <w:sz w:val="20"/>
          <w:szCs w:val="20"/>
        </w:rPr>
      </w:pPr>
    </w:p>
    <w:p w14:paraId="2738F83D" w14:textId="77777777" w:rsidR="0056297E" w:rsidRPr="0011091A" w:rsidRDefault="0056297E">
      <w:pPr>
        <w:kinsoku w:val="0"/>
        <w:overflowPunct w:val="0"/>
        <w:spacing w:line="200" w:lineRule="exact"/>
        <w:rPr>
          <w:sz w:val="20"/>
          <w:szCs w:val="20"/>
        </w:rPr>
      </w:pPr>
    </w:p>
    <w:p w14:paraId="4F981241" w14:textId="77777777" w:rsidR="0056297E" w:rsidRPr="0011091A" w:rsidRDefault="0056297E">
      <w:pPr>
        <w:kinsoku w:val="0"/>
        <w:overflowPunct w:val="0"/>
        <w:spacing w:line="200" w:lineRule="exact"/>
        <w:rPr>
          <w:sz w:val="20"/>
          <w:szCs w:val="20"/>
        </w:rPr>
      </w:pPr>
    </w:p>
    <w:p w14:paraId="18011624" w14:textId="77777777" w:rsidR="0056297E" w:rsidRPr="0011091A" w:rsidRDefault="0056297E">
      <w:pPr>
        <w:kinsoku w:val="0"/>
        <w:overflowPunct w:val="0"/>
        <w:spacing w:before="12" w:line="240" w:lineRule="exact"/>
      </w:pPr>
    </w:p>
    <w:p w14:paraId="7CBB2456" w14:textId="77777777" w:rsidR="0056297E" w:rsidRPr="0011091A" w:rsidRDefault="00086E78">
      <w:pPr>
        <w:kinsoku w:val="0"/>
        <w:overflowPunct w:val="0"/>
        <w:ind w:left="2409"/>
        <w:rPr>
          <w:sz w:val="20"/>
          <w:szCs w:val="20"/>
        </w:rPr>
      </w:pPr>
      <w:r w:rsidRPr="0011091A">
        <w:rPr>
          <w:noProof/>
        </w:rPr>
        <w:drawing>
          <wp:inline distT="0" distB="0" distL="0" distR="0" wp14:anchorId="008ABD29" wp14:editId="658772D5">
            <wp:extent cx="3897630" cy="885190"/>
            <wp:effectExtent l="0" t="0" r="762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7630" cy="885190"/>
                    </a:xfrm>
                    <a:prstGeom prst="rect">
                      <a:avLst/>
                    </a:prstGeom>
                    <a:noFill/>
                    <a:ln>
                      <a:noFill/>
                    </a:ln>
                  </pic:spPr>
                </pic:pic>
              </a:graphicData>
            </a:graphic>
          </wp:inline>
        </w:drawing>
      </w:r>
    </w:p>
    <w:p w14:paraId="326DFF77" w14:textId="77777777" w:rsidR="0056297E" w:rsidRPr="0011091A" w:rsidRDefault="0056297E">
      <w:pPr>
        <w:kinsoku w:val="0"/>
        <w:overflowPunct w:val="0"/>
        <w:spacing w:before="2" w:line="140" w:lineRule="exact"/>
        <w:rPr>
          <w:sz w:val="14"/>
          <w:szCs w:val="14"/>
        </w:rPr>
      </w:pPr>
    </w:p>
    <w:p w14:paraId="40EE3466" w14:textId="77777777" w:rsidR="0056297E" w:rsidRPr="0011091A" w:rsidRDefault="0056297E">
      <w:pPr>
        <w:kinsoku w:val="0"/>
        <w:overflowPunct w:val="0"/>
        <w:spacing w:line="200" w:lineRule="exact"/>
        <w:rPr>
          <w:sz w:val="20"/>
          <w:szCs w:val="20"/>
        </w:rPr>
      </w:pPr>
    </w:p>
    <w:p w14:paraId="0D5D016D" w14:textId="77777777" w:rsidR="0056297E" w:rsidRPr="0011091A" w:rsidRDefault="0056297E">
      <w:pPr>
        <w:kinsoku w:val="0"/>
        <w:overflowPunct w:val="0"/>
        <w:spacing w:line="200" w:lineRule="exact"/>
        <w:rPr>
          <w:sz w:val="20"/>
          <w:szCs w:val="20"/>
        </w:rPr>
      </w:pPr>
    </w:p>
    <w:p w14:paraId="440C7A4E" w14:textId="77777777" w:rsidR="0056297E" w:rsidRPr="0011091A" w:rsidRDefault="0056297E">
      <w:pPr>
        <w:kinsoku w:val="0"/>
        <w:overflowPunct w:val="0"/>
        <w:spacing w:line="200" w:lineRule="exact"/>
        <w:rPr>
          <w:sz w:val="20"/>
          <w:szCs w:val="20"/>
        </w:rPr>
      </w:pPr>
    </w:p>
    <w:p w14:paraId="2DBCD5A8" w14:textId="77777777" w:rsidR="0056297E" w:rsidRPr="0011091A" w:rsidRDefault="0056297E">
      <w:pPr>
        <w:kinsoku w:val="0"/>
        <w:overflowPunct w:val="0"/>
        <w:spacing w:line="200" w:lineRule="exact"/>
        <w:rPr>
          <w:sz w:val="20"/>
          <w:szCs w:val="20"/>
        </w:rPr>
      </w:pPr>
    </w:p>
    <w:p w14:paraId="405D6745" w14:textId="77777777" w:rsidR="0056297E" w:rsidRPr="0011091A" w:rsidRDefault="0056297E">
      <w:pPr>
        <w:kinsoku w:val="0"/>
        <w:overflowPunct w:val="0"/>
        <w:spacing w:line="200" w:lineRule="exact"/>
        <w:rPr>
          <w:sz w:val="20"/>
          <w:szCs w:val="20"/>
        </w:rPr>
      </w:pPr>
    </w:p>
    <w:p w14:paraId="5A4FA8B8" w14:textId="77777777" w:rsidR="0056297E" w:rsidRPr="0011091A" w:rsidRDefault="00086E78">
      <w:pPr>
        <w:kinsoku w:val="0"/>
        <w:overflowPunct w:val="0"/>
        <w:spacing w:before="78"/>
        <w:ind w:left="6043"/>
        <w:rPr>
          <w:rFonts w:ascii="Arial" w:hAnsi="Arial" w:cs="Arial"/>
          <w:color w:val="000000"/>
          <w:sz w:val="18"/>
          <w:szCs w:val="18"/>
        </w:rPr>
      </w:pPr>
      <w:r w:rsidRPr="0011091A">
        <w:rPr>
          <w:noProof/>
        </w:rPr>
        <mc:AlternateContent>
          <mc:Choice Requires="wps">
            <w:drawing>
              <wp:anchor distT="0" distB="0" distL="114300" distR="114300" simplePos="0" relativeHeight="251660288" behindDoc="1" locked="0" layoutInCell="0" allowOverlap="1" wp14:anchorId="184D4447" wp14:editId="67411023">
                <wp:simplePos x="0" y="0"/>
                <wp:positionH relativeFrom="page">
                  <wp:posOffset>457200</wp:posOffset>
                </wp:positionH>
                <wp:positionV relativeFrom="paragraph">
                  <wp:posOffset>-108585</wp:posOffset>
                </wp:positionV>
                <wp:extent cx="6858000" cy="12700"/>
                <wp:effectExtent l="0" t="0" r="0" b="0"/>
                <wp:wrapNone/>
                <wp:docPr id="5" name="Freeform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858000" cy="12700"/>
                        </a:xfrm>
                        <a:custGeom>
                          <a:avLst/>
                          <a:gdLst>
                            <a:gd name="T0" fmla="*/ 0 w 10800"/>
                            <a:gd name="T1" fmla="*/ 0 h 20"/>
                            <a:gd name="T2" fmla="*/ 10800 w 10800"/>
                            <a:gd name="T3" fmla="*/ 0 h 20"/>
                          </a:gdLst>
                          <a:ahLst/>
                          <a:cxnLst>
                            <a:cxn ang="0">
                              <a:pos x="T0" y="T1"/>
                            </a:cxn>
                            <a:cxn ang="0">
                              <a:pos x="T2" y="T3"/>
                            </a:cxn>
                          </a:cxnLst>
                          <a:rect l="0" t="0" r="r" b="b"/>
                          <a:pathLst>
                            <a:path w="10800" h="20">
                              <a:moveTo>
                                <a:pt x="0" y="0"/>
                              </a:moveTo>
                              <a:lnTo>
                                <a:pt x="10800" y="0"/>
                              </a:lnTo>
                            </a:path>
                          </a:pathLst>
                        </a:custGeom>
                        <a:noFill/>
                        <a:ln w="101600">
                          <a:solidFill>
                            <a:srgbClr val="00509E"/>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polyline w14:anchorId="1AAFE834" id="Freeform 4" o:spid="_x0000_s1026" style="position:absolute;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6pt,-8.55pt,8in,-8.55pt" coordsize="1080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" o:allowincell="f" filled="f" strokecolor="#00509e" strokeweight="8pt">
                <v:path arrowok="t" o:connecttype="custom" o:connectlocs="0,0;6858000,0" o:connectangles="0,0"/>
                <w10:wrap anchorx="page"/>
              </v:polyline>
            </w:pict>
          </mc:Fallback>
        </mc:AlternateContent>
      </w:r>
      <w:r w:rsidR="00453ADE" w:rsidRPr="0011091A">
        <w:rPr>
          <w:rFonts w:ascii="Arial" w:hAnsi="Arial" w:cs="Arial"/>
          <w:color w:val="231F20"/>
          <w:w w:val="90"/>
          <w:sz w:val="16"/>
          <w:szCs w:val="16"/>
        </w:rPr>
        <w:t>900</w:t>
      </w:r>
      <w:r w:rsidR="00453ADE" w:rsidRPr="0011091A">
        <w:rPr>
          <w:rFonts w:ascii="Arial" w:hAnsi="Arial" w:cs="Arial"/>
          <w:color w:val="231F20"/>
          <w:spacing w:val="-20"/>
          <w:w w:val="90"/>
          <w:sz w:val="16"/>
          <w:szCs w:val="16"/>
        </w:rPr>
        <w:t xml:space="preserve"> </w:t>
      </w:r>
      <w:r w:rsidR="00453ADE" w:rsidRPr="0011091A">
        <w:rPr>
          <w:rFonts w:ascii="Arial" w:hAnsi="Arial" w:cs="Arial"/>
          <w:color w:val="231F20"/>
          <w:w w:val="90"/>
          <w:sz w:val="16"/>
          <w:szCs w:val="16"/>
        </w:rPr>
        <w:t>Hensley</w:t>
      </w:r>
      <w:r w:rsidR="00453ADE" w:rsidRPr="0011091A">
        <w:rPr>
          <w:rFonts w:ascii="Arial" w:hAnsi="Arial" w:cs="Arial"/>
          <w:color w:val="231F20"/>
          <w:spacing w:val="-19"/>
          <w:w w:val="90"/>
          <w:sz w:val="16"/>
          <w:szCs w:val="16"/>
        </w:rPr>
        <w:t xml:space="preserve"> </w:t>
      </w:r>
      <w:r w:rsidR="00453ADE" w:rsidRPr="0011091A">
        <w:rPr>
          <w:rFonts w:ascii="Arial" w:hAnsi="Arial" w:cs="Arial"/>
          <w:color w:val="231F20"/>
          <w:w w:val="90"/>
          <w:sz w:val="16"/>
          <w:szCs w:val="16"/>
        </w:rPr>
        <w:t>Lane</w:t>
      </w:r>
      <w:r w:rsidR="00453ADE" w:rsidRPr="0011091A">
        <w:rPr>
          <w:rFonts w:ascii="Arial" w:hAnsi="Arial" w:cs="Arial"/>
          <w:color w:val="231F20"/>
          <w:spacing w:val="-19"/>
          <w:w w:val="90"/>
          <w:sz w:val="16"/>
          <w:szCs w:val="16"/>
        </w:rPr>
        <w:t xml:space="preserve"> </w:t>
      </w:r>
      <w:r w:rsidR="00453ADE" w:rsidRPr="0011091A">
        <w:rPr>
          <w:rFonts w:ascii="Arial" w:hAnsi="Arial" w:cs="Arial"/>
          <w:color w:val="231F20"/>
          <w:w w:val="90"/>
          <w:sz w:val="16"/>
          <w:szCs w:val="16"/>
        </w:rPr>
        <w:t>•</w:t>
      </w:r>
      <w:r w:rsidR="00453ADE" w:rsidRPr="0011091A">
        <w:rPr>
          <w:rFonts w:ascii="Arial" w:hAnsi="Arial" w:cs="Arial"/>
          <w:color w:val="231F20"/>
          <w:spacing w:val="-22"/>
          <w:w w:val="90"/>
          <w:sz w:val="16"/>
          <w:szCs w:val="16"/>
        </w:rPr>
        <w:t xml:space="preserve"> </w:t>
      </w:r>
      <w:r w:rsidR="00453ADE" w:rsidRPr="0011091A">
        <w:rPr>
          <w:rFonts w:ascii="Arial" w:hAnsi="Arial" w:cs="Arial"/>
          <w:color w:val="231F20"/>
          <w:w w:val="90"/>
          <w:sz w:val="16"/>
          <w:szCs w:val="16"/>
        </w:rPr>
        <w:t>Wylie</w:t>
      </w:r>
      <w:r w:rsidR="00453ADE" w:rsidRPr="0011091A">
        <w:rPr>
          <w:rFonts w:ascii="Arial" w:hAnsi="Arial" w:cs="Arial"/>
          <w:color w:val="231F20"/>
          <w:spacing w:val="-22"/>
          <w:w w:val="90"/>
          <w:sz w:val="16"/>
          <w:szCs w:val="16"/>
        </w:rPr>
        <w:t xml:space="preserve"> </w:t>
      </w:r>
      <w:r w:rsidR="00453ADE" w:rsidRPr="0011091A">
        <w:rPr>
          <w:rFonts w:ascii="Arial" w:hAnsi="Arial" w:cs="Arial"/>
          <w:color w:val="231F20"/>
          <w:w w:val="90"/>
          <w:sz w:val="16"/>
          <w:szCs w:val="16"/>
        </w:rPr>
        <w:t>TX</w:t>
      </w:r>
      <w:r w:rsidR="00453ADE" w:rsidRPr="0011091A">
        <w:rPr>
          <w:rFonts w:ascii="Arial" w:hAnsi="Arial" w:cs="Arial"/>
          <w:color w:val="231F20"/>
          <w:spacing w:val="-19"/>
          <w:w w:val="90"/>
          <w:sz w:val="16"/>
          <w:szCs w:val="16"/>
        </w:rPr>
        <w:t xml:space="preserve"> </w:t>
      </w:r>
      <w:r w:rsidR="00453ADE" w:rsidRPr="0011091A">
        <w:rPr>
          <w:rFonts w:ascii="Arial" w:hAnsi="Arial" w:cs="Arial"/>
          <w:color w:val="231F20"/>
          <w:w w:val="90"/>
          <w:sz w:val="16"/>
          <w:szCs w:val="16"/>
        </w:rPr>
        <w:t>75098</w:t>
      </w:r>
      <w:r w:rsidR="00453ADE" w:rsidRPr="0011091A">
        <w:rPr>
          <w:rFonts w:ascii="Arial" w:hAnsi="Arial" w:cs="Arial"/>
          <w:color w:val="231F20"/>
          <w:spacing w:val="2"/>
          <w:w w:val="90"/>
          <w:sz w:val="16"/>
          <w:szCs w:val="16"/>
        </w:rPr>
        <w:t xml:space="preserve"> </w:t>
      </w:r>
      <w:r w:rsidR="00453ADE" w:rsidRPr="0011091A">
        <w:rPr>
          <w:rFonts w:ascii="Arial" w:hAnsi="Arial" w:cs="Arial"/>
          <w:color w:val="231F20"/>
          <w:w w:val="90"/>
          <w:sz w:val="16"/>
          <w:szCs w:val="16"/>
        </w:rPr>
        <w:t>•</w:t>
      </w:r>
      <w:r w:rsidR="00453ADE" w:rsidRPr="0011091A">
        <w:rPr>
          <w:rFonts w:ascii="Arial" w:hAnsi="Arial" w:cs="Arial"/>
          <w:color w:val="231F20"/>
          <w:spacing w:val="-19"/>
          <w:w w:val="90"/>
          <w:sz w:val="16"/>
          <w:szCs w:val="16"/>
        </w:rPr>
        <w:t xml:space="preserve"> </w:t>
      </w:r>
      <w:r w:rsidR="00453ADE" w:rsidRPr="0011091A">
        <w:rPr>
          <w:rFonts w:ascii="Arial" w:hAnsi="Arial" w:cs="Arial"/>
          <w:color w:val="231F20"/>
          <w:w w:val="90"/>
          <w:sz w:val="16"/>
          <w:szCs w:val="16"/>
        </w:rPr>
        <w:t>800-527-7092</w:t>
      </w:r>
      <w:r w:rsidR="00453ADE" w:rsidRPr="0011091A">
        <w:rPr>
          <w:rFonts w:ascii="Arial" w:hAnsi="Arial" w:cs="Arial"/>
          <w:color w:val="231F20"/>
          <w:spacing w:val="2"/>
          <w:w w:val="90"/>
          <w:sz w:val="16"/>
          <w:szCs w:val="16"/>
        </w:rPr>
        <w:t xml:space="preserve"> </w:t>
      </w:r>
      <w:r w:rsidR="00453ADE" w:rsidRPr="0011091A">
        <w:rPr>
          <w:rFonts w:ascii="Arial" w:hAnsi="Arial" w:cs="Arial"/>
          <w:color w:val="231F20"/>
          <w:w w:val="90"/>
          <w:sz w:val="16"/>
          <w:szCs w:val="16"/>
        </w:rPr>
        <w:t>•</w:t>
      </w:r>
      <w:r w:rsidR="00453ADE" w:rsidRPr="0011091A">
        <w:rPr>
          <w:rFonts w:ascii="Arial" w:hAnsi="Arial" w:cs="Arial"/>
          <w:color w:val="231F20"/>
          <w:spacing w:val="-19"/>
          <w:w w:val="90"/>
          <w:sz w:val="16"/>
          <w:szCs w:val="16"/>
        </w:rPr>
        <w:t xml:space="preserve"> </w:t>
      </w:r>
      <w:hyperlink r:id="rId9" w:history="1">
        <w:r w:rsidR="00453ADE" w:rsidRPr="0011091A">
          <w:rPr>
            <w:rFonts w:ascii="Arial" w:hAnsi="Arial" w:cs="Arial"/>
            <w:color w:val="231F20"/>
            <w:w w:val="90"/>
            <w:sz w:val="18"/>
            <w:szCs w:val="18"/>
          </w:rPr>
          <w:t>ww</w:t>
        </w:r>
        <w:r w:rsidR="00453ADE" w:rsidRPr="0011091A">
          <w:rPr>
            <w:rFonts w:ascii="Arial" w:hAnsi="Arial" w:cs="Arial"/>
            <w:color w:val="231F20"/>
            <w:spacing w:val="-8"/>
            <w:w w:val="90"/>
            <w:sz w:val="18"/>
            <w:szCs w:val="18"/>
          </w:rPr>
          <w:t>w</w:t>
        </w:r>
        <w:r w:rsidR="00453ADE" w:rsidRPr="0011091A">
          <w:rPr>
            <w:rFonts w:ascii="Arial" w:hAnsi="Arial" w:cs="Arial"/>
            <w:color w:val="231F20"/>
            <w:w w:val="90"/>
            <w:sz w:val="18"/>
            <w:szCs w:val="18"/>
          </w:rPr>
          <w:t>.carlislecc</w:t>
        </w:r>
        <w:r w:rsidR="00453ADE" w:rsidRPr="0011091A">
          <w:rPr>
            <w:rFonts w:ascii="Arial" w:hAnsi="Arial" w:cs="Arial"/>
            <w:color w:val="231F20"/>
            <w:spacing w:val="-8"/>
            <w:w w:val="90"/>
            <w:sz w:val="18"/>
            <w:szCs w:val="18"/>
          </w:rPr>
          <w:t>w</w:t>
        </w:r>
        <w:r w:rsidR="00453ADE" w:rsidRPr="0011091A">
          <w:rPr>
            <w:rFonts w:ascii="Arial" w:hAnsi="Arial" w:cs="Arial"/>
            <w:color w:val="231F20"/>
            <w:w w:val="90"/>
            <w:sz w:val="18"/>
            <w:szCs w:val="18"/>
          </w:rPr>
          <w:t>.com</w:t>
        </w:r>
      </w:hyperlink>
    </w:p>
    <w:p w14:paraId="3D086ED7" w14:textId="77777777" w:rsidR="0056297E" w:rsidRPr="0011091A" w:rsidRDefault="0056297E">
      <w:pPr>
        <w:kinsoku w:val="0"/>
        <w:overflowPunct w:val="0"/>
        <w:spacing w:before="78"/>
        <w:ind w:left="6043"/>
        <w:rPr>
          <w:rFonts w:ascii="Arial" w:hAnsi="Arial" w:cs="Arial"/>
          <w:color w:val="000000"/>
          <w:sz w:val="18"/>
          <w:szCs w:val="18"/>
        </w:rPr>
        <w:sectPr w:rsidR="0056297E" w:rsidRPr="0011091A">
          <w:type w:val="continuous"/>
          <w:pgSz w:w="12240" w:h="15840"/>
          <w:pgMar w:top="1480" w:right="600" w:bottom="280" w:left="620" w:header="720" w:footer="720" w:gutter="0"/>
          <w:cols w:space="720"/>
          <w:noEndnote/>
        </w:sectPr>
      </w:pPr>
    </w:p>
    <w:p w14:paraId="0790F956" w14:textId="77777777" w:rsidR="0056297E" w:rsidRPr="0011091A" w:rsidRDefault="0056297E">
      <w:pPr>
        <w:kinsoku w:val="0"/>
        <w:overflowPunct w:val="0"/>
        <w:spacing w:before="3" w:line="160" w:lineRule="exact"/>
        <w:rPr>
          <w:sz w:val="16"/>
          <w:szCs w:val="16"/>
        </w:rPr>
      </w:pPr>
    </w:p>
    <w:p w14:paraId="017CCB35" w14:textId="7D8DF3A7" w:rsidR="0056297E" w:rsidRPr="0011091A" w:rsidRDefault="00453ADE" w:rsidP="00E60A87">
      <w:pPr>
        <w:kinsoku w:val="0"/>
        <w:overflowPunct w:val="0"/>
        <w:ind w:left="100"/>
        <w:rPr>
          <w:sz w:val="16"/>
          <w:szCs w:val="16"/>
        </w:rPr>
      </w:pPr>
      <w:r w:rsidRPr="00DE54B6">
        <w:rPr>
          <w:rFonts w:ascii="Arial" w:hAnsi="Arial" w:cs="Arial"/>
          <w:color w:val="231F20"/>
          <w:w w:val="85"/>
          <w:sz w:val="14"/>
          <w:szCs w:val="14"/>
        </w:rPr>
        <w:t xml:space="preserve">604802  </w:t>
      </w:r>
      <w:r w:rsidRPr="00DE54B6">
        <w:rPr>
          <w:rFonts w:ascii="Arial" w:hAnsi="Arial" w:cs="Arial"/>
          <w:color w:val="231F20"/>
          <w:spacing w:val="11"/>
          <w:w w:val="85"/>
          <w:sz w:val="14"/>
          <w:szCs w:val="14"/>
        </w:rPr>
        <w:t xml:space="preserve"> </w:t>
      </w:r>
      <w:r w:rsidR="00E60A87">
        <w:rPr>
          <w:rFonts w:ascii="Arial" w:hAnsi="Arial" w:cs="Arial"/>
          <w:color w:val="231F20"/>
          <w:spacing w:val="11"/>
          <w:w w:val="85"/>
          <w:sz w:val="14"/>
          <w:szCs w:val="14"/>
        </w:rPr>
        <w:t>10.09.20</w:t>
      </w:r>
      <w:r w:rsidRPr="0011091A">
        <w:br w:type="column"/>
      </w:r>
    </w:p>
    <w:p w14:paraId="2B8C5BCA" w14:textId="4B5CFE59" w:rsidR="0056297E" w:rsidRPr="0011091A" w:rsidRDefault="00453ADE">
      <w:pPr>
        <w:kinsoku w:val="0"/>
        <w:overflowPunct w:val="0"/>
        <w:ind w:left="100"/>
        <w:rPr>
          <w:rFonts w:ascii="Arial" w:hAnsi="Arial" w:cs="Arial"/>
          <w:color w:val="000000"/>
          <w:sz w:val="14"/>
          <w:szCs w:val="14"/>
        </w:rPr>
      </w:pPr>
      <w:r w:rsidRPr="0011091A">
        <w:rPr>
          <w:rFonts w:ascii="Arial" w:hAnsi="Arial" w:cs="Arial"/>
          <w:color w:val="231F20"/>
          <w:w w:val="85"/>
          <w:sz w:val="14"/>
          <w:szCs w:val="14"/>
        </w:rPr>
        <w:t>Carlisle</w:t>
      </w:r>
      <w:r w:rsidRPr="0011091A">
        <w:rPr>
          <w:rFonts w:ascii="Arial" w:hAnsi="Arial" w:cs="Arial"/>
          <w:color w:val="231F20"/>
          <w:spacing w:val="-6"/>
          <w:w w:val="85"/>
          <w:sz w:val="14"/>
          <w:szCs w:val="14"/>
        </w:rPr>
        <w:t xml:space="preserve"> </w:t>
      </w:r>
      <w:r w:rsidRPr="0011091A">
        <w:rPr>
          <w:rFonts w:ascii="Arial" w:hAnsi="Arial" w:cs="Arial"/>
          <w:color w:val="231F20"/>
          <w:w w:val="85"/>
          <w:sz w:val="14"/>
          <w:szCs w:val="14"/>
        </w:rPr>
        <w:t>is</w:t>
      </w:r>
      <w:r w:rsidRPr="0011091A">
        <w:rPr>
          <w:rFonts w:ascii="Arial" w:hAnsi="Arial" w:cs="Arial"/>
          <w:color w:val="231F20"/>
          <w:spacing w:val="-6"/>
          <w:w w:val="85"/>
          <w:sz w:val="14"/>
          <w:szCs w:val="14"/>
        </w:rPr>
        <w:t xml:space="preserve"> </w:t>
      </w:r>
      <w:r w:rsidRPr="0011091A">
        <w:rPr>
          <w:rFonts w:ascii="Arial" w:hAnsi="Arial" w:cs="Arial"/>
          <w:color w:val="231F20"/>
          <w:w w:val="85"/>
          <w:sz w:val="14"/>
          <w:szCs w:val="14"/>
        </w:rPr>
        <w:t>a</w:t>
      </w:r>
      <w:r w:rsidRPr="0011091A">
        <w:rPr>
          <w:rFonts w:ascii="Arial" w:hAnsi="Arial" w:cs="Arial"/>
          <w:color w:val="231F20"/>
          <w:spacing w:val="-5"/>
          <w:w w:val="85"/>
          <w:sz w:val="14"/>
          <w:szCs w:val="14"/>
        </w:rPr>
        <w:t xml:space="preserve"> </w:t>
      </w:r>
      <w:r w:rsidRPr="0011091A">
        <w:rPr>
          <w:rFonts w:ascii="Arial" w:hAnsi="Arial" w:cs="Arial"/>
          <w:color w:val="231F20"/>
          <w:w w:val="85"/>
          <w:sz w:val="14"/>
          <w:szCs w:val="14"/>
        </w:rPr>
        <w:t>trademark</w:t>
      </w:r>
      <w:r w:rsidRPr="0011091A">
        <w:rPr>
          <w:rFonts w:ascii="Arial" w:hAnsi="Arial" w:cs="Arial"/>
          <w:color w:val="231F20"/>
          <w:spacing w:val="-6"/>
          <w:w w:val="85"/>
          <w:sz w:val="14"/>
          <w:szCs w:val="14"/>
        </w:rPr>
        <w:t xml:space="preserve"> </w:t>
      </w:r>
      <w:r w:rsidRPr="0011091A">
        <w:rPr>
          <w:rFonts w:ascii="Arial" w:hAnsi="Arial" w:cs="Arial"/>
          <w:color w:val="231F20"/>
          <w:w w:val="85"/>
          <w:sz w:val="14"/>
          <w:szCs w:val="14"/>
        </w:rPr>
        <w:t>of</w:t>
      </w:r>
      <w:r w:rsidRPr="0011091A">
        <w:rPr>
          <w:rFonts w:ascii="Arial" w:hAnsi="Arial" w:cs="Arial"/>
          <w:color w:val="231F20"/>
          <w:spacing w:val="-6"/>
          <w:w w:val="85"/>
          <w:sz w:val="14"/>
          <w:szCs w:val="14"/>
        </w:rPr>
        <w:t xml:space="preserve"> </w:t>
      </w:r>
      <w:r w:rsidRPr="0011091A">
        <w:rPr>
          <w:rFonts w:ascii="Arial" w:hAnsi="Arial" w:cs="Arial"/>
          <w:color w:val="231F20"/>
          <w:w w:val="85"/>
          <w:sz w:val="14"/>
          <w:szCs w:val="14"/>
        </w:rPr>
        <w:t>Carlisle.</w:t>
      </w:r>
      <w:r w:rsidRPr="0011091A">
        <w:rPr>
          <w:rFonts w:ascii="Arial" w:hAnsi="Arial" w:cs="Arial"/>
          <w:color w:val="231F20"/>
          <w:spacing w:val="-9"/>
          <w:w w:val="85"/>
          <w:sz w:val="14"/>
          <w:szCs w:val="14"/>
        </w:rPr>
        <w:t xml:space="preserve"> </w:t>
      </w:r>
      <w:r w:rsidRPr="0011091A">
        <w:rPr>
          <w:rFonts w:ascii="Arial" w:hAnsi="Arial" w:cs="Arial"/>
          <w:color w:val="231F20"/>
          <w:w w:val="85"/>
          <w:sz w:val="14"/>
          <w:szCs w:val="14"/>
        </w:rPr>
        <w:t>©20</w:t>
      </w:r>
      <w:r w:rsidR="00E60A87">
        <w:rPr>
          <w:rFonts w:ascii="Arial" w:hAnsi="Arial" w:cs="Arial"/>
          <w:color w:val="231F20"/>
          <w:w w:val="85"/>
          <w:sz w:val="14"/>
          <w:szCs w:val="14"/>
        </w:rPr>
        <w:t>20</w:t>
      </w:r>
      <w:r w:rsidRPr="0011091A">
        <w:rPr>
          <w:rFonts w:ascii="Arial" w:hAnsi="Arial" w:cs="Arial"/>
          <w:color w:val="231F20"/>
          <w:spacing w:val="-6"/>
          <w:w w:val="85"/>
          <w:sz w:val="14"/>
          <w:szCs w:val="14"/>
        </w:rPr>
        <w:t xml:space="preserve"> </w:t>
      </w:r>
      <w:r w:rsidRPr="0011091A">
        <w:rPr>
          <w:rFonts w:ascii="Arial" w:hAnsi="Arial" w:cs="Arial"/>
          <w:color w:val="231F20"/>
          <w:w w:val="85"/>
          <w:sz w:val="14"/>
          <w:szCs w:val="14"/>
        </w:rPr>
        <w:t>Carlisle.</w:t>
      </w:r>
    </w:p>
    <w:p w14:paraId="42AA1C51" w14:textId="77777777" w:rsidR="0056297E" w:rsidRPr="0011091A" w:rsidRDefault="0056297E" w:rsidP="00C076EE">
      <w:pPr>
        <w:kinsoku w:val="0"/>
        <w:overflowPunct w:val="0"/>
        <w:rPr>
          <w:rFonts w:ascii="Arial" w:hAnsi="Arial" w:cs="Arial"/>
          <w:color w:val="000000"/>
          <w:sz w:val="14"/>
          <w:szCs w:val="14"/>
        </w:rPr>
        <w:sectPr w:rsidR="0056297E" w:rsidRPr="0011091A">
          <w:type w:val="continuous"/>
          <w:pgSz w:w="12240" w:h="15840"/>
          <w:pgMar w:top="1480" w:right="600" w:bottom="280" w:left="620" w:header="720" w:footer="720" w:gutter="0"/>
          <w:cols w:num="2" w:space="720" w:equalWidth="0">
            <w:col w:w="1075" w:space="7129"/>
            <w:col w:w="2816"/>
          </w:cols>
          <w:noEndnote/>
        </w:sectPr>
      </w:pPr>
    </w:p>
    <w:p w14:paraId="130D1CCB" w14:textId="77777777" w:rsidR="0056297E" w:rsidRPr="0011091A" w:rsidRDefault="00453ADE">
      <w:pPr>
        <w:kinsoku w:val="0"/>
        <w:overflowPunct w:val="0"/>
        <w:spacing w:before="67"/>
        <w:ind w:left="105"/>
        <w:rPr>
          <w:rFonts w:ascii="Arial" w:hAnsi="Arial" w:cs="Arial"/>
          <w:color w:val="000000"/>
          <w:sz w:val="30"/>
          <w:szCs w:val="30"/>
        </w:rPr>
      </w:pPr>
      <w:r w:rsidRPr="0011091A">
        <w:rPr>
          <w:rFonts w:ascii="Arial" w:hAnsi="Arial" w:cs="Arial"/>
          <w:color w:val="010202"/>
          <w:spacing w:val="3"/>
          <w:w w:val="110"/>
          <w:sz w:val="30"/>
          <w:szCs w:val="30"/>
        </w:rPr>
        <w:lastRenderedPageBreak/>
        <w:t>M</w:t>
      </w:r>
      <w:r w:rsidRPr="0011091A">
        <w:rPr>
          <w:rFonts w:ascii="Arial" w:hAnsi="Arial" w:cs="Arial"/>
          <w:color w:val="010202"/>
          <w:spacing w:val="2"/>
          <w:w w:val="110"/>
          <w:sz w:val="30"/>
          <w:szCs w:val="30"/>
        </w:rPr>
        <w:t>i</w:t>
      </w:r>
      <w:r w:rsidRPr="0011091A">
        <w:rPr>
          <w:rFonts w:ascii="Arial" w:hAnsi="Arial" w:cs="Arial"/>
          <w:color w:val="010202"/>
          <w:spacing w:val="3"/>
          <w:w w:val="110"/>
          <w:sz w:val="30"/>
          <w:szCs w:val="30"/>
        </w:rPr>
        <w:t>raPLY</w:t>
      </w:r>
      <w:r w:rsidR="00C076EE" w:rsidRPr="0011091A">
        <w:rPr>
          <w:rFonts w:ascii="Arial" w:hAnsi="Arial" w:cs="Arial"/>
          <w:color w:val="010202"/>
          <w:spacing w:val="3"/>
          <w:w w:val="110"/>
          <w:sz w:val="30"/>
          <w:szCs w:val="30"/>
        </w:rPr>
        <w:t>™</w:t>
      </w:r>
      <w:r w:rsidRPr="0011091A">
        <w:rPr>
          <w:rFonts w:ascii="Arial" w:hAnsi="Arial" w:cs="Arial"/>
          <w:color w:val="010202"/>
          <w:spacing w:val="81"/>
          <w:w w:val="110"/>
          <w:sz w:val="30"/>
          <w:szCs w:val="30"/>
        </w:rPr>
        <w:t xml:space="preserve"> </w:t>
      </w:r>
      <w:r w:rsidRPr="0011091A">
        <w:rPr>
          <w:rFonts w:ascii="Arial" w:hAnsi="Arial" w:cs="Arial"/>
          <w:color w:val="010202"/>
          <w:spacing w:val="1"/>
          <w:w w:val="110"/>
          <w:sz w:val="30"/>
          <w:szCs w:val="30"/>
        </w:rPr>
        <w:t>Blindsid</w:t>
      </w:r>
      <w:r w:rsidRPr="0011091A">
        <w:rPr>
          <w:rFonts w:ascii="Arial" w:hAnsi="Arial" w:cs="Arial"/>
          <w:color w:val="010202"/>
          <w:w w:val="110"/>
          <w:sz w:val="30"/>
          <w:szCs w:val="30"/>
        </w:rPr>
        <w:t>e</w:t>
      </w:r>
      <w:r w:rsidRPr="0011091A">
        <w:rPr>
          <w:rFonts w:ascii="Arial" w:hAnsi="Arial" w:cs="Arial"/>
          <w:color w:val="010202"/>
          <w:spacing w:val="28"/>
          <w:w w:val="110"/>
          <w:sz w:val="30"/>
          <w:szCs w:val="30"/>
        </w:rPr>
        <w:t xml:space="preserve"> </w:t>
      </w:r>
      <w:r w:rsidRPr="0011091A">
        <w:rPr>
          <w:rFonts w:ascii="Arial" w:hAnsi="Arial" w:cs="Arial"/>
          <w:color w:val="010202"/>
          <w:spacing w:val="4"/>
          <w:w w:val="110"/>
          <w:sz w:val="30"/>
          <w:szCs w:val="30"/>
        </w:rPr>
        <w:t>W</w:t>
      </w:r>
      <w:r w:rsidRPr="0011091A">
        <w:rPr>
          <w:rFonts w:ascii="Arial" w:hAnsi="Arial" w:cs="Arial"/>
          <w:color w:val="010202"/>
          <w:spacing w:val="2"/>
          <w:w w:val="110"/>
          <w:sz w:val="30"/>
          <w:szCs w:val="30"/>
        </w:rPr>
        <w:t>a</w:t>
      </w:r>
      <w:r w:rsidRPr="0011091A">
        <w:rPr>
          <w:rFonts w:ascii="Arial" w:hAnsi="Arial" w:cs="Arial"/>
          <w:color w:val="010202"/>
          <w:spacing w:val="1"/>
          <w:w w:val="110"/>
          <w:sz w:val="30"/>
          <w:szCs w:val="30"/>
        </w:rPr>
        <w:t>terproofi</w:t>
      </w:r>
      <w:r w:rsidRPr="0011091A">
        <w:rPr>
          <w:rFonts w:ascii="Arial" w:hAnsi="Arial" w:cs="Arial"/>
          <w:color w:val="010202"/>
          <w:spacing w:val="4"/>
          <w:w w:val="110"/>
          <w:sz w:val="30"/>
          <w:szCs w:val="30"/>
        </w:rPr>
        <w:t>n</w:t>
      </w:r>
      <w:r w:rsidRPr="0011091A">
        <w:rPr>
          <w:rFonts w:ascii="Arial" w:hAnsi="Arial" w:cs="Arial"/>
          <w:color w:val="010202"/>
          <w:w w:val="110"/>
          <w:sz w:val="30"/>
          <w:szCs w:val="30"/>
        </w:rPr>
        <w:t>g</w:t>
      </w:r>
      <w:r w:rsidRPr="0011091A">
        <w:rPr>
          <w:rFonts w:ascii="Arial" w:hAnsi="Arial" w:cs="Arial"/>
          <w:color w:val="010202"/>
          <w:spacing w:val="6"/>
          <w:w w:val="110"/>
          <w:sz w:val="30"/>
          <w:szCs w:val="30"/>
        </w:rPr>
        <w:t xml:space="preserve"> </w:t>
      </w:r>
      <w:r w:rsidRPr="0011091A">
        <w:rPr>
          <w:rFonts w:ascii="Arial" w:hAnsi="Arial" w:cs="Arial"/>
          <w:color w:val="010202"/>
          <w:spacing w:val="2"/>
          <w:w w:val="110"/>
          <w:sz w:val="30"/>
          <w:szCs w:val="30"/>
        </w:rPr>
        <w:t>System</w:t>
      </w:r>
    </w:p>
    <w:p w14:paraId="79164CF1" w14:textId="77777777" w:rsidR="0056297E" w:rsidRPr="0011091A" w:rsidRDefault="0056297E">
      <w:pPr>
        <w:kinsoku w:val="0"/>
        <w:overflowPunct w:val="0"/>
        <w:spacing w:before="8" w:line="280" w:lineRule="exact"/>
        <w:rPr>
          <w:sz w:val="28"/>
          <w:szCs w:val="28"/>
        </w:rPr>
      </w:pPr>
    </w:p>
    <w:p w14:paraId="6792B867" w14:textId="77777777" w:rsidR="0056297E" w:rsidRPr="0011091A" w:rsidRDefault="00453ADE" w:rsidP="0011091A">
      <w:pPr>
        <w:pStyle w:val="BodyText"/>
        <w:kinsoku w:val="0"/>
        <w:overflowPunct w:val="0"/>
        <w:ind w:left="127"/>
        <w:rPr>
          <w:color w:val="010202"/>
          <w:spacing w:val="5"/>
          <w:w w:val="110"/>
        </w:rPr>
      </w:pPr>
      <w:r w:rsidRPr="0011091A">
        <w:rPr>
          <w:color w:val="010202"/>
          <w:spacing w:val="5"/>
          <w:w w:val="110"/>
        </w:rPr>
        <w:t>PART I - GENERAL</w:t>
      </w:r>
    </w:p>
    <w:p w14:paraId="02B93531" w14:textId="77777777" w:rsidR="0056297E" w:rsidRPr="0011091A" w:rsidRDefault="0056297E">
      <w:pPr>
        <w:kinsoku w:val="0"/>
        <w:overflowPunct w:val="0"/>
        <w:spacing w:before="6" w:line="240" w:lineRule="exact"/>
      </w:pPr>
    </w:p>
    <w:p w14:paraId="163A5040" w14:textId="77777777" w:rsidR="0056297E" w:rsidRPr="0011091A" w:rsidRDefault="00453ADE">
      <w:pPr>
        <w:pStyle w:val="BodyText"/>
        <w:numPr>
          <w:ilvl w:val="1"/>
          <w:numId w:val="6"/>
        </w:numPr>
        <w:tabs>
          <w:tab w:val="left" w:pos="536"/>
        </w:tabs>
        <w:kinsoku w:val="0"/>
        <w:overflowPunct w:val="0"/>
        <w:ind w:left="536"/>
        <w:rPr>
          <w:color w:val="000000"/>
        </w:rPr>
      </w:pPr>
      <w:r w:rsidRPr="0011091A">
        <w:rPr>
          <w:color w:val="010202"/>
          <w:spacing w:val="5"/>
          <w:w w:val="115"/>
        </w:rPr>
        <w:t>DESCR</w:t>
      </w:r>
      <w:r w:rsidRPr="0011091A">
        <w:rPr>
          <w:color w:val="010202"/>
          <w:spacing w:val="2"/>
          <w:w w:val="115"/>
        </w:rPr>
        <w:t>I</w:t>
      </w:r>
      <w:r w:rsidRPr="0011091A">
        <w:rPr>
          <w:color w:val="010202"/>
          <w:spacing w:val="4"/>
          <w:w w:val="115"/>
        </w:rPr>
        <w:t>PT</w:t>
      </w:r>
      <w:r w:rsidRPr="0011091A">
        <w:rPr>
          <w:color w:val="010202"/>
          <w:spacing w:val="1"/>
          <w:w w:val="115"/>
        </w:rPr>
        <w:t>I</w:t>
      </w:r>
      <w:r w:rsidRPr="0011091A">
        <w:rPr>
          <w:color w:val="010202"/>
          <w:spacing w:val="5"/>
          <w:w w:val="115"/>
        </w:rPr>
        <w:t>O</w:t>
      </w:r>
      <w:r w:rsidRPr="0011091A">
        <w:rPr>
          <w:color w:val="010202"/>
          <w:w w:val="115"/>
        </w:rPr>
        <w:t>N</w:t>
      </w:r>
    </w:p>
    <w:p w14:paraId="56256A9D" w14:textId="77777777" w:rsidR="0056297E" w:rsidRPr="0011091A" w:rsidRDefault="0056297E">
      <w:pPr>
        <w:kinsoku w:val="0"/>
        <w:overflowPunct w:val="0"/>
        <w:spacing w:before="9" w:line="260" w:lineRule="exact"/>
        <w:rPr>
          <w:sz w:val="26"/>
          <w:szCs w:val="26"/>
        </w:rPr>
      </w:pPr>
    </w:p>
    <w:p w14:paraId="7477DED3" w14:textId="1429187E" w:rsidR="0056297E" w:rsidRPr="0011091A" w:rsidRDefault="009C6549">
      <w:pPr>
        <w:pStyle w:val="BodyText"/>
        <w:kinsoku w:val="0"/>
        <w:overflowPunct w:val="0"/>
        <w:spacing w:line="265" w:lineRule="auto"/>
        <w:ind w:left="567" w:right="525"/>
        <w:rPr>
          <w:color w:val="000000"/>
        </w:rPr>
      </w:pPr>
      <w:r w:rsidRPr="0011091A">
        <w:rPr>
          <w:color w:val="010202"/>
          <w:spacing w:val="5"/>
          <w:w w:val="105"/>
        </w:rPr>
        <w:t>C</w:t>
      </w:r>
      <w:r w:rsidRPr="0011091A">
        <w:rPr>
          <w:color w:val="010202"/>
          <w:spacing w:val="3"/>
          <w:w w:val="105"/>
        </w:rPr>
        <w:t>a</w:t>
      </w:r>
      <w:r w:rsidRPr="0011091A">
        <w:rPr>
          <w:color w:val="010202"/>
          <w:spacing w:val="2"/>
          <w:w w:val="105"/>
        </w:rPr>
        <w:t>rlisl</w:t>
      </w:r>
      <w:r w:rsidRPr="0011091A">
        <w:rPr>
          <w:color w:val="010202"/>
          <w:w w:val="105"/>
        </w:rPr>
        <w:t>e</w:t>
      </w:r>
      <w:r w:rsidRPr="0011091A">
        <w:rPr>
          <w:color w:val="010202"/>
          <w:spacing w:val="5"/>
          <w:w w:val="105"/>
        </w:rPr>
        <w:t xml:space="preserve"> C</w:t>
      </w:r>
      <w:r w:rsidRPr="0011091A">
        <w:rPr>
          <w:color w:val="010202"/>
          <w:spacing w:val="3"/>
          <w:w w:val="105"/>
        </w:rPr>
        <w:t>o</w:t>
      </w:r>
      <w:r w:rsidRPr="0011091A">
        <w:rPr>
          <w:color w:val="010202"/>
          <w:spacing w:val="2"/>
          <w:w w:val="105"/>
        </w:rPr>
        <w:t>ating</w:t>
      </w:r>
      <w:r w:rsidRPr="0011091A">
        <w:rPr>
          <w:color w:val="010202"/>
          <w:w w:val="105"/>
        </w:rPr>
        <w:t>s</w:t>
      </w:r>
      <w:r w:rsidRPr="0011091A">
        <w:rPr>
          <w:color w:val="010202"/>
          <w:spacing w:val="6"/>
          <w:w w:val="105"/>
        </w:rPr>
        <w:t xml:space="preserve"> </w:t>
      </w:r>
      <w:r w:rsidRPr="0011091A">
        <w:rPr>
          <w:color w:val="010202"/>
          <w:w w:val="105"/>
        </w:rPr>
        <w:t>&amp;</w:t>
      </w:r>
      <w:r w:rsidRPr="0011091A">
        <w:rPr>
          <w:color w:val="010202"/>
          <w:spacing w:val="-1"/>
          <w:w w:val="105"/>
        </w:rPr>
        <w:t xml:space="preserve"> </w:t>
      </w:r>
      <w:r w:rsidRPr="0011091A">
        <w:rPr>
          <w:color w:val="010202"/>
          <w:spacing w:val="7"/>
          <w:w w:val="105"/>
        </w:rPr>
        <w:t>W</w:t>
      </w:r>
      <w:r w:rsidRPr="0011091A">
        <w:rPr>
          <w:color w:val="010202"/>
          <w:spacing w:val="3"/>
          <w:w w:val="105"/>
        </w:rPr>
        <w:t>a</w:t>
      </w:r>
      <w:r w:rsidRPr="0011091A">
        <w:rPr>
          <w:color w:val="010202"/>
          <w:spacing w:val="2"/>
          <w:w w:val="105"/>
        </w:rPr>
        <w:t>terproofin</w:t>
      </w:r>
      <w:r w:rsidRPr="0011091A">
        <w:rPr>
          <w:color w:val="010202"/>
          <w:w w:val="105"/>
        </w:rPr>
        <w:t>g</w:t>
      </w:r>
      <w:r w:rsidRPr="0011091A">
        <w:rPr>
          <w:color w:val="010202"/>
          <w:spacing w:val="15"/>
          <w:w w:val="105"/>
        </w:rPr>
        <w:t xml:space="preserve"> </w:t>
      </w:r>
      <w:r w:rsidRPr="0011091A">
        <w:rPr>
          <w:color w:val="010202"/>
          <w:spacing w:val="3"/>
          <w:w w:val="105"/>
        </w:rPr>
        <w:t>utilize</w:t>
      </w:r>
      <w:r w:rsidRPr="0011091A">
        <w:rPr>
          <w:color w:val="010202"/>
          <w:w w:val="105"/>
        </w:rPr>
        <w:t>s</w:t>
      </w:r>
      <w:r w:rsidRPr="0011091A">
        <w:rPr>
          <w:color w:val="010202"/>
          <w:spacing w:val="6"/>
          <w:w w:val="105"/>
        </w:rPr>
        <w:t xml:space="preserve"> </w:t>
      </w:r>
      <w:r w:rsidRPr="0011091A">
        <w:rPr>
          <w:color w:val="010202"/>
          <w:spacing w:val="3"/>
          <w:w w:val="105"/>
        </w:rPr>
        <w:t>th</w:t>
      </w:r>
      <w:r w:rsidRPr="0011091A">
        <w:rPr>
          <w:color w:val="010202"/>
          <w:w w:val="105"/>
        </w:rPr>
        <w:t>e</w:t>
      </w:r>
      <w:r w:rsidRPr="0011091A">
        <w:rPr>
          <w:color w:val="010202"/>
          <w:spacing w:val="-1"/>
          <w:w w:val="105"/>
        </w:rPr>
        <w:t xml:space="preserve"> </w:t>
      </w:r>
      <w:r w:rsidRPr="0011091A">
        <w:rPr>
          <w:color w:val="010202"/>
          <w:spacing w:val="6"/>
          <w:w w:val="105"/>
        </w:rPr>
        <w:t>M</w:t>
      </w:r>
      <w:r w:rsidRPr="0011091A">
        <w:rPr>
          <w:color w:val="010202"/>
          <w:spacing w:val="2"/>
          <w:w w:val="105"/>
        </w:rPr>
        <w:t>i</w:t>
      </w:r>
      <w:r w:rsidRPr="0011091A">
        <w:rPr>
          <w:color w:val="010202"/>
          <w:spacing w:val="3"/>
          <w:w w:val="105"/>
        </w:rPr>
        <w:t>raP</w:t>
      </w:r>
      <w:r w:rsidRPr="0011091A">
        <w:rPr>
          <w:color w:val="010202"/>
          <w:spacing w:val="4"/>
          <w:w w:val="105"/>
        </w:rPr>
        <w:t>L</w:t>
      </w:r>
      <w:r w:rsidRPr="0011091A">
        <w:rPr>
          <w:color w:val="010202"/>
          <w:w w:val="105"/>
        </w:rPr>
        <w:t xml:space="preserve">Y </w:t>
      </w:r>
      <w:r w:rsidRPr="0011091A">
        <w:rPr>
          <w:color w:val="010202"/>
          <w:spacing w:val="5"/>
          <w:w w:val="105"/>
        </w:rPr>
        <w:t>B</w:t>
      </w:r>
      <w:r w:rsidRPr="0011091A">
        <w:rPr>
          <w:color w:val="010202"/>
          <w:spacing w:val="2"/>
          <w:w w:val="105"/>
        </w:rPr>
        <w:t>l</w:t>
      </w:r>
      <w:r w:rsidRPr="0011091A">
        <w:rPr>
          <w:color w:val="010202"/>
          <w:spacing w:val="1"/>
          <w:w w:val="105"/>
        </w:rPr>
        <w:t>i</w:t>
      </w:r>
      <w:r w:rsidRPr="0011091A">
        <w:rPr>
          <w:color w:val="010202"/>
          <w:spacing w:val="3"/>
          <w:w w:val="105"/>
        </w:rPr>
        <w:t>ndsid</w:t>
      </w:r>
      <w:r w:rsidRPr="0011091A">
        <w:rPr>
          <w:color w:val="010202"/>
          <w:w w:val="105"/>
        </w:rPr>
        <w:t>e</w:t>
      </w:r>
      <w:r w:rsidRPr="0011091A">
        <w:rPr>
          <w:color w:val="010202"/>
          <w:spacing w:val="8"/>
          <w:w w:val="105"/>
        </w:rPr>
        <w:t xml:space="preserve"> </w:t>
      </w:r>
      <w:r w:rsidRPr="0011091A">
        <w:rPr>
          <w:color w:val="010202"/>
          <w:spacing w:val="7"/>
          <w:w w:val="105"/>
        </w:rPr>
        <w:t>W</w:t>
      </w:r>
      <w:r w:rsidRPr="0011091A">
        <w:rPr>
          <w:color w:val="010202"/>
          <w:spacing w:val="3"/>
          <w:w w:val="105"/>
        </w:rPr>
        <w:t>aterproofin</w:t>
      </w:r>
      <w:r w:rsidRPr="0011091A">
        <w:rPr>
          <w:color w:val="010202"/>
          <w:w w:val="105"/>
        </w:rPr>
        <w:t>g</w:t>
      </w:r>
      <w:r w:rsidRPr="0011091A">
        <w:rPr>
          <w:color w:val="010202"/>
          <w:spacing w:val="16"/>
          <w:w w:val="105"/>
        </w:rPr>
        <w:t xml:space="preserve"> </w:t>
      </w:r>
      <w:r w:rsidRPr="0011091A">
        <w:rPr>
          <w:color w:val="010202"/>
          <w:spacing w:val="3"/>
          <w:w w:val="105"/>
        </w:rPr>
        <w:t>Syste</w:t>
      </w:r>
      <w:r w:rsidRPr="0011091A">
        <w:rPr>
          <w:color w:val="010202"/>
          <w:w w:val="105"/>
        </w:rPr>
        <w:t>m</w:t>
      </w:r>
      <w:r w:rsidRPr="0011091A">
        <w:rPr>
          <w:color w:val="010202"/>
          <w:spacing w:val="7"/>
          <w:w w:val="105"/>
        </w:rPr>
        <w:t xml:space="preserve"> </w:t>
      </w:r>
      <w:r>
        <w:rPr>
          <w:color w:val="010202"/>
          <w:spacing w:val="7"/>
          <w:w w:val="105"/>
        </w:rPr>
        <w:t xml:space="preserve">for waterproofing cast in place concrete in a blindside (i.e. pre-applied) application.  </w:t>
      </w:r>
      <w:r w:rsidRPr="0011091A">
        <w:rPr>
          <w:color w:val="010202"/>
          <w:spacing w:val="3"/>
          <w:w w:val="105"/>
        </w:rPr>
        <w:t>Th</w:t>
      </w:r>
      <w:r>
        <w:rPr>
          <w:color w:val="010202"/>
          <w:spacing w:val="3"/>
          <w:w w:val="105"/>
        </w:rPr>
        <w:t>is self-adhering</w:t>
      </w:r>
      <w:r>
        <w:rPr>
          <w:color w:val="010202"/>
          <w:w w:val="105"/>
        </w:rPr>
        <w:t xml:space="preserve">, </w:t>
      </w:r>
      <w:r w:rsidR="004D36B1">
        <w:rPr>
          <w:color w:val="010202"/>
          <w:w w:val="105"/>
        </w:rPr>
        <w:t xml:space="preserve">fully adhered, </w:t>
      </w:r>
      <w:r w:rsidRPr="0011091A">
        <w:rPr>
          <w:color w:val="010202"/>
          <w:spacing w:val="3"/>
          <w:w w:val="105"/>
        </w:rPr>
        <w:t>dua</w:t>
      </w:r>
      <w:r w:rsidRPr="0011091A">
        <w:rPr>
          <w:color w:val="010202"/>
          <w:w w:val="105"/>
        </w:rPr>
        <w:t>l</w:t>
      </w:r>
      <w:r w:rsidRPr="0011091A">
        <w:rPr>
          <w:color w:val="010202"/>
          <w:spacing w:val="2"/>
          <w:w w:val="105"/>
        </w:rPr>
        <w:t xml:space="preserve"> </w:t>
      </w:r>
      <w:r w:rsidRPr="0011091A">
        <w:rPr>
          <w:color w:val="010202"/>
          <w:spacing w:val="5"/>
          <w:w w:val="105"/>
        </w:rPr>
        <w:t>m</w:t>
      </w:r>
      <w:r w:rsidRPr="0011091A">
        <w:rPr>
          <w:color w:val="010202"/>
          <w:spacing w:val="3"/>
          <w:w w:val="105"/>
        </w:rPr>
        <w:t>e</w:t>
      </w:r>
      <w:r w:rsidRPr="0011091A">
        <w:rPr>
          <w:color w:val="010202"/>
          <w:spacing w:val="5"/>
          <w:w w:val="105"/>
        </w:rPr>
        <w:t>m</w:t>
      </w:r>
      <w:r w:rsidRPr="0011091A">
        <w:rPr>
          <w:color w:val="010202"/>
          <w:spacing w:val="3"/>
          <w:w w:val="105"/>
        </w:rPr>
        <w:t>bran</w:t>
      </w:r>
      <w:r w:rsidRPr="0011091A">
        <w:rPr>
          <w:color w:val="010202"/>
          <w:w w:val="105"/>
        </w:rPr>
        <w:t>e</w:t>
      </w:r>
      <w:r w:rsidRPr="0011091A">
        <w:rPr>
          <w:color w:val="010202"/>
          <w:spacing w:val="13"/>
          <w:w w:val="105"/>
        </w:rPr>
        <w:t xml:space="preserve"> </w:t>
      </w:r>
      <w:r w:rsidRPr="0011091A">
        <w:rPr>
          <w:color w:val="010202"/>
          <w:spacing w:val="3"/>
          <w:w w:val="105"/>
        </w:rPr>
        <w:t>i</w:t>
      </w:r>
      <w:r w:rsidRPr="0011091A">
        <w:rPr>
          <w:color w:val="010202"/>
          <w:w w:val="105"/>
        </w:rPr>
        <w:t>s</w:t>
      </w:r>
      <w:r w:rsidRPr="0011091A">
        <w:rPr>
          <w:color w:val="010202"/>
          <w:spacing w:val="-1"/>
          <w:w w:val="105"/>
        </w:rPr>
        <w:t xml:space="preserve"> </w:t>
      </w:r>
      <w:r w:rsidRPr="0011091A">
        <w:rPr>
          <w:color w:val="010202"/>
          <w:spacing w:val="3"/>
          <w:w w:val="105"/>
        </w:rPr>
        <w:t>co</w:t>
      </w:r>
      <w:r w:rsidRPr="0011091A">
        <w:rPr>
          <w:color w:val="010202"/>
          <w:spacing w:val="5"/>
          <w:w w:val="105"/>
        </w:rPr>
        <w:t>m</w:t>
      </w:r>
      <w:r w:rsidRPr="0011091A">
        <w:rPr>
          <w:color w:val="010202"/>
          <w:spacing w:val="3"/>
          <w:w w:val="105"/>
        </w:rPr>
        <w:t>prise</w:t>
      </w:r>
      <w:r w:rsidRPr="0011091A">
        <w:rPr>
          <w:color w:val="010202"/>
          <w:w w:val="105"/>
        </w:rPr>
        <w:t>d</w:t>
      </w:r>
      <w:r w:rsidRPr="0011091A">
        <w:rPr>
          <w:color w:val="010202"/>
          <w:spacing w:val="12"/>
          <w:w w:val="105"/>
        </w:rPr>
        <w:t xml:space="preserve"> </w:t>
      </w:r>
      <w:r w:rsidRPr="0011091A">
        <w:rPr>
          <w:color w:val="010202"/>
          <w:spacing w:val="3"/>
          <w:w w:val="105"/>
        </w:rPr>
        <w:t>o</w:t>
      </w:r>
      <w:r w:rsidRPr="0011091A">
        <w:rPr>
          <w:color w:val="010202"/>
          <w:w w:val="105"/>
        </w:rPr>
        <w:t>f</w:t>
      </w:r>
      <w:r w:rsidRPr="0011091A">
        <w:rPr>
          <w:color w:val="010202"/>
          <w:spacing w:val="-2"/>
          <w:w w:val="105"/>
        </w:rPr>
        <w:t xml:space="preserve"> </w:t>
      </w:r>
      <w:r>
        <w:rPr>
          <w:color w:val="010202"/>
          <w:spacing w:val="-2"/>
          <w:w w:val="105"/>
        </w:rPr>
        <w:t xml:space="preserve">reinforced </w:t>
      </w:r>
      <w:r w:rsidRPr="0011091A">
        <w:rPr>
          <w:color w:val="010202"/>
          <w:spacing w:val="4"/>
          <w:w w:val="105"/>
        </w:rPr>
        <w:t xml:space="preserve">TPO </w:t>
      </w:r>
      <w:r w:rsidRPr="0011091A">
        <w:rPr>
          <w:color w:val="010202"/>
          <w:spacing w:val="3"/>
          <w:w w:val="105"/>
        </w:rPr>
        <w:t>an</w:t>
      </w:r>
      <w:r w:rsidRPr="0011091A">
        <w:rPr>
          <w:color w:val="010202"/>
          <w:w w:val="105"/>
        </w:rPr>
        <w:t>d</w:t>
      </w:r>
      <w:r w:rsidRPr="0011091A">
        <w:rPr>
          <w:color w:val="010202"/>
          <w:spacing w:val="3"/>
          <w:w w:val="105"/>
        </w:rPr>
        <w:t xml:space="preserve"> </w:t>
      </w:r>
      <w:r w:rsidRPr="0011091A">
        <w:rPr>
          <w:color w:val="010202"/>
          <w:spacing w:val="5"/>
          <w:w w:val="105"/>
        </w:rPr>
        <w:t>B</w:t>
      </w:r>
      <w:r w:rsidRPr="0011091A">
        <w:rPr>
          <w:color w:val="010202"/>
          <w:spacing w:val="3"/>
          <w:w w:val="105"/>
        </w:rPr>
        <w:t>uty</w:t>
      </w:r>
      <w:r w:rsidRPr="0011091A">
        <w:rPr>
          <w:color w:val="010202"/>
          <w:w w:val="105"/>
        </w:rPr>
        <w:t>l</w:t>
      </w:r>
      <w:r w:rsidRPr="0011091A">
        <w:rPr>
          <w:color w:val="010202"/>
          <w:spacing w:val="4"/>
          <w:w w:val="105"/>
        </w:rPr>
        <w:t xml:space="preserve"> </w:t>
      </w:r>
      <w:r w:rsidRPr="0011091A">
        <w:rPr>
          <w:color w:val="010202"/>
          <w:spacing w:val="5"/>
          <w:w w:val="105"/>
        </w:rPr>
        <w:t>A</w:t>
      </w:r>
      <w:r w:rsidRPr="0011091A">
        <w:rPr>
          <w:color w:val="010202"/>
          <w:spacing w:val="3"/>
          <w:w w:val="105"/>
        </w:rPr>
        <w:t>llo</w:t>
      </w:r>
      <w:r w:rsidRPr="0011091A">
        <w:rPr>
          <w:color w:val="010202"/>
          <w:w w:val="105"/>
        </w:rPr>
        <w:t>y</w:t>
      </w:r>
      <w:r w:rsidRPr="0011091A">
        <w:rPr>
          <w:color w:val="010202"/>
          <w:spacing w:val="7"/>
          <w:w w:val="105"/>
        </w:rPr>
        <w:t xml:space="preserve"> </w:t>
      </w:r>
      <w:r w:rsidRPr="0011091A">
        <w:rPr>
          <w:color w:val="010202"/>
          <w:spacing w:val="3"/>
          <w:w w:val="105"/>
        </w:rPr>
        <w:t>adhesiv</w:t>
      </w:r>
      <w:r w:rsidRPr="0011091A">
        <w:rPr>
          <w:color w:val="010202"/>
          <w:w w:val="105"/>
        </w:rPr>
        <w:t>e</w:t>
      </w:r>
      <w:r w:rsidRPr="0011091A">
        <w:rPr>
          <w:color w:val="010202"/>
          <w:spacing w:val="10"/>
          <w:w w:val="105"/>
        </w:rPr>
        <w:t xml:space="preserve"> </w:t>
      </w:r>
      <w:r w:rsidRPr="0011091A">
        <w:rPr>
          <w:color w:val="010202"/>
          <w:spacing w:val="5"/>
          <w:w w:val="105"/>
        </w:rPr>
        <w:t>w</w:t>
      </w:r>
      <w:r w:rsidRPr="0011091A">
        <w:rPr>
          <w:color w:val="010202"/>
          <w:spacing w:val="3"/>
          <w:w w:val="105"/>
        </w:rPr>
        <w:t>it</w:t>
      </w:r>
      <w:r w:rsidRPr="0011091A">
        <w:rPr>
          <w:color w:val="010202"/>
          <w:w w:val="105"/>
        </w:rPr>
        <w:t>h</w:t>
      </w:r>
      <w:r w:rsidRPr="0011091A">
        <w:rPr>
          <w:color w:val="010202"/>
          <w:spacing w:val="4"/>
          <w:w w:val="105"/>
        </w:rPr>
        <w:t xml:space="preserve"> </w:t>
      </w:r>
      <w:r w:rsidRPr="0011091A">
        <w:rPr>
          <w:color w:val="010202"/>
          <w:w w:val="105"/>
        </w:rPr>
        <w:t>a</w:t>
      </w:r>
      <w:r w:rsidRPr="0011091A">
        <w:rPr>
          <w:color w:val="010202"/>
          <w:spacing w:val="-1"/>
          <w:w w:val="105"/>
        </w:rPr>
        <w:t xml:space="preserve"> </w:t>
      </w:r>
      <w:r w:rsidRPr="0011091A">
        <w:rPr>
          <w:color w:val="010202"/>
          <w:spacing w:val="3"/>
          <w:w w:val="105"/>
        </w:rPr>
        <w:t>tota</w:t>
      </w:r>
      <w:r w:rsidRPr="0011091A">
        <w:rPr>
          <w:color w:val="010202"/>
          <w:w w:val="105"/>
        </w:rPr>
        <w:t>l</w:t>
      </w:r>
      <w:r w:rsidRPr="0011091A">
        <w:rPr>
          <w:color w:val="010202"/>
          <w:spacing w:val="3"/>
          <w:w w:val="105"/>
        </w:rPr>
        <w:t xml:space="preserve"> thicknes</w:t>
      </w:r>
      <w:r w:rsidRPr="0011091A">
        <w:rPr>
          <w:color w:val="010202"/>
          <w:w w:val="105"/>
        </w:rPr>
        <w:t>s</w:t>
      </w:r>
      <w:r w:rsidRPr="0011091A">
        <w:rPr>
          <w:color w:val="010202"/>
          <w:spacing w:val="10"/>
          <w:w w:val="105"/>
        </w:rPr>
        <w:t xml:space="preserve"> </w:t>
      </w:r>
      <w:r w:rsidRPr="0011091A">
        <w:rPr>
          <w:color w:val="010202"/>
          <w:spacing w:val="3"/>
          <w:w w:val="105"/>
        </w:rPr>
        <w:t>o</w:t>
      </w:r>
      <w:r w:rsidRPr="0011091A">
        <w:rPr>
          <w:color w:val="010202"/>
          <w:w w:val="105"/>
        </w:rPr>
        <w:t>f</w:t>
      </w:r>
      <w:r w:rsidRPr="0011091A">
        <w:rPr>
          <w:color w:val="010202"/>
          <w:spacing w:val="-1"/>
          <w:w w:val="105"/>
        </w:rPr>
        <w:t xml:space="preserve"> </w:t>
      </w:r>
      <w:r>
        <w:rPr>
          <w:color w:val="010202"/>
          <w:spacing w:val="-1"/>
          <w:w w:val="105"/>
        </w:rPr>
        <w:t xml:space="preserve">70 </w:t>
      </w:r>
      <w:r w:rsidRPr="0011091A">
        <w:rPr>
          <w:color w:val="010202"/>
          <w:spacing w:val="5"/>
          <w:w w:val="105"/>
        </w:rPr>
        <w:t>m</w:t>
      </w:r>
      <w:r w:rsidRPr="0011091A">
        <w:rPr>
          <w:color w:val="010202"/>
          <w:spacing w:val="1"/>
          <w:w w:val="105"/>
        </w:rPr>
        <w:t>il</w:t>
      </w:r>
      <w:r w:rsidRPr="0011091A">
        <w:rPr>
          <w:color w:val="010202"/>
          <w:w w:val="105"/>
        </w:rPr>
        <w:t>s</w:t>
      </w:r>
      <w:r w:rsidR="00453ADE" w:rsidRPr="0011091A">
        <w:rPr>
          <w:color w:val="010202"/>
          <w:w w:val="105"/>
        </w:rPr>
        <w:t>.</w:t>
      </w:r>
    </w:p>
    <w:p w14:paraId="35AC4408" w14:textId="77777777" w:rsidR="0056297E" w:rsidRPr="0011091A" w:rsidRDefault="0056297E">
      <w:pPr>
        <w:kinsoku w:val="0"/>
        <w:overflowPunct w:val="0"/>
        <w:spacing w:before="15" w:line="240" w:lineRule="exact"/>
      </w:pPr>
    </w:p>
    <w:p w14:paraId="2CBAB8A8" w14:textId="77777777" w:rsidR="0056297E" w:rsidRPr="0011091A" w:rsidRDefault="00453ADE">
      <w:pPr>
        <w:pStyle w:val="BodyText"/>
        <w:numPr>
          <w:ilvl w:val="1"/>
          <w:numId w:val="6"/>
        </w:numPr>
        <w:tabs>
          <w:tab w:val="left" w:pos="535"/>
        </w:tabs>
        <w:kinsoku w:val="0"/>
        <w:overflowPunct w:val="0"/>
        <w:ind w:left="535"/>
        <w:rPr>
          <w:color w:val="000000"/>
        </w:rPr>
      </w:pPr>
      <w:r w:rsidRPr="0011091A">
        <w:rPr>
          <w:color w:val="010202"/>
          <w:spacing w:val="5"/>
          <w:w w:val="105"/>
        </w:rPr>
        <w:t>RELATE</w:t>
      </w:r>
      <w:r w:rsidRPr="0011091A">
        <w:rPr>
          <w:color w:val="010202"/>
          <w:w w:val="105"/>
        </w:rPr>
        <w:t>D</w:t>
      </w:r>
      <w:r w:rsidRPr="0011091A">
        <w:rPr>
          <w:color w:val="010202"/>
          <w:spacing w:val="-3"/>
          <w:w w:val="105"/>
        </w:rPr>
        <w:t xml:space="preserve"> </w:t>
      </w:r>
      <w:r w:rsidRPr="0011091A">
        <w:rPr>
          <w:color w:val="010202"/>
          <w:spacing w:val="4"/>
          <w:w w:val="105"/>
        </w:rPr>
        <w:t>S</w:t>
      </w:r>
      <w:r w:rsidRPr="0011091A">
        <w:rPr>
          <w:color w:val="010202"/>
          <w:spacing w:val="5"/>
          <w:w w:val="105"/>
        </w:rPr>
        <w:t>ECT</w:t>
      </w:r>
      <w:r w:rsidRPr="0011091A">
        <w:rPr>
          <w:color w:val="010202"/>
          <w:spacing w:val="4"/>
          <w:w w:val="105"/>
        </w:rPr>
        <w:t>I</w:t>
      </w:r>
      <w:r w:rsidRPr="0011091A">
        <w:rPr>
          <w:color w:val="010202"/>
          <w:spacing w:val="5"/>
          <w:w w:val="105"/>
        </w:rPr>
        <w:t>ON</w:t>
      </w:r>
      <w:r w:rsidRPr="0011091A">
        <w:rPr>
          <w:color w:val="010202"/>
          <w:w w:val="105"/>
        </w:rPr>
        <w:t>S</w:t>
      </w:r>
      <w:r w:rsidRPr="0011091A">
        <w:rPr>
          <w:color w:val="010202"/>
          <w:spacing w:val="-3"/>
          <w:w w:val="105"/>
        </w:rPr>
        <w:t xml:space="preserve"> </w:t>
      </w:r>
      <w:r w:rsidRPr="0011091A">
        <w:rPr>
          <w:color w:val="010202"/>
          <w:w w:val="105"/>
        </w:rPr>
        <w:t>-</w:t>
      </w:r>
      <w:r w:rsidRPr="0011091A">
        <w:rPr>
          <w:color w:val="010202"/>
          <w:spacing w:val="-4"/>
          <w:w w:val="105"/>
        </w:rPr>
        <w:t xml:space="preserve"> </w:t>
      </w:r>
      <w:r w:rsidRPr="0011091A">
        <w:rPr>
          <w:color w:val="010202"/>
          <w:spacing w:val="4"/>
          <w:w w:val="105"/>
        </w:rPr>
        <w:t>Include</w:t>
      </w:r>
      <w:r w:rsidRPr="0011091A">
        <w:rPr>
          <w:color w:val="010202"/>
          <w:w w:val="105"/>
        </w:rPr>
        <w:t>,</w:t>
      </w:r>
      <w:r w:rsidRPr="0011091A">
        <w:rPr>
          <w:color w:val="010202"/>
          <w:spacing w:val="-4"/>
          <w:w w:val="105"/>
        </w:rPr>
        <w:t xml:space="preserve"> </w:t>
      </w:r>
      <w:r w:rsidRPr="0011091A">
        <w:rPr>
          <w:color w:val="010202"/>
          <w:spacing w:val="4"/>
          <w:w w:val="105"/>
        </w:rPr>
        <w:t>bu</w:t>
      </w:r>
      <w:r w:rsidRPr="0011091A">
        <w:rPr>
          <w:color w:val="010202"/>
          <w:w w:val="105"/>
        </w:rPr>
        <w:t>t</w:t>
      </w:r>
      <w:r w:rsidRPr="0011091A">
        <w:rPr>
          <w:color w:val="010202"/>
          <w:spacing w:val="-4"/>
          <w:w w:val="105"/>
        </w:rPr>
        <w:t xml:space="preserve"> </w:t>
      </w:r>
      <w:r w:rsidRPr="0011091A">
        <w:rPr>
          <w:color w:val="010202"/>
          <w:spacing w:val="4"/>
          <w:w w:val="105"/>
        </w:rPr>
        <w:t>no</w:t>
      </w:r>
      <w:r w:rsidRPr="0011091A">
        <w:rPr>
          <w:color w:val="010202"/>
          <w:w w:val="105"/>
        </w:rPr>
        <w:t>t</w:t>
      </w:r>
      <w:r w:rsidRPr="0011091A">
        <w:rPr>
          <w:color w:val="010202"/>
          <w:spacing w:val="-4"/>
          <w:w w:val="105"/>
        </w:rPr>
        <w:t xml:space="preserve"> </w:t>
      </w:r>
      <w:r w:rsidRPr="0011091A">
        <w:rPr>
          <w:color w:val="010202"/>
          <w:spacing w:val="4"/>
          <w:w w:val="105"/>
        </w:rPr>
        <w:t>li</w:t>
      </w:r>
      <w:r w:rsidRPr="0011091A">
        <w:rPr>
          <w:color w:val="010202"/>
          <w:spacing w:val="5"/>
          <w:w w:val="105"/>
        </w:rPr>
        <w:t>m</w:t>
      </w:r>
      <w:r w:rsidRPr="0011091A">
        <w:rPr>
          <w:color w:val="010202"/>
          <w:spacing w:val="4"/>
          <w:w w:val="105"/>
        </w:rPr>
        <w:t>ite</w:t>
      </w:r>
      <w:r w:rsidRPr="0011091A">
        <w:rPr>
          <w:color w:val="010202"/>
          <w:w w:val="105"/>
        </w:rPr>
        <w:t>d</w:t>
      </w:r>
      <w:r w:rsidRPr="0011091A">
        <w:rPr>
          <w:color w:val="010202"/>
          <w:spacing w:val="-3"/>
          <w:w w:val="105"/>
        </w:rPr>
        <w:t xml:space="preserve"> </w:t>
      </w:r>
      <w:r w:rsidRPr="0011091A">
        <w:rPr>
          <w:color w:val="010202"/>
          <w:spacing w:val="4"/>
          <w:w w:val="105"/>
        </w:rPr>
        <w:t>t</w:t>
      </w:r>
      <w:r w:rsidRPr="0011091A">
        <w:rPr>
          <w:color w:val="010202"/>
          <w:w w:val="105"/>
        </w:rPr>
        <w:t>o</w:t>
      </w:r>
      <w:r w:rsidRPr="0011091A">
        <w:rPr>
          <w:color w:val="010202"/>
          <w:spacing w:val="-5"/>
          <w:w w:val="105"/>
        </w:rPr>
        <w:t xml:space="preserve"> </w:t>
      </w:r>
      <w:r w:rsidRPr="0011091A">
        <w:rPr>
          <w:color w:val="010202"/>
          <w:spacing w:val="4"/>
          <w:w w:val="105"/>
        </w:rPr>
        <w:t>th</w:t>
      </w:r>
      <w:r w:rsidRPr="0011091A">
        <w:rPr>
          <w:color w:val="010202"/>
          <w:w w:val="105"/>
        </w:rPr>
        <w:t>e</w:t>
      </w:r>
      <w:r w:rsidRPr="0011091A">
        <w:rPr>
          <w:color w:val="010202"/>
          <w:spacing w:val="-4"/>
          <w:w w:val="105"/>
        </w:rPr>
        <w:t xml:space="preserve"> </w:t>
      </w:r>
      <w:r w:rsidRPr="0011091A">
        <w:rPr>
          <w:color w:val="010202"/>
          <w:spacing w:val="4"/>
          <w:w w:val="105"/>
        </w:rPr>
        <w:t>follo</w:t>
      </w:r>
      <w:r w:rsidRPr="0011091A">
        <w:rPr>
          <w:color w:val="010202"/>
          <w:spacing w:val="5"/>
          <w:w w:val="105"/>
        </w:rPr>
        <w:t>w</w:t>
      </w:r>
      <w:r w:rsidRPr="0011091A">
        <w:rPr>
          <w:color w:val="010202"/>
          <w:spacing w:val="4"/>
          <w:w w:val="105"/>
        </w:rPr>
        <w:t>ing</w:t>
      </w:r>
    </w:p>
    <w:p w14:paraId="124ABF07" w14:textId="77777777" w:rsidR="0056297E" w:rsidRPr="0011091A" w:rsidRDefault="0056297E">
      <w:pPr>
        <w:kinsoku w:val="0"/>
        <w:overflowPunct w:val="0"/>
        <w:spacing w:before="10" w:line="240" w:lineRule="exact"/>
      </w:pPr>
    </w:p>
    <w:p w14:paraId="52943F9C" w14:textId="77777777" w:rsidR="00482D6A" w:rsidRDefault="00482D6A" w:rsidP="00482D6A">
      <w:pPr>
        <w:pStyle w:val="BodyText"/>
        <w:numPr>
          <w:ilvl w:val="2"/>
          <w:numId w:val="6"/>
        </w:numPr>
        <w:kinsoku w:val="0"/>
        <w:overflowPunct w:val="0"/>
        <w:ind w:left="900" w:hanging="360"/>
        <w:rPr>
          <w:color w:val="010202"/>
          <w:spacing w:val="1"/>
          <w:w w:val="105"/>
        </w:rPr>
      </w:pPr>
      <w:r w:rsidRPr="0011091A">
        <w:rPr>
          <w:color w:val="010202"/>
          <w:spacing w:val="1"/>
          <w:w w:val="105"/>
        </w:rPr>
        <w:t>Sectio</w:t>
      </w:r>
      <w:r w:rsidRPr="00063FBC">
        <w:rPr>
          <w:color w:val="010202"/>
          <w:spacing w:val="1"/>
          <w:w w:val="105"/>
        </w:rPr>
        <w:t xml:space="preserve">n </w:t>
      </w:r>
      <w:r w:rsidRPr="008C114F">
        <w:rPr>
          <w:color w:val="010202"/>
          <w:spacing w:val="1"/>
          <w:w w:val="105"/>
        </w:rPr>
        <w:t xml:space="preserve">03 10 00 </w:t>
      </w:r>
      <w:r>
        <w:rPr>
          <w:color w:val="010202"/>
          <w:spacing w:val="1"/>
          <w:w w:val="105"/>
        </w:rPr>
        <w:t xml:space="preserve">– </w:t>
      </w:r>
      <w:r w:rsidRPr="008C114F">
        <w:rPr>
          <w:color w:val="010202"/>
          <w:spacing w:val="1"/>
          <w:w w:val="105"/>
        </w:rPr>
        <w:t>Concrete Forming and Accessories</w:t>
      </w:r>
    </w:p>
    <w:p w14:paraId="1C59235C" w14:textId="77777777" w:rsidR="00482D6A" w:rsidRPr="00063FBC" w:rsidRDefault="00482D6A" w:rsidP="00482D6A">
      <w:pPr>
        <w:pStyle w:val="BodyText"/>
        <w:numPr>
          <w:ilvl w:val="2"/>
          <w:numId w:val="6"/>
        </w:numPr>
        <w:kinsoku w:val="0"/>
        <w:overflowPunct w:val="0"/>
        <w:ind w:left="900" w:hanging="360"/>
        <w:rPr>
          <w:color w:val="010202"/>
          <w:spacing w:val="1"/>
          <w:w w:val="105"/>
        </w:rPr>
      </w:pPr>
      <w:r w:rsidRPr="0011091A">
        <w:rPr>
          <w:color w:val="010202"/>
          <w:spacing w:val="1"/>
          <w:w w:val="105"/>
        </w:rPr>
        <w:t>Sectio</w:t>
      </w:r>
      <w:r w:rsidRPr="00063FBC">
        <w:rPr>
          <w:color w:val="010202"/>
          <w:spacing w:val="1"/>
          <w:w w:val="105"/>
        </w:rPr>
        <w:t xml:space="preserve">n </w:t>
      </w:r>
      <w:r w:rsidRPr="0011091A">
        <w:rPr>
          <w:color w:val="010202"/>
          <w:spacing w:val="1"/>
          <w:w w:val="105"/>
        </w:rPr>
        <w:t>03</w:t>
      </w:r>
      <w:r>
        <w:rPr>
          <w:color w:val="010202"/>
          <w:spacing w:val="1"/>
          <w:w w:val="105"/>
        </w:rPr>
        <w:t xml:space="preserve"> </w:t>
      </w:r>
      <w:r w:rsidRPr="0011091A">
        <w:rPr>
          <w:color w:val="010202"/>
          <w:spacing w:val="1"/>
          <w:w w:val="105"/>
        </w:rPr>
        <w:t>20</w:t>
      </w:r>
      <w:r>
        <w:rPr>
          <w:color w:val="010202"/>
          <w:spacing w:val="1"/>
          <w:w w:val="105"/>
        </w:rPr>
        <w:t xml:space="preserve"> </w:t>
      </w:r>
      <w:r w:rsidRPr="0011091A">
        <w:rPr>
          <w:color w:val="010202"/>
          <w:spacing w:val="1"/>
          <w:w w:val="105"/>
        </w:rPr>
        <w:t>0</w:t>
      </w:r>
      <w:r w:rsidRPr="00063FBC">
        <w:rPr>
          <w:color w:val="010202"/>
          <w:spacing w:val="1"/>
          <w:w w:val="105"/>
        </w:rPr>
        <w:t xml:space="preserve">0 </w:t>
      </w:r>
      <w:r>
        <w:rPr>
          <w:color w:val="010202"/>
          <w:spacing w:val="1"/>
          <w:w w:val="105"/>
        </w:rPr>
        <w:t>–</w:t>
      </w:r>
      <w:r w:rsidRPr="00063FBC">
        <w:rPr>
          <w:color w:val="010202"/>
          <w:spacing w:val="1"/>
          <w:w w:val="105"/>
        </w:rPr>
        <w:t xml:space="preserve"> </w:t>
      </w:r>
      <w:r w:rsidRPr="0011091A">
        <w:rPr>
          <w:color w:val="010202"/>
          <w:spacing w:val="1"/>
          <w:w w:val="105"/>
        </w:rPr>
        <w:t>Concret</w:t>
      </w:r>
      <w:r w:rsidRPr="00063FBC">
        <w:rPr>
          <w:color w:val="010202"/>
          <w:spacing w:val="1"/>
          <w:w w:val="105"/>
        </w:rPr>
        <w:t xml:space="preserve">e </w:t>
      </w:r>
      <w:r w:rsidRPr="0011091A">
        <w:rPr>
          <w:color w:val="010202"/>
          <w:spacing w:val="1"/>
          <w:w w:val="105"/>
        </w:rPr>
        <w:t>Reinforcing</w:t>
      </w:r>
    </w:p>
    <w:p w14:paraId="22AE322D" w14:textId="77777777" w:rsidR="00482D6A" w:rsidRPr="00063FBC" w:rsidRDefault="00482D6A" w:rsidP="00482D6A">
      <w:pPr>
        <w:pStyle w:val="BodyText"/>
        <w:numPr>
          <w:ilvl w:val="2"/>
          <w:numId w:val="6"/>
        </w:numPr>
        <w:kinsoku w:val="0"/>
        <w:overflowPunct w:val="0"/>
        <w:ind w:left="900" w:hanging="360"/>
        <w:rPr>
          <w:color w:val="010202"/>
          <w:spacing w:val="1"/>
          <w:w w:val="105"/>
        </w:rPr>
      </w:pPr>
      <w:r w:rsidRPr="0011091A">
        <w:rPr>
          <w:color w:val="010202"/>
          <w:spacing w:val="1"/>
          <w:w w:val="105"/>
        </w:rPr>
        <w:t>Sectio</w:t>
      </w:r>
      <w:r w:rsidRPr="00063FBC">
        <w:rPr>
          <w:color w:val="010202"/>
          <w:spacing w:val="1"/>
          <w:w w:val="105"/>
        </w:rPr>
        <w:t xml:space="preserve">n </w:t>
      </w:r>
      <w:r w:rsidRPr="0011091A">
        <w:rPr>
          <w:color w:val="010202"/>
          <w:spacing w:val="1"/>
          <w:w w:val="105"/>
        </w:rPr>
        <w:t>03</w:t>
      </w:r>
      <w:r>
        <w:rPr>
          <w:color w:val="010202"/>
          <w:spacing w:val="1"/>
          <w:w w:val="105"/>
        </w:rPr>
        <w:t xml:space="preserve"> </w:t>
      </w:r>
      <w:r w:rsidRPr="0011091A">
        <w:rPr>
          <w:color w:val="010202"/>
          <w:spacing w:val="1"/>
          <w:w w:val="105"/>
        </w:rPr>
        <w:t>30</w:t>
      </w:r>
      <w:r>
        <w:rPr>
          <w:color w:val="010202"/>
          <w:spacing w:val="1"/>
          <w:w w:val="105"/>
        </w:rPr>
        <w:t xml:space="preserve"> </w:t>
      </w:r>
      <w:r w:rsidRPr="0011091A">
        <w:rPr>
          <w:color w:val="010202"/>
          <w:spacing w:val="1"/>
          <w:w w:val="105"/>
        </w:rPr>
        <w:t>0</w:t>
      </w:r>
      <w:r w:rsidRPr="00063FBC">
        <w:rPr>
          <w:color w:val="010202"/>
          <w:spacing w:val="1"/>
          <w:w w:val="105"/>
        </w:rPr>
        <w:t xml:space="preserve">0 – </w:t>
      </w:r>
      <w:r w:rsidRPr="0011091A">
        <w:rPr>
          <w:color w:val="010202"/>
          <w:spacing w:val="1"/>
          <w:w w:val="105"/>
        </w:rPr>
        <w:t>Cast-In-Plac</w:t>
      </w:r>
      <w:r w:rsidRPr="00063FBC">
        <w:rPr>
          <w:color w:val="010202"/>
          <w:spacing w:val="1"/>
          <w:w w:val="105"/>
        </w:rPr>
        <w:t xml:space="preserve">e </w:t>
      </w:r>
      <w:r w:rsidRPr="0011091A">
        <w:rPr>
          <w:color w:val="010202"/>
          <w:spacing w:val="1"/>
          <w:w w:val="105"/>
        </w:rPr>
        <w:t>Concrete</w:t>
      </w:r>
    </w:p>
    <w:p w14:paraId="0FC7B334" w14:textId="77777777" w:rsidR="00482D6A" w:rsidRPr="00063FBC" w:rsidRDefault="00482D6A" w:rsidP="00482D6A">
      <w:pPr>
        <w:pStyle w:val="BodyText"/>
        <w:numPr>
          <w:ilvl w:val="2"/>
          <w:numId w:val="6"/>
        </w:numPr>
        <w:kinsoku w:val="0"/>
        <w:overflowPunct w:val="0"/>
        <w:ind w:left="900" w:hanging="360"/>
        <w:rPr>
          <w:color w:val="010202"/>
          <w:spacing w:val="1"/>
          <w:w w:val="105"/>
        </w:rPr>
      </w:pPr>
      <w:r w:rsidRPr="0011091A">
        <w:rPr>
          <w:color w:val="010202"/>
          <w:spacing w:val="1"/>
          <w:w w:val="105"/>
        </w:rPr>
        <w:t>Sectio</w:t>
      </w:r>
      <w:r w:rsidRPr="00063FBC">
        <w:rPr>
          <w:color w:val="010202"/>
          <w:spacing w:val="1"/>
          <w:w w:val="105"/>
        </w:rPr>
        <w:t xml:space="preserve">n </w:t>
      </w:r>
      <w:r w:rsidRPr="0011091A">
        <w:rPr>
          <w:color w:val="010202"/>
          <w:spacing w:val="1"/>
          <w:w w:val="105"/>
        </w:rPr>
        <w:t>31</w:t>
      </w:r>
      <w:r>
        <w:rPr>
          <w:color w:val="010202"/>
          <w:spacing w:val="1"/>
          <w:w w:val="105"/>
        </w:rPr>
        <w:t xml:space="preserve"> </w:t>
      </w:r>
      <w:r w:rsidRPr="0011091A">
        <w:rPr>
          <w:color w:val="010202"/>
          <w:spacing w:val="1"/>
          <w:w w:val="105"/>
        </w:rPr>
        <w:t>20</w:t>
      </w:r>
      <w:r>
        <w:rPr>
          <w:color w:val="010202"/>
          <w:spacing w:val="1"/>
          <w:w w:val="105"/>
        </w:rPr>
        <w:t xml:space="preserve"> </w:t>
      </w:r>
      <w:r w:rsidRPr="0011091A">
        <w:rPr>
          <w:color w:val="010202"/>
          <w:spacing w:val="1"/>
          <w:w w:val="105"/>
        </w:rPr>
        <w:t>0</w:t>
      </w:r>
      <w:r w:rsidRPr="00063FBC">
        <w:rPr>
          <w:color w:val="010202"/>
          <w:spacing w:val="1"/>
          <w:w w:val="105"/>
        </w:rPr>
        <w:t xml:space="preserve">0 – </w:t>
      </w:r>
      <w:r w:rsidRPr="0011091A">
        <w:rPr>
          <w:color w:val="010202"/>
          <w:spacing w:val="1"/>
          <w:w w:val="105"/>
        </w:rPr>
        <w:t>Eart</w:t>
      </w:r>
      <w:r w:rsidRPr="00063FBC">
        <w:rPr>
          <w:color w:val="010202"/>
          <w:spacing w:val="1"/>
          <w:w w:val="105"/>
        </w:rPr>
        <w:t>h M</w:t>
      </w:r>
      <w:r w:rsidRPr="0011091A">
        <w:rPr>
          <w:color w:val="010202"/>
          <w:spacing w:val="1"/>
          <w:w w:val="105"/>
        </w:rPr>
        <w:t>oving</w:t>
      </w:r>
    </w:p>
    <w:p w14:paraId="7B3296F9" w14:textId="77777777" w:rsidR="00482D6A" w:rsidRPr="00063FBC" w:rsidRDefault="00482D6A" w:rsidP="00482D6A">
      <w:pPr>
        <w:pStyle w:val="BodyText"/>
        <w:numPr>
          <w:ilvl w:val="2"/>
          <w:numId w:val="6"/>
        </w:numPr>
        <w:kinsoku w:val="0"/>
        <w:overflowPunct w:val="0"/>
        <w:ind w:left="900" w:hanging="360"/>
        <w:rPr>
          <w:color w:val="010202"/>
          <w:spacing w:val="1"/>
          <w:w w:val="105"/>
        </w:rPr>
      </w:pPr>
      <w:r w:rsidRPr="00063FBC">
        <w:rPr>
          <w:color w:val="010202"/>
          <w:spacing w:val="1"/>
          <w:w w:val="105"/>
        </w:rPr>
        <w:t>Section 31 40 00 – Shoring and Underpinning</w:t>
      </w:r>
    </w:p>
    <w:p w14:paraId="5ED6BA6D" w14:textId="77777777" w:rsidR="00482D6A" w:rsidRPr="00063FBC" w:rsidRDefault="00482D6A" w:rsidP="00482D6A">
      <w:pPr>
        <w:pStyle w:val="BodyText"/>
        <w:numPr>
          <w:ilvl w:val="2"/>
          <w:numId w:val="6"/>
        </w:numPr>
        <w:kinsoku w:val="0"/>
        <w:overflowPunct w:val="0"/>
        <w:ind w:left="900" w:hanging="360"/>
        <w:rPr>
          <w:color w:val="010202"/>
          <w:spacing w:val="1"/>
          <w:w w:val="105"/>
        </w:rPr>
      </w:pPr>
      <w:r w:rsidRPr="00063FBC">
        <w:rPr>
          <w:color w:val="010202"/>
          <w:spacing w:val="1"/>
          <w:w w:val="105"/>
        </w:rPr>
        <w:t>Section 31 50 00 – Excavation Support and Protection</w:t>
      </w:r>
    </w:p>
    <w:p w14:paraId="4533977E" w14:textId="77777777" w:rsidR="00482D6A" w:rsidRPr="00482D6A" w:rsidRDefault="00482D6A" w:rsidP="00482D6A">
      <w:pPr>
        <w:pStyle w:val="BodyText"/>
        <w:numPr>
          <w:ilvl w:val="2"/>
          <w:numId w:val="6"/>
        </w:numPr>
        <w:kinsoku w:val="0"/>
        <w:overflowPunct w:val="0"/>
        <w:spacing w:before="15"/>
        <w:ind w:left="900" w:hanging="360"/>
        <w:rPr>
          <w:color w:val="000000"/>
        </w:rPr>
      </w:pPr>
      <w:r w:rsidRPr="00063FBC">
        <w:rPr>
          <w:color w:val="010202"/>
          <w:spacing w:val="1"/>
          <w:w w:val="105"/>
        </w:rPr>
        <w:t>Section 31 60 00 – Special Foundations and Load-Bearing Elements</w:t>
      </w:r>
    </w:p>
    <w:p w14:paraId="6AF2F975" w14:textId="77777777" w:rsidR="0056297E" w:rsidRPr="0011091A" w:rsidRDefault="0056297E">
      <w:pPr>
        <w:kinsoku w:val="0"/>
        <w:overflowPunct w:val="0"/>
        <w:spacing w:before="8" w:line="120" w:lineRule="exact"/>
        <w:rPr>
          <w:sz w:val="12"/>
          <w:szCs w:val="12"/>
        </w:rPr>
      </w:pPr>
    </w:p>
    <w:p w14:paraId="0658E775" w14:textId="77777777" w:rsidR="0056297E" w:rsidRPr="0011091A" w:rsidRDefault="0056297E">
      <w:pPr>
        <w:kinsoku w:val="0"/>
        <w:overflowPunct w:val="0"/>
        <w:spacing w:line="200" w:lineRule="exact"/>
        <w:rPr>
          <w:sz w:val="20"/>
          <w:szCs w:val="20"/>
        </w:rPr>
      </w:pPr>
    </w:p>
    <w:p w14:paraId="1BB420FD" w14:textId="77777777" w:rsidR="0056297E" w:rsidRPr="0011091A" w:rsidRDefault="0056297E">
      <w:pPr>
        <w:kinsoku w:val="0"/>
        <w:overflowPunct w:val="0"/>
        <w:spacing w:line="200" w:lineRule="exact"/>
        <w:rPr>
          <w:sz w:val="20"/>
          <w:szCs w:val="20"/>
        </w:rPr>
      </w:pPr>
    </w:p>
    <w:p w14:paraId="68624733" w14:textId="7FF2702A" w:rsidR="0056297E" w:rsidRPr="0011091A" w:rsidRDefault="00453ADE">
      <w:pPr>
        <w:pStyle w:val="BodyText"/>
        <w:numPr>
          <w:ilvl w:val="1"/>
          <w:numId w:val="6"/>
        </w:numPr>
        <w:tabs>
          <w:tab w:val="left" w:pos="535"/>
        </w:tabs>
        <w:kinsoku w:val="0"/>
        <w:overflowPunct w:val="0"/>
        <w:ind w:left="535" w:hanging="328"/>
        <w:rPr>
          <w:color w:val="000000"/>
        </w:rPr>
      </w:pPr>
      <w:r w:rsidRPr="0011091A">
        <w:rPr>
          <w:color w:val="010202"/>
          <w:spacing w:val="4"/>
        </w:rPr>
        <w:t>REFERENC</w:t>
      </w:r>
      <w:r w:rsidRPr="0011091A">
        <w:rPr>
          <w:color w:val="010202"/>
        </w:rPr>
        <w:t xml:space="preserve">E </w:t>
      </w:r>
      <w:r w:rsidRPr="0011091A">
        <w:rPr>
          <w:color w:val="010202"/>
          <w:spacing w:val="4"/>
        </w:rPr>
        <w:t>STANDARDS</w:t>
      </w:r>
    </w:p>
    <w:p w14:paraId="1D525FB3" w14:textId="77777777" w:rsidR="0056297E" w:rsidRPr="0011091A" w:rsidRDefault="0056297E">
      <w:pPr>
        <w:kinsoku w:val="0"/>
        <w:overflowPunct w:val="0"/>
        <w:spacing w:before="10" w:line="240" w:lineRule="exact"/>
      </w:pPr>
    </w:p>
    <w:p w14:paraId="7C2E0647" w14:textId="44AC0BCE" w:rsidR="0056297E" w:rsidRPr="007959D6" w:rsidRDefault="00453ADE" w:rsidP="00F369EA">
      <w:pPr>
        <w:pStyle w:val="BodyText"/>
        <w:numPr>
          <w:ilvl w:val="2"/>
          <w:numId w:val="6"/>
        </w:numPr>
        <w:tabs>
          <w:tab w:val="left" w:pos="2340"/>
        </w:tabs>
        <w:kinsoku w:val="0"/>
        <w:overflowPunct w:val="0"/>
        <w:ind w:left="900" w:hanging="360"/>
        <w:rPr>
          <w:color w:val="000000"/>
        </w:rPr>
      </w:pPr>
      <w:r w:rsidRPr="007959D6">
        <w:rPr>
          <w:color w:val="010202"/>
          <w:spacing w:val="4"/>
          <w:w w:val="105"/>
        </w:rPr>
        <w:t>AST</w:t>
      </w:r>
      <w:r w:rsidRPr="007959D6">
        <w:rPr>
          <w:color w:val="010202"/>
          <w:w w:val="105"/>
        </w:rPr>
        <w:t>M</w:t>
      </w:r>
      <w:r w:rsidRPr="007959D6">
        <w:rPr>
          <w:color w:val="010202"/>
          <w:spacing w:val="6"/>
          <w:w w:val="105"/>
        </w:rPr>
        <w:t xml:space="preserve"> </w:t>
      </w:r>
      <w:r w:rsidRPr="007959D6">
        <w:rPr>
          <w:color w:val="010202"/>
          <w:w w:val="105"/>
        </w:rPr>
        <w:t>D</w:t>
      </w:r>
      <w:r w:rsidRPr="007959D6">
        <w:rPr>
          <w:color w:val="010202"/>
          <w:spacing w:val="4"/>
          <w:w w:val="105"/>
        </w:rPr>
        <w:t>41</w:t>
      </w:r>
      <w:r w:rsidRPr="007959D6">
        <w:rPr>
          <w:color w:val="010202"/>
          <w:w w:val="105"/>
        </w:rPr>
        <w:t>2</w:t>
      </w:r>
      <w:r w:rsidRPr="007959D6">
        <w:rPr>
          <w:color w:val="010202"/>
          <w:w w:val="105"/>
        </w:rPr>
        <w:tab/>
      </w:r>
      <w:r w:rsidRPr="007959D6">
        <w:rPr>
          <w:color w:val="010202"/>
          <w:spacing w:val="4"/>
          <w:w w:val="105"/>
        </w:rPr>
        <w:t>Standar</w:t>
      </w:r>
      <w:r w:rsidRPr="007959D6">
        <w:rPr>
          <w:color w:val="010202"/>
          <w:w w:val="105"/>
        </w:rPr>
        <w:t>d</w:t>
      </w:r>
      <w:r w:rsidRPr="007959D6">
        <w:rPr>
          <w:color w:val="010202"/>
          <w:spacing w:val="-4"/>
          <w:w w:val="105"/>
        </w:rPr>
        <w:t xml:space="preserve"> </w:t>
      </w:r>
      <w:r w:rsidRPr="007959D6">
        <w:rPr>
          <w:color w:val="010202"/>
          <w:spacing w:val="4"/>
          <w:w w:val="105"/>
        </w:rPr>
        <w:t>Tes</w:t>
      </w:r>
      <w:r w:rsidRPr="007959D6">
        <w:rPr>
          <w:color w:val="010202"/>
          <w:w w:val="105"/>
        </w:rPr>
        <w:t>t</w:t>
      </w:r>
      <w:r w:rsidRPr="007959D6">
        <w:rPr>
          <w:color w:val="010202"/>
          <w:spacing w:val="-5"/>
          <w:w w:val="105"/>
        </w:rPr>
        <w:t xml:space="preserve"> </w:t>
      </w:r>
      <w:r w:rsidRPr="007959D6">
        <w:rPr>
          <w:color w:val="010202"/>
          <w:spacing w:val="6"/>
          <w:w w:val="105"/>
        </w:rPr>
        <w:t>M</w:t>
      </w:r>
      <w:r w:rsidRPr="007959D6">
        <w:rPr>
          <w:color w:val="010202"/>
          <w:spacing w:val="4"/>
          <w:w w:val="105"/>
        </w:rPr>
        <w:t>ethod</w:t>
      </w:r>
      <w:r w:rsidRPr="007959D6">
        <w:rPr>
          <w:color w:val="010202"/>
          <w:w w:val="105"/>
        </w:rPr>
        <w:t>s</w:t>
      </w:r>
      <w:r w:rsidRPr="007959D6">
        <w:rPr>
          <w:color w:val="010202"/>
          <w:spacing w:val="-4"/>
          <w:w w:val="105"/>
        </w:rPr>
        <w:t xml:space="preserve"> </w:t>
      </w:r>
      <w:r w:rsidRPr="007959D6">
        <w:rPr>
          <w:color w:val="010202"/>
          <w:spacing w:val="4"/>
          <w:w w:val="105"/>
        </w:rPr>
        <w:t>fo</w:t>
      </w:r>
      <w:r w:rsidRPr="007959D6">
        <w:rPr>
          <w:color w:val="010202"/>
          <w:w w:val="105"/>
        </w:rPr>
        <w:t>r</w:t>
      </w:r>
      <w:r w:rsidRPr="007959D6">
        <w:rPr>
          <w:color w:val="010202"/>
          <w:spacing w:val="-5"/>
          <w:w w:val="105"/>
        </w:rPr>
        <w:t xml:space="preserve"> </w:t>
      </w:r>
      <w:r w:rsidRPr="007959D6">
        <w:rPr>
          <w:color w:val="010202"/>
          <w:spacing w:val="4"/>
          <w:w w:val="105"/>
        </w:rPr>
        <w:t>Rubbe</w:t>
      </w:r>
      <w:r w:rsidRPr="007959D6">
        <w:rPr>
          <w:color w:val="010202"/>
          <w:w w:val="105"/>
        </w:rPr>
        <w:t>r</w:t>
      </w:r>
      <w:r w:rsidRPr="007959D6">
        <w:rPr>
          <w:color w:val="010202"/>
          <w:spacing w:val="-4"/>
          <w:w w:val="105"/>
        </w:rPr>
        <w:t xml:space="preserve"> </w:t>
      </w:r>
      <w:r w:rsidRPr="007959D6">
        <w:rPr>
          <w:color w:val="010202"/>
          <w:spacing w:val="4"/>
          <w:w w:val="105"/>
        </w:rPr>
        <w:t>Propertie</w:t>
      </w:r>
      <w:r w:rsidRPr="007959D6">
        <w:rPr>
          <w:color w:val="010202"/>
          <w:w w:val="105"/>
        </w:rPr>
        <w:t>s</w:t>
      </w:r>
      <w:r w:rsidRPr="007959D6">
        <w:rPr>
          <w:color w:val="010202"/>
          <w:spacing w:val="-5"/>
          <w:w w:val="105"/>
        </w:rPr>
        <w:t xml:space="preserve"> </w:t>
      </w:r>
      <w:r w:rsidRPr="007959D6">
        <w:rPr>
          <w:color w:val="010202"/>
          <w:spacing w:val="4"/>
          <w:w w:val="105"/>
        </w:rPr>
        <w:t>i</w:t>
      </w:r>
      <w:r w:rsidRPr="007959D6">
        <w:rPr>
          <w:color w:val="010202"/>
          <w:w w:val="105"/>
        </w:rPr>
        <w:t>n</w:t>
      </w:r>
      <w:r w:rsidRPr="007959D6">
        <w:rPr>
          <w:color w:val="010202"/>
          <w:spacing w:val="-4"/>
          <w:w w:val="105"/>
        </w:rPr>
        <w:t xml:space="preserve"> </w:t>
      </w:r>
      <w:r w:rsidRPr="007959D6">
        <w:rPr>
          <w:color w:val="010202"/>
          <w:spacing w:val="4"/>
          <w:w w:val="105"/>
        </w:rPr>
        <w:t>Tension</w:t>
      </w:r>
    </w:p>
    <w:p w14:paraId="0CB3D119" w14:textId="174DBC8C" w:rsidR="00F369EA" w:rsidRPr="007959D6" w:rsidRDefault="00453ADE" w:rsidP="00F369EA">
      <w:pPr>
        <w:pStyle w:val="BodyText"/>
        <w:numPr>
          <w:ilvl w:val="2"/>
          <w:numId w:val="6"/>
        </w:numPr>
        <w:tabs>
          <w:tab w:val="left" w:pos="2340"/>
        </w:tabs>
        <w:kinsoku w:val="0"/>
        <w:overflowPunct w:val="0"/>
        <w:spacing w:before="15" w:line="250" w:lineRule="auto"/>
        <w:ind w:left="900" w:right="103" w:hanging="360"/>
        <w:rPr>
          <w:color w:val="000000"/>
        </w:rPr>
      </w:pPr>
      <w:r w:rsidRPr="007959D6">
        <w:rPr>
          <w:color w:val="010202"/>
          <w:spacing w:val="4"/>
          <w:w w:val="105"/>
        </w:rPr>
        <w:t>AST</w:t>
      </w:r>
      <w:r w:rsidRPr="007959D6">
        <w:rPr>
          <w:color w:val="010202"/>
          <w:w w:val="105"/>
        </w:rPr>
        <w:t>M</w:t>
      </w:r>
      <w:r w:rsidRPr="007959D6">
        <w:rPr>
          <w:color w:val="010202"/>
          <w:spacing w:val="6"/>
          <w:w w:val="105"/>
        </w:rPr>
        <w:t xml:space="preserve"> </w:t>
      </w:r>
      <w:r w:rsidRPr="007959D6">
        <w:rPr>
          <w:color w:val="010202"/>
          <w:w w:val="105"/>
        </w:rPr>
        <w:t>D</w:t>
      </w:r>
      <w:r w:rsidRPr="007959D6">
        <w:rPr>
          <w:color w:val="010202"/>
          <w:spacing w:val="4"/>
          <w:w w:val="105"/>
        </w:rPr>
        <w:t>62</w:t>
      </w:r>
      <w:r w:rsidRPr="007959D6">
        <w:rPr>
          <w:color w:val="010202"/>
          <w:w w:val="105"/>
        </w:rPr>
        <w:t>4</w:t>
      </w:r>
      <w:r w:rsidRPr="007959D6">
        <w:rPr>
          <w:color w:val="010202"/>
          <w:w w:val="105"/>
        </w:rPr>
        <w:tab/>
      </w:r>
      <w:r w:rsidRPr="007959D6">
        <w:rPr>
          <w:color w:val="010202"/>
          <w:spacing w:val="4"/>
          <w:w w:val="105"/>
        </w:rPr>
        <w:t>Standar</w:t>
      </w:r>
      <w:r w:rsidRPr="007959D6">
        <w:rPr>
          <w:color w:val="010202"/>
          <w:w w:val="105"/>
        </w:rPr>
        <w:t>d</w:t>
      </w:r>
      <w:r w:rsidRPr="007959D6">
        <w:rPr>
          <w:color w:val="010202"/>
          <w:spacing w:val="-5"/>
          <w:w w:val="105"/>
        </w:rPr>
        <w:t xml:space="preserve"> </w:t>
      </w:r>
      <w:r w:rsidRPr="007959D6">
        <w:rPr>
          <w:color w:val="010202"/>
          <w:spacing w:val="4"/>
          <w:w w:val="105"/>
        </w:rPr>
        <w:t>Tes</w:t>
      </w:r>
      <w:r w:rsidRPr="007959D6">
        <w:rPr>
          <w:color w:val="010202"/>
          <w:w w:val="105"/>
        </w:rPr>
        <w:t>t</w:t>
      </w:r>
      <w:r w:rsidRPr="007959D6">
        <w:rPr>
          <w:color w:val="010202"/>
          <w:spacing w:val="-5"/>
          <w:w w:val="105"/>
        </w:rPr>
        <w:t xml:space="preserve"> </w:t>
      </w:r>
      <w:r w:rsidRPr="007959D6">
        <w:rPr>
          <w:color w:val="010202"/>
          <w:spacing w:val="6"/>
          <w:w w:val="105"/>
        </w:rPr>
        <w:t>M</w:t>
      </w:r>
      <w:r w:rsidRPr="007959D6">
        <w:rPr>
          <w:color w:val="010202"/>
          <w:spacing w:val="4"/>
          <w:w w:val="105"/>
        </w:rPr>
        <w:t>etho</w:t>
      </w:r>
      <w:r w:rsidRPr="007959D6">
        <w:rPr>
          <w:color w:val="010202"/>
          <w:w w:val="105"/>
        </w:rPr>
        <w:t>d</w:t>
      </w:r>
      <w:r w:rsidRPr="007959D6">
        <w:rPr>
          <w:color w:val="010202"/>
          <w:spacing w:val="-5"/>
          <w:w w:val="105"/>
        </w:rPr>
        <w:t xml:space="preserve"> </w:t>
      </w:r>
      <w:r w:rsidRPr="007959D6">
        <w:rPr>
          <w:color w:val="010202"/>
          <w:spacing w:val="4"/>
          <w:w w:val="105"/>
        </w:rPr>
        <w:t>fo</w:t>
      </w:r>
      <w:r w:rsidRPr="007959D6">
        <w:rPr>
          <w:color w:val="010202"/>
          <w:w w:val="105"/>
        </w:rPr>
        <w:t>r</w:t>
      </w:r>
      <w:r w:rsidRPr="007959D6">
        <w:rPr>
          <w:color w:val="010202"/>
          <w:spacing w:val="-5"/>
          <w:w w:val="105"/>
        </w:rPr>
        <w:t xml:space="preserve"> </w:t>
      </w:r>
      <w:r w:rsidRPr="007959D6">
        <w:rPr>
          <w:color w:val="010202"/>
          <w:spacing w:val="4"/>
          <w:w w:val="105"/>
        </w:rPr>
        <w:t>Tea</w:t>
      </w:r>
      <w:r w:rsidRPr="007959D6">
        <w:rPr>
          <w:color w:val="010202"/>
          <w:w w:val="105"/>
        </w:rPr>
        <w:t>r</w:t>
      </w:r>
      <w:r w:rsidRPr="007959D6">
        <w:rPr>
          <w:color w:val="010202"/>
          <w:spacing w:val="-5"/>
          <w:w w:val="105"/>
        </w:rPr>
        <w:t xml:space="preserve"> </w:t>
      </w:r>
      <w:r w:rsidRPr="007959D6">
        <w:rPr>
          <w:color w:val="010202"/>
          <w:spacing w:val="4"/>
          <w:w w:val="105"/>
        </w:rPr>
        <w:t>Strengt</w:t>
      </w:r>
      <w:r w:rsidRPr="007959D6">
        <w:rPr>
          <w:color w:val="010202"/>
          <w:w w:val="105"/>
        </w:rPr>
        <w:t>h</w:t>
      </w:r>
      <w:r w:rsidRPr="007959D6">
        <w:rPr>
          <w:color w:val="010202"/>
          <w:spacing w:val="-5"/>
          <w:w w:val="105"/>
        </w:rPr>
        <w:t xml:space="preserve"> </w:t>
      </w:r>
      <w:r w:rsidRPr="007959D6">
        <w:rPr>
          <w:color w:val="010202"/>
          <w:spacing w:val="4"/>
          <w:w w:val="105"/>
        </w:rPr>
        <w:t>o</w:t>
      </w:r>
      <w:r w:rsidRPr="007959D6">
        <w:rPr>
          <w:color w:val="010202"/>
          <w:w w:val="105"/>
        </w:rPr>
        <w:t>f</w:t>
      </w:r>
      <w:r w:rsidRPr="007959D6">
        <w:rPr>
          <w:color w:val="010202"/>
          <w:spacing w:val="-5"/>
          <w:w w:val="105"/>
        </w:rPr>
        <w:t xml:space="preserve"> </w:t>
      </w:r>
      <w:r w:rsidRPr="007959D6">
        <w:rPr>
          <w:color w:val="010202"/>
          <w:spacing w:val="4"/>
          <w:w w:val="105"/>
        </w:rPr>
        <w:t>Conventiona</w:t>
      </w:r>
      <w:r w:rsidRPr="007959D6">
        <w:rPr>
          <w:color w:val="010202"/>
          <w:w w:val="105"/>
        </w:rPr>
        <w:t>l</w:t>
      </w:r>
      <w:r w:rsidRPr="007959D6">
        <w:rPr>
          <w:color w:val="010202"/>
          <w:spacing w:val="-5"/>
          <w:w w:val="105"/>
        </w:rPr>
        <w:t xml:space="preserve"> </w:t>
      </w:r>
      <w:r w:rsidRPr="007959D6">
        <w:rPr>
          <w:color w:val="010202"/>
          <w:spacing w:val="4"/>
          <w:w w:val="105"/>
        </w:rPr>
        <w:t>Vulcanize</w:t>
      </w:r>
      <w:r w:rsidRPr="007959D6">
        <w:rPr>
          <w:color w:val="010202"/>
          <w:w w:val="105"/>
        </w:rPr>
        <w:t>d</w:t>
      </w:r>
      <w:r w:rsidRPr="007959D6">
        <w:rPr>
          <w:color w:val="010202"/>
          <w:spacing w:val="-5"/>
          <w:w w:val="105"/>
        </w:rPr>
        <w:t xml:space="preserve"> </w:t>
      </w:r>
      <w:r w:rsidRPr="007959D6">
        <w:rPr>
          <w:color w:val="010202"/>
          <w:spacing w:val="4"/>
          <w:w w:val="105"/>
        </w:rPr>
        <w:t>Rubber</w:t>
      </w:r>
      <w:r w:rsidRPr="007959D6">
        <w:rPr>
          <w:color w:val="010202"/>
          <w:spacing w:val="4"/>
          <w:w w:val="103"/>
        </w:rPr>
        <w:t xml:space="preserve"> </w:t>
      </w:r>
      <w:r w:rsidRPr="007959D6">
        <w:rPr>
          <w:color w:val="010202"/>
          <w:spacing w:val="4"/>
          <w:w w:val="105"/>
        </w:rPr>
        <w:t>an</w:t>
      </w:r>
      <w:r w:rsidRPr="007959D6">
        <w:rPr>
          <w:color w:val="010202"/>
          <w:w w:val="105"/>
        </w:rPr>
        <w:t>d</w:t>
      </w:r>
      <w:r w:rsidRPr="007959D6">
        <w:rPr>
          <w:color w:val="010202"/>
          <w:spacing w:val="-16"/>
          <w:w w:val="105"/>
        </w:rPr>
        <w:t xml:space="preserve"> </w:t>
      </w:r>
    </w:p>
    <w:p w14:paraId="696976EF" w14:textId="77777777" w:rsidR="0056297E" w:rsidRPr="007959D6" w:rsidRDefault="00F369EA" w:rsidP="00F369EA">
      <w:pPr>
        <w:pStyle w:val="BodyText"/>
        <w:tabs>
          <w:tab w:val="left" w:pos="2340"/>
        </w:tabs>
        <w:kinsoku w:val="0"/>
        <w:overflowPunct w:val="0"/>
        <w:spacing w:before="15" w:line="250" w:lineRule="auto"/>
        <w:ind w:left="900" w:right="103"/>
        <w:rPr>
          <w:color w:val="000000"/>
        </w:rPr>
      </w:pPr>
      <w:r w:rsidRPr="007959D6">
        <w:rPr>
          <w:color w:val="010202"/>
          <w:spacing w:val="-16"/>
          <w:w w:val="105"/>
        </w:rPr>
        <w:tab/>
      </w:r>
      <w:r w:rsidR="00453ADE" w:rsidRPr="007959D6">
        <w:rPr>
          <w:color w:val="010202"/>
          <w:spacing w:val="4"/>
          <w:w w:val="105"/>
        </w:rPr>
        <w:t>Ther</w:t>
      </w:r>
      <w:r w:rsidR="00453ADE" w:rsidRPr="007959D6">
        <w:rPr>
          <w:color w:val="010202"/>
          <w:spacing w:val="5"/>
          <w:w w:val="105"/>
        </w:rPr>
        <w:t>m</w:t>
      </w:r>
      <w:r w:rsidR="00453ADE" w:rsidRPr="007959D6">
        <w:rPr>
          <w:color w:val="010202"/>
          <w:spacing w:val="4"/>
          <w:w w:val="105"/>
        </w:rPr>
        <w:t>oplasti</w:t>
      </w:r>
      <w:r w:rsidR="00453ADE" w:rsidRPr="007959D6">
        <w:rPr>
          <w:color w:val="010202"/>
          <w:w w:val="105"/>
        </w:rPr>
        <w:t>c</w:t>
      </w:r>
      <w:r w:rsidR="00453ADE" w:rsidRPr="007959D6">
        <w:rPr>
          <w:color w:val="010202"/>
          <w:spacing w:val="-16"/>
          <w:w w:val="105"/>
        </w:rPr>
        <w:t xml:space="preserve"> </w:t>
      </w:r>
      <w:r w:rsidR="00453ADE" w:rsidRPr="007959D6">
        <w:rPr>
          <w:color w:val="010202"/>
          <w:spacing w:val="4"/>
          <w:w w:val="105"/>
        </w:rPr>
        <w:t>Elasto</w:t>
      </w:r>
      <w:r w:rsidR="00453ADE" w:rsidRPr="007959D6">
        <w:rPr>
          <w:color w:val="010202"/>
          <w:spacing w:val="5"/>
          <w:w w:val="105"/>
        </w:rPr>
        <w:t>m</w:t>
      </w:r>
      <w:r w:rsidR="00453ADE" w:rsidRPr="007959D6">
        <w:rPr>
          <w:color w:val="010202"/>
          <w:spacing w:val="4"/>
          <w:w w:val="105"/>
        </w:rPr>
        <w:t>ers</w:t>
      </w:r>
    </w:p>
    <w:p w14:paraId="0E049A46" w14:textId="1C47111E" w:rsidR="0056297E" w:rsidRPr="007959D6" w:rsidRDefault="00453ADE" w:rsidP="00F369EA">
      <w:pPr>
        <w:pStyle w:val="BodyText"/>
        <w:numPr>
          <w:ilvl w:val="2"/>
          <w:numId w:val="6"/>
        </w:numPr>
        <w:tabs>
          <w:tab w:val="left" w:pos="2340"/>
        </w:tabs>
        <w:kinsoku w:val="0"/>
        <w:overflowPunct w:val="0"/>
        <w:ind w:left="900" w:hanging="360"/>
        <w:rPr>
          <w:color w:val="000000"/>
        </w:rPr>
      </w:pPr>
      <w:r w:rsidRPr="007959D6">
        <w:rPr>
          <w:color w:val="010202"/>
          <w:spacing w:val="4"/>
          <w:w w:val="105"/>
        </w:rPr>
        <w:t>AST</w:t>
      </w:r>
      <w:r w:rsidRPr="007959D6">
        <w:rPr>
          <w:color w:val="010202"/>
          <w:w w:val="105"/>
        </w:rPr>
        <w:t>M</w:t>
      </w:r>
      <w:r w:rsidRPr="007959D6">
        <w:rPr>
          <w:color w:val="010202"/>
          <w:spacing w:val="6"/>
          <w:w w:val="105"/>
        </w:rPr>
        <w:t xml:space="preserve"> </w:t>
      </w:r>
      <w:r w:rsidRPr="007959D6">
        <w:rPr>
          <w:color w:val="010202"/>
          <w:w w:val="105"/>
        </w:rPr>
        <w:t>D</w:t>
      </w:r>
      <w:r w:rsidRPr="007959D6">
        <w:rPr>
          <w:color w:val="010202"/>
          <w:spacing w:val="4"/>
          <w:w w:val="105"/>
        </w:rPr>
        <w:t>88</w:t>
      </w:r>
      <w:r w:rsidRPr="007959D6">
        <w:rPr>
          <w:color w:val="010202"/>
          <w:w w:val="105"/>
        </w:rPr>
        <w:t>2</w:t>
      </w:r>
      <w:r w:rsidRPr="007959D6">
        <w:rPr>
          <w:color w:val="010202"/>
          <w:w w:val="105"/>
        </w:rPr>
        <w:tab/>
      </w:r>
      <w:r w:rsidRPr="007959D6">
        <w:rPr>
          <w:color w:val="010202"/>
          <w:spacing w:val="4"/>
          <w:w w:val="105"/>
        </w:rPr>
        <w:t>Standar</w:t>
      </w:r>
      <w:r w:rsidRPr="007959D6">
        <w:rPr>
          <w:color w:val="010202"/>
          <w:w w:val="105"/>
        </w:rPr>
        <w:t>d</w:t>
      </w:r>
      <w:r w:rsidRPr="007959D6">
        <w:rPr>
          <w:color w:val="010202"/>
          <w:spacing w:val="-4"/>
          <w:w w:val="105"/>
        </w:rPr>
        <w:t xml:space="preserve"> </w:t>
      </w:r>
      <w:r w:rsidRPr="007959D6">
        <w:rPr>
          <w:color w:val="010202"/>
          <w:spacing w:val="4"/>
          <w:w w:val="105"/>
        </w:rPr>
        <w:t>Tes</w:t>
      </w:r>
      <w:r w:rsidRPr="007959D6">
        <w:rPr>
          <w:color w:val="010202"/>
          <w:w w:val="105"/>
        </w:rPr>
        <w:t>t</w:t>
      </w:r>
      <w:r w:rsidRPr="007959D6">
        <w:rPr>
          <w:color w:val="010202"/>
          <w:spacing w:val="-3"/>
          <w:w w:val="105"/>
        </w:rPr>
        <w:t xml:space="preserve"> </w:t>
      </w:r>
      <w:r w:rsidRPr="007959D6">
        <w:rPr>
          <w:color w:val="010202"/>
          <w:spacing w:val="6"/>
          <w:w w:val="105"/>
        </w:rPr>
        <w:t>M</w:t>
      </w:r>
      <w:r w:rsidRPr="007959D6">
        <w:rPr>
          <w:color w:val="010202"/>
          <w:spacing w:val="4"/>
          <w:w w:val="105"/>
        </w:rPr>
        <w:t>etho</w:t>
      </w:r>
      <w:r w:rsidRPr="007959D6">
        <w:rPr>
          <w:color w:val="010202"/>
          <w:w w:val="105"/>
        </w:rPr>
        <w:t>d</w:t>
      </w:r>
      <w:r w:rsidRPr="007959D6">
        <w:rPr>
          <w:color w:val="010202"/>
          <w:spacing w:val="-4"/>
          <w:w w:val="105"/>
        </w:rPr>
        <w:t xml:space="preserve"> </w:t>
      </w:r>
      <w:r w:rsidRPr="007959D6">
        <w:rPr>
          <w:color w:val="010202"/>
          <w:spacing w:val="4"/>
          <w:w w:val="105"/>
        </w:rPr>
        <w:t>fo</w:t>
      </w:r>
      <w:r w:rsidRPr="007959D6">
        <w:rPr>
          <w:color w:val="010202"/>
          <w:w w:val="105"/>
        </w:rPr>
        <w:t>r</w:t>
      </w:r>
      <w:r w:rsidRPr="007959D6">
        <w:rPr>
          <w:color w:val="010202"/>
          <w:spacing w:val="-4"/>
          <w:w w:val="105"/>
        </w:rPr>
        <w:t xml:space="preserve"> </w:t>
      </w:r>
      <w:r w:rsidRPr="007959D6">
        <w:rPr>
          <w:color w:val="010202"/>
          <w:spacing w:val="4"/>
          <w:w w:val="105"/>
        </w:rPr>
        <w:t>Tensil</w:t>
      </w:r>
      <w:r w:rsidRPr="007959D6">
        <w:rPr>
          <w:color w:val="010202"/>
          <w:w w:val="105"/>
        </w:rPr>
        <w:t>e</w:t>
      </w:r>
      <w:r w:rsidRPr="007959D6">
        <w:rPr>
          <w:color w:val="010202"/>
          <w:spacing w:val="-4"/>
          <w:w w:val="105"/>
        </w:rPr>
        <w:t xml:space="preserve"> </w:t>
      </w:r>
      <w:r w:rsidRPr="007959D6">
        <w:rPr>
          <w:color w:val="010202"/>
          <w:spacing w:val="4"/>
          <w:w w:val="105"/>
        </w:rPr>
        <w:t>Propertie</w:t>
      </w:r>
      <w:r w:rsidRPr="007959D6">
        <w:rPr>
          <w:color w:val="010202"/>
          <w:w w:val="105"/>
        </w:rPr>
        <w:t>s</w:t>
      </w:r>
      <w:r w:rsidRPr="007959D6">
        <w:rPr>
          <w:color w:val="010202"/>
          <w:spacing w:val="-4"/>
          <w:w w:val="105"/>
        </w:rPr>
        <w:t xml:space="preserve"> </w:t>
      </w:r>
      <w:r w:rsidRPr="007959D6">
        <w:rPr>
          <w:color w:val="010202"/>
          <w:spacing w:val="4"/>
          <w:w w:val="105"/>
        </w:rPr>
        <w:t>o</w:t>
      </w:r>
      <w:r w:rsidRPr="007959D6">
        <w:rPr>
          <w:color w:val="010202"/>
          <w:w w:val="105"/>
        </w:rPr>
        <w:t>f</w:t>
      </w:r>
      <w:r w:rsidRPr="007959D6">
        <w:rPr>
          <w:color w:val="010202"/>
          <w:spacing w:val="-3"/>
          <w:w w:val="105"/>
        </w:rPr>
        <w:t xml:space="preserve"> </w:t>
      </w:r>
      <w:r w:rsidRPr="007959D6">
        <w:rPr>
          <w:color w:val="010202"/>
          <w:spacing w:val="4"/>
          <w:w w:val="105"/>
        </w:rPr>
        <w:t>Thi</w:t>
      </w:r>
      <w:r w:rsidRPr="007959D6">
        <w:rPr>
          <w:color w:val="010202"/>
          <w:w w:val="105"/>
        </w:rPr>
        <w:t>n</w:t>
      </w:r>
      <w:r w:rsidRPr="007959D6">
        <w:rPr>
          <w:color w:val="010202"/>
          <w:spacing w:val="-4"/>
          <w:w w:val="105"/>
        </w:rPr>
        <w:t xml:space="preserve"> </w:t>
      </w:r>
      <w:r w:rsidRPr="007959D6">
        <w:rPr>
          <w:color w:val="010202"/>
          <w:spacing w:val="4"/>
          <w:w w:val="105"/>
        </w:rPr>
        <w:t>Plas</w:t>
      </w:r>
      <w:r w:rsidRPr="007959D6">
        <w:rPr>
          <w:color w:val="010202"/>
          <w:spacing w:val="3"/>
          <w:w w:val="105"/>
        </w:rPr>
        <w:t>t</w:t>
      </w:r>
      <w:r w:rsidRPr="007959D6">
        <w:rPr>
          <w:color w:val="010202"/>
          <w:spacing w:val="4"/>
          <w:w w:val="105"/>
        </w:rPr>
        <w:t>i</w:t>
      </w:r>
      <w:r w:rsidRPr="007959D6">
        <w:rPr>
          <w:color w:val="010202"/>
          <w:w w:val="105"/>
        </w:rPr>
        <w:t>c</w:t>
      </w:r>
      <w:r w:rsidRPr="007959D6">
        <w:rPr>
          <w:color w:val="010202"/>
          <w:spacing w:val="-4"/>
          <w:w w:val="105"/>
        </w:rPr>
        <w:t xml:space="preserve"> </w:t>
      </w:r>
      <w:r w:rsidRPr="007959D6">
        <w:rPr>
          <w:color w:val="010202"/>
          <w:spacing w:val="4"/>
          <w:w w:val="105"/>
        </w:rPr>
        <w:t>Sheeting</w:t>
      </w:r>
    </w:p>
    <w:p w14:paraId="619F3509" w14:textId="6D685F99" w:rsidR="0056297E" w:rsidRPr="007959D6" w:rsidRDefault="00453ADE" w:rsidP="00F369EA">
      <w:pPr>
        <w:pStyle w:val="BodyText"/>
        <w:numPr>
          <w:ilvl w:val="2"/>
          <w:numId w:val="6"/>
        </w:numPr>
        <w:tabs>
          <w:tab w:val="left" w:pos="2340"/>
        </w:tabs>
        <w:kinsoku w:val="0"/>
        <w:overflowPunct w:val="0"/>
        <w:spacing w:before="15"/>
        <w:ind w:left="900" w:hanging="360"/>
        <w:rPr>
          <w:color w:val="000000"/>
        </w:rPr>
      </w:pPr>
      <w:r w:rsidRPr="007959D6">
        <w:rPr>
          <w:color w:val="010202"/>
          <w:spacing w:val="4"/>
          <w:w w:val="105"/>
        </w:rPr>
        <w:t>AST</w:t>
      </w:r>
      <w:r w:rsidRPr="007959D6">
        <w:rPr>
          <w:color w:val="010202"/>
          <w:w w:val="105"/>
        </w:rPr>
        <w:t>M</w:t>
      </w:r>
      <w:r w:rsidRPr="007959D6">
        <w:rPr>
          <w:color w:val="010202"/>
          <w:spacing w:val="6"/>
          <w:w w:val="105"/>
        </w:rPr>
        <w:t xml:space="preserve"> </w:t>
      </w:r>
      <w:r w:rsidRPr="007959D6">
        <w:rPr>
          <w:color w:val="010202"/>
          <w:w w:val="105"/>
        </w:rPr>
        <w:t>D</w:t>
      </w:r>
      <w:r w:rsidRPr="007959D6">
        <w:rPr>
          <w:color w:val="010202"/>
          <w:spacing w:val="4"/>
          <w:w w:val="105"/>
        </w:rPr>
        <w:t>90</w:t>
      </w:r>
      <w:r w:rsidRPr="007959D6">
        <w:rPr>
          <w:color w:val="010202"/>
          <w:w w:val="105"/>
        </w:rPr>
        <w:t>3</w:t>
      </w:r>
      <w:r w:rsidRPr="007959D6">
        <w:rPr>
          <w:color w:val="010202"/>
          <w:w w:val="105"/>
        </w:rPr>
        <w:tab/>
      </w:r>
      <w:r w:rsidRPr="007959D6">
        <w:rPr>
          <w:color w:val="010202"/>
          <w:spacing w:val="4"/>
          <w:w w:val="105"/>
        </w:rPr>
        <w:t>Standar</w:t>
      </w:r>
      <w:r w:rsidRPr="007959D6">
        <w:rPr>
          <w:color w:val="010202"/>
          <w:w w:val="105"/>
        </w:rPr>
        <w:t>d</w:t>
      </w:r>
      <w:r w:rsidRPr="007959D6">
        <w:rPr>
          <w:color w:val="010202"/>
          <w:spacing w:val="-3"/>
          <w:w w:val="105"/>
        </w:rPr>
        <w:t xml:space="preserve"> </w:t>
      </w:r>
      <w:r w:rsidRPr="007959D6">
        <w:rPr>
          <w:color w:val="010202"/>
          <w:spacing w:val="4"/>
          <w:w w:val="105"/>
        </w:rPr>
        <w:t>Tes</w:t>
      </w:r>
      <w:r w:rsidRPr="007959D6">
        <w:rPr>
          <w:color w:val="010202"/>
          <w:w w:val="105"/>
        </w:rPr>
        <w:t>t</w:t>
      </w:r>
      <w:r w:rsidRPr="007959D6">
        <w:rPr>
          <w:color w:val="010202"/>
          <w:spacing w:val="-3"/>
          <w:w w:val="105"/>
        </w:rPr>
        <w:t xml:space="preserve"> </w:t>
      </w:r>
      <w:r w:rsidRPr="007959D6">
        <w:rPr>
          <w:color w:val="010202"/>
          <w:spacing w:val="6"/>
          <w:w w:val="105"/>
        </w:rPr>
        <w:t>M</w:t>
      </w:r>
      <w:r w:rsidRPr="007959D6">
        <w:rPr>
          <w:color w:val="010202"/>
          <w:spacing w:val="4"/>
          <w:w w:val="105"/>
        </w:rPr>
        <w:t>etho</w:t>
      </w:r>
      <w:r w:rsidRPr="007959D6">
        <w:rPr>
          <w:color w:val="010202"/>
          <w:w w:val="105"/>
        </w:rPr>
        <w:t>d</w:t>
      </w:r>
      <w:r w:rsidRPr="007959D6">
        <w:rPr>
          <w:color w:val="010202"/>
          <w:spacing w:val="-3"/>
          <w:w w:val="105"/>
        </w:rPr>
        <w:t xml:space="preserve"> </w:t>
      </w:r>
      <w:r w:rsidRPr="007959D6">
        <w:rPr>
          <w:color w:val="010202"/>
          <w:spacing w:val="4"/>
          <w:w w:val="105"/>
        </w:rPr>
        <w:t>fo</w:t>
      </w:r>
      <w:r w:rsidRPr="007959D6">
        <w:rPr>
          <w:color w:val="010202"/>
          <w:w w:val="105"/>
        </w:rPr>
        <w:t>r</w:t>
      </w:r>
      <w:r w:rsidRPr="007959D6">
        <w:rPr>
          <w:color w:val="010202"/>
          <w:spacing w:val="-3"/>
          <w:w w:val="105"/>
        </w:rPr>
        <w:t xml:space="preserve"> </w:t>
      </w:r>
      <w:r w:rsidRPr="007959D6">
        <w:rPr>
          <w:color w:val="010202"/>
          <w:spacing w:val="4"/>
          <w:w w:val="105"/>
        </w:rPr>
        <w:t>Pee</w:t>
      </w:r>
      <w:r w:rsidRPr="007959D6">
        <w:rPr>
          <w:color w:val="010202"/>
          <w:w w:val="105"/>
        </w:rPr>
        <w:t>l</w:t>
      </w:r>
      <w:r w:rsidRPr="007959D6">
        <w:rPr>
          <w:color w:val="010202"/>
          <w:spacing w:val="-3"/>
          <w:w w:val="105"/>
        </w:rPr>
        <w:t xml:space="preserve"> </w:t>
      </w:r>
      <w:r w:rsidRPr="007959D6">
        <w:rPr>
          <w:color w:val="010202"/>
          <w:spacing w:val="4"/>
          <w:w w:val="105"/>
        </w:rPr>
        <w:t>o</w:t>
      </w:r>
      <w:r w:rsidRPr="007959D6">
        <w:rPr>
          <w:color w:val="010202"/>
          <w:w w:val="105"/>
        </w:rPr>
        <w:t>r</w:t>
      </w:r>
      <w:r w:rsidRPr="007959D6">
        <w:rPr>
          <w:color w:val="010202"/>
          <w:spacing w:val="-4"/>
          <w:w w:val="105"/>
        </w:rPr>
        <w:t xml:space="preserve"> </w:t>
      </w:r>
      <w:r w:rsidRPr="007959D6">
        <w:rPr>
          <w:color w:val="010202"/>
          <w:spacing w:val="4"/>
          <w:w w:val="105"/>
        </w:rPr>
        <w:t>Strippin</w:t>
      </w:r>
      <w:r w:rsidRPr="007959D6">
        <w:rPr>
          <w:color w:val="010202"/>
          <w:w w:val="105"/>
        </w:rPr>
        <w:t>g</w:t>
      </w:r>
      <w:r w:rsidRPr="007959D6">
        <w:rPr>
          <w:color w:val="010202"/>
          <w:spacing w:val="-3"/>
          <w:w w:val="105"/>
        </w:rPr>
        <w:t xml:space="preserve"> </w:t>
      </w:r>
      <w:r w:rsidRPr="007959D6">
        <w:rPr>
          <w:color w:val="010202"/>
          <w:spacing w:val="4"/>
          <w:w w:val="105"/>
        </w:rPr>
        <w:t>Strengt</w:t>
      </w:r>
      <w:r w:rsidRPr="007959D6">
        <w:rPr>
          <w:color w:val="010202"/>
          <w:w w:val="105"/>
        </w:rPr>
        <w:t>h</w:t>
      </w:r>
      <w:r w:rsidRPr="007959D6">
        <w:rPr>
          <w:color w:val="010202"/>
          <w:spacing w:val="-3"/>
          <w:w w:val="105"/>
        </w:rPr>
        <w:t xml:space="preserve"> </w:t>
      </w:r>
      <w:r w:rsidRPr="007959D6">
        <w:rPr>
          <w:color w:val="010202"/>
          <w:spacing w:val="4"/>
          <w:w w:val="105"/>
        </w:rPr>
        <w:t>o</w:t>
      </w:r>
      <w:r w:rsidRPr="007959D6">
        <w:rPr>
          <w:color w:val="010202"/>
          <w:w w:val="105"/>
        </w:rPr>
        <w:t>f</w:t>
      </w:r>
      <w:r w:rsidRPr="007959D6">
        <w:rPr>
          <w:color w:val="010202"/>
          <w:spacing w:val="-4"/>
          <w:w w:val="105"/>
        </w:rPr>
        <w:t xml:space="preserve"> </w:t>
      </w:r>
      <w:r w:rsidRPr="007959D6">
        <w:rPr>
          <w:color w:val="010202"/>
          <w:spacing w:val="4"/>
          <w:w w:val="105"/>
        </w:rPr>
        <w:t>Adhesiv</w:t>
      </w:r>
      <w:r w:rsidRPr="007959D6">
        <w:rPr>
          <w:color w:val="010202"/>
          <w:w w:val="105"/>
        </w:rPr>
        <w:t>e</w:t>
      </w:r>
      <w:r w:rsidRPr="007959D6">
        <w:rPr>
          <w:color w:val="010202"/>
          <w:spacing w:val="-3"/>
          <w:w w:val="105"/>
        </w:rPr>
        <w:t xml:space="preserve"> </w:t>
      </w:r>
      <w:r w:rsidRPr="007959D6">
        <w:rPr>
          <w:color w:val="010202"/>
          <w:spacing w:val="4"/>
          <w:w w:val="105"/>
        </w:rPr>
        <w:t>Bonds</w:t>
      </w:r>
    </w:p>
    <w:p w14:paraId="33C290A8" w14:textId="58285728" w:rsidR="0056297E" w:rsidRPr="007959D6" w:rsidRDefault="00453ADE" w:rsidP="00F369EA">
      <w:pPr>
        <w:pStyle w:val="BodyText"/>
        <w:numPr>
          <w:ilvl w:val="2"/>
          <w:numId w:val="6"/>
        </w:numPr>
        <w:tabs>
          <w:tab w:val="left" w:pos="2340"/>
        </w:tabs>
        <w:kinsoku w:val="0"/>
        <w:overflowPunct w:val="0"/>
        <w:spacing w:before="10"/>
        <w:ind w:left="900" w:hanging="360"/>
        <w:rPr>
          <w:color w:val="000000"/>
        </w:rPr>
      </w:pPr>
      <w:r w:rsidRPr="007959D6">
        <w:rPr>
          <w:color w:val="010202"/>
          <w:spacing w:val="4"/>
          <w:w w:val="105"/>
        </w:rPr>
        <w:t>AST</w:t>
      </w:r>
      <w:r w:rsidRPr="007959D6">
        <w:rPr>
          <w:color w:val="010202"/>
          <w:w w:val="105"/>
        </w:rPr>
        <w:t>M</w:t>
      </w:r>
      <w:r w:rsidRPr="007959D6">
        <w:rPr>
          <w:color w:val="010202"/>
          <w:spacing w:val="6"/>
          <w:w w:val="105"/>
        </w:rPr>
        <w:t xml:space="preserve"> </w:t>
      </w:r>
      <w:r w:rsidRPr="007959D6">
        <w:rPr>
          <w:color w:val="010202"/>
          <w:w w:val="105"/>
        </w:rPr>
        <w:t>D</w:t>
      </w:r>
      <w:r w:rsidRPr="007959D6">
        <w:rPr>
          <w:color w:val="010202"/>
          <w:spacing w:val="4"/>
          <w:w w:val="105"/>
        </w:rPr>
        <w:t>187</w:t>
      </w:r>
      <w:r w:rsidRPr="007959D6">
        <w:rPr>
          <w:color w:val="010202"/>
          <w:w w:val="105"/>
        </w:rPr>
        <w:t>6</w:t>
      </w:r>
      <w:r w:rsidRPr="007959D6">
        <w:rPr>
          <w:color w:val="010202"/>
          <w:w w:val="105"/>
        </w:rPr>
        <w:tab/>
      </w:r>
      <w:r w:rsidRPr="007959D6">
        <w:rPr>
          <w:color w:val="010202"/>
          <w:spacing w:val="4"/>
          <w:w w:val="105"/>
        </w:rPr>
        <w:t>Standar</w:t>
      </w:r>
      <w:r w:rsidRPr="007959D6">
        <w:rPr>
          <w:color w:val="010202"/>
          <w:w w:val="105"/>
        </w:rPr>
        <w:t>d</w:t>
      </w:r>
      <w:r w:rsidRPr="007959D6">
        <w:rPr>
          <w:color w:val="010202"/>
          <w:spacing w:val="-3"/>
          <w:w w:val="105"/>
        </w:rPr>
        <w:t xml:space="preserve"> </w:t>
      </w:r>
      <w:r w:rsidRPr="007959D6">
        <w:rPr>
          <w:color w:val="010202"/>
          <w:spacing w:val="4"/>
          <w:w w:val="105"/>
        </w:rPr>
        <w:t>Tes</w:t>
      </w:r>
      <w:r w:rsidRPr="007959D6">
        <w:rPr>
          <w:color w:val="010202"/>
          <w:w w:val="105"/>
        </w:rPr>
        <w:t>t</w:t>
      </w:r>
      <w:r w:rsidRPr="007959D6">
        <w:rPr>
          <w:color w:val="010202"/>
          <w:spacing w:val="-4"/>
          <w:w w:val="105"/>
        </w:rPr>
        <w:t xml:space="preserve"> </w:t>
      </w:r>
      <w:r w:rsidRPr="007959D6">
        <w:rPr>
          <w:color w:val="010202"/>
          <w:spacing w:val="6"/>
          <w:w w:val="105"/>
        </w:rPr>
        <w:t>M</w:t>
      </w:r>
      <w:r w:rsidRPr="007959D6">
        <w:rPr>
          <w:color w:val="010202"/>
          <w:spacing w:val="4"/>
          <w:w w:val="105"/>
        </w:rPr>
        <w:t>etho</w:t>
      </w:r>
      <w:r w:rsidRPr="007959D6">
        <w:rPr>
          <w:color w:val="010202"/>
          <w:w w:val="105"/>
        </w:rPr>
        <w:t>d</w:t>
      </w:r>
      <w:r w:rsidRPr="007959D6">
        <w:rPr>
          <w:color w:val="010202"/>
          <w:spacing w:val="-4"/>
          <w:w w:val="105"/>
        </w:rPr>
        <w:t xml:space="preserve"> </w:t>
      </w:r>
      <w:r w:rsidRPr="007959D6">
        <w:rPr>
          <w:color w:val="010202"/>
          <w:spacing w:val="4"/>
          <w:w w:val="105"/>
        </w:rPr>
        <w:t>fo</w:t>
      </w:r>
      <w:r w:rsidRPr="007959D6">
        <w:rPr>
          <w:color w:val="010202"/>
          <w:w w:val="105"/>
        </w:rPr>
        <w:t>r</w:t>
      </w:r>
      <w:r w:rsidRPr="007959D6">
        <w:rPr>
          <w:color w:val="010202"/>
          <w:spacing w:val="-4"/>
          <w:w w:val="105"/>
        </w:rPr>
        <w:t xml:space="preserve"> </w:t>
      </w:r>
      <w:r w:rsidRPr="007959D6">
        <w:rPr>
          <w:color w:val="010202"/>
          <w:spacing w:val="4"/>
          <w:w w:val="105"/>
        </w:rPr>
        <w:t>Pee</w:t>
      </w:r>
      <w:r w:rsidRPr="007959D6">
        <w:rPr>
          <w:color w:val="010202"/>
          <w:w w:val="105"/>
        </w:rPr>
        <w:t>l</w:t>
      </w:r>
      <w:r w:rsidRPr="007959D6">
        <w:rPr>
          <w:color w:val="010202"/>
          <w:spacing w:val="-4"/>
          <w:w w:val="105"/>
        </w:rPr>
        <w:t xml:space="preserve"> </w:t>
      </w:r>
      <w:r w:rsidRPr="007959D6">
        <w:rPr>
          <w:color w:val="010202"/>
          <w:spacing w:val="4"/>
          <w:w w:val="105"/>
        </w:rPr>
        <w:t>Releas</w:t>
      </w:r>
      <w:r w:rsidRPr="007959D6">
        <w:rPr>
          <w:color w:val="010202"/>
          <w:w w:val="105"/>
        </w:rPr>
        <w:t>e</w:t>
      </w:r>
      <w:r w:rsidRPr="007959D6">
        <w:rPr>
          <w:color w:val="010202"/>
          <w:spacing w:val="-4"/>
          <w:w w:val="105"/>
        </w:rPr>
        <w:t xml:space="preserve"> </w:t>
      </w:r>
      <w:r w:rsidRPr="007959D6">
        <w:rPr>
          <w:color w:val="010202"/>
          <w:spacing w:val="4"/>
          <w:w w:val="105"/>
        </w:rPr>
        <w:t>o</w:t>
      </w:r>
      <w:r w:rsidRPr="007959D6">
        <w:rPr>
          <w:color w:val="010202"/>
          <w:w w:val="105"/>
        </w:rPr>
        <w:t>f</w:t>
      </w:r>
      <w:r w:rsidRPr="007959D6">
        <w:rPr>
          <w:color w:val="010202"/>
          <w:spacing w:val="-4"/>
          <w:w w:val="105"/>
        </w:rPr>
        <w:t xml:space="preserve"> </w:t>
      </w:r>
      <w:r w:rsidRPr="007959D6">
        <w:rPr>
          <w:color w:val="010202"/>
          <w:spacing w:val="4"/>
          <w:w w:val="105"/>
        </w:rPr>
        <w:t>Adhesive</w:t>
      </w:r>
      <w:r w:rsidRPr="007959D6">
        <w:rPr>
          <w:color w:val="010202"/>
          <w:w w:val="105"/>
        </w:rPr>
        <w:t>s</w:t>
      </w:r>
      <w:r w:rsidRPr="007959D6">
        <w:rPr>
          <w:color w:val="010202"/>
          <w:spacing w:val="-3"/>
          <w:w w:val="105"/>
        </w:rPr>
        <w:t xml:space="preserve"> </w:t>
      </w:r>
      <w:r w:rsidRPr="007959D6">
        <w:rPr>
          <w:color w:val="010202"/>
          <w:spacing w:val="4"/>
          <w:w w:val="105"/>
        </w:rPr>
        <w:t>(T-Peel)</w:t>
      </w:r>
    </w:p>
    <w:p w14:paraId="4A345692" w14:textId="1EA48D00" w:rsidR="00F369EA" w:rsidRPr="007959D6" w:rsidRDefault="00453ADE" w:rsidP="0011091A">
      <w:pPr>
        <w:pStyle w:val="BodyText"/>
        <w:numPr>
          <w:ilvl w:val="2"/>
          <w:numId w:val="6"/>
        </w:numPr>
        <w:tabs>
          <w:tab w:val="left" w:pos="2340"/>
        </w:tabs>
        <w:kinsoku w:val="0"/>
        <w:overflowPunct w:val="0"/>
        <w:spacing w:before="10" w:line="255" w:lineRule="auto"/>
        <w:ind w:left="900" w:right="10" w:hanging="360"/>
        <w:rPr>
          <w:color w:val="000000"/>
        </w:rPr>
      </w:pPr>
      <w:r w:rsidRPr="007959D6">
        <w:rPr>
          <w:color w:val="010202"/>
          <w:spacing w:val="4"/>
          <w:w w:val="105"/>
        </w:rPr>
        <w:t>AST</w:t>
      </w:r>
      <w:r w:rsidRPr="007959D6">
        <w:rPr>
          <w:color w:val="010202"/>
          <w:w w:val="105"/>
        </w:rPr>
        <w:t>M</w:t>
      </w:r>
      <w:r w:rsidRPr="007959D6">
        <w:rPr>
          <w:color w:val="010202"/>
          <w:spacing w:val="6"/>
          <w:w w:val="105"/>
        </w:rPr>
        <w:t xml:space="preserve"> </w:t>
      </w:r>
      <w:r w:rsidRPr="007959D6">
        <w:rPr>
          <w:color w:val="010202"/>
          <w:w w:val="105"/>
        </w:rPr>
        <w:t>D</w:t>
      </w:r>
      <w:r w:rsidRPr="007959D6">
        <w:rPr>
          <w:color w:val="010202"/>
          <w:spacing w:val="4"/>
          <w:w w:val="105"/>
        </w:rPr>
        <w:t>197</w:t>
      </w:r>
      <w:r w:rsidRPr="007959D6">
        <w:rPr>
          <w:color w:val="010202"/>
          <w:w w:val="105"/>
        </w:rPr>
        <w:t>0</w:t>
      </w:r>
      <w:r w:rsidRPr="007959D6">
        <w:rPr>
          <w:color w:val="010202"/>
          <w:w w:val="105"/>
        </w:rPr>
        <w:tab/>
      </w:r>
      <w:r w:rsidRPr="007959D6">
        <w:rPr>
          <w:color w:val="010202"/>
          <w:spacing w:val="4"/>
          <w:w w:val="105"/>
        </w:rPr>
        <w:t>Standar</w:t>
      </w:r>
      <w:r w:rsidRPr="007959D6">
        <w:rPr>
          <w:color w:val="010202"/>
          <w:w w:val="105"/>
        </w:rPr>
        <w:t>d</w:t>
      </w:r>
      <w:r w:rsidRPr="007959D6">
        <w:rPr>
          <w:color w:val="010202"/>
          <w:spacing w:val="-11"/>
          <w:w w:val="105"/>
        </w:rPr>
        <w:t xml:space="preserve"> </w:t>
      </w:r>
      <w:r w:rsidRPr="007959D6">
        <w:rPr>
          <w:color w:val="010202"/>
          <w:spacing w:val="4"/>
          <w:w w:val="105"/>
        </w:rPr>
        <w:t>Specificatio</w:t>
      </w:r>
      <w:r w:rsidRPr="007959D6">
        <w:rPr>
          <w:color w:val="010202"/>
          <w:w w:val="105"/>
        </w:rPr>
        <w:t>n</w:t>
      </w:r>
      <w:r w:rsidRPr="007959D6">
        <w:rPr>
          <w:color w:val="010202"/>
          <w:spacing w:val="-11"/>
          <w:w w:val="105"/>
        </w:rPr>
        <w:t xml:space="preserve"> </w:t>
      </w:r>
      <w:r w:rsidRPr="007959D6">
        <w:rPr>
          <w:color w:val="010202"/>
          <w:spacing w:val="4"/>
          <w:w w:val="105"/>
        </w:rPr>
        <w:t>fo</w:t>
      </w:r>
      <w:r w:rsidRPr="007959D6">
        <w:rPr>
          <w:color w:val="010202"/>
          <w:w w:val="105"/>
        </w:rPr>
        <w:t>r</w:t>
      </w:r>
      <w:r w:rsidRPr="007959D6">
        <w:rPr>
          <w:color w:val="010202"/>
          <w:spacing w:val="-10"/>
          <w:w w:val="105"/>
        </w:rPr>
        <w:t xml:space="preserve"> </w:t>
      </w:r>
      <w:r w:rsidRPr="007959D6">
        <w:rPr>
          <w:color w:val="010202"/>
          <w:spacing w:val="4"/>
          <w:w w:val="105"/>
        </w:rPr>
        <w:t>Self-Adherin</w:t>
      </w:r>
      <w:r w:rsidRPr="007959D6">
        <w:rPr>
          <w:color w:val="010202"/>
          <w:w w:val="105"/>
        </w:rPr>
        <w:t>g</w:t>
      </w:r>
      <w:r w:rsidRPr="007959D6">
        <w:rPr>
          <w:color w:val="010202"/>
          <w:spacing w:val="-12"/>
          <w:w w:val="105"/>
        </w:rPr>
        <w:t xml:space="preserve"> </w:t>
      </w:r>
      <w:r w:rsidRPr="007959D6">
        <w:rPr>
          <w:color w:val="010202"/>
          <w:spacing w:val="4"/>
          <w:w w:val="105"/>
        </w:rPr>
        <w:t>Poly</w:t>
      </w:r>
      <w:r w:rsidRPr="007959D6">
        <w:rPr>
          <w:color w:val="010202"/>
          <w:spacing w:val="5"/>
          <w:w w:val="105"/>
        </w:rPr>
        <w:t>m</w:t>
      </w:r>
      <w:r w:rsidRPr="007959D6">
        <w:rPr>
          <w:color w:val="010202"/>
          <w:spacing w:val="4"/>
          <w:w w:val="105"/>
        </w:rPr>
        <w:t>e</w:t>
      </w:r>
      <w:r w:rsidRPr="007959D6">
        <w:rPr>
          <w:color w:val="010202"/>
          <w:w w:val="105"/>
        </w:rPr>
        <w:t>r</w:t>
      </w:r>
      <w:r w:rsidRPr="007959D6">
        <w:rPr>
          <w:color w:val="010202"/>
          <w:spacing w:val="-12"/>
          <w:w w:val="105"/>
        </w:rPr>
        <w:t xml:space="preserve"> </w:t>
      </w:r>
      <w:r w:rsidRPr="007959D6">
        <w:rPr>
          <w:color w:val="010202"/>
          <w:spacing w:val="6"/>
          <w:w w:val="105"/>
        </w:rPr>
        <w:t>M</w:t>
      </w:r>
      <w:r w:rsidRPr="007959D6">
        <w:rPr>
          <w:color w:val="010202"/>
          <w:spacing w:val="4"/>
          <w:w w:val="105"/>
        </w:rPr>
        <w:t>odifie</w:t>
      </w:r>
      <w:r w:rsidRPr="007959D6">
        <w:rPr>
          <w:color w:val="010202"/>
          <w:w w:val="105"/>
        </w:rPr>
        <w:t>d</w:t>
      </w:r>
      <w:r w:rsidRPr="007959D6">
        <w:rPr>
          <w:color w:val="010202"/>
          <w:spacing w:val="-11"/>
          <w:w w:val="105"/>
        </w:rPr>
        <w:t xml:space="preserve"> </w:t>
      </w:r>
      <w:r w:rsidRPr="007959D6">
        <w:rPr>
          <w:color w:val="010202"/>
          <w:spacing w:val="4"/>
          <w:w w:val="105"/>
        </w:rPr>
        <w:t>Bitu</w:t>
      </w:r>
      <w:r w:rsidRPr="007959D6">
        <w:rPr>
          <w:color w:val="010202"/>
          <w:spacing w:val="6"/>
          <w:w w:val="105"/>
        </w:rPr>
        <w:t>m</w:t>
      </w:r>
      <w:r w:rsidRPr="007959D6">
        <w:rPr>
          <w:color w:val="010202"/>
          <w:spacing w:val="4"/>
          <w:w w:val="105"/>
        </w:rPr>
        <w:t>inous</w:t>
      </w:r>
      <w:r w:rsidR="0011091A" w:rsidRPr="007959D6">
        <w:rPr>
          <w:color w:val="010202"/>
          <w:spacing w:val="4"/>
          <w:w w:val="105"/>
        </w:rPr>
        <w:t xml:space="preserve"> </w:t>
      </w:r>
      <w:r w:rsidRPr="007959D6">
        <w:rPr>
          <w:color w:val="010202"/>
          <w:spacing w:val="4"/>
          <w:w w:val="105"/>
        </w:rPr>
        <w:t>Shee</w:t>
      </w:r>
      <w:r w:rsidRPr="007959D6">
        <w:rPr>
          <w:color w:val="010202"/>
          <w:w w:val="105"/>
        </w:rPr>
        <w:t>t</w:t>
      </w:r>
      <w:r w:rsidRPr="007959D6">
        <w:rPr>
          <w:color w:val="010202"/>
          <w:spacing w:val="-4"/>
          <w:w w:val="105"/>
        </w:rPr>
        <w:t xml:space="preserve"> </w:t>
      </w:r>
    </w:p>
    <w:p w14:paraId="54E9FB33" w14:textId="77777777" w:rsidR="0056297E" w:rsidRPr="007959D6" w:rsidRDefault="00F369EA" w:rsidP="00F369EA">
      <w:pPr>
        <w:pStyle w:val="BodyText"/>
        <w:tabs>
          <w:tab w:val="left" w:pos="2340"/>
        </w:tabs>
        <w:kinsoku w:val="0"/>
        <w:overflowPunct w:val="0"/>
        <w:spacing w:before="10" w:line="255" w:lineRule="auto"/>
        <w:ind w:left="900" w:right="483"/>
        <w:rPr>
          <w:color w:val="000000"/>
        </w:rPr>
      </w:pPr>
      <w:r w:rsidRPr="007959D6">
        <w:rPr>
          <w:color w:val="010202"/>
          <w:spacing w:val="-4"/>
          <w:w w:val="105"/>
        </w:rPr>
        <w:tab/>
      </w:r>
      <w:r w:rsidR="00453ADE" w:rsidRPr="007959D6">
        <w:rPr>
          <w:color w:val="010202"/>
          <w:spacing w:val="6"/>
          <w:w w:val="105"/>
        </w:rPr>
        <w:t>M</w:t>
      </w:r>
      <w:r w:rsidR="00453ADE" w:rsidRPr="007959D6">
        <w:rPr>
          <w:color w:val="010202"/>
          <w:spacing w:val="4"/>
          <w:w w:val="105"/>
        </w:rPr>
        <w:t>aterial</w:t>
      </w:r>
      <w:r w:rsidR="00453ADE" w:rsidRPr="007959D6">
        <w:rPr>
          <w:color w:val="010202"/>
          <w:w w:val="105"/>
        </w:rPr>
        <w:t>s</w:t>
      </w:r>
      <w:r w:rsidR="00453ADE" w:rsidRPr="007959D6">
        <w:rPr>
          <w:color w:val="010202"/>
          <w:spacing w:val="-4"/>
          <w:w w:val="105"/>
        </w:rPr>
        <w:t xml:space="preserve"> </w:t>
      </w:r>
      <w:r w:rsidR="00453ADE" w:rsidRPr="007959D6">
        <w:rPr>
          <w:color w:val="010202"/>
          <w:spacing w:val="4"/>
          <w:w w:val="105"/>
        </w:rPr>
        <w:t>Use</w:t>
      </w:r>
      <w:r w:rsidR="00453ADE" w:rsidRPr="007959D6">
        <w:rPr>
          <w:color w:val="010202"/>
          <w:w w:val="105"/>
        </w:rPr>
        <w:t>d</w:t>
      </w:r>
      <w:r w:rsidR="00453ADE" w:rsidRPr="007959D6">
        <w:rPr>
          <w:color w:val="010202"/>
          <w:spacing w:val="-4"/>
          <w:w w:val="105"/>
        </w:rPr>
        <w:t xml:space="preserve"> </w:t>
      </w:r>
      <w:r w:rsidR="00453ADE" w:rsidRPr="007959D6">
        <w:rPr>
          <w:color w:val="010202"/>
          <w:spacing w:val="4"/>
          <w:w w:val="105"/>
        </w:rPr>
        <w:t>a</w:t>
      </w:r>
      <w:r w:rsidR="00453ADE" w:rsidRPr="007959D6">
        <w:rPr>
          <w:color w:val="010202"/>
          <w:w w:val="105"/>
        </w:rPr>
        <w:t>s</w:t>
      </w:r>
      <w:r w:rsidR="00453ADE" w:rsidRPr="007959D6">
        <w:rPr>
          <w:color w:val="010202"/>
          <w:spacing w:val="-4"/>
          <w:w w:val="105"/>
        </w:rPr>
        <w:t xml:space="preserve"> </w:t>
      </w:r>
      <w:r w:rsidR="00453ADE" w:rsidRPr="007959D6">
        <w:rPr>
          <w:color w:val="010202"/>
          <w:spacing w:val="4"/>
          <w:w w:val="105"/>
        </w:rPr>
        <w:t>Stee</w:t>
      </w:r>
      <w:r w:rsidR="00453ADE" w:rsidRPr="007959D6">
        <w:rPr>
          <w:color w:val="010202"/>
          <w:w w:val="105"/>
        </w:rPr>
        <w:t>p</w:t>
      </w:r>
      <w:r w:rsidR="00453ADE" w:rsidRPr="007959D6">
        <w:rPr>
          <w:color w:val="010202"/>
          <w:spacing w:val="-4"/>
          <w:w w:val="105"/>
        </w:rPr>
        <w:t xml:space="preserve"> </w:t>
      </w:r>
      <w:r w:rsidR="00453ADE" w:rsidRPr="007959D6">
        <w:rPr>
          <w:color w:val="010202"/>
          <w:spacing w:val="4"/>
          <w:w w:val="105"/>
        </w:rPr>
        <w:t>Roof</w:t>
      </w:r>
      <w:r w:rsidR="00453ADE" w:rsidRPr="007959D6">
        <w:rPr>
          <w:color w:val="010202"/>
          <w:spacing w:val="6"/>
          <w:w w:val="105"/>
        </w:rPr>
        <w:t>i</w:t>
      </w:r>
      <w:r w:rsidR="00453ADE" w:rsidRPr="007959D6">
        <w:rPr>
          <w:color w:val="010202"/>
          <w:spacing w:val="4"/>
          <w:w w:val="105"/>
        </w:rPr>
        <w:t>n</w:t>
      </w:r>
      <w:r w:rsidR="00453ADE" w:rsidRPr="007959D6">
        <w:rPr>
          <w:color w:val="010202"/>
          <w:w w:val="105"/>
        </w:rPr>
        <w:t>g</w:t>
      </w:r>
      <w:r w:rsidR="00453ADE" w:rsidRPr="007959D6">
        <w:rPr>
          <w:color w:val="010202"/>
          <w:spacing w:val="-4"/>
          <w:w w:val="105"/>
        </w:rPr>
        <w:t xml:space="preserve"> </w:t>
      </w:r>
      <w:r w:rsidR="00453ADE" w:rsidRPr="007959D6">
        <w:rPr>
          <w:color w:val="010202"/>
          <w:spacing w:val="4"/>
          <w:w w:val="105"/>
        </w:rPr>
        <w:t>Underlay</w:t>
      </w:r>
      <w:r w:rsidR="00453ADE" w:rsidRPr="007959D6">
        <w:rPr>
          <w:color w:val="010202"/>
          <w:spacing w:val="5"/>
          <w:w w:val="105"/>
        </w:rPr>
        <w:t>m</w:t>
      </w:r>
      <w:r w:rsidR="00453ADE" w:rsidRPr="007959D6">
        <w:rPr>
          <w:color w:val="010202"/>
          <w:spacing w:val="4"/>
          <w:w w:val="105"/>
        </w:rPr>
        <w:t>en</w:t>
      </w:r>
      <w:r w:rsidR="00453ADE" w:rsidRPr="007959D6">
        <w:rPr>
          <w:color w:val="010202"/>
          <w:w w:val="105"/>
        </w:rPr>
        <w:t>t</w:t>
      </w:r>
      <w:r w:rsidR="00453ADE" w:rsidRPr="007959D6">
        <w:rPr>
          <w:color w:val="010202"/>
          <w:spacing w:val="-4"/>
          <w:w w:val="105"/>
        </w:rPr>
        <w:t xml:space="preserve"> </w:t>
      </w:r>
      <w:r w:rsidR="00453ADE" w:rsidRPr="007959D6">
        <w:rPr>
          <w:color w:val="010202"/>
          <w:spacing w:val="4"/>
          <w:w w:val="105"/>
        </w:rPr>
        <w:t>fo</w:t>
      </w:r>
      <w:r w:rsidR="00453ADE" w:rsidRPr="007959D6">
        <w:rPr>
          <w:color w:val="010202"/>
          <w:w w:val="105"/>
        </w:rPr>
        <w:t>r</w:t>
      </w:r>
      <w:r w:rsidR="00453ADE" w:rsidRPr="007959D6">
        <w:rPr>
          <w:color w:val="010202"/>
          <w:spacing w:val="-4"/>
          <w:w w:val="105"/>
        </w:rPr>
        <w:t xml:space="preserve"> </w:t>
      </w:r>
      <w:r w:rsidR="00453ADE" w:rsidRPr="007959D6">
        <w:rPr>
          <w:color w:val="010202"/>
          <w:spacing w:val="4"/>
          <w:w w:val="105"/>
        </w:rPr>
        <w:t>Ic</w:t>
      </w:r>
      <w:r w:rsidR="00453ADE" w:rsidRPr="007959D6">
        <w:rPr>
          <w:color w:val="010202"/>
          <w:w w:val="105"/>
        </w:rPr>
        <w:t>e</w:t>
      </w:r>
      <w:r w:rsidR="00453ADE" w:rsidRPr="007959D6">
        <w:rPr>
          <w:color w:val="010202"/>
          <w:spacing w:val="-4"/>
          <w:w w:val="105"/>
        </w:rPr>
        <w:t xml:space="preserve"> </w:t>
      </w:r>
      <w:r w:rsidR="00453ADE" w:rsidRPr="007959D6">
        <w:rPr>
          <w:color w:val="010202"/>
          <w:spacing w:val="4"/>
          <w:w w:val="105"/>
        </w:rPr>
        <w:t>Da</w:t>
      </w:r>
      <w:r w:rsidR="00453ADE" w:rsidRPr="007959D6">
        <w:rPr>
          <w:color w:val="010202"/>
          <w:w w:val="105"/>
        </w:rPr>
        <w:t>m</w:t>
      </w:r>
      <w:r w:rsidR="00453ADE" w:rsidRPr="007959D6">
        <w:rPr>
          <w:color w:val="010202"/>
          <w:spacing w:val="-3"/>
          <w:w w:val="105"/>
        </w:rPr>
        <w:t xml:space="preserve"> </w:t>
      </w:r>
      <w:r w:rsidR="00453ADE" w:rsidRPr="007959D6">
        <w:rPr>
          <w:color w:val="010202"/>
          <w:spacing w:val="4"/>
          <w:w w:val="105"/>
        </w:rPr>
        <w:t>Protection</w:t>
      </w:r>
    </w:p>
    <w:p w14:paraId="2F56BD67" w14:textId="29C1E8F5" w:rsidR="00F369EA" w:rsidRPr="007959D6" w:rsidRDefault="00453ADE" w:rsidP="00F369EA">
      <w:pPr>
        <w:pStyle w:val="BodyText"/>
        <w:numPr>
          <w:ilvl w:val="2"/>
          <w:numId w:val="6"/>
        </w:numPr>
        <w:tabs>
          <w:tab w:val="left" w:pos="2340"/>
        </w:tabs>
        <w:kinsoku w:val="0"/>
        <w:overflowPunct w:val="0"/>
        <w:spacing w:before="10" w:line="255" w:lineRule="auto"/>
        <w:ind w:left="900" w:right="129" w:hanging="360"/>
        <w:rPr>
          <w:color w:val="000000"/>
        </w:rPr>
      </w:pPr>
      <w:r w:rsidRPr="007959D6">
        <w:rPr>
          <w:color w:val="010202"/>
          <w:spacing w:val="4"/>
          <w:w w:val="105"/>
        </w:rPr>
        <w:t>AST</w:t>
      </w:r>
      <w:r w:rsidRPr="007959D6">
        <w:rPr>
          <w:color w:val="010202"/>
          <w:w w:val="105"/>
        </w:rPr>
        <w:t>M</w:t>
      </w:r>
      <w:r w:rsidRPr="007959D6">
        <w:rPr>
          <w:color w:val="010202"/>
          <w:spacing w:val="6"/>
          <w:w w:val="105"/>
        </w:rPr>
        <w:t xml:space="preserve"> </w:t>
      </w:r>
      <w:r w:rsidRPr="007959D6">
        <w:rPr>
          <w:color w:val="010202"/>
          <w:w w:val="105"/>
        </w:rPr>
        <w:t>D</w:t>
      </w:r>
      <w:r w:rsidRPr="007959D6">
        <w:rPr>
          <w:color w:val="010202"/>
          <w:spacing w:val="4"/>
          <w:w w:val="105"/>
        </w:rPr>
        <w:t>538</w:t>
      </w:r>
      <w:r w:rsidRPr="007959D6">
        <w:rPr>
          <w:color w:val="010202"/>
          <w:w w:val="105"/>
        </w:rPr>
        <w:t>5</w:t>
      </w:r>
      <w:r w:rsidRPr="007959D6">
        <w:rPr>
          <w:color w:val="010202"/>
          <w:w w:val="105"/>
        </w:rPr>
        <w:tab/>
      </w:r>
      <w:r w:rsidRPr="007959D6">
        <w:rPr>
          <w:color w:val="010202"/>
          <w:spacing w:val="4"/>
          <w:w w:val="105"/>
        </w:rPr>
        <w:t>Standar</w:t>
      </w:r>
      <w:r w:rsidRPr="007959D6">
        <w:rPr>
          <w:color w:val="010202"/>
          <w:w w:val="105"/>
        </w:rPr>
        <w:t>d</w:t>
      </w:r>
      <w:r w:rsidRPr="007959D6">
        <w:rPr>
          <w:color w:val="010202"/>
          <w:spacing w:val="-7"/>
          <w:w w:val="105"/>
        </w:rPr>
        <w:t xml:space="preserve"> </w:t>
      </w:r>
      <w:r w:rsidRPr="007959D6">
        <w:rPr>
          <w:color w:val="010202"/>
          <w:spacing w:val="4"/>
          <w:w w:val="105"/>
        </w:rPr>
        <w:t>Tes</w:t>
      </w:r>
      <w:r w:rsidRPr="007959D6">
        <w:rPr>
          <w:color w:val="010202"/>
          <w:w w:val="105"/>
        </w:rPr>
        <w:t>t</w:t>
      </w:r>
      <w:r w:rsidRPr="007959D6">
        <w:rPr>
          <w:color w:val="010202"/>
          <w:spacing w:val="-6"/>
          <w:w w:val="105"/>
        </w:rPr>
        <w:t xml:space="preserve"> </w:t>
      </w:r>
      <w:r w:rsidRPr="007959D6">
        <w:rPr>
          <w:color w:val="010202"/>
          <w:spacing w:val="6"/>
          <w:w w:val="105"/>
        </w:rPr>
        <w:t>M</w:t>
      </w:r>
      <w:r w:rsidRPr="007959D6">
        <w:rPr>
          <w:color w:val="010202"/>
          <w:spacing w:val="4"/>
          <w:w w:val="105"/>
        </w:rPr>
        <w:t>etho</w:t>
      </w:r>
      <w:r w:rsidRPr="007959D6">
        <w:rPr>
          <w:color w:val="010202"/>
          <w:w w:val="105"/>
        </w:rPr>
        <w:t>d</w:t>
      </w:r>
      <w:r w:rsidRPr="007959D6">
        <w:rPr>
          <w:color w:val="010202"/>
          <w:spacing w:val="-7"/>
          <w:w w:val="105"/>
        </w:rPr>
        <w:t xml:space="preserve"> </w:t>
      </w:r>
      <w:r w:rsidRPr="007959D6">
        <w:rPr>
          <w:color w:val="010202"/>
          <w:spacing w:val="4"/>
          <w:w w:val="105"/>
        </w:rPr>
        <w:t>fo</w:t>
      </w:r>
      <w:r w:rsidRPr="007959D6">
        <w:rPr>
          <w:color w:val="010202"/>
          <w:w w:val="105"/>
        </w:rPr>
        <w:t>r</w:t>
      </w:r>
      <w:r w:rsidRPr="007959D6">
        <w:rPr>
          <w:color w:val="010202"/>
          <w:spacing w:val="-7"/>
          <w:w w:val="105"/>
        </w:rPr>
        <w:t xml:space="preserve"> </w:t>
      </w:r>
      <w:r w:rsidRPr="007959D6">
        <w:rPr>
          <w:color w:val="010202"/>
          <w:spacing w:val="4"/>
          <w:w w:val="105"/>
        </w:rPr>
        <w:t>Hydro</w:t>
      </w:r>
      <w:r w:rsidRPr="007959D6">
        <w:rPr>
          <w:color w:val="010202"/>
          <w:spacing w:val="5"/>
          <w:w w:val="105"/>
        </w:rPr>
        <w:t>s</w:t>
      </w:r>
      <w:r w:rsidRPr="007959D6">
        <w:rPr>
          <w:color w:val="010202"/>
          <w:spacing w:val="4"/>
          <w:w w:val="105"/>
        </w:rPr>
        <w:t>tati</w:t>
      </w:r>
      <w:r w:rsidRPr="007959D6">
        <w:rPr>
          <w:color w:val="010202"/>
          <w:w w:val="105"/>
        </w:rPr>
        <w:t>c</w:t>
      </w:r>
      <w:r w:rsidRPr="007959D6">
        <w:rPr>
          <w:color w:val="010202"/>
          <w:spacing w:val="-7"/>
          <w:w w:val="105"/>
        </w:rPr>
        <w:t xml:space="preserve"> </w:t>
      </w:r>
      <w:r w:rsidRPr="007959D6">
        <w:rPr>
          <w:color w:val="010202"/>
          <w:spacing w:val="4"/>
          <w:w w:val="105"/>
        </w:rPr>
        <w:t>Pressur</w:t>
      </w:r>
      <w:r w:rsidRPr="007959D6">
        <w:rPr>
          <w:color w:val="010202"/>
          <w:w w:val="105"/>
        </w:rPr>
        <w:t>e</w:t>
      </w:r>
      <w:r w:rsidRPr="007959D6">
        <w:rPr>
          <w:color w:val="010202"/>
          <w:spacing w:val="-8"/>
          <w:w w:val="105"/>
        </w:rPr>
        <w:t xml:space="preserve"> </w:t>
      </w:r>
      <w:r w:rsidRPr="007959D6">
        <w:rPr>
          <w:color w:val="010202"/>
          <w:spacing w:val="4"/>
          <w:w w:val="105"/>
        </w:rPr>
        <w:t>Resistanc</w:t>
      </w:r>
      <w:r w:rsidRPr="007959D6">
        <w:rPr>
          <w:color w:val="010202"/>
          <w:w w:val="105"/>
        </w:rPr>
        <w:t>e</w:t>
      </w:r>
      <w:r w:rsidRPr="007959D6">
        <w:rPr>
          <w:color w:val="010202"/>
          <w:spacing w:val="-6"/>
          <w:w w:val="105"/>
        </w:rPr>
        <w:t xml:space="preserve"> </w:t>
      </w:r>
      <w:r w:rsidRPr="007959D6">
        <w:rPr>
          <w:color w:val="010202"/>
          <w:spacing w:val="4"/>
          <w:w w:val="105"/>
        </w:rPr>
        <w:t>o</w:t>
      </w:r>
      <w:r w:rsidRPr="007959D6">
        <w:rPr>
          <w:color w:val="010202"/>
          <w:w w:val="105"/>
        </w:rPr>
        <w:t>f</w:t>
      </w:r>
      <w:r w:rsidRPr="007959D6">
        <w:rPr>
          <w:color w:val="010202"/>
          <w:spacing w:val="-8"/>
          <w:w w:val="105"/>
        </w:rPr>
        <w:t xml:space="preserve"> </w:t>
      </w:r>
      <w:r w:rsidRPr="007959D6">
        <w:rPr>
          <w:color w:val="010202"/>
          <w:spacing w:val="6"/>
          <w:w w:val="105"/>
        </w:rPr>
        <w:t>W</w:t>
      </w:r>
      <w:r w:rsidRPr="007959D6">
        <w:rPr>
          <w:color w:val="010202"/>
          <w:spacing w:val="4"/>
          <w:w w:val="105"/>
        </w:rPr>
        <w:t>aterproofing</w:t>
      </w:r>
      <w:r w:rsidRPr="007959D6">
        <w:rPr>
          <w:color w:val="010202"/>
          <w:spacing w:val="4"/>
          <w:w w:val="103"/>
        </w:rPr>
        <w:t xml:space="preserve"> </w:t>
      </w:r>
    </w:p>
    <w:p w14:paraId="2DACE525" w14:textId="77777777" w:rsidR="0056297E" w:rsidRPr="007959D6" w:rsidRDefault="00F369EA" w:rsidP="00F369EA">
      <w:pPr>
        <w:pStyle w:val="BodyText"/>
        <w:tabs>
          <w:tab w:val="left" w:pos="2340"/>
        </w:tabs>
        <w:kinsoku w:val="0"/>
        <w:overflowPunct w:val="0"/>
        <w:spacing w:before="10" w:line="255" w:lineRule="auto"/>
        <w:ind w:left="900" w:right="129"/>
        <w:rPr>
          <w:color w:val="000000"/>
        </w:rPr>
      </w:pPr>
      <w:r w:rsidRPr="007959D6">
        <w:rPr>
          <w:color w:val="010202"/>
          <w:spacing w:val="4"/>
          <w:w w:val="103"/>
        </w:rPr>
        <w:tab/>
      </w:r>
      <w:r w:rsidR="00453ADE" w:rsidRPr="007959D6">
        <w:rPr>
          <w:color w:val="010202"/>
          <w:spacing w:val="6"/>
          <w:w w:val="105"/>
        </w:rPr>
        <w:t>M</w:t>
      </w:r>
      <w:r w:rsidR="00453ADE" w:rsidRPr="007959D6">
        <w:rPr>
          <w:color w:val="010202"/>
          <w:spacing w:val="4"/>
          <w:w w:val="105"/>
        </w:rPr>
        <w:t>e</w:t>
      </w:r>
      <w:r w:rsidR="00453ADE" w:rsidRPr="007959D6">
        <w:rPr>
          <w:color w:val="010202"/>
          <w:spacing w:val="6"/>
          <w:w w:val="105"/>
        </w:rPr>
        <w:t>m</w:t>
      </w:r>
      <w:r w:rsidR="00453ADE" w:rsidRPr="007959D6">
        <w:rPr>
          <w:color w:val="010202"/>
          <w:spacing w:val="4"/>
          <w:w w:val="105"/>
        </w:rPr>
        <w:t>brane</w:t>
      </w:r>
      <w:r w:rsidR="00453ADE" w:rsidRPr="007959D6">
        <w:rPr>
          <w:color w:val="010202"/>
          <w:w w:val="105"/>
        </w:rPr>
        <w:t>s</w:t>
      </w:r>
    </w:p>
    <w:p w14:paraId="5CDF9647" w14:textId="0F12BC13" w:rsidR="0056297E" w:rsidRPr="007959D6" w:rsidRDefault="00453ADE" w:rsidP="00F369EA">
      <w:pPr>
        <w:pStyle w:val="BodyText"/>
        <w:numPr>
          <w:ilvl w:val="2"/>
          <w:numId w:val="6"/>
        </w:numPr>
        <w:tabs>
          <w:tab w:val="left" w:pos="2340"/>
        </w:tabs>
        <w:kinsoku w:val="0"/>
        <w:overflowPunct w:val="0"/>
        <w:spacing w:line="226" w:lineRule="exact"/>
        <w:ind w:left="900" w:hanging="360"/>
        <w:rPr>
          <w:color w:val="000000"/>
        </w:rPr>
      </w:pPr>
      <w:r w:rsidRPr="007959D6">
        <w:rPr>
          <w:color w:val="010202"/>
          <w:spacing w:val="4"/>
          <w:w w:val="105"/>
        </w:rPr>
        <w:t>AST</w:t>
      </w:r>
      <w:r w:rsidRPr="007959D6">
        <w:rPr>
          <w:color w:val="010202"/>
          <w:w w:val="105"/>
        </w:rPr>
        <w:t>M</w:t>
      </w:r>
      <w:r w:rsidRPr="007959D6">
        <w:rPr>
          <w:color w:val="010202"/>
          <w:spacing w:val="-3"/>
          <w:w w:val="105"/>
        </w:rPr>
        <w:t xml:space="preserve"> </w:t>
      </w:r>
      <w:r w:rsidRPr="007959D6">
        <w:rPr>
          <w:color w:val="010202"/>
          <w:w w:val="105"/>
        </w:rPr>
        <w:t>E</w:t>
      </w:r>
      <w:r w:rsidRPr="007959D6">
        <w:rPr>
          <w:color w:val="010202"/>
          <w:spacing w:val="4"/>
          <w:w w:val="105"/>
        </w:rPr>
        <w:t>9</w:t>
      </w:r>
      <w:r w:rsidRPr="007959D6">
        <w:rPr>
          <w:color w:val="010202"/>
          <w:w w:val="105"/>
        </w:rPr>
        <w:t>6</w:t>
      </w:r>
      <w:r w:rsidRPr="007959D6">
        <w:rPr>
          <w:color w:val="010202"/>
          <w:spacing w:val="-28"/>
          <w:w w:val="105"/>
        </w:rPr>
        <w:t xml:space="preserve"> </w:t>
      </w:r>
      <w:r w:rsidR="00F369EA" w:rsidRPr="007959D6">
        <w:rPr>
          <w:color w:val="010202"/>
          <w:spacing w:val="-28"/>
          <w:w w:val="105"/>
        </w:rPr>
        <w:tab/>
      </w:r>
      <w:r w:rsidRPr="007959D6">
        <w:rPr>
          <w:color w:val="010202"/>
          <w:spacing w:val="4"/>
          <w:w w:val="105"/>
        </w:rPr>
        <w:t>Standar</w:t>
      </w:r>
      <w:r w:rsidRPr="007959D6">
        <w:rPr>
          <w:color w:val="010202"/>
          <w:w w:val="105"/>
        </w:rPr>
        <w:t>d</w:t>
      </w:r>
      <w:r w:rsidRPr="007959D6">
        <w:rPr>
          <w:color w:val="010202"/>
          <w:spacing w:val="-4"/>
          <w:w w:val="105"/>
        </w:rPr>
        <w:t xml:space="preserve"> </w:t>
      </w:r>
      <w:r w:rsidRPr="007959D6">
        <w:rPr>
          <w:color w:val="010202"/>
          <w:spacing w:val="4"/>
          <w:w w:val="105"/>
        </w:rPr>
        <w:t>Tes</w:t>
      </w:r>
      <w:r w:rsidRPr="007959D6">
        <w:rPr>
          <w:color w:val="010202"/>
          <w:w w:val="105"/>
        </w:rPr>
        <w:t>t</w:t>
      </w:r>
      <w:r w:rsidRPr="007959D6">
        <w:rPr>
          <w:color w:val="010202"/>
          <w:spacing w:val="-3"/>
          <w:w w:val="105"/>
        </w:rPr>
        <w:t xml:space="preserve"> </w:t>
      </w:r>
      <w:r w:rsidRPr="007959D6">
        <w:rPr>
          <w:color w:val="010202"/>
          <w:spacing w:val="6"/>
          <w:w w:val="105"/>
        </w:rPr>
        <w:t>M</w:t>
      </w:r>
      <w:r w:rsidRPr="007959D6">
        <w:rPr>
          <w:color w:val="010202"/>
          <w:spacing w:val="4"/>
          <w:w w:val="105"/>
        </w:rPr>
        <w:t>ethod</w:t>
      </w:r>
      <w:r w:rsidRPr="007959D6">
        <w:rPr>
          <w:color w:val="010202"/>
          <w:w w:val="105"/>
        </w:rPr>
        <w:t>s</w:t>
      </w:r>
      <w:r w:rsidRPr="007959D6">
        <w:rPr>
          <w:color w:val="010202"/>
          <w:spacing w:val="-4"/>
          <w:w w:val="105"/>
        </w:rPr>
        <w:t xml:space="preserve"> </w:t>
      </w:r>
      <w:r w:rsidRPr="007959D6">
        <w:rPr>
          <w:color w:val="010202"/>
          <w:spacing w:val="4"/>
          <w:w w:val="105"/>
        </w:rPr>
        <w:t>fo</w:t>
      </w:r>
      <w:r w:rsidRPr="007959D6">
        <w:rPr>
          <w:color w:val="010202"/>
          <w:w w:val="105"/>
        </w:rPr>
        <w:t>r</w:t>
      </w:r>
      <w:r w:rsidRPr="007959D6">
        <w:rPr>
          <w:color w:val="010202"/>
          <w:spacing w:val="-2"/>
          <w:w w:val="105"/>
        </w:rPr>
        <w:t xml:space="preserve"> </w:t>
      </w:r>
      <w:r w:rsidRPr="007959D6">
        <w:rPr>
          <w:color w:val="010202"/>
          <w:spacing w:val="6"/>
          <w:w w:val="105"/>
        </w:rPr>
        <w:t>W</w:t>
      </w:r>
      <w:r w:rsidRPr="007959D6">
        <w:rPr>
          <w:color w:val="010202"/>
          <w:spacing w:val="4"/>
          <w:w w:val="105"/>
        </w:rPr>
        <w:t>ate</w:t>
      </w:r>
      <w:r w:rsidRPr="007959D6">
        <w:rPr>
          <w:color w:val="010202"/>
          <w:w w:val="105"/>
        </w:rPr>
        <w:t>r</w:t>
      </w:r>
      <w:r w:rsidRPr="007959D6">
        <w:rPr>
          <w:color w:val="010202"/>
          <w:spacing w:val="-5"/>
          <w:w w:val="105"/>
        </w:rPr>
        <w:t xml:space="preserve"> </w:t>
      </w:r>
      <w:r w:rsidRPr="007959D6">
        <w:rPr>
          <w:color w:val="010202"/>
          <w:spacing w:val="4"/>
          <w:w w:val="105"/>
        </w:rPr>
        <w:t>Vapo</w:t>
      </w:r>
      <w:r w:rsidRPr="007959D6">
        <w:rPr>
          <w:color w:val="010202"/>
          <w:w w:val="105"/>
        </w:rPr>
        <w:t>r</w:t>
      </w:r>
      <w:r w:rsidRPr="007959D6">
        <w:rPr>
          <w:color w:val="010202"/>
          <w:spacing w:val="-4"/>
          <w:w w:val="105"/>
        </w:rPr>
        <w:t xml:space="preserve"> </w:t>
      </w:r>
      <w:r w:rsidRPr="007959D6">
        <w:rPr>
          <w:color w:val="010202"/>
          <w:spacing w:val="4"/>
          <w:w w:val="105"/>
        </w:rPr>
        <w:t>Trans</w:t>
      </w:r>
      <w:r w:rsidRPr="007959D6">
        <w:rPr>
          <w:color w:val="010202"/>
          <w:spacing w:val="5"/>
          <w:w w:val="105"/>
        </w:rPr>
        <w:t>m</w:t>
      </w:r>
      <w:r w:rsidRPr="007959D6">
        <w:rPr>
          <w:color w:val="010202"/>
          <w:spacing w:val="4"/>
          <w:w w:val="105"/>
        </w:rPr>
        <w:t>issio</w:t>
      </w:r>
      <w:r w:rsidRPr="007959D6">
        <w:rPr>
          <w:color w:val="010202"/>
          <w:w w:val="105"/>
        </w:rPr>
        <w:t>n</w:t>
      </w:r>
      <w:r w:rsidRPr="007959D6">
        <w:rPr>
          <w:color w:val="010202"/>
          <w:spacing w:val="-5"/>
          <w:w w:val="105"/>
        </w:rPr>
        <w:t xml:space="preserve"> </w:t>
      </w:r>
      <w:r w:rsidRPr="007959D6">
        <w:rPr>
          <w:color w:val="010202"/>
          <w:spacing w:val="4"/>
          <w:w w:val="105"/>
        </w:rPr>
        <w:t>o</w:t>
      </w:r>
      <w:r w:rsidRPr="007959D6">
        <w:rPr>
          <w:color w:val="010202"/>
          <w:w w:val="105"/>
        </w:rPr>
        <w:t>f</w:t>
      </w:r>
      <w:r w:rsidRPr="007959D6">
        <w:rPr>
          <w:color w:val="010202"/>
          <w:spacing w:val="-4"/>
          <w:w w:val="105"/>
        </w:rPr>
        <w:t xml:space="preserve"> </w:t>
      </w:r>
      <w:r w:rsidRPr="007959D6">
        <w:rPr>
          <w:color w:val="010202"/>
          <w:spacing w:val="6"/>
          <w:w w:val="105"/>
        </w:rPr>
        <w:t>M</w:t>
      </w:r>
      <w:r w:rsidRPr="007959D6">
        <w:rPr>
          <w:color w:val="010202"/>
          <w:spacing w:val="4"/>
          <w:w w:val="105"/>
        </w:rPr>
        <w:t>aterials</w:t>
      </w:r>
    </w:p>
    <w:p w14:paraId="089519D5" w14:textId="5CC5D9CD" w:rsidR="0011091A" w:rsidRPr="0011091A" w:rsidRDefault="00453ADE" w:rsidP="00F369EA">
      <w:pPr>
        <w:pStyle w:val="BodyText"/>
        <w:numPr>
          <w:ilvl w:val="2"/>
          <w:numId w:val="6"/>
        </w:numPr>
        <w:tabs>
          <w:tab w:val="left" w:pos="2340"/>
        </w:tabs>
        <w:kinsoku w:val="0"/>
        <w:overflowPunct w:val="0"/>
        <w:spacing w:before="10" w:line="255" w:lineRule="auto"/>
        <w:ind w:left="900" w:right="497" w:hanging="360"/>
        <w:rPr>
          <w:color w:val="000000"/>
        </w:rPr>
      </w:pPr>
      <w:r w:rsidRPr="007959D6">
        <w:rPr>
          <w:color w:val="010202"/>
          <w:spacing w:val="4"/>
          <w:w w:val="105"/>
        </w:rPr>
        <w:t>AST</w:t>
      </w:r>
      <w:r w:rsidRPr="007959D6">
        <w:rPr>
          <w:color w:val="010202"/>
          <w:w w:val="105"/>
        </w:rPr>
        <w:t>M</w:t>
      </w:r>
      <w:r w:rsidRPr="007959D6">
        <w:rPr>
          <w:color w:val="010202"/>
          <w:spacing w:val="6"/>
          <w:w w:val="105"/>
        </w:rPr>
        <w:t xml:space="preserve"> </w:t>
      </w:r>
      <w:r w:rsidRPr="007959D6">
        <w:rPr>
          <w:color w:val="010202"/>
          <w:w w:val="105"/>
        </w:rPr>
        <w:t>E</w:t>
      </w:r>
      <w:r w:rsidRPr="007959D6">
        <w:rPr>
          <w:color w:val="010202"/>
          <w:spacing w:val="4"/>
          <w:w w:val="105"/>
        </w:rPr>
        <w:t>15</w:t>
      </w:r>
      <w:r w:rsidRPr="007959D6">
        <w:rPr>
          <w:color w:val="010202"/>
          <w:w w:val="105"/>
        </w:rPr>
        <w:t>4</w:t>
      </w:r>
      <w:r w:rsidRPr="007959D6">
        <w:rPr>
          <w:color w:val="010202"/>
          <w:w w:val="105"/>
        </w:rPr>
        <w:tab/>
      </w:r>
      <w:r w:rsidRPr="007959D6">
        <w:rPr>
          <w:color w:val="010202"/>
          <w:spacing w:val="4"/>
          <w:w w:val="105"/>
        </w:rPr>
        <w:t>Standar</w:t>
      </w:r>
      <w:r w:rsidRPr="007959D6">
        <w:rPr>
          <w:color w:val="010202"/>
          <w:w w:val="105"/>
        </w:rPr>
        <w:t>d</w:t>
      </w:r>
      <w:r w:rsidRPr="007959D6">
        <w:rPr>
          <w:color w:val="010202"/>
          <w:spacing w:val="-3"/>
          <w:w w:val="105"/>
        </w:rPr>
        <w:t xml:space="preserve"> </w:t>
      </w:r>
      <w:r w:rsidRPr="007959D6">
        <w:rPr>
          <w:color w:val="010202"/>
          <w:spacing w:val="4"/>
          <w:w w:val="105"/>
        </w:rPr>
        <w:t>Tes</w:t>
      </w:r>
      <w:r w:rsidRPr="007959D6">
        <w:rPr>
          <w:color w:val="010202"/>
          <w:w w:val="105"/>
        </w:rPr>
        <w:t>t</w:t>
      </w:r>
      <w:r w:rsidRPr="0011091A">
        <w:rPr>
          <w:color w:val="010202"/>
          <w:spacing w:val="-3"/>
          <w:w w:val="105"/>
        </w:rPr>
        <w:t xml:space="preserve"> </w:t>
      </w:r>
      <w:r w:rsidRPr="0011091A">
        <w:rPr>
          <w:color w:val="010202"/>
          <w:spacing w:val="6"/>
          <w:w w:val="105"/>
        </w:rPr>
        <w:t>M</w:t>
      </w:r>
      <w:r w:rsidRPr="0011091A">
        <w:rPr>
          <w:color w:val="010202"/>
          <w:spacing w:val="4"/>
          <w:w w:val="105"/>
        </w:rPr>
        <w:t>ethod</w:t>
      </w:r>
      <w:r w:rsidRPr="0011091A">
        <w:rPr>
          <w:color w:val="010202"/>
          <w:w w:val="105"/>
        </w:rPr>
        <w:t>s</w:t>
      </w:r>
      <w:r w:rsidRPr="0011091A">
        <w:rPr>
          <w:color w:val="010202"/>
          <w:spacing w:val="-3"/>
          <w:w w:val="105"/>
        </w:rPr>
        <w:t xml:space="preserve"> </w:t>
      </w:r>
      <w:r w:rsidRPr="0011091A">
        <w:rPr>
          <w:color w:val="010202"/>
          <w:spacing w:val="4"/>
          <w:w w:val="105"/>
        </w:rPr>
        <w:t>fo</w:t>
      </w:r>
      <w:r w:rsidRPr="0011091A">
        <w:rPr>
          <w:color w:val="010202"/>
          <w:w w:val="105"/>
        </w:rPr>
        <w:t>r</w:t>
      </w:r>
      <w:r w:rsidRPr="0011091A">
        <w:rPr>
          <w:color w:val="010202"/>
          <w:spacing w:val="-3"/>
          <w:w w:val="105"/>
        </w:rPr>
        <w:t xml:space="preserve"> </w:t>
      </w:r>
      <w:r w:rsidRPr="0011091A">
        <w:rPr>
          <w:color w:val="010202"/>
          <w:spacing w:val="6"/>
          <w:w w:val="105"/>
        </w:rPr>
        <w:t>W</w:t>
      </w:r>
      <w:r w:rsidRPr="0011091A">
        <w:rPr>
          <w:color w:val="010202"/>
          <w:spacing w:val="4"/>
          <w:w w:val="105"/>
        </w:rPr>
        <w:t>at</w:t>
      </w:r>
      <w:r w:rsidRPr="0011091A">
        <w:rPr>
          <w:color w:val="010202"/>
          <w:spacing w:val="7"/>
          <w:w w:val="105"/>
        </w:rPr>
        <w:t>e</w:t>
      </w:r>
      <w:r w:rsidRPr="0011091A">
        <w:rPr>
          <w:color w:val="010202"/>
          <w:w w:val="105"/>
        </w:rPr>
        <w:t>r</w:t>
      </w:r>
      <w:r w:rsidRPr="0011091A">
        <w:rPr>
          <w:color w:val="010202"/>
          <w:spacing w:val="-4"/>
          <w:w w:val="105"/>
        </w:rPr>
        <w:t xml:space="preserve"> </w:t>
      </w:r>
      <w:r w:rsidRPr="0011091A">
        <w:rPr>
          <w:color w:val="010202"/>
          <w:spacing w:val="4"/>
          <w:w w:val="105"/>
        </w:rPr>
        <w:t>Vapo</w:t>
      </w:r>
      <w:r w:rsidRPr="0011091A">
        <w:rPr>
          <w:color w:val="010202"/>
          <w:w w:val="105"/>
        </w:rPr>
        <w:t>r</w:t>
      </w:r>
      <w:r w:rsidRPr="0011091A">
        <w:rPr>
          <w:color w:val="010202"/>
          <w:spacing w:val="-4"/>
          <w:w w:val="105"/>
        </w:rPr>
        <w:t xml:space="preserve"> </w:t>
      </w:r>
      <w:r w:rsidRPr="0011091A">
        <w:rPr>
          <w:color w:val="010202"/>
          <w:spacing w:val="4"/>
          <w:w w:val="105"/>
        </w:rPr>
        <w:t>Retarder</w:t>
      </w:r>
      <w:r w:rsidRPr="0011091A">
        <w:rPr>
          <w:color w:val="010202"/>
          <w:w w:val="105"/>
        </w:rPr>
        <w:t>s</w:t>
      </w:r>
      <w:r w:rsidRPr="0011091A">
        <w:rPr>
          <w:color w:val="010202"/>
          <w:spacing w:val="-3"/>
          <w:w w:val="105"/>
        </w:rPr>
        <w:t xml:space="preserve"> </w:t>
      </w:r>
      <w:r w:rsidRPr="0011091A">
        <w:rPr>
          <w:color w:val="010202"/>
          <w:spacing w:val="4"/>
          <w:w w:val="105"/>
        </w:rPr>
        <w:t>Use</w:t>
      </w:r>
      <w:r w:rsidRPr="0011091A">
        <w:rPr>
          <w:color w:val="010202"/>
          <w:w w:val="105"/>
        </w:rPr>
        <w:t>d</w:t>
      </w:r>
      <w:r w:rsidRPr="0011091A">
        <w:rPr>
          <w:color w:val="010202"/>
          <w:spacing w:val="-4"/>
          <w:w w:val="105"/>
        </w:rPr>
        <w:t xml:space="preserve"> </w:t>
      </w:r>
      <w:r w:rsidRPr="0011091A">
        <w:rPr>
          <w:color w:val="010202"/>
          <w:spacing w:val="4"/>
          <w:w w:val="105"/>
        </w:rPr>
        <w:t>i</w:t>
      </w:r>
      <w:r w:rsidRPr="0011091A">
        <w:rPr>
          <w:color w:val="010202"/>
          <w:w w:val="105"/>
        </w:rPr>
        <w:t>n</w:t>
      </w:r>
      <w:r w:rsidRPr="0011091A">
        <w:rPr>
          <w:color w:val="010202"/>
          <w:spacing w:val="-3"/>
          <w:w w:val="105"/>
        </w:rPr>
        <w:t xml:space="preserve"> </w:t>
      </w:r>
      <w:r w:rsidRPr="0011091A">
        <w:rPr>
          <w:color w:val="010202"/>
          <w:spacing w:val="4"/>
          <w:w w:val="105"/>
        </w:rPr>
        <w:t>Contac</w:t>
      </w:r>
      <w:r w:rsidRPr="0011091A">
        <w:rPr>
          <w:color w:val="010202"/>
          <w:w w:val="105"/>
        </w:rPr>
        <w:t>t</w:t>
      </w:r>
      <w:r w:rsidRPr="0011091A">
        <w:rPr>
          <w:color w:val="010202"/>
          <w:spacing w:val="-3"/>
          <w:w w:val="105"/>
        </w:rPr>
        <w:t xml:space="preserve"> </w:t>
      </w:r>
      <w:r w:rsidRPr="0011091A">
        <w:rPr>
          <w:color w:val="010202"/>
          <w:spacing w:val="4"/>
          <w:w w:val="105"/>
        </w:rPr>
        <w:t>with</w:t>
      </w:r>
      <w:r w:rsidRPr="0011091A">
        <w:rPr>
          <w:color w:val="010202"/>
          <w:spacing w:val="4"/>
          <w:w w:val="103"/>
        </w:rPr>
        <w:t xml:space="preserve"> </w:t>
      </w:r>
    </w:p>
    <w:p w14:paraId="5B0CB367" w14:textId="77777777" w:rsidR="0056297E" w:rsidRPr="0011091A" w:rsidRDefault="0011091A" w:rsidP="00F369EA">
      <w:pPr>
        <w:pStyle w:val="BodyText"/>
        <w:tabs>
          <w:tab w:val="left" w:pos="2340"/>
        </w:tabs>
        <w:kinsoku w:val="0"/>
        <w:overflowPunct w:val="0"/>
        <w:spacing w:before="10" w:line="255" w:lineRule="auto"/>
        <w:ind w:left="900" w:right="497"/>
        <w:rPr>
          <w:color w:val="000000"/>
        </w:rPr>
      </w:pPr>
      <w:r>
        <w:rPr>
          <w:color w:val="010202"/>
          <w:spacing w:val="4"/>
          <w:w w:val="103"/>
        </w:rPr>
        <w:tab/>
      </w:r>
      <w:r w:rsidR="00453ADE" w:rsidRPr="0011091A">
        <w:rPr>
          <w:color w:val="010202"/>
          <w:spacing w:val="4"/>
          <w:w w:val="105"/>
        </w:rPr>
        <w:t>Eart</w:t>
      </w:r>
      <w:r w:rsidR="00453ADE" w:rsidRPr="0011091A">
        <w:rPr>
          <w:color w:val="010202"/>
          <w:w w:val="105"/>
        </w:rPr>
        <w:t>h</w:t>
      </w:r>
      <w:r w:rsidR="00453ADE" w:rsidRPr="0011091A">
        <w:rPr>
          <w:color w:val="010202"/>
          <w:spacing w:val="-3"/>
          <w:w w:val="105"/>
        </w:rPr>
        <w:t xml:space="preserve"> </w:t>
      </w:r>
      <w:r w:rsidR="00453ADE" w:rsidRPr="0011091A">
        <w:rPr>
          <w:color w:val="010202"/>
          <w:spacing w:val="4"/>
          <w:w w:val="105"/>
        </w:rPr>
        <w:t>Unde</w:t>
      </w:r>
      <w:r w:rsidR="00453ADE" w:rsidRPr="0011091A">
        <w:rPr>
          <w:color w:val="010202"/>
          <w:w w:val="105"/>
        </w:rPr>
        <w:t>r</w:t>
      </w:r>
      <w:r w:rsidR="00453ADE" w:rsidRPr="0011091A">
        <w:rPr>
          <w:color w:val="010202"/>
          <w:spacing w:val="-2"/>
          <w:w w:val="105"/>
        </w:rPr>
        <w:t xml:space="preserve"> </w:t>
      </w:r>
      <w:r w:rsidR="00453ADE" w:rsidRPr="0011091A">
        <w:rPr>
          <w:color w:val="010202"/>
          <w:spacing w:val="4"/>
          <w:w w:val="105"/>
        </w:rPr>
        <w:t>Concret</w:t>
      </w:r>
      <w:r w:rsidR="00453ADE" w:rsidRPr="0011091A">
        <w:rPr>
          <w:color w:val="010202"/>
          <w:w w:val="105"/>
        </w:rPr>
        <w:t>e</w:t>
      </w:r>
      <w:r w:rsidR="00453ADE" w:rsidRPr="0011091A">
        <w:rPr>
          <w:color w:val="010202"/>
          <w:spacing w:val="-2"/>
          <w:w w:val="105"/>
        </w:rPr>
        <w:t xml:space="preserve"> </w:t>
      </w:r>
      <w:r w:rsidR="00453ADE" w:rsidRPr="0011091A">
        <w:rPr>
          <w:color w:val="010202"/>
          <w:spacing w:val="4"/>
          <w:w w:val="105"/>
        </w:rPr>
        <w:t>Slabs</w:t>
      </w:r>
      <w:r w:rsidR="00453ADE" w:rsidRPr="0011091A">
        <w:rPr>
          <w:color w:val="010202"/>
          <w:w w:val="105"/>
        </w:rPr>
        <w:t>,</w:t>
      </w:r>
      <w:r w:rsidR="00453ADE" w:rsidRPr="0011091A">
        <w:rPr>
          <w:color w:val="010202"/>
          <w:spacing w:val="-2"/>
          <w:w w:val="105"/>
        </w:rPr>
        <w:t xml:space="preserve"> </w:t>
      </w:r>
      <w:r w:rsidR="00453ADE" w:rsidRPr="0011091A">
        <w:rPr>
          <w:color w:val="010202"/>
          <w:spacing w:val="4"/>
          <w:w w:val="105"/>
        </w:rPr>
        <w:t>o</w:t>
      </w:r>
      <w:r w:rsidR="00453ADE" w:rsidRPr="0011091A">
        <w:rPr>
          <w:color w:val="010202"/>
          <w:w w:val="105"/>
        </w:rPr>
        <w:t>n</w:t>
      </w:r>
      <w:r w:rsidR="00453ADE" w:rsidRPr="0011091A">
        <w:rPr>
          <w:color w:val="010202"/>
          <w:spacing w:val="-2"/>
          <w:w w:val="105"/>
        </w:rPr>
        <w:t xml:space="preserve"> </w:t>
      </w:r>
      <w:r w:rsidR="00453ADE" w:rsidRPr="0011091A">
        <w:rPr>
          <w:color w:val="010202"/>
          <w:spacing w:val="6"/>
          <w:w w:val="105"/>
        </w:rPr>
        <w:t>W</w:t>
      </w:r>
      <w:r w:rsidR="00453ADE" w:rsidRPr="0011091A">
        <w:rPr>
          <w:color w:val="010202"/>
          <w:spacing w:val="4"/>
          <w:w w:val="105"/>
        </w:rPr>
        <w:t>alls</w:t>
      </w:r>
      <w:r w:rsidR="00453ADE" w:rsidRPr="0011091A">
        <w:rPr>
          <w:color w:val="010202"/>
          <w:w w:val="105"/>
        </w:rPr>
        <w:t>,</w:t>
      </w:r>
      <w:r w:rsidR="00453ADE" w:rsidRPr="0011091A">
        <w:rPr>
          <w:color w:val="010202"/>
          <w:spacing w:val="-2"/>
          <w:w w:val="105"/>
        </w:rPr>
        <w:t xml:space="preserve"> </w:t>
      </w:r>
      <w:r w:rsidR="00453ADE" w:rsidRPr="0011091A">
        <w:rPr>
          <w:color w:val="010202"/>
          <w:spacing w:val="4"/>
          <w:w w:val="105"/>
        </w:rPr>
        <w:t>o</w:t>
      </w:r>
      <w:r w:rsidR="00453ADE" w:rsidRPr="0011091A">
        <w:rPr>
          <w:color w:val="010202"/>
          <w:w w:val="105"/>
        </w:rPr>
        <w:t>r</w:t>
      </w:r>
      <w:r w:rsidR="00453ADE" w:rsidRPr="0011091A">
        <w:rPr>
          <w:color w:val="010202"/>
          <w:spacing w:val="-2"/>
          <w:w w:val="105"/>
        </w:rPr>
        <w:t xml:space="preserve"> </w:t>
      </w:r>
      <w:r w:rsidR="00453ADE" w:rsidRPr="0011091A">
        <w:rPr>
          <w:color w:val="010202"/>
          <w:spacing w:val="4"/>
          <w:w w:val="105"/>
        </w:rPr>
        <w:t>a</w:t>
      </w:r>
      <w:r w:rsidR="00453ADE" w:rsidRPr="0011091A">
        <w:rPr>
          <w:color w:val="010202"/>
          <w:w w:val="105"/>
        </w:rPr>
        <w:t>s</w:t>
      </w:r>
      <w:r w:rsidR="00453ADE" w:rsidRPr="0011091A">
        <w:rPr>
          <w:color w:val="010202"/>
          <w:spacing w:val="-2"/>
          <w:w w:val="105"/>
        </w:rPr>
        <w:t xml:space="preserve"> </w:t>
      </w:r>
      <w:r w:rsidR="00453ADE" w:rsidRPr="0011091A">
        <w:rPr>
          <w:color w:val="010202"/>
          <w:spacing w:val="4"/>
          <w:w w:val="105"/>
        </w:rPr>
        <w:t>Groun</w:t>
      </w:r>
      <w:r w:rsidR="00453ADE" w:rsidRPr="0011091A">
        <w:rPr>
          <w:color w:val="010202"/>
          <w:w w:val="105"/>
        </w:rPr>
        <w:t>d</w:t>
      </w:r>
      <w:r w:rsidR="00453ADE" w:rsidRPr="0011091A">
        <w:rPr>
          <w:color w:val="010202"/>
          <w:spacing w:val="-2"/>
          <w:w w:val="105"/>
        </w:rPr>
        <w:t xml:space="preserve"> </w:t>
      </w:r>
      <w:r w:rsidR="00453ADE" w:rsidRPr="0011091A">
        <w:rPr>
          <w:color w:val="010202"/>
          <w:spacing w:val="4"/>
          <w:w w:val="105"/>
        </w:rPr>
        <w:t>Cover</w:t>
      </w:r>
    </w:p>
    <w:p w14:paraId="114B6B02" w14:textId="77777777" w:rsidR="0056297E" w:rsidRPr="0011091A" w:rsidRDefault="0056297E">
      <w:pPr>
        <w:kinsoku w:val="0"/>
        <w:overflowPunct w:val="0"/>
        <w:spacing w:before="16" w:line="220" w:lineRule="exact"/>
        <w:rPr>
          <w:sz w:val="22"/>
          <w:szCs w:val="22"/>
        </w:rPr>
      </w:pPr>
    </w:p>
    <w:p w14:paraId="1554F77B" w14:textId="77777777" w:rsidR="0056297E" w:rsidRPr="0011091A" w:rsidRDefault="00453ADE">
      <w:pPr>
        <w:pStyle w:val="BodyText"/>
        <w:numPr>
          <w:ilvl w:val="1"/>
          <w:numId w:val="6"/>
        </w:numPr>
        <w:tabs>
          <w:tab w:val="left" w:pos="537"/>
        </w:tabs>
        <w:kinsoku w:val="0"/>
        <w:overflowPunct w:val="0"/>
        <w:ind w:left="537" w:hanging="330"/>
        <w:rPr>
          <w:color w:val="000000"/>
        </w:rPr>
      </w:pPr>
      <w:r w:rsidRPr="0011091A">
        <w:rPr>
          <w:color w:val="010202"/>
          <w:spacing w:val="5"/>
          <w:w w:val="110"/>
        </w:rPr>
        <w:t>QUAL</w:t>
      </w:r>
      <w:r w:rsidRPr="0011091A">
        <w:rPr>
          <w:color w:val="010202"/>
          <w:spacing w:val="2"/>
          <w:w w:val="110"/>
        </w:rPr>
        <w:t>I</w:t>
      </w:r>
      <w:r w:rsidRPr="0011091A">
        <w:rPr>
          <w:color w:val="010202"/>
          <w:spacing w:val="5"/>
          <w:w w:val="110"/>
        </w:rPr>
        <w:t>T</w:t>
      </w:r>
      <w:r w:rsidRPr="0011091A">
        <w:rPr>
          <w:color w:val="010202"/>
          <w:w w:val="110"/>
        </w:rPr>
        <w:t>Y</w:t>
      </w:r>
      <w:r w:rsidRPr="0011091A">
        <w:rPr>
          <w:color w:val="010202"/>
          <w:spacing w:val="-15"/>
          <w:w w:val="110"/>
        </w:rPr>
        <w:t xml:space="preserve"> </w:t>
      </w:r>
      <w:r w:rsidRPr="0011091A">
        <w:rPr>
          <w:color w:val="010202"/>
          <w:spacing w:val="5"/>
          <w:w w:val="110"/>
        </w:rPr>
        <w:t>ASSURANCE</w:t>
      </w:r>
    </w:p>
    <w:p w14:paraId="77A6F5A8" w14:textId="77777777" w:rsidR="0056297E" w:rsidRPr="0011091A" w:rsidRDefault="0056297E">
      <w:pPr>
        <w:kinsoku w:val="0"/>
        <w:overflowPunct w:val="0"/>
        <w:spacing w:before="14" w:line="260" w:lineRule="exact"/>
        <w:rPr>
          <w:sz w:val="26"/>
          <w:szCs w:val="26"/>
        </w:rPr>
      </w:pPr>
    </w:p>
    <w:p w14:paraId="53CA868D" w14:textId="77777777" w:rsidR="00214E28" w:rsidRPr="00805645" w:rsidRDefault="00453ADE">
      <w:pPr>
        <w:pStyle w:val="BodyText"/>
        <w:numPr>
          <w:ilvl w:val="2"/>
          <w:numId w:val="6"/>
        </w:numPr>
        <w:tabs>
          <w:tab w:val="left" w:pos="926"/>
        </w:tabs>
        <w:kinsoku w:val="0"/>
        <w:overflowPunct w:val="0"/>
        <w:spacing w:line="263" w:lineRule="auto"/>
        <w:ind w:left="927" w:right="140" w:hanging="360"/>
        <w:rPr>
          <w:color w:val="010202"/>
          <w:spacing w:val="2"/>
          <w:w w:val="105"/>
        </w:rPr>
      </w:pPr>
      <w:r w:rsidRPr="00805645">
        <w:rPr>
          <w:color w:val="010202"/>
          <w:spacing w:val="2"/>
          <w:w w:val="105"/>
        </w:rPr>
        <w:t>M</w:t>
      </w:r>
      <w:r w:rsidRPr="0011091A">
        <w:rPr>
          <w:color w:val="010202"/>
          <w:spacing w:val="2"/>
          <w:w w:val="105"/>
        </w:rPr>
        <w:t>i</w:t>
      </w:r>
      <w:r w:rsidRPr="00805645">
        <w:rPr>
          <w:color w:val="010202"/>
          <w:spacing w:val="2"/>
          <w:w w:val="105"/>
        </w:rPr>
        <w:t>raPLY</w:t>
      </w:r>
      <w:r w:rsidR="00926C14" w:rsidRPr="00805645">
        <w:rPr>
          <w:color w:val="010202"/>
          <w:spacing w:val="2"/>
          <w:w w:val="105"/>
        </w:rPr>
        <w:t xml:space="preserve"> </w:t>
      </w:r>
      <w:r w:rsidRPr="00805645">
        <w:rPr>
          <w:color w:val="010202"/>
          <w:spacing w:val="2"/>
          <w:w w:val="105"/>
        </w:rPr>
        <w:t>Blindside Waterproofing System must</w:t>
      </w:r>
      <w:r w:rsidRPr="0011091A">
        <w:rPr>
          <w:color w:val="010202"/>
          <w:spacing w:val="2"/>
          <w:w w:val="105"/>
        </w:rPr>
        <w:t xml:space="preserve"> </w:t>
      </w:r>
      <w:r w:rsidRPr="00805645">
        <w:rPr>
          <w:color w:val="010202"/>
          <w:spacing w:val="2"/>
          <w:w w:val="105"/>
        </w:rPr>
        <w:t xml:space="preserve">be installed by a Carlisle Coatings &amp; Waterproofing </w:t>
      </w:r>
      <w:r w:rsidR="00806BD4" w:rsidRPr="00805645">
        <w:rPr>
          <w:color w:val="010202"/>
          <w:spacing w:val="2"/>
          <w:w w:val="105"/>
        </w:rPr>
        <w:t>Inc.</w:t>
      </w:r>
      <w:r w:rsidRPr="00805645">
        <w:rPr>
          <w:color w:val="010202"/>
          <w:spacing w:val="2"/>
          <w:w w:val="105"/>
        </w:rPr>
        <w:t xml:space="preserve"> </w:t>
      </w:r>
      <w:r w:rsidR="00926C14" w:rsidRPr="00805645">
        <w:rPr>
          <w:color w:val="010202"/>
          <w:spacing w:val="2"/>
          <w:w w:val="105"/>
        </w:rPr>
        <w:t>Approved</w:t>
      </w:r>
      <w:r w:rsidRPr="00805645">
        <w:rPr>
          <w:color w:val="010202"/>
          <w:spacing w:val="2"/>
          <w:w w:val="105"/>
        </w:rPr>
        <w:t xml:space="preserve"> Applicator in compliance with</w:t>
      </w:r>
      <w:r w:rsidRPr="0011091A">
        <w:rPr>
          <w:color w:val="010202"/>
          <w:spacing w:val="2"/>
          <w:w w:val="105"/>
        </w:rPr>
        <w:t xml:space="preserve"> </w:t>
      </w:r>
      <w:r w:rsidRPr="00805645">
        <w:rPr>
          <w:color w:val="010202"/>
          <w:spacing w:val="2"/>
          <w:w w:val="105"/>
        </w:rPr>
        <w:t>shop</w:t>
      </w:r>
      <w:r w:rsidRPr="0011091A">
        <w:rPr>
          <w:color w:val="010202"/>
          <w:spacing w:val="2"/>
          <w:w w:val="105"/>
        </w:rPr>
        <w:t xml:space="preserve"> </w:t>
      </w:r>
      <w:r w:rsidRPr="00805645">
        <w:rPr>
          <w:color w:val="010202"/>
          <w:spacing w:val="2"/>
          <w:w w:val="105"/>
        </w:rPr>
        <w:t>drawings approved by Carlisle Coatings &amp; Waterproofing Inc. There must be no deviations made from Carlisle's specifications or the approved drawings without the prior approval from Carlisle Coatings &amp; Waterproofing Inc.</w:t>
      </w:r>
      <w:r w:rsidR="00214E28" w:rsidRPr="00805645">
        <w:rPr>
          <w:color w:val="010202"/>
          <w:spacing w:val="2"/>
          <w:w w:val="105"/>
        </w:rPr>
        <w:t xml:space="preserve"> </w:t>
      </w:r>
    </w:p>
    <w:p w14:paraId="046F14D9" w14:textId="598FA585" w:rsidR="001F04EC" w:rsidRPr="00805645" w:rsidRDefault="001F04EC" w:rsidP="001F04EC">
      <w:pPr>
        <w:pStyle w:val="BodyText"/>
        <w:numPr>
          <w:ilvl w:val="2"/>
          <w:numId w:val="6"/>
        </w:numPr>
        <w:tabs>
          <w:tab w:val="left" w:pos="926"/>
        </w:tabs>
        <w:kinsoku w:val="0"/>
        <w:overflowPunct w:val="0"/>
        <w:spacing w:line="263" w:lineRule="auto"/>
        <w:ind w:left="927" w:right="140" w:hanging="360"/>
        <w:rPr>
          <w:color w:val="010202"/>
          <w:spacing w:val="2"/>
          <w:w w:val="105"/>
        </w:rPr>
      </w:pPr>
      <w:r w:rsidRPr="00805645">
        <w:rPr>
          <w:color w:val="010202"/>
          <w:spacing w:val="2"/>
          <w:w w:val="105"/>
        </w:rPr>
        <w:t xml:space="preserve">The project Geotechnical Report and Environmental Study shall be provided to Carlisle Coatings &amp; Waterproofing Inc. for review and approval at time of </w:t>
      </w:r>
      <w:r w:rsidR="00404515">
        <w:rPr>
          <w:color w:val="010202"/>
          <w:spacing w:val="2"/>
          <w:w w:val="105"/>
        </w:rPr>
        <w:t>Approved A</w:t>
      </w:r>
      <w:r w:rsidRPr="00805645">
        <w:rPr>
          <w:color w:val="010202"/>
          <w:spacing w:val="2"/>
          <w:w w:val="105"/>
        </w:rPr>
        <w:t>pplicator’s bid</w:t>
      </w:r>
      <w:r w:rsidR="004D5790">
        <w:rPr>
          <w:color w:val="010202"/>
          <w:spacing w:val="2"/>
          <w:w w:val="105"/>
        </w:rPr>
        <w:t>.</w:t>
      </w:r>
      <w:r w:rsidRPr="00805645">
        <w:rPr>
          <w:color w:val="010202"/>
          <w:spacing w:val="2"/>
          <w:w w:val="105"/>
        </w:rPr>
        <w:t xml:space="preserve"> </w:t>
      </w:r>
    </w:p>
    <w:p w14:paraId="747FE793" w14:textId="2569C558" w:rsidR="0056297E" w:rsidRPr="00805645" w:rsidRDefault="00453ADE" w:rsidP="00805645">
      <w:pPr>
        <w:pStyle w:val="BodyText"/>
        <w:numPr>
          <w:ilvl w:val="2"/>
          <w:numId w:val="6"/>
        </w:numPr>
        <w:tabs>
          <w:tab w:val="left" w:pos="925"/>
        </w:tabs>
        <w:kinsoku w:val="0"/>
        <w:overflowPunct w:val="0"/>
        <w:spacing w:line="263" w:lineRule="auto"/>
        <w:ind w:left="927" w:right="140" w:hanging="360"/>
        <w:rPr>
          <w:color w:val="010202"/>
          <w:spacing w:val="2"/>
          <w:w w:val="105"/>
        </w:rPr>
      </w:pPr>
      <w:r w:rsidRPr="00805645">
        <w:rPr>
          <w:color w:val="010202"/>
          <w:spacing w:val="2"/>
          <w:w w:val="105"/>
        </w:rPr>
        <w:t>A pre-installation meeting should be coord</w:t>
      </w:r>
      <w:r w:rsidRPr="0011091A">
        <w:rPr>
          <w:color w:val="010202"/>
          <w:spacing w:val="2"/>
          <w:w w:val="105"/>
        </w:rPr>
        <w:t>i</w:t>
      </w:r>
      <w:r w:rsidRPr="00805645">
        <w:rPr>
          <w:color w:val="010202"/>
          <w:spacing w:val="2"/>
          <w:w w:val="105"/>
        </w:rPr>
        <w:t>nated by the General Contractor and</w:t>
      </w:r>
      <w:r w:rsidRPr="0011091A">
        <w:rPr>
          <w:color w:val="010202"/>
          <w:spacing w:val="2"/>
          <w:w w:val="105"/>
        </w:rPr>
        <w:t xml:space="preserve"> </w:t>
      </w:r>
      <w:r w:rsidRPr="00805645">
        <w:rPr>
          <w:color w:val="010202"/>
          <w:spacing w:val="2"/>
          <w:w w:val="105"/>
        </w:rPr>
        <w:t xml:space="preserve">attended by </w:t>
      </w:r>
      <w:r w:rsidR="00295982" w:rsidRPr="00805645">
        <w:rPr>
          <w:color w:val="010202"/>
          <w:spacing w:val="2"/>
          <w:w w:val="105"/>
        </w:rPr>
        <w:t xml:space="preserve">an Owner’s Representative, the Waterproofing Consultant, </w:t>
      </w:r>
      <w:r w:rsidRPr="00805645">
        <w:rPr>
          <w:color w:val="010202"/>
          <w:spacing w:val="2"/>
          <w:w w:val="105"/>
        </w:rPr>
        <w:t>the waterproofing applicator</w:t>
      </w:r>
      <w:r w:rsidR="00295982" w:rsidRPr="00805645">
        <w:rPr>
          <w:color w:val="010202"/>
          <w:spacing w:val="2"/>
          <w:w w:val="105"/>
        </w:rPr>
        <w:t xml:space="preserve"> and </w:t>
      </w:r>
      <w:r w:rsidRPr="00805645">
        <w:rPr>
          <w:color w:val="010202"/>
          <w:spacing w:val="2"/>
          <w:w w:val="105"/>
        </w:rPr>
        <w:t>membrane manufacture</w:t>
      </w:r>
      <w:r w:rsidRPr="0011091A">
        <w:rPr>
          <w:color w:val="010202"/>
          <w:spacing w:val="2"/>
          <w:w w:val="105"/>
        </w:rPr>
        <w:t>r</w:t>
      </w:r>
      <w:r w:rsidRPr="00805645">
        <w:rPr>
          <w:color w:val="010202"/>
          <w:spacing w:val="2"/>
          <w:w w:val="105"/>
        </w:rPr>
        <w:t>’s representative</w:t>
      </w:r>
      <w:r w:rsidR="00295982" w:rsidRPr="00805645">
        <w:rPr>
          <w:color w:val="010202"/>
          <w:spacing w:val="2"/>
          <w:w w:val="105"/>
        </w:rPr>
        <w:t xml:space="preserve">.  Any </w:t>
      </w:r>
      <w:r w:rsidRPr="00805645">
        <w:rPr>
          <w:color w:val="010202"/>
          <w:spacing w:val="2"/>
          <w:w w:val="105"/>
        </w:rPr>
        <w:t xml:space="preserve">trade </w:t>
      </w:r>
      <w:r w:rsidR="00086E78" w:rsidRPr="00805645">
        <w:rPr>
          <w:color w:val="010202"/>
          <w:spacing w:val="2"/>
          <w:w w:val="105"/>
        </w:rPr>
        <w:t xml:space="preserve">having relevant or adjacent work </w:t>
      </w:r>
      <w:r w:rsidR="00295982" w:rsidRPr="00805645">
        <w:rPr>
          <w:color w:val="010202"/>
          <w:spacing w:val="2"/>
          <w:w w:val="105"/>
        </w:rPr>
        <w:t xml:space="preserve">to </w:t>
      </w:r>
      <w:r w:rsidRPr="00805645">
        <w:rPr>
          <w:color w:val="010202"/>
          <w:spacing w:val="2"/>
          <w:w w:val="105"/>
        </w:rPr>
        <w:t>the Blindside System before</w:t>
      </w:r>
      <w:r w:rsidR="00295982" w:rsidRPr="00805645">
        <w:rPr>
          <w:color w:val="010202"/>
          <w:spacing w:val="2"/>
          <w:w w:val="105"/>
        </w:rPr>
        <w:t>, during</w:t>
      </w:r>
      <w:r w:rsidRPr="00805645">
        <w:rPr>
          <w:color w:val="010202"/>
          <w:spacing w:val="2"/>
          <w:w w:val="105"/>
        </w:rPr>
        <w:t xml:space="preserve"> and after ins</w:t>
      </w:r>
      <w:r w:rsidRPr="0011091A">
        <w:rPr>
          <w:color w:val="010202"/>
          <w:spacing w:val="2"/>
          <w:w w:val="105"/>
        </w:rPr>
        <w:t>t</w:t>
      </w:r>
      <w:r w:rsidRPr="00805645">
        <w:rPr>
          <w:color w:val="010202"/>
          <w:spacing w:val="2"/>
          <w:w w:val="105"/>
        </w:rPr>
        <w:t>allation</w:t>
      </w:r>
      <w:r w:rsidR="00295982" w:rsidRPr="00805645">
        <w:rPr>
          <w:color w:val="010202"/>
          <w:spacing w:val="2"/>
          <w:w w:val="105"/>
        </w:rPr>
        <w:t xml:space="preserve"> should also be present and properly represented by a Project Manager and Job Foreman.</w:t>
      </w:r>
      <w:r w:rsidR="00086E78" w:rsidRPr="00805645">
        <w:rPr>
          <w:color w:val="010202"/>
          <w:spacing w:val="2"/>
          <w:w w:val="105"/>
        </w:rPr>
        <w:t xml:space="preserve">  These trades include </w:t>
      </w:r>
      <w:r w:rsidR="00805645" w:rsidRPr="00805645">
        <w:rPr>
          <w:color w:val="010202"/>
          <w:spacing w:val="2"/>
          <w:w w:val="105"/>
        </w:rPr>
        <w:t xml:space="preserve">but are not limited to </w:t>
      </w:r>
      <w:r w:rsidR="00086E78" w:rsidRPr="00805645">
        <w:rPr>
          <w:color w:val="010202"/>
          <w:spacing w:val="2"/>
          <w:w w:val="105"/>
        </w:rPr>
        <w:t>the Foundation Contractor, the Concrete Contractor, the Steel Reinforcement Contractor, the Mechanical Contractor, the Electrical Contractor and the Plumbing</w:t>
      </w:r>
      <w:r w:rsidR="00295982" w:rsidRPr="00805645">
        <w:rPr>
          <w:color w:val="010202"/>
          <w:spacing w:val="2"/>
          <w:w w:val="105"/>
        </w:rPr>
        <w:t xml:space="preserve"> </w:t>
      </w:r>
      <w:r w:rsidR="00086E78" w:rsidRPr="00805645">
        <w:rPr>
          <w:color w:val="010202"/>
          <w:spacing w:val="2"/>
          <w:w w:val="105"/>
        </w:rPr>
        <w:t xml:space="preserve">Contractor.  </w:t>
      </w:r>
      <w:r w:rsidRPr="00805645">
        <w:rPr>
          <w:color w:val="010202"/>
          <w:spacing w:val="2"/>
          <w:w w:val="105"/>
        </w:rPr>
        <w:t xml:space="preserve">The purpose of </w:t>
      </w:r>
      <w:r w:rsidRPr="00805645">
        <w:rPr>
          <w:color w:val="010202"/>
          <w:spacing w:val="2"/>
          <w:w w:val="105"/>
        </w:rPr>
        <w:lastRenderedPageBreak/>
        <w:t>this meeting is to discuss the necessity of ensuring proper waterproofing membrane protection during all phases of installation and to review other applicable requirements or unusual field conditions.</w:t>
      </w:r>
    </w:p>
    <w:p w14:paraId="65BF26BF" w14:textId="77777777" w:rsidR="00686F1A" w:rsidRPr="00805645" w:rsidRDefault="00686F1A" w:rsidP="00686F1A">
      <w:pPr>
        <w:pStyle w:val="BodyText"/>
        <w:numPr>
          <w:ilvl w:val="2"/>
          <w:numId w:val="6"/>
        </w:numPr>
        <w:tabs>
          <w:tab w:val="left" w:pos="926"/>
        </w:tabs>
        <w:kinsoku w:val="0"/>
        <w:overflowPunct w:val="0"/>
        <w:spacing w:line="263" w:lineRule="auto"/>
        <w:ind w:left="927" w:right="140" w:hanging="360"/>
        <w:rPr>
          <w:color w:val="010202"/>
          <w:spacing w:val="2"/>
          <w:w w:val="105"/>
        </w:rPr>
      </w:pPr>
      <w:r w:rsidRPr="00805645">
        <w:rPr>
          <w:color w:val="010202"/>
          <w:spacing w:val="2"/>
          <w:w w:val="105"/>
        </w:rPr>
        <w:t>Approved Applicator shall have at least one field personnel who has received training from the Manufacturer.  The Field Superintendent or Foreman shall have direct involvement from the beginning to the end of the waterproofing installation</w:t>
      </w:r>
      <w:r>
        <w:rPr>
          <w:color w:val="010202"/>
          <w:spacing w:val="2"/>
          <w:w w:val="105"/>
        </w:rPr>
        <w:t>.</w:t>
      </w:r>
    </w:p>
    <w:p w14:paraId="69E3DFB8" w14:textId="77777777" w:rsidR="0056297E" w:rsidRPr="00805645" w:rsidRDefault="00453ADE" w:rsidP="00805645">
      <w:pPr>
        <w:pStyle w:val="BodyText"/>
        <w:numPr>
          <w:ilvl w:val="2"/>
          <w:numId w:val="6"/>
        </w:numPr>
        <w:tabs>
          <w:tab w:val="left" w:pos="924"/>
        </w:tabs>
        <w:kinsoku w:val="0"/>
        <w:overflowPunct w:val="0"/>
        <w:spacing w:line="263" w:lineRule="auto"/>
        <w:ind w:left="927" w:right="140" w:hanging="360"/>
        <w:rPr>
          <w:color w:val="010202"/>
          <w:spacing w:val="2"/>
          <w:w w:val="105"/>
        </w:rPr>
      </w:pPr>
      <w:r w:rsidRPr="00805645">
        <w:rPr>
          <w:color w:val="010202"/>
          <w:spacing w:val="2"/>
          <w:w w:val="105"/>
        </w:rPr>
        <w:t xml:space="preserve">Upon request by the </w:t>
      </w:r>
      <w:r w:rsidR="00926C14" w:rsidRPr="00805645">
        <w:rPr>
          <w:color w:val="010202"/>
          <w:spacing w:val="2"/>
          <w:w w:val="105"/>
        </w:rPr>
        <w:t>Approved</w:t>
      </w:r>
      <w:r w:rsidRPr="00805645">
        <w:rPr>
          <w:color w:val="010202"/>
          <w:spacing w:val="2"/>
          <w:w w:val="105"/>
        </w:rPr>
        <w:t xml:space="preserve"> </w:t>
      </w:r>
      <w:r w:rsidR="00926C14" w:rsidRPr="00805645">
        <w:rPr>
          <w:color w:val="010202"/>
          <w:spacing w:val="2"/>
          <w:w w:val="105"/>
        </w:rPr>
        <w:t>A</w:t>
      </w:r>
      <w:r w:rsidRPr="00805645">
        <w:rPr>
          <w:color w:val="010202"/>
          <w:spacing w:val="2"/>
          <w:w w:val="105"/>
        </w:rPr>
        <w:t>pplicator, an</w:t>
      </w:r>
      <w:r w:rsidRPr="0011091A">
        <w:rPr>
          <w:color w:val="010202"/>
          <w:spacing w:val="2"/>
          <w:w w:val="105"/>
        </w:rPr>
        <w:t xml:space="preserve"> </w:t>
      </w:r>
      <w:r w:rsidRPr="00805645">
        <w:rPr>
          <w:color w:val="010202"/>
          <w:spacing w:val="2"/>
          <w:w w:val="105"/>
        </w:rPr>
        <w:t>inspection will be conducted by a Carlisle Coatings</w:t>
      </w:r>
    </w:p>
    <w:p w14:paraId="660A96A5" w14:textId="77777777" w:rsidR="004E469B" w:rsidRPr="0011091A" w:rsidRDefault="00453ADE" w:rsidP="00805645">
      <w:pPr>
        <w:pStyle w:val="BodyText"/>
        <w:tabs>
          <w:tab w:val="left" w:pos="926"/>
        </w:tabs>
        <w:kinsoku w:val="0"/>
        <w:overflowPunct w:val="0"/>
        <w:spacing w:line="263" w:lineRule="auto"/>
        <w:ind w:left="927" w:right="140"/>
        <w:rPr>
          <w:color w:val="010202"/>
          <w:spacing w:val="2"/>
          <w:w w:val="105"/>
        </w:rPr>
      </w:pPr>
      <w:r w:rsidRPr="00805645">
        <w:rPr>
          <w:color w:val="010202"/>
          <w:spacing w:val="2"/>
          <w:w w:val="105"/>
        </w:rPr>
        <w:t xml:space="preserve">&amp; Waterproofing </w:t>
      </w:r>
      <w:r w:rsidR="00806BD4" w:rsidRPr="00805645">
        <w:rPr>
          <w:color w:val="010202"/>
          <w:spacing w:val="2"/>
          <w:w w:val="105"/>
        </w:rPr>
        <w:t>Inc.</w:t>
      </w:r>
      <w:r w:rsidRPr="00805645">
        <w:rPr>
          <w:color w:val="010202"/>
          <w:spacing w:val="2"/>
          <w:w w:val="105"/>
        </w:rPr>
        <w:t xml:space="preserve"> representative to ensure that the waterproofing membrane has been</w:t>
      </w:r>
      <w:r w:rsidRPr="0011091A">
        <w:rPr>
          <w:color w:val="010202"/>
          <w:spacing w:val="2"/>
          <w:w w:val="105"/>
        </w:rPr>
        <w:t xml:space="preserve"> </w:t>
      </w:r>
      <w:r w:rsidRPr="00805645">
        <w:rPr>
          <w:color w:val="010202"/>
          <w:spacing w:val="2"/>
          <w:w w:val="105"/>
        </w:rPr>
        <w:t xml:space="preserve">installed according to Carlisle Coatings &amp; Waterproofing </w:t>
      </w:r>
      <w:r w:rsidR="00806BD4" w:rsidRPr="00805645">
        <w:rPr>
          <w:color w:val="010202"/>
          <w:spacing w:val="2"/>
          <w:w w:val="105"/>
        </w:rPr>
        <w:t>Inc.</w:t>
      </w:r>
      <w:r w:rsidRPr="00805645">
        <w:rPr>
          <w:color w:val="010202"/>
          <w:spacing w:val="2"/>
          <w:w w:val="105"/>
        </w:rPr>
        <w:t xml:space="preserve"> specifications and details.</w:t>
      </w:r>
      <w:r w:rsidR="004E469B" w:rsidRPr="00805645">
        <w:rPr>
          <w:color w:val="010202"/>
          <w:spacing w:val="2"/>
          <w:w w:val="105"/>
        </w:rPr>
        <w:t xml:space="preserve">  </w:t>
      </w:r>
      <w:r w:rsidRPr="00805645">
        <w:rPr>
          <w:color w:val="010202"/>
          <w:spacing w:val="2"/>
          <w:w w:val="105"/>
        </w:rPr>
        <w:t>This</w:t>
      </w:r>
      <w:r w:rsidRPr="0011091A">
        <w:rPr>
          <w:color w:val="010202"/>
          <w:spacing w:val="2"/>
          <w:w w:val="105"/>
        </w:rPr>
        <w:t xml:space="preserve"> </w:t>
      </w:r>
      <w:r w:rsidRPr="00805645">
        <w:rPr>
          <w:color w:val="010202"/>
          <w:spacing w:val="2"/>
          <w:w w:val="105"/>
        </w:rPr>
        <w:t>inspection shall be coordinated prior to installing the</w:t>
      </w:r>
      <w:r w:rsidRPr="0011091A">
        <w:rPr>
          <w:color w:val="010202"/>
          <w:spacing w:val="2"/>
          <w:w w:val="105"/>
        </w:rPr>
        <w:t xml:space="preserve"> </w:t>
      </w:r>
      <w:r w:rsidRPr="00805645">
        <w:rPr>
          <w:color w:val="010202"/>
          <w:spacing w:val="2"/>
          <w:w w:val="105"/>
        </w:rPr>
        <w:t>Blindside components so</w:t>
      </w:r>
      <w:r w:rsidRPr="0011091A">
        <w:rPr>
          <w:color w:val="010202"/>
          <w:spacing w:val="2"/>
          <w:w w:val="105"/>
        </w:rPr>
        <w:t xml:space="preserve"> </w:t>
      </w:r>
      <w:r w:rsidRPr="00805645">
        <w:rPr>
          <w:color w:val="010202"/>
          <w:spacing w:val="2"/>
          <w:w w:val="105"/>
        </w:rPr>
        <w:t>that</w:t>
      </w:r>
      <w:r w:rsidRPr="0011091A">
        <w:rPr>
          <w:color w:val="010202"/>
          <w:spacing w:val="2"/>
          <w:w w:val="105"/>
        </w:rPr>
        <w:t xml:space="preserve"> </w:t>
      </w:r>
      <w:r w:rsidRPr="00805645">
        <w:rPr>
          <w:color w:val="010202"/>
          <w:spacing w:val="2"/>
          <w:w w:val="105"/>
        </w:rPr>
        <w:t xml:space="preserve">access to the </w:t>
      </w:r>
      <w:r w:rsidR="00806BD4" w:rsidRPr="00805645">
        <w:rPr>
          <w:color w:val="010202"/>
          <w:spacing w:val="2"/>
          <w:w w:val="105"/>
        </w:rPr>
        <w:t>membrane is</w:t>
      </w:r>
      <w:r w:rsidRPr="00805645">
        <w:rPr>
          <w:color w:val="010202"/>
          <w:spacing w:val="2"/>
          <w:w w:val="105"/>
        </w:rPr>
        <w:t xml:space="preserve"> not </w:t>
      </w:r>
      <w:r w:rsidRPr="0011091A">
        <w:rPr>
          <w:color w:val="010202"/>
          <w:spacing w:val="2"/>
          <w:w w:val="105"/>
        </w:rPr>
        <w:t>i</w:t>
      </w:r>
      <w:r w:rsidRPr="00805645">
        <w:rPr>
          <w:color w:val="010202"/>
          <w:spacing w:val="2"/>
          <w:w w:val="105"/>
        </w:rPr>
        <w:t>m</w:t>
      </w:r>
      <w:r w:rsidRPr="0011091A">
        <w:rPr>
          <w:color w:val="010202"/>
          <w:spacing w:val="2"/>
          <w:w w:val="105"/>
        </w:rPr>
        <w:t>paired.</w:t>
      </w:r>
    </w:p>
    <w:p w14:paraId="3F421AFF" w14:textId="77777777" w:rsidR="0056297E" w:rsidRPr="0011091A" w:rsidRDefault="00453ADE" w:rsidP="00805645">
      <w:pPr>
        <w:pStyle w:val="BodyText"/>
        <w:numPr>
          <w:ilvl w:val="2"/>
          <w:numId w:val="6"/>
        </w:numPr>
        <w:tabs>
          <w:tab w:val="left" w:pos="924"/>
        </w:tabs>
        <w:kinsoku w:val="0"/>
        <w:overflowPunct w:val="0"/>
        <w:spacing w:line="263" w:lineRule="auto"/>
        <w:ind w:left="927" w:right="140" w:hanging="360"/>
        <w:rPr>
          <w:color w:val="010202"/>
          <w:spacing w:val="5"/>
          <w:w w:val="105"/>
        </w:rPr>
      </w:pPr>
      <w:r w:rsidRPr="00805645">
        <w:rPr>
          <w:color w:val="010202"/>
          <w:spacing w:val="2"/>
          <w:w w:val="105"/>
        </w:rPr>
        <w:t>An in-progress inspection may be scheduled after the initial inspection (after the membrane installation is completed) to ensure proper protection procedures are being followed to prevent possible damage to the membrane during the installation of above membrane components.</w:t>
      </w:r>
    </w:p>
    <w:p w14:paraId="6612876B" w14:textId="77777777" w:rsidR="0056297E" w:rsidRPr="0011091A" w:rsidRDefault="0056297E">
      <w:pPr>
        <w:kinsoku w:val="0"/>
        <w:overflowPunct w:val="0"/>
        <w:spacing w:before="13" w:line="240" w:lineRule="exact"/>
      </w:pPr>
    </w:p>
    <w:p w14:paraId="6FE20B74" w14:textId="77777777" w:rsidR="0056297E" w:rsidRPr="0011091A" w:rsidRDefault="00453ADE" w:rsidP="0011091A">
      <w:pPr>
        <w:pStyle w:val="BodyText"/>
        <w:numPr>
          <w:ilvl w:val="1"/>
          <w:numId w:val="6"/>
        </w:numPr>
        <w:tabs>
          <w:tab w:val="left" w:pos="537"/>
        </w:tabs>
        <w:kinsoku w:val="0"/>
        <w:overflowPunct w:val="0"/>
        <w:ind w:left="537" w:hanging="330"/>
        <w:rPr>
          <w:color w:val="000000"/>
        </w:rPr>
      </w:pPr>
      <w:r w:rsidRPr="0011091A">
        <w:rPr>
          <w:color w:val="010202"/>
          <w:spacing w:val="4"/>
          <w:w w:val="110"/>
        </w:rPr>
        <w:t>SUB</w:t>
      </w:r>
      <w:r w:rsidRPr="0011091A">
        <w:rPr>
          <w:color w:val="010202"/>
          <w:spacing w:val="7"/>
          <w:w w:val="110"/>
        </w:rPr>
        <w:t>M</w:t>
      </w:r>
      <w:r w:rsidRPr="0011091A">
        <w:rPr>
          <w:color w:val="010202"/>
          <w:spacing w:val="1"/>
          <w:w w:val="110"/>
        </w:rPr>
        <w:t>I</w:t>
      </w:r>
      <w:r w:rsidRPr="0011091A">
        <w:rPr>
          <w:color w:val="010202"/>
          <w:spacing w:val="3"/>
          <w:w w:val="110"/>
        </w:rPr>
        <w:t>TTALS</w:t>
      </w:r>
    </w:p>
    <w:p w14:paraId="4DDE5D72" w14:textId="77777777" w:rsidR="0056297E" w:rsidRPr="0011091A" w:rsidRDefault="0056297E">
      <w:pPr>
        <w:kinsoku w:val="0"/>
        <w:overflowPunct w:val="0"/>
        <w:spacing w:before="14" w:line="260" w:lineRule="exact"/>
        <w:rPr>
          <w:sz w:val="26"/>
          <w:szCs w:val="26"/>
        </w:rPr>
      </w:pPr>
    </w:p>
    <w:p w14:paraId="66B3C570" w14:textId="77777777" w:rsidR="0056297E" w:rsidRPr="0011091A" w:rsidRDefault="00453ADE" w:rsidP="0011091A">
      <w:pPr>
        <w:pStyle w:val="BodyText"/>
        <w:numPr>
          <w:ilvl w:val="2"/>
          <w:numId w:val="6"/>
        </w:numPr>
        <w:tabs>
          <w:tab w:val="left" w:pos="924"/>
        </w:tabs>
        <w:kinsoku w:val="0"/>
        <w:overflowPunct w:val="0"/>
        <w:spacing w:line="219" w:lineRule="exact"/>
        <w:ind w:left="924" w:hanging="358"/>
        <w:rPr>
          <w:color w:val="010202"/>
          <w:spacing w:val="5"/>
          <w:w w:val="105"/>
        </w:rPr>
      </w:pPr>
      <w:r w:rsidRPr="0011091A">
        <w:rPr>
          <w:color w:val="010202"/>
          <w:spacing w:val="5"/>
          <w:w w:val="105"/>
        </w:rPr>
        <w:t>General:  Submit in accordance with Section 01 33 00.</w:t>
      </w:r>
    </w:p>
    <w:p w14:paraId="19AA5087" w14:textId="77777777" w:rsidR="0056297E" w:rsidRPr="0011091A" w:rsidRDefault="00453ADE" w:rsidP="0011091A">
      <w:pPr>
        <w:pStyle w:val="BodyText"/>
        <w:numPr>
          <w:ilvl w:val="2"/>
          <w:numId w:val="6"/>
        </w:numPr>
        <w:tabs>
          <w:tab w:val="left" w:pos="924"/>
        </w:tabs>
        <w:kinsoku w:val="0"/>
        <w:overflowPunct w:val="0"/>
        <w:spacing w:line="219" w:lineRule="exact"/>
        <w:ind w:left="924" w:hanging="358"/>
        <w:rPr>
          <w:color w:val="010202"/>
          <w:spacing w:val="5"/>
          <w:w w:val="105"/>
        </w:rPr>
      </w:pPr>
      <w:r w:rsidRPr="0011091A">
        <w:rPr>
          <w:color w:val="010202"/>
          <w:spacing w:val="5"/>
          <w:w w:val="105"/>
        </w:rPr>
        <w:t>Product Data: Submit manufacturer's product literature and installation instructions.</w:t>
      </w:r>
    </w:p>
    <w:p w14:paraId="35E001AB" w14:textId="77777777" w:rsidR="0056297E" w:rsidRPr="0011091A" w:rsidRDefault="00453ADE" w:rsidP="0011091A">
      <w:pPr>
        <w:pStyle w:val="BodyText"/>
        <w:numPr>
          <w:ilvl w:val="2"/>
          <w:numId w:val="6"/>
        </w:numPr>
        <w:tabs>
          <w:tab w:val="left" w:pos="924"/>
        </w:tabs>
        <w:kinsoku w:val="0"/>
        <w:overflowPunct w:val="0"/>
        <w:spacing w:line="219" w:lineRule="exact"/>
        <w:ind w:left="924" w:hanging="358"/>
        <w:rPr>
          <w:color w:val="010202"/>
          <w:spacing w:val="5"/>
          <w:w w:val="105"/>
        </w:rPr>
      </w:pPr>
      <w:r w:rsidRPr="0011091A">
        <w:rPr>
          <w:color w:val="010202"/>
          <w:spacing w:val="5"/>
          <w:w w:val="105"/>
        </w:rPr>
        <w:t xml:space="preserve">Subcontractor’s approval by </w:t>
      </w:r>
      <w:r w:rsidR="006212EB">
        <w:rPr>
          <w:color w:val="010202"/>
          <w:spacing w:val="5"/>
          <w:w w:val="105"/>
        </w:rPr>
        <w:t>m</w:t>
      </w:r>
      <w:r w:rsidRPr="0011091A">
        <w:rPr>
          <w:color w:val="010202"/>
          <w:spacing w:val="5"/>
          <w:w w:val="105"/>
        </w:rPr>
        <w:t>anufacturer:  Submit document stating manufacturer's acceptance of subcontractor as an Approved Applicator for the specified materials.</w:t>
      </w:r>
    </w:p>
    <w:p w14:paraId="6DACC08E" w14:textId="2569344D" w:rsidR="0056297E" w:rsidRPr="0011091A" w:rsidRDefault="00453ADE" w:rsidP="0011091A">
      <w:pPr>
        <w:pStyle w:val="BodyText"/>
        <w:numPr>
          <w:ilvl w:val="2"/>
          <w:numId w:val="6"/>
        </w:numPr>
        <w:tabs>
          <w:tab w:val="left" w:pos="924"/>
        </w:tabs>
        <w:kinsoku w:val="0"/>
        <w:overflowPunct w:val="0"/>
        <w:spacing w:line="219" w:lineRule="exact"/>
        <w:ind w:left="924" w:hanging="358"/>
        <w:rPr>
          <w:color w:val="010202"/>
          <w:spacing w:val="5"/>
          <w:w w:val="105"/>
        </w:rPr>
      </w:pPr>
      <w:r w:rsidRPr="0011091A">
        <w:rPr>
          <w:color w:val="010202"/>
          <w:spacing w:val="5"/>
          <w:w w:val="105"/>
        </w:rPr>
        <w:t>Warrant</w:t>
      </w:r>
      <w:r w:rsidR="004E469B" w:rsidRPr="0011091A">
        <w:rPr>
          <w:color w:val="010202"/>
          <w:spacing w:val="5"/>
          <w:w w:val="105"/>
        </w:rPr>
        <w:t>ies</w:t>
      </w:r>
      <w:r w:rsidRPr="0011091A">
        <w:rPr>
          <w:color w:val="010202"/>
          <w:spacing w:val="5"/>
          <w:w w:val="105"/>
        </w:rPr>
        <w:t>:  Submit sample warrant</w:t>
      </w:r>
      <w:r w:rsidR="004E469B" w:rsidRPr="0011091A">
        <w:rPr>
          <w:color w:val="010202"/>
          <w:spacing w:val="5"/>
          <w:w w:val="105"/>
        </w:rPr>
        <w:t>ies</w:t>
      </w:r>
      <w:r w:rsidRPr="0011091A">
        <w:rPr>
          <w:color w:val="010202"/>
          <w:spacing w:val="5"/>
          <w:w w:val="105"/>
        </w:rPr>
        <w:t xml:space="preserve"> identifying the terms and conditions stated in Section 1.6.</w:t>
      </w:r>
    </w:p>
    <w:p w14:paraId="1763F3B6" w14:textId="77777777" w:rsidR="0056297E" w:rsidRPr="0011091A" w:rsidRDefault="0056297E">
      <w:pPr>
        <w:kinsoku w:val="0"/>
        <w:overflowPunct w:val="0"/>
        <w:spacing w:before="14" w:line="260" w:lineRule="exact"/>
        <w:rPr>
          <w:sz w:val="26"/>
          <w:szCs w:val="26"/>
        </w:rPr>
      </w:pPr>
    </w:p>
    <w:p w14:paraId="708944C9" w14:textId="77777777" w:rsidR="0056297E" w:rsidRPr="0011091A" w:rsidRDefault="00453ADE" w:rsidP="0011091A">
      <w:pPr>
        <w:pStyle w:val="BodyText"/>
        <w:numPr>
          <w:ilvl w:val="1"/>
          <w:numId w:val="6"/>
        </w:numPr>
        <w:tabs>
          <w:tab w:val="left" w:pos="537"/>
        </w:tabs>
        <w:kinsoku w:val="0"/>
        <w:overflowPunct w:val="0"/>
        <w:ind w:left="537" w:hanging="330"/>
        <w:rPr>
          <w:color w:val="000000"/>
        </w:rPr>
      </w:pPr>
      <w:r w:rsidRPr="0011091A">
        <w:rPr>
          <w:color w:val="010202"/>
          <w:spacing w:val="4"/>
          <w:w w:val="110"/>
        </w:rPr>
        <w:t>WARRANTY</w:t>
      </w:r>
    </w:p>
    <w:p w14:paraId="5D20D1A6" w14:textId="77777777" w:rsidR="0056297E" w:rsidRPr="0011091A" w:rsidRDefault="0056297E">
      <w:pPr>
        <w:kinsoku w:val="0"/>
        <w:overflowPunct w:val="0"/>
        <w:spacing w:before="19" w:line="260" w:lineRule="exact"/>
        <w:rPr>
          <w:sz w:val="26"/>
          <w:szCs w:val="26"/>
        </w:rPr>
      </w:pPr>
    </w:p>
    <w:p w14:paraId="4F17A63E" w14:textId="77777777" w:rsidR="00086E78" w:rsidRPr="0011339F" w:rsidRDefault="00086E78" w:rsidP="0011091A">
      <w:pPr>
        <w:pStyle w:val="BodyText"/>
        <w:numPr>
          <w:ilvl w:val="2"/>
          <w:numId w:val="6"/>
        </w:numPr>
        <w:tabs>
          <w:tab w:val="left" w:pos="924"/>
        </w:tabs>
        <w:kinsoku w:val="0"/>
        <w:overflowPunct w:val="0"/>
        <w:spacing w:line="219" w:lineRule="exact"/>
        <w:ind w:left="924" w:hanging="358"/>
        <w:rPr>
          <w:color w:val="010202"/>
          <w:spacing w:val="5"/>
          <w:w w:val="105"/>
        </w:rPr>
      </w:pPr>
      <w:r w:rsidRPr="0011091A">
        <w:rPr>
          <w:color w:val="010202"/>
          <w:spacing w:val="5"/>
          <w:w w:val="105"/>
        </w:rPr>
        <w:t xml:space="preserve">Installer’s Warranty - Provide a written workmanship warranty separate from manufacturer and agree to </w:t>
      </w:r>
      <w:r w:rsidRPr="0011339F">
        <w:rPr>
          <w:color w:val="010202"/>
          <w:spacing w:val="5"/>
          <w:w w:val="105"/>
        </w:rPr>
        <w:t xml:space="preserve">promptly make repairs to any water infiltration through the waterproofing system </w:t>
      </w:r>
      <w:r w:rsidR="00BE009E" w:rsidRPr="0011339F">
        <w:rPr>
          <w:color w:val="010202"/>
          <w:spacing w:val="5"/>
          <w:w w:val="105"/>
        </w:rPr>
        <w:t xml:space="preserve">for a </w:t>
      </w:r>
      <w:r w:rsidRPr="0011339F">
        <w:rPr>
          <w:color w:val="010202"/>
          <w:spacing w:val="5"/>
          <w:w w:val="105"/>
        </w:rPr>
        <w:t>period</w:t>
      </w:r>
      <w:r w:rsidR="00BE009E" w:rsidRPr="0011339F">
        <w:rPr>
          <w:color w:val="010202"/>
          <w:spacing w:val="5"/>
          <w:w w:val="105"/>
        </w:rPr>
        <w:t xml:space="preserve"> of 2 years from the date of final installation of the waterproofing system.</w:t>
      </w:r>
      <w:r w:rsidRPr="0011339F">
        <w:rPr>
          <w:color w:val="010202"/>
          <w:spacing w:val="5"/>
          <w:w w:val="105"/>
        </w:rPr>
        <w:t xml:space="preserve"> </w:t>
      </w:r>
    </w:p>
    <w:p w14:paraId="595189AA" w14:textId="77777777" w:rsidR="0056297E" w:rsidRPr="0011339F" w:rsidRDefault="00086E78" w:rsidP="0011091A">
      <w:pPr>
        <w:pStyle w:val="BodyText"/>
        <w:numPr>
          <w:ilvl w:val="2"/>
          <w:numId w:val="6"/>
        </w:numPr>
        <w:tabs>
          <w:tab w:val="left" w:pos="924"/>
        </w:tabs>
        <w:kinsoku w:val="0"/>
        <w:overflowPunct w:val="0"/>
        <w:spacing w:line="219" w:lineRule="exact"/>
        <w:ind w:left="924" w:hanging="358"/>
        <w:rPr>
          <w:color w:val="010202"/>
          <w:spacing w:val="5"/>
          <w:w w:val="105"/>
        </w:rPr>
      </w:pPr>
      <w:r w:rsidRPr="0011339F">
        <w:rPr>
          <w:color w:val="010202"/>
          <w:spacing w:val="5"/>
          <w:w w:val="105"/>
        </w:rPr>
        <w:t xml:space="preserve">Manufacturer’s </w:t>
      </w:r>
      <w:r w:rsidR="00453ADE" w:rsidRPr="0011339F">
        <w:rPr>
          <w:color w:val="010202"/>
          <w:spacing w:val="5"/>
          <w:w w:val="105"/>
        </w:rPr>
        <w:t>Waterp</w:t>
      </w:r>
      <w:r w:rsidR="00F60701" w:rsidRPr="0011339F">
        <w:rPr>
          <w:color w:val="010202"/>
          <w:spacing w:val="5"/>
          <w:w w:val="105"/>
        </w:rPr>
        <w:t>roofing</w:t>
      </w:r>
      <w:r w:rsidR="00453ADE" w:rsidRPr="0011339F">
        <w:rPr>
          <w:color w:val="010202"/>
          <w:spacing w:val="5"/>
          <w:w w:val="105"/>
        </w:rPr>
        <w:t xml:space="preserve"> </w:t>
      </w:r>
      <w:r w:rsidRPr="0011339F">
        <w:rPr>
          <w:color w:val="010202"/>
          <w:spacing w:val="5"/>
          <w:w w:val="105"/>
        </w:rPr>
        <w:t xml:space="preserve">Warranty - </w:t>
      </w:r>
      <w:r w:rsidR="00453ADE" w:rsidRPr="0011339F">
        <w:rPr>
          <w:color w:val="010202"/>
          <w:spacing w:val="5"/>
          <w:w w:val="105"/>
        </w:rPr>
        <w:t>Provide a written</w:t>
      </w:r>
      <w:r w:rsidR="006B5FE5" w:rsidRPr="0011339F">
        <w:rPr>
          <w:color w:val="010202"/>
          <w:spacing w:val="5"/>
          <w:w w:val="105"/>
        </w:rPr>
        <w:t xml:space="preserve"> </w:t>
      </w:r>
      <w:r w:rsidR="00453ADE" w:rsidRPr="0011339F">
        <w:rPr>
          <w:color w:val="010202"/>
          <w:spacing w:val="5"/>
          <w:w w:val="105"/>
        </w:rPr>
        <w:t>warranty for all system components agreeing to promptly make repairs or replace defective waterproofing system materials</w:t>
      </w:r>
    </w:p>
    <w:p w14:paraId="281B233D" w14:textId="77777777" w:rsidR="00846A85" w:rsidRPr="0011091A" w:rsidRDefault="00453ADE" w:rsidP="0011091A">
      <w:pPr>
        <w:pStyle w:val="BodyText"/>
        <w:numPr>
          <w:ilvl w:val="3"/>
          <w:numId w:val="7"/>
        </w:numPr>
        <w:kinsoku w:val="0"/>
        <w:overflowPunct w:val="0"/>
        <w:spacing w:line="260" w:lineRule="auto"/>
        <w:ind w:left="1440" w:right="670"/>
        <w:rPr>
          <w:color w:val="010202"/>
          <w:spacing w:val="5"/>
          <w:w w:val="105"/>
        </w:rPr>
      </w:pPr>
      <w:r w:rsidRPr="0011339F">
        <w:rPr>
          <w:color w:val="010202"/>
          <w:spacing w:val="5"/>
          <w:w w:val="105"/>
        </w:rPr>
        <w:t xml:space="preserve">A 5, 10, 15 or 20-year </w:t>
      </w:r>
      <w:r w:rsidR="002A0382" w:rsidRPr="0011339F">
        <w:rPr>
          <w:color w:val="010202"/>
          <w:spacing w:val="5"/>
          <w:w w:val="105"/>
        </w:rPr>
        <w:t xml:space="preserve">Material </w:t>
      </w:r>
      <w:r w:rsidRPr="0011339F">
        <w:rPr>
          <w:color w:val="010202"/>
          <w:spacing w:val="5"/>
          <w:w w:val="105"/>
        </w:rPr>
        <w:t xml:space="preserve">Warranty is available on commercial buildings </w:t>
      </w:r>
      <w:r w:rsidR="00846A85" w:rsidRPr="0011339F">
        <w:rPr>
          <w:color w:val="010202"/>
          <w:spacing w:val="5"/>
          <w:w w:val="105"/>
        </w:rPr>
        <w:t>with prior review and approval</w:t>
      </w:r>
      <w:r w:rsidR="00846A85" w:rsidRPr="0011091A">
        <w:rPr>
          <w:color w:val="010202"/>
          <w:spacing w:val="5"/>
          <w:w w:val="105"/>
        </w:rPr>
        <w:t xml:space="preserve"> by manufacturer </w:t>
      </w:r>
      <w:r w:rsidRPr="0011091A">
        <w:rPr>
          <w:color w:val="010202"/>
          <w:spacing w:val="5"/>
          <w:w w:val="105"/>
        </w:rPr>
        <w:t>and applies only to products manufactured or marketed by Carlisle Coatings &amp; Waterproofing Inc.</w:t>
      </w:r>
    </w:p>
    <w:p w14:paraId="3423A4E4" w14:textId="3EB56EF3" w:rsidR="00806BD4" w:rsidRPr="0011091A" w:rsidRDefault="00806BD4" w:rsidP="0011091A">
      <w:pPr>
        <w:pStyle w:val="BodyText"/>
        <w:numPr>
          <w:ilvl w:val="2"/>
          <w:numId w:val="6"/>
        </w:numPr>
        <w:tabs>
          <w:tab w:val="left" w:pos="924"/>
        </w:tabs>
        <w:kinsoku w:val="0"/>
        <w:overflowPunct w:val="0"/>
        <w:spacing w:line="219" w:lineRule="exact"/>
        <w:ind w:left="924" w:hanging="358"/>
        <w:rPr>
          <w:color w:val="010202"/>
          <w:spacing w:val="3"/>
          <w:w w:val="105"/>
        </w:rPr>
      </w:pPr>
      <w:r w:rsidRPr="0011091A">
        <w:rPr>
          <w:color w:val="010202"/>
          <w:spacing w:val="5"/>
          <w:w w:val="105"/>
        </w:rPr>
        <w:t>Manufacturer’s</w:t>
      </w:r>
      <w:r w:rsidRPr="0011091A">
        <w:rPr>
          <w:color w:val="010202"/>
          <w:spacing w:val="3"/>
          <w:w w:val="105"/>
        </w:rPr>
        <w:t xml:space="preserve"> Gas </w:t>
      </w:r>
      <w:r w:rsidR="00C5207E">
        <w:rPr>
          <w:color w:val="010202"/>
          <w:spacing w:val="3"/>
          <w:w w:val="105"/>
        </w:rPr>
        <w:t xml:space="preserve">Vapor </w:t>
      </w:r>
      <w:r w:rsidRPr="0011091A">
        <w:rPr>
          <w:color w:val="010202"/>
          <w:spacing w:val="3"/>
          <w:w w:val="105"/>
        </w:rPr>
        <w:t>Barrier Warranty - Provide a written, single-source warranty for all system components agreeing to replace defective Carlisle Construction Materials, LLC materials</w:t>
      </w:r>
    </w:p>
    <w:p w14:paraId="56798E7A" w14:textId="77777777" w:rsidR="00806BD4" w:rsidRPr="0011091A" w:rsidRDefault="00806BD4" w:rsidP="004E469B">
      <w:pPr>
        <w:pStyle w:val="BodyText"/>
        <w:numPr>
          <w:ilvl w:val="3"/>
          <w:numId w:val="9"/>
        </w:numPr>
        <w:kinsoku w:val="0"/>
        <w:overflowPunct w:val="0"/>
        <w:spacing w:line="260" w:lineRule="auto"/>
        <w:ind w:left="1440" w:right="670"/>
        <w:rPr>
          <w:color w:val="010202"/>
          <w:spacing w:val="3"/>
          <w:w w:val="105"/>
        </w:rPr>
      </w:pPr>
      <w:r w:rsidRPr="0011091A">
        <w:rPr>
          <w:color w:val="010202"/>
          <w:spacing w:val="3"/>
          <w:w w:val="105"/>
        </w:rPr>
        <w:t xml:space="preserve">A 5, 10, 15 or 20-year </w:t>
      </w:r>
      <w:r w:rsidR="002A0382">
        <w:rPr>
          <w:color w:val="010202"/>
          <w:spacing w:val="3"/>
          <w:w w:val="105"/>
        </w:rPr>
        <w:t>w</w:t>
      </w:r>
      <w:r w:rsidRPr="0011091A">
        <w:rPr>
          <w:color w:val="010202"/>
          <w:spacing w:val="3"/>
          <w:w w:val="105"/>
        </w:rPr>
        <w:t>arranty is available on commercial buildings with prior review and approval by manufacturer and applies only to products manufactured or marketed by Carlisle Coatings &amp; Waterproofing Inc.</w:t>
      </w:r>
    </w:p>
    <w:p w14:paraId="105BBB62" w14:textId="77777777" w:rsidR="00806BD4" w:rsidRPr="0011091A" w:rsidRDefault="00806BD4">
      <w:pPr>
        <w:kinsoku w:val="0"/>
        <w:overflowPunct w:val="0"/>
        <w:spacing w:before="17" w:line="240" w:lineRule="exact"/>
      </w:pPr>
    </w:p>
    <w:p w14:paraId="2A306902" w14:textId="77777777" w:rsidR="0056297E" w:rsidRPr="0011091A" w:rsidRDefault="004E469B" w:rsidP="0011091A">
      <w:pPr>
        <w:pStyle w:val="BodyText"/>
        <w:numPr>
          <w:ilvl w:val="1"/>
          <w:numId w:val="6"/>
        </w:numPr>
        <w:tabs>
          <w:tab w:val="left" w:pos="537"/>
        </w:tabs>
        <w:kinsoku w:val="0"/>
        <w:overflowPunct w:val="0"/>
        <w:ind w:left="537" w:hanging="330"/>
        <w:rPr>
          <w:color w:val="000000"/>
        </w:rPr>
      </w:pPr>
      <w:r w:rsidRPr="0011091A">
        <w:rPr>
          <w:color w:val="010202"/>
          <w:spacing w:val="4"/>
          <w:w w:val="110"/>
        </w:rPr>
        <w:t>PROJECT</w:t>
      </w:r>
      <w:r w:rsidR="00453ADE" w:rsidRPr="0011091A">
        <w:rPr>
          <w:color w:val="010202"/>
          <w:spacing w:val="45"/>
          <w:w w:val="110"/>
        </w:rPr>
        <w:t xml:space="preserve"> </w:t>
      </w:r>
      <w:r w:rsidR="00453ADE" w:rsidRPr="0011091A">
        <w:rPr>
          <w:color w:val="010202"/>
          <w:spacing w:val="4"/>
          <w:w w:val="110"/>
        </w:rPr>
        <w:t>COND</w:t>
      </w:r>
      <w:r w:rsidR="00453ADE" w:rsidRPr="0011091A">
        <w:rPr>
          <w:color w:val="010202"/>
          <w:spacing w:val="1"/>
          <w:w w:val="110"/>
        </w:rPr>
        <w:t>I</w:t>
      </w:r>
      <w:r w:rsidR="00453ADE" w:rsidRPr="0011091A">
        <w:rPr>
          <w:color w:val="010202"/>
          <w:spacing w:val="4"/>
          <w:w w:val="110"/>
        </w:rPr>
        <w:t>T</w:t>
      </w:r>
      <w:r w:rsidR="00453ADE" w:rsidRPr="0011091A">
        <w:rPr>
          <w:color w:val="010202"/>
          <w:spacing w:val="1"/>
          <w:w w:val="110"/>
        </w:rPr>
        <w:t>I</w:t>
      </w:r>
      <w:r w:rsidR="00453ADE" w:rsidRPr="0011091A">
        <w:rPr>
          <w:color w:val="010202"/>
          <w:spacing w:val="5"/>
          <w:w w:val="110"/>
        </w:rPr>
        <w:t>ONS</w:t>
      </w:r>
    </w:p>
    <w:p w14:paraId="1E39335E" w14:textId="77777777" w:rsidR="0056297E" w:rsidRPr="0011091A" w:rsidRDefault="0056297E">
      <w:pPr>
        <w:kinsoku w:val="0"/>
        <w:overflowPunct w:val="0"/>
        <w:spacing w:before="14" w:line="260" w:lineRule="exact"/>
        <w:rPr>
          <w:sz w:val="26"/>
          <w:szCs w:val="26"/>
        </w:rPr>
      </w:pPr>
    </w:p>
    <w:p w14:paraId="1374551F" w14:textId="77777777" w:rsidR="0056297E" w:rsidRPr="0011091A" w:rsidRDefault="00453ADE" w:rsidP="0011091A">
      <w:pPr>
        <w:pStyle w:val="BodyText"/>
        <w:numPr>
          <w:ilvl w:val="2"/>
          <w:numId w:val="6"/>
        </w:numPr>
        <w:tabs>
          <w:tab w:val="left" w:pos="924"/>
        </w:tabs>
        <w:kinsoku w:val="0"/>
        <w:overflowPunct w:val="0"/>
        <w:spacing w:line="219" w:lineRule="exact"/>
        <w:ind w:left="924" w:hanging="358"/>
        <w:rPr>
          <w:color w:val="000000"/>
        </w:rPr>
      </w:pPr>
      <w:r w:rsidRPr="0011091A">
        <w:rPr>
          <w:color w:val="010202"/>
          <w:spacing w:val="5"/>
          <w:w w:val="105"/>
        </w:rPr>
        <w:t>Coordination</w:t>
      </w:r>
      <w:r w:rsidRPr="0011091A">
        <w:rPr>
          <w:color w:val="010202"/>
          <w:spacing w:val="15"/>
          <w:w w:val="105"/>
        </w:rPr>
        <w:t xml:space="preserve"> </w:t>
      </w:r>
      <w:r w:rsidRPr="0011091A">
        <w:rPr>
          <w:color w:val="010202"/>
          <w:spacing w:val="3"/>
          <w:w w:val="105"/>
        </w:rPr>
        <w:t>betwee</w:t>
      </w:r>
      <w:r w:rsidRPr="0011091A">
        <w:rPr>
          <w:color w:val="010202"/>
          <w:w w:val="105"/>
        </w:rPr>
        <w:t>n</w:t>
      </w:r>
      <w:r w:rsidRPr="0011091A">
        <w:rPr>
          <w:color w:val="010202"/>
          <w:spacing w:val="9"/>
          <w:w w:val="105"/>
        </w:rPr>
        <w:t xml:space="preserve"> </w:t>
      </w:r>
      <w:r w:rsidRPr="0011091A">
        <w:rPr>
          <w:color w:val="010202"/>
          <w:spacing w:val="3"/>
          <w:w w:val="105"/>
        </w:rPr>
        <w:t>variou</w:t>
      </w:r>
      <w:r w:rsidRPr="0011091A">
        <w:rPr>
          <w:color w:val="010202"/>
          <w:w w:val="105"/>
        </w:rPr>
        <w:t>s</w:t>
      </w:r>
      <w:r w:rsidRPr="0011091A">
        <w:rPr>
          <w:color w:val="010202"/>
          <w:spacing w:val="6"/>
          <w:w w:val="105"/>
        </w:rPr>
        <w:t xml:space="preserve"> </w:t>
      </w:r>
      <w:r w:rsidRPr="0011091A">
        <w:rPr>
          <w:color w:val="010202"/>
          <w:spacing w:val="3"/>
          <w:w w:val="105"/>
        </w:rPr>
        <w:t>trade</w:t>
      </w:r>
      <w:r w:rsidRPr="0011091A">
        <w:rPr>
          <w:color w:val="010202"/>
          <w:w w:val="105"/>
        </w:rPr>
        <w:t>s</w:t>
      </w:r>
      <w:r w:rsidRPr="0011091A">
        <w:rPr>
          <w:color w:val="010202"/>
          <w:spacing w:val="4"/>
          <w:w w:val="105"/>
        </w:rPr>
        <w:t xml:space="preserve"> </w:t>
      </w:r>
      <w:r w:rsidRPr="0011091A">
        <w:rPr>
          <w:color w:val="010202"/>
          <w:spacing w:val="3"/>
          <w:w w:val="105"/>
        </w:rPr>
        <w:t>i</w:t>
      </w:r>
      <w:r w:rsidRPr="0011091A">
        <w:rPr>
          <w:color w:val="010202"/>
          <w:w w:val="105"/>
        </w:rPr>
        <w:t>s</w:t>
      </w:r>
      <w:r w:rsidRPr="0011091A">
        <w:rPr>
          <w:color w:val="010202"/>
          <w:spacing w:val="-1"/>
          <w:w w:val="105"/>
        </w:rPr>
        <w:t xml:space="preserve"> </w:t>
      </w:r>
      <w:r w:rsidRPr="0011091A">
        <w:rPr>
          <w:color w:val="010202"/>
          <w:spacing w:val="2"/>
          <w:w w:val="105"/>
        </w:rPr>
        <w:t>e</w:t>
      </w:r>
      <w:r w:rsidRPr="0011091A">
        <w:rPr>
          <w:color w:val="010202"/>
          <w:spacing w:val="3"/>
          <w:w w:val="105"/>
        </w:rPr>
        <w:t>ssentia</w:t>
      </w:r>
      <w:r w:rsidRPr="0011091A">
        <w:rPr>
          <w:color w:val="010202"/>
          <w:w w:val="105"/>
        </w:rPr>
        <w:t>l</w:t>
      </w:r>
      <w:r w:rsidRPr="0011091A">
        <w:rPr>
          <w:color w:val="010202"/>
          <w:spacing w:val="8"/>
          <w:w w:val="105"/>
        </w:rPr>
        <w:t xml:space="preserve"> </w:t>
      </w:r>
      <w:r w:rsidRPr="0011091A">
        <w:rPr>
          <w:color w:val="010202"/>
          <w:spacing w:val="3"/>
          <w:w w:val="105"/>
        </w:rPr>
        <w:t>t</w:t>
      </w:r>
      <w:r w:rsidRPr="0011091A">
        <w:rPr>
          <w:color w:val="010202"/>
          <w:w w:val="105"/>
        </w:rPr>
        <w:t>o</w:t>
      </w:r>
      <w:r w:rsidRPr="0011091A">
        <w:rPr>
          <w:color w:val="010202"/>
          <w:spacing w:val="-1"/>
          <w:w w:val="105"/>
        </w:rPr>
        <w:t xml:space="preserve"> </w:t>
      </w:r>
      <w:r w:rsidRPr="0011091A">
        <w:rPr>
          <w:color w:val="010202"/>
          <w:spacing w:val="3"/>
          <w:w w:val="105"/>
        </w:rPr>
        <w:t>avoi</w:t>
      </w:r>
      <w:r w:rsidRPr="0011091A">
        <w:rPr>
          <w:color w:val="010202"/>
          <w:w w:val="105"/>
        </w:rPr>
        <w:t>d</w:t>
      </w:r>
      <w:r w:rsidRPr="0011091A">
        <w:rPr>
          <w:color w:val="010202"/>
          <w:spacing w:val="5"/>
          <w:w w:val="105"/>
        </w:rPr>
        <w:t xml:space="preserve"> </w:t>
      </w:r>
      <w:r w:rsidRPr="0011091A">
        <w:rPr>
          <w:color w:val="010202"/>
          <w:spacing w:val="3"/>
          <w:w w:val="105"/>
        </w:rPr>
        <w:t>unnecessar</w:t>
      </w:r>
      <w:r w:rsidRPr="0011091A">
        <w:rPr>
          <w:color w:val="010202"/>
          <w:w w:val="105"/>
        </w:rPr>
        <w:t>y</w:t>
      </w:r>
      <w:r w:rsidRPr="0011091A">
        <w:rPr>
          <w:color w:val="010202"/>
          <w:spacing w:val="13"/>
          <w:w w:val="105"/>
        </w:rPr>
        <w:t xml:space="preserve"> </w:t>
      </w:r>
      <w:r w:rsidRPr="0011091A">
        <w:rPr>
          <w:color w:val="010202"/>
          <w:spacing w:val="3"/>
          <w:w w:val="105"/>
        </w:rPr>
        <w:t>traffi</w:t>
      </w:r>
      <w:r w:rsidRPr="0011091A">
        <w:rPr>
          <w:color w:val="010202"/>
          <w:w w:val="105"/>
        </w:rPr>
        <w:t>c</w:t>
      </w:r>
      <w:r w:rsidRPr="0011091A">
        <w:rPr>
          <w:color w:val="010202"/>
          <w:spacing w:val="6"/>
          <w:w w:val="105"/>
        </w:rPr>
        <w:t xml:space="preserve"> </w:t>
      </w:r>
      <w:r w:rsidRPr="0011091A">
        <w:rPr>
          <w:color w:val="010202"/>
          <w:spacing w:val="3"/>
          <w:w w:val="105"/>
        </w:rPr>
        <w:t>t</w:t>
      </w:r>
      <w:r w:rsidRPr="0011091A">
        <w:rPr>
          <w:color w:val="010202"/>
          <w:w w:val="105"/>
        </w:rPr>
        <w:t>o</w:t>
      </w:r>
      <w:r w:rsidRPr="0011091A">
        <w:rPr>
          <w:color w:val="010202"/>
          <w:spacing w:val="-1"/>
          <w:w w:val="105"/>
        </w:rPr>
        <w:t xml:space="preserve"> </w:t>
      </w:r>
      <w:r w:rsidRPr="0011091A">
        <w:rPr>
          <w:color w:val="010202"/>
          <w:spacing w:val="3"/>
          <w:w w:val="105"/>
        </w:rPr>
        <w:t>preven</w:t>
      </w:r>
      <w:r w:rsidRPr="0011091A">
        <w:rPr>
          <w:color w:val="010202"/>
          <w:w w:val="105"/>
        </w:rPr>
        <w:t>t</w:t>
      </w:r>
      <w:r w:rsidRPr="0011091A">
        <w:rPr>
          <w:color w:val="010202"/>
          <w:spacing w:val="8"/>
          <w:w w:val="105"/>
        </w:rPr>
        <w:t xml:space="preserve"> </w:t>
      </w:r>
      <w:r w:rsidRPr="0011091A">
        <w:rPr>
          <w:color w:val="010202"/>
          <w:spacing w:val="3"/>
          <w:w w:val="105"/>
        </w:rPr>
        <w:t>da</w:t>
      </w:r>
      <w:r w:rsidRPr="0011091A">
        <w:rPr>
          <w:color w:val="010202"/>
          <w:spacing w:val="5"/>
          <w:w w:val="105"/>
        </w:rPr>
        <w:t>m</w:t>
      </w:r>
      <w:r w:rsidRPr="0011091A">
        <w:rPr>
          <w:color w:val="010202"/>
          <w:spacing w:val="3"/>
          <w:w w:val="105"/>
        </w:rPr>
        <w:t>age</w:t>
      </w:r>
      <w:r w:rsidRPr="0011091A">
        <w:rPr>
          <w:color w:val="010202"/>
          <w:spacing w:val="-5"/>
          <w:w w:val="105"/>
        </w:rPr>
        <w:t xml:space="preserve"> </w:t>
      </w:r>
      <w:r w:rsidRPr="0011091A">
        <w:rPr>
          <w:color w:val="010202"/>
          <w:spacing w:val="3"/>
          <w:w w:val="105"/>
        </w:rPr>
        <w:t>t</w:t>
      </w:r>
      <w:r w:rsidRPr="0011091A">
        <w:rPr>
          <w:color w:val="010202"/>
          <w:w w:val="105"/>
        </w:rPr>
        <w:t>o</w:t>
      </w:r>
      <w:r w:rsidRPr="0011091A">
        <w:rPr>
          <w:color w:val="010202"/>
          <w:spacing w:val="11"/>
        </w:rPr>
        <w:t xml:space="preserve"> </w:t>
      </w:r>
      <w:r w:rsidRPr="0011091A">
        <w:rPr>
          <w:color w:val="010202"/>
          <w:spacing w:val="3"/>
          <w:w w:val="105"/>
        </w:rPr>
        <w:t>th</w:t>
      </w:r>
      <w:r w:rsidRPr="0011091A">
        <w:rPr>
          <w:color w:val="010202"/>
          <w:w w:val="105"/>
        </w:rPr>
        <w:t>e</w:t>
      </w:r>
      <w:r w:rsidRPr="0011091A">
        <w:rPr>
          <w:color w:val="010202"/>
          <w:spacing w:val="1"/>
          <w:w w:val="105"/>
        </w:rPr>
        <w:t xml:space="preserve"> </w:t>
      </w:r>
      <w:r w:rsidRPr="0011091A">
        <w:rPr>
          <w:color w:val="010202"/>
          <w:spacing w:val="5"/>
          <w:w w:val="105"/>
        </w:rPr>
        <w:t>m</w:t>
      </w:r>
      <w:r w:rsidRPr="0011091A">
        <w:rPr>
          <w:color w:val="010202"/>
          <w:spacing w:val="3"/>
          <w:w w:val="105"/>
        </w:rPr>
        <w:t>e</w:t>
      </w:r>
      <w:r w:rsidRPr="0011091A">
        <w:rPr>
          <w:color w:val="010202"/>
          <w:spacing w:val="5"/>
          <w:w w:val="105"/>
        </w:rPr>
        <w:t>m</w:t>
      </w:r>
      <w:r w:rsidRPr="0011091A">
        <w:rPr>
          <w:color w:val="010202"/>
          <w:spacing w:val="3"/>
          <w:w w:val="105"/>
        </w:rPr>
        <w:t>brane</w:t>
      </w:r>
      <w:r w:rsidRPr="0011091A">
        <w:rPr>
          <w:color w:val="010202"/>
          <w:w w:val="105"/>
        </w:rPr>
        <w:t xml:space="preserve">. </w:t>
      </w:r>
      <w:r w:rsidRPr="0011091A">
        <w:rPr>
          <w:color w:val="010202"/>
          <w:spacing w:val="8"/>
          <w:w w:val="105"/>
        </w:rPr>
        <w:t xml:space="preserve"> </w:t>
      </w:r>
      <w:r w:rsidRPr="0011091A">
        <w:rPr>
          <w:color w:val="010202"/>
          <w:spacing w:val="5"/>
          <w:w w:val="105"/>
        </w:rPr>
        <w:t>H</w:t>
      </w:r>
      <w:r w:rsidRPr="0011091A">
        <w:rPr>
          <w:color w:val="010202"/>
          <w:spacing w:val="3"/>
          <w:w w:val="105"/>
        </w:rPr>
        <w:t>eavil</w:t>
      </w:r>
      <w:r w:rsidRPr="0011091A">
        <w:rPr>
          <w:color w:val="010202"/>
          <w:w w:val="105"/>
        </w:rPr>
        <w:t>y</w:t>
      </w:r>
      <w:r w:rsidRPr="0011091A">
        <w:rPr>
          <w:color w:val="010202"/>
          <w:spacing w:val="9"/>
          <w:w w:val="105"/>
        </w:rPr>
        <w:t xml:space="preserve"> </w:t>
      </w:r>
      <w:r w:rsidRPr="0011091A">
        <w:rPr>
          <w:color w:val="010202"/>
          <w:spacing w:val="3"/>
          <w:w w:val="105"/>
        </w:rPr>
        <w:t>tra</w:t>
      </w:r>
      <w:r w:rsidRPr="0011091A">
        <w:rPr>
          <w:color w:val="010202"/>
          <w:spacing w:val="4"/>
          <w:w w:val="105"/>
        </w:rPr>
        <w:t>v</w:t>
      </w:r>
      <w:r w:rsidRPr="0011091A">
        <w:rPr>
          <w:color w:val="010202"/>
          <w:spacing w:val="3"/>
          <w:w w:val="105"/>
        </w:rPr>
        <w:t>ele</w:t>
      </w:r>
      <w:r w:rsidRPr="0011091A">
        <w:rPr>
          <w:color w:val="010202"/>
          <w:w w:val="105"/>
        </w:rPr>
        <w:t>d</w:t>
      </w:r>
      <w:r w:rsidRPr="0011091A">
        <w:rPr>
          <w:color w:val="010202"/>
          <w:spacing w:val="9"/>
          <w:w w:val="105"/>
        </w:rPr>
        <w:t xml:space="preserve"> </w:t>
      </w:r>
      <w:r w:rsidRPr="0011091A">
        <w:rPr>
          <w:color w:val="010202"/>
          <w:spacing w:val="3"/>
          <w:w w:val="105"/>
        </w:rPr>
        <w:t>area</w:t>
      </w:r>
      <w:r w:rsidRPr="0011091A">
        <w:rPr>
          <w:color w:val="010202"/>
          <w:w w:val="105"/>
        </w:rPr>
        <w:t>s</w:t>
      </w:r>
      <w:r w:rsidRPr="0011091A">
        <w:rPr>
          <w:color w:val="010202"/>
          <w:spacing w:val="5"/>
          <w:w w:val="105"/>
        </w:rPr>
        <w:t xml:space="preserve"> m</w:t>
      </w:r>
      <w:r w:rsidRPr="0011091A">
        <w:rPr>
          <w:color w:val="010202"/>
          <w:spacing w:val="3"/>
          <w:w w:val="105"/>
        </w:rPr>
        <w:t>us</w:t>
      </w:r>
      <w:r w:rsidRPr="0011091A">
        <w:rPr>
          <w:color w:val="010202"/>
          <w:w w:val="105"/>
        </w:rPr>
        <w:t>t</w:t>
      </w:r>
      <w:r w:rsidRPr="0011091A">
        <w:rPr>
          <w:color w:val="010202"/>
          <w:spacing w:val="3"/>
          <w:w w:val="105"/>
        </w:rPr>
        <w:t xml:space="preserve"> b</w:t>
      </w:r>
      <w:r w:rsidRPr="0011091A">
        <w:rPr>
          <w:color w:val="010202"/>
          <w:w w:val="105"/>
        </w:rPr>
        <w:t>e</w:t>
      </w:r>
      <w:r w:rsidRPr="0011091A">
        <w:rPr>
          <w:color w:val="010202"/>
          <w:spacing w:val="1"/>
          <w:w w:val="105"/>
        </w:rPr>
        <w:t xml:space="preserve"> </w:t>
      </w:r>
      <w:r w:rsidRPr="0011091A">
        <w:rPr>
          <w:color w:val="010202"/>
          <w:spacing w:val="3"/>
          <w:w w:val="105"/>
        </w:rPr>
        <w:t>protecte</w:t>
      </w:r>
      <w:r w:rsidRPr="0011091A">
        <w:rPr>
          <w:color w:val="010202"/>
          <w:w w:val="105"/>
        </w:rPr>
        <w:t>d</w:t>
      </w:r>
      <w:r w:rsidRPr="0011091A">
        <w:rPr>
          <w:color w:val="010202"/>
          <w:spacing w:val="13"/>
          <w:w w:val="105"/>
        </w:rPr>
        <w:t xml:space="preserve"> </w:t>
      </w:r>
      <w:r w:rsidRPr="0011091A">
        <w:rPr>
          <w:color w:val="010202"/>
          <w:spacing w:val="3"/>
          <w:w w:val="105"/>
        </w:rPr>
        <w:t>b</w:t>
      </w:r>
      <w:r w:rsidRPr="0011091A">
        <w:rPr>
          <w:color w:val="010202"/>
          <w:w w:val="105"/>
        </w:rPr>
        <w:t>y</w:t>
      </w:r>
      <w:r w:rsidRPr="0011091A">
        <w:rPr>
          <w:color w:val="010202"/>
          <w:spacing w:val="1"/>
          <w:w w:val="105"/>
        </w:rPr>
        <w:t xml:space="preserve"> </w:t>
      </w:r>
      <w:r w:rsidRPr="0011091A">
        <w:rPr>
          <w:color w:val="010202"/>
          <w:spacing w:val="3"/>
          <w:w w:val="105"/>
        </w:rPr>
        <w:t>placin</w:t>
      </w:r>
      <w:r w:rsidRPr="0011091A">
        <w:rPr>
          <w:color w:val="010202"/>
          <w:w w:val="105"/>
        </w:rPr>
        <w:t>g</w:t>
      </w:r>
      <w:r w:rsidRPr="0011091A">
        <w:rPr>
          <w:color w:val="010202"/>
          <w:spacing w:val="7"/>
          <w:w w:val="105"/>
        </w:rPr>
        <w:t xml:space="preserve"> </w:t>
      </w:r>
      <w:r w:rsidRPr="0011091A">
        <w:rPr>
          <w:color w:val="010202"/>
          <w:spacing w:val="3"/>
          <w:w w:val="105"/>
        </w:rPr>
        <w:t>te</w:t>
      </w:r>
      <w:r w:rsidRPr="0011091A">
        <w:rPr>
          <w:color w:val="010202"/>
          <w:spacing w:val="5"/>
          <w:w w:val="105"/>
        </w:rPr>
        <w:t>m</w:t>
      </w:r>
      <w:r w:rsidRPr="0011091A">
        <w:rPr>
          <w:color w:val="010202"/>
          <w:spacing w:val="3"/>
          <w:w w:val="105"/>
        </w:rPr>
        <w:t>porar</w:t>
      </w:r>
      <w:r w:rsidRPr="0011091A">
        <w:rPr>
          <w:color w:val="010202"/>
          <w:w w:val="105"/>
        </w:rPr>
        <w:t>y</w:t>
      </w:r>
      <w:r w:rsidRPr="0011091A">
        <w:rPr>
          <w:color w:val="010202"/>
          <w:spacing w:val="12"/>
          <w:w w:val="105"/>
        </w:rPr>
        <w:t xml:space="preserve"> </w:t>
      </w:r>
      <w:r w:rsidRPr="0011091A">
        <w:rPr>
          <w:color w:val="010202"/>
          <w:spacing w:val="3"/>
          <w:w w:val="105"/>
        </w:rPr>
        <w:t>protection</w:t>
      </w:r>
      <w:r w:rsidRPr="0011091A">
        <w:rPr>
          <w:color w:val="010202"/>
          <w:spacing w:val="-5"/>
          <w:w w:val="105"/>
        </w:rPr>
        <w:t xml:space="preserve"> </w:t>
      </w:r>
      <w:r w:rsidRPr="0011091A">
        <w:rPr>
          <w:color w:val="010202"/>
          <w:spacing w:val="3"/>
          <w:w w:val="105"/>
        </w:rPr>
        <w:t>course</w:t>
      </w:r>
      <w:r w:rsidRPr="0011091A">
        <w:rPr>
          <w:color w:val="010202"/>
          <w:w w:val="105"/>
        </w:rPr>
        <w:t>s</w:t>
      </w:r>
      <w:r w:rsidRPr="0011091A">
        <w:rPr>
          <w:color w:val="010202"/>
          <w:spacing w:val="8"/>
          <w:w w:val="105"/>
        </w:rPr>
        <w:t xml:space="preserve"> </w:t>
      </w:r>
      <w:r w:rsidRPr="0011091A">
        <w:rPr>
          <w:color w:val="010202"/>
          <w:spacing w:val="3"/>
          <w:w w:val="105"/>
        </w:rPr>
        <w:t>t</w:t>
      </w:r>
      <w:r w:rsidRPr="0011091A">
        <w:rPr>
          <w:color w:val="010202"/>
          <w:w w:val="105"/>
        </w:rPr>
        <w:t>o</w:t>
      </w:r>
      <w:r w:rsidRPr="0011091A">
        <w:rPr>
          <w:color w:val="010202"/>
          <w:spacing w:val="11"/>
        </w:rPr>
        <w:t xml:space="preserve"> </w:t>
      </w:r>
      <w:r w:rsidRPr="0011091A">
        <w:rPr>
          <w:color w:val="010202"/>
          <w:spacing w:val="3"/>
          <w:w w:val="105"/>
        </w:rPr>
        <w:t>preven</w:t>
      </w:r>
      <w:r w:rsidRPr="0011091A">
        <w:rPr>
          <w:color w:val="010202"/>
          <w:w w:val="105"/>
        </w:rPr>
        <w:t>t</w:t>
      </w:r>
      <w:r w:rsidRPr="0011091A">
        <w:rPr>
          <w:color w:val="010202"/>
          <w:spacing w:val="8"/>
          <w:w w:val="105"/>
        </w:rPr>
        <w:t xml:space="preserve"> </w:t>
      </w:r>
      <w:r w:rsidRPr="0011091A">
        <w:rPr>
          <w:color w:val="010202"/>
          <w:spacing w:val="3"/>
          <w:w w:val="105"/>
        </w:rPr>
        <w:t>da</w:t>
      </w:r>
      <w:r w:rsidRPr="0011091A">
        <w:rPr>
          <w:color w:val="010202"/>
          <w:spacing w:val="5"/>
          <w:w w:val="105"/>
        </w:rPr>
        <w:t>m</w:t>
      </w:r>
      <w:r w:rsidRPr="0011091A">
        <w:rPr>
          <w:color w:val="010202"/>
          <w:spacing w:val="3"/>
          <w:w w:val="105"/>
        </w:rPr>
        <w:t>ag</w:t>
      </w:r>
      <w:r w:rsidRPr="0011091A">
        <w:rPr>
          <w:color w:val="010202"/>
          <w:w w:val="105"/>
        </w:rPr>
        <w:t>e</w:t>
      </w:r>
      <w:r w:rsidRPr="0011091A">
        <w:rPr>
          <w:color w:val="010202"/>
          <w:spacing w:val="10"/>
          <w:w w:val="105"/>
        </w:rPr>
        <w:t xml:space="preserve"> </w:t>
      </w:r>
      <w:r w:rsidRPr="0011091A">
        <w:rPr>
          <w:color w:val="010202"/>
          <w:spacing w:val="3"/>
          <w:w w:val="105"/>
        </w:rPr>
        <w:t>t</w:t>
      </w:r>
      <w:r w:rsidRPr="0011091A">
        <w:rPr>
          <w:color w:val="010202"/>
          <w:w w:val="105"/>
        </w:rPr>
        <w:t>o</w:t>
      </w:r>
      <w:r w:rsidRPr="0011091A">
        <w:rPr>
          <w:color w:val="010202"/>
          <w:spacing w:val="1"/>
          <w:w w:val="105"/>
        </w:rPr>
        <w:t xml:space="preserve"> </w:t>
      </w:r>
      <w:r w:rsidRPr="0011091A">
        <w:rPr>
          <w:color w:val="010202"/>
          <w:spacing w:val="3"/>
          <w:w w:val="105"/>
        </w:rPr>
        <w:t>th</w:t>
      </w:r>
      <w:r w:rsidRPr="0011091A">
        <w:rPr>
          <w:color w:val="010202"/>
          <w:w w:val="105"/>
        </w:rPr>
        <w:t>e</w:t>
      </w:r>
      <w:r w:rsidRPr="0011091A">
        <w:rPr>
          <w:color w:val="010202"/>
          <w:spacing w:val="3"/>
          <w:w w:val="105"/>
        </w:rPr>
        <w:t xml:space="preserve"> </w:t>
      </w:r>
      <w:r w:rsidRPr="0011091A">
        <w:rPr>
          <w:color w:val="010202"/>
          <w:spacing w:val="5"/>
          <w:w w:val="105"/>
        </w:rPr>
        <w:t>m</w:t>
      </w:r>
      <w:r w:rsidRPr="0011091A">
        <w:rPr>
          <w:color w:val="010202"/>
          <w:spacing w:val="3"/>
          <w:w w:val="105"/>
        </w:rPr>
        <w:t>e</w:t>
      </w:r>
      <w:r w:rsidRPr="0011091A">
        <w:rPr>
          <w:color w:val="010202"/>
          <w:spacing w:val="5"/>
          <w:w w:val="105"/>
        </w:rPr>
        <w:t>m</w:t>
      </w:r>
      <w:r w:rsidRPr="0011091A">
        <w:rPr>
          <w:color w:val="010202"/>
          <w:spacing w:val="3"/>
          <w:w w:val="105"/>
        </w:rPr>
        <w:t>brane</w:t>
      </w:r>
      <w:r w:rsidRPr="0011091A">
        <w:rPr>
          <w:color w:val="010202"/>
          <w:w w:val="105"/>
        </w:rPr>
        <w:t>.</w:t>
      </w:r>
    </w:p>
    <w:p w14:paraId="70F25409" w14:textId="77777777" w:rsidR="0056297E" w:rsidRPr="0011091A" w:rsidRDefault="00453ADE" w:rsidP="0011091A">
      <w:pPr>
        <w:pStyle w:val="BodyText"/>
        <w:numPr>
          <w:ilvl w:val="2"/>
          <w:numId w:val="6"/>
        </w:numPr>
        <w:tabs>
          <w:tab w:val="left" w:pos="924"/>
        </w:tabs>
        <w:kinsoku w:val="0"/>
        <w:overflowPunct w:val="0"/>
        <w:spacing w:line="219" w:lineRule="exact"/>
        <w:ind w:left="924" w:hanging="358"/>
        <w:rPr>
          <w:color w:val="010202"/>
          <w:spacing w:val="5"/>
          <w:w w:val="105"/>
        </w:rPr>
      </w:pPr>
      <w:r w:rsidRPr="0011091A">
        <w:rPr>
          <w:color w:val="010202"/>
          <w:spacing w:val="5"/>
          <w:w w:val="105"/>
        </w:rPr>
        <w:t>Coordinate waterproofing work with other trades.  The applicator shall have sole right of access</w:t>
      </w:r>
      <w:r w:rsidR="00C076EE" w:rsidRPr="0011091A">
        <w:rPr>
          <w:color w:val="010202"/>
          <w:spacing w:val="5"/>
          <w:w w:val="105"/>
        </w:rPr>
        <w:t xml:space="preserve"> </w:t>
      </w:r>
      <w:r w:rsidRPr="0011091A">
        <w:rPr>
          <w:color w:val="010202"/>
          <w:spacing w:val="5"/>
          <w:w w:val="105"/>
        </w:rPr>
        <w:t>to the specified areas for the time needed to complete the application.</w:t>
      </w:r>
    </w:p>
    <w:p w14:paraId="1B8ECBF1" w14:textId="77777777" w:rsidR="0056297E" w:rsidRPr="0011091A" w:rsidRDefault="00453ADE" w:rsidP="0011091A">
      <w:pPr>
        <w:pStyle w:val="BodyText"/>
        <w:numPr>
          <w:ilvl w:val="2"/>
          <w:numId w:val="6"/>
        </w:numPr>
        <w:tabs>
          <w:tab w:val="left" w:pos="924"/>
        </w:tabs>
        <w:kinsoku w:val="0"/>
        <w:overflowPunct w:val="0"/>
        <w:spacing w:line="219" w:lineRule="exact"/>
        <w:ind w:left="924" w:hanging="358"/>
        <w:rPr>
          <w:color w:val="010202"/>
          <w:spacing w:val="5"/>
          <w:w w:val="105"/>
        </w:rPr>
      </w:pPr>
      <w:r w:rsidRPr="0011091A">
        <w:rPr>
          <w:color w:val="010202"/>
          <w:spacing w:val="5"/>
          <w:w w:val="105"/>
        </w:rPr>
        <w:t>Protect adjoining surfaces not to be waterproofed against damage or soiling.  Protect plants, vegetation and animals which might be affected by waterproofing operations.</w:t>
      </w:r>
    </w:p>
    <w:p w14:paraId="50329AF7" w14:textId="77777777" w:rsidR="0056297E" w:rsidRPr="0011091A" w:rsidRDefault="00453ADE" w:rsidP="0011091A">
      <w:pPr>
        <w:pStyle w:val="BodyText"/>
        <w:numPr>
          <w:ilvl w:val="2"/>
          <w:numId w:val="6"/>
        </w:numPr>
        <w:tabs>
          <w:tab w:val="left" w:pos="924"/>
        </w:tabs>
        <w:kinsoku w:val="0"/>
        <w:overflowPunct w:val="0"/>
        <w:spacing w:line="219" w:lineRule="exact"/>
        <w:ind w:left="924" w:hanging="358"/>
        <w:rPr>
          <w:color w:val="010202"/>
          <w:spacing w:val="5"/>
          <w:w w:val="105"/>
        </w:rPr>
      </w:pPr>
      <w:r w:rsidRPr="0011091A">
        <w:rPr>
          <w:color w:val="010202"/>
          <w:spacing w:val="5"/>
          <w:w w:val="105"/>
        </w:rPr>
        <w:t>Wear applicable protective clothing and respiratory protection gear.</w:t>
      </w:r>
    </w:p>
    <w:p w14:paraId="406FDB55" w14:textId="77777777" w:rsidR="0056297E" w:rsidRPr="0011091A" w:rsidRDefault="00453ADE" w:rsidP="0011091A">
      <w:pPr>
        <w:pStyle w:val="BodyText"/>
        <w:numPr>
          <w:ilvl w:val="2"/>
          <w:numId w:val="6"/>
        </w:numPr>
        <w:tabs>
          <w:tab w:val="left" w:pos="924"/>
        </w:tabs>
        <w:kinsoku w:val="0"/>
        <w:overflowPunct w:val="0"/>
        <w:spacing w:line="219" w:lineRule="exact"/>
        <w:ind w:left="924" w:hanging="358"/>
        <w:rPr>
          <w:color w:val="010202"/>
          <w:spacing w:val="5"/>
          <w:w w:val="105"/>
        </w:rPr>
      </w:pPr>
      <w:r w:rsidRPr="0011091A">
        <w:rPr>
          <w:color w:val="010202"/>
          <w:spacing w:val="5"/>
          <w:w w:val="105"/>
        </w:rPr>
        <w:t>Maintain work area in a neat and orderly condition, removing empty containers, rags, and rubbish daily from the site.</w:t>
      </w:r>
    </w:p>
    <w:p w14:paraId="1E3E3169" w14:textId="77777777" w:rsidR="0056297E" w:rsidRPr="0011091A" w:rsidRDefault="0056297E">
      <w:pPr>
        <w:kinsoku w:val="0"/>
        <w:overflowPunct w:val="0"/>
        <w:spacing w:before="2" w:line="160" w:lineRule="exact"/>
        <w:rPr>
          <w:sz w:val="16"/>
          <w:szCs w:val="16"/>
        </w:rPr>
      </w:pPr>
    </w:p>
    <w:p w14:paraId="52FA4157" w14:textId="77777777" w:rsidR="0056297E" w:rsidRPr="0011091A" w:rsidRDefault="00453ADE" w:rsidP="0011091A">
      <w:pPr>
        <w:pStyle w:val="BodyText"/>
        <w:numPr>
          <w:ilvl w:val="1"/>
          <w:numId w:val="6"/>
        </w:numPr>
        <w:tabs>
          <w:tab w:val="left" w:pos="537"/>
        </w:tabs>
        <w:kinsoku w:val="0"/>
        <w:overflowPunct w:val="0"/>
        <w:ind w:left="537" w:hanging="330"/>
        <w:rPr>
          <w:color w:val="000000"/>
        </w:rPr>
      </w:pPr>
      <w:r w:rsidRPr="0011091A">
        <w:rPr>
          <w:color w:val="010202"/>
          <w:spacing w:val="4"/>
          <w:w w:val="110"/>
        </w:rPr>
        <w:t xml:space="preserve">PRODUCT </w:t>
      </w:r>
      <w:r w:rsidRPr="0011091A">
        <w:rPr>
          <w:color w:val="010202"/>
          <w:spacing w:val="5"/>
          <w:w w:val="110"/>
        </w:rPr>
        <w:t>DEL</w:t>
      </w:r>
      <w:r w:rsidRPr="0011091A">
        <w:rPr>
          <w:color w:val="010202"/>
          <w:spacing w:val="2"/>
          <w:w w:val="110"/>
        </w:rPr>
        <w:t>I</w:t>
      </w:r>
      <w:r w:rsidRPr="0011091A">
        <w:rPr>
          <w:color w:val="010202"/>
          <w:spacing w:val="5"/>
          <w:w w:val="110"/>
        </w:rPr>
        <w:t>VERY</w:t>
      </w:r>
      <w:r w:rsidRPr="0011091A">
        <w:rPr>
          <w:color w:val="010202"/>
          <w:w w:val="110"/>
        </w:rPr>
        <w:t>,</w:t>
      </w:r>
      <w:r w:rsidRPr="0011091A">
        <w:rPr>
          <w:color w:val="010202"/>
          <w:spacing w:val="1"/>
          <w:w w:val="110"/>
        </w:rPr>
        <w:t xml:space="preserve"> </w:t>
      </w:r>
      <w:r w:rsidRPr="0011091A">
        <w:rPr>
          <w:color w:val="010202"/>
          <w:spacing w:val="5"/>
          <w:w w:val="110"/>
        </w:rPr>
        <w:t>STORAG</w:t>
      </w:r>
      <w:r w:rsidRPr="0011091A">
        <w:rPr>
          <w:color w:val="010202"/>
          <w:w w:val="110"/>
        </w:rPr>
        <w:t>E</w:t>
      </w:r>
      <w:r w:rsidRPr="0011091A">
        <w:rPr>
          <w:color w:val="010202"/>
          <w:spacing w:val="13"/>
          <w:w w:val="110"/>
        </w:rPr>
        <w:t xml:space="preserve"> </w:t>
      </w:r>
      <w:r w:rsidRPr="0011091A">
        <w:rPr>
          <w:color w:val="010202"/>
          <w:spacing w:val="5"/>
          <w:w w:val="110"/>
        </w:rPr>
        <w:t>AN</w:t>
      </w:r>
      <w:r w:rsidRPr="0011091A">
        <w:rPr>
          <w:color w:val="010202"/>
          <w:w w:val="110"/>
        </w:rPr>
        <w:t>D</w:t>
      </w:r>
      <w:r w:rsidRPr="0011091A">
        <w:rPr>
          <w:color w:val="010202"/>
          <w:spacing w:val="5"/>
          <w:w w:val="110"/>
        </w:rPr>
        <w:t xml:space="preserve"> HANDL</w:t>
      </w:r>
      <w:r w:rsidRPr="0011091A">
        <w:rPr>
          <w:color w:val="010202"/>
          <w:spacing w:val="2"/>
          <w:w w:val="110"/>
        </w:rPr>
        <w:t>I</w:t>
      </w:r>
      <w:r w:rsidRPr="0011091A">
        <w:rPr>
          <w:color w:val="010202"/>
          <w:spacing w:val="5"/>
          <w:w w:val="110"/>
        </w:rPr>
        <w:t>N</w:t>
      </w:r>
      <w:r w:rsidRPr="0011091A">
        <w:rPr>
          <w:color w:val="010202"/>
          <w:w w:val="110"/>
        </w:rPr>
        <w:t>G</w:t>
      </w:r>
    </w:p>
    <w:p w14:paraId="65A98949" w14:textId="77777777" w:rsidR="0056297E" w:rsidRPr="0011091A" w:rsidRDefault="0056297E">
      <w:pPr>
        <w:kinsoku w:val="0"/>
        <w:overflowPunct w:val="0"/>
        <w:spacing w:before="14" w:line="260" w:lineRule="exact"/>
        <w:rPr>
          <w:sz w:val="26"/>
          <w:szCs w:val="26"/>
        </w:rPr>
      </w:pPr>
    </w:p>
    <w:p w14:paraId="340497D4" w14:textId="77777777" w:rsidR="0056297E" w:rsidRPr="0011091A" w:rsidRDefault="00453ADE" w:rsidP="0011091A">
      <w:pPr>
        <w:pStyle w:val="BodyText"/>
        <w:numPr>
          <w:ilvl w:val="2"/>
          <w:numId w:val="6"/>
        </w:numPr>
        <w:tabs>
          <w:tab w:val="left" w:pos="924"/>
        </w:tabs>
        <w:kinsoku w:val="0"/>
        <w:overflowPunct w:val="0"/>
        <w:spacing w:line="219" w:lineRule="exact"/>
        <w:ind w:left="924" w:hanging="358"/>
        <w:rPr>
          <w:color w:val="010202"/>
          <w:spacing w:val="5"/>
          <w:w w:val="105"/>
        </w:rPr>
      </w:pPr>
      <w:r w:rsidRPr="0011091A">
        <w:rPr>
          <w:color w:val="010202"/>
          <w:spacing w:val="5"/>
          <w:w w:val="105"/>
        </w:rPr>
        <w:t>Deliver materials to project site in original, factory-sealed, unopened containers bearing manufacturer's name and label intact and legible with the following information.</w:t>
      </w:r>
    </w:p>
    <w:p w14:paraId="2F415F7B" w14:textId="77777777" w:rsidR="0056297E" w:rsidRPr="0011091A" w:rsidRDefault="00453ADE" w:rsidP="0011091A">
      <w:pPr>
        <w:pStyle w:val="BodyText"/>
        <w:numPr>
          <w:ilvl w:val="3"/>
          <w:numId w:val="6"/>
        </w:numPr>
        <w:tabs>
          <w:tab w:val="left" w:pos="924"/>
        </w:tabs>
        <w:kinsoku w:val="0"/>
        <w:overflowPunct w:val="0"/>
        <w:spacing w:line="219" w:lineRule="exact"/>
        <w:ind w:left="1927" w:hanging="361"/>
        <w:rPr>
          <w:color w:val="010202"/>
          <w:spacing w:val="5"/>
          <w:w w:val="105"/>
        </w:rPr>
      </w:pPr>
      <w:r w:rsidRPr="0011091A">
        <w:rPr>
          <w:color w:val="010202"/>
          <w:spacing w:val="5"/>
          <w:w w:val="105"/>
        </w:rPr>
        <w:t>Name of material</w:t>
      </w:r>
    </w:p>
    <w:p w14:paraId="79F8C5C0" w14:textId="77777777" w:rsidR="0056297E" w:rsidRPr="0011091A" w:rsidRDefault="00453ADE" w:rsidP="0011091A">
      <w:pPr>
        <w:pStyle w:val="BodyText"/>
        <w:numPr>
          <w:ilvl w:val="3"/>
          <w:numId w:val="6"/>
        </w:numPr>
        <w:tabs>
          <w:tab w:val="left" w:pos="924"/>
        </w:tabs>
        <w:kinsoku w:val="0"/>
        <w:overflowPunct w:val="0"/>
        <w:spacing w:line="219" w:lineRule="exact"/>
        <w:ind w:left="1926" w:hanging="360"/>
        <w:rPr>
          <w:color w:val="010202"/>
          <w:spacing w:val="5"/>
          <w:w w:val="105"/>
        </w:rPr>
      </w:pPr>
      <w:r w:rsidRPr="0011091A">
        <w:rPr>
          <w:color w:val="010202"/>
          <w:spacing w:val="5"/>
          <w:w w:val="105"/>
        </w:rPr>
        <w:lastRenderedPageBreak/>
        <w:t>Manufacturer's stock number and date of manufacture</w:t>
      </w:r>
    </w:p>
    <w:p w14:paraId="57C74F4F" w14:textId="77777777" w:rsidR="0056297E" w:rsidRPr="0011091A" w:rsidRDefault="00453ADE" w:rsidP="0011091A">
      <w:pPr>
        <w:pStyle w:val="BodyText"/>
        <w:numPr>
          <w:ilvl w:val="3"/>
          <w:numId w:val="6"/>
        </w:numPr>
        <w:tabs>
          <w:tab w:val="left" w:pos="924"/>
        </w:tabs>
        <w:kinsoku w:val="0"/>
        <w:overflowPunct w:val="0"/>
        <w:spacing w:line="219" w:lineRule="exact"/>
        <w:ind w:left="1925" w:hanging="359"/>
        <w:rPr>
          <w:color w:val="010202"/>
          <w:spacing w:val="5"/>
          <w:w w:val="105"/>
        </w:rPr>
      </w:pPr>
      <w:r w:rsidRPr="0011091A">
        <w:rPr>
          <w:color w:val="010202"/>
          <w:spacing w:val="5"/>
          <w:w w:val="105"/>
        </w:rPr>
        <w:t>Material</w:t>
      </w:r>
      <w:r w:rsidR="00EE6774">
        <w:rPr>
          <w:color w:val="010202"/>
          <w:spacing w:val="5"/>
          <w:w w:val="105"/>
        </w:rPr>
        <w:t>’s</w:t>
      </w:r>
      <w:r w:rsidRPr="0011091A">
        <w:rPr>
          <w:color w:val="010202"/>
          <w:spacing w:val="5"/>
          <w:w w:val="105"/>
        </w:rPr>
        <w:t xml:space="preserve"> </w:t>
      </w:r>
      <w:r w:rsidR="00EE6774">
        <w:rPr>
          <w:color w:val="010202"/>
          <w:spacing w:val="5"/>
          <w:w w:val="105"/>
        </w:rPr>
        <w:t>S</w:t>
      </w:r>
      <w:r w:rsidRPr="0011091A">
        <w:rPr>
          <w:color w:val="010202"/>
          <w:spacing w:val="5"/>
          <w:w w:val="105"/>
        </w:rPr>
        <w:t xml:space="preserve">afety </w:t>
      </w:r>
      <w:r w:rsidR="00EE6774">
        <w:rPr>
          <w:color w:val="010202"/>
          <w:spacing w:val="5"/>
          <w:w w:val="105"/>
        </w:rPr>
        <w:t>D</w:t>
      </w:r>
      <w:r w:rsidRPr="0011091A">
        <w:rPr>
          <w:color w:val="010202"/>
          <w:spacing w:val="5"/>
          <w:w w:val="105"/>
        </w:rPr>
        <w:t xml:space="preserve">ata </w:t>
      </w:r>
      <w:r w:rsidR="00EE6774">
        <w:rPr>
          <w:color w:val="010202"/>
          <w:spacing w:val="5"/>
          <w:w w:val="105"/>
        </w:rPr>
        <w:t>S</w:t>
      </w:r>
      <w:r w:rsidRPr="0011091A">
        <w:rPr>
          <w:color w:val="010202"/>
          <w:spacing w:val="5"/>
          <w:w w:val="105"/>
        </w:rPr>
        <w:t>heet</w:t>
      </w:r>
    </w:p>
    <w:p w14:paraId="143A6D95" w14:textId="77777777" w:rsidR="0056297E" w:rsidRPr="0011091A" w:rsidRDefault="00453ADE" w:rsidP="0011091A">
      <w:pPr>
        <w:pStyle w:val="BodyText"/>
        <w:numPr>
          <w:ilvl w:val="2"/>
          <w:numId w:val="6"/>
        </w:numPr>
        <w:tabs>
          <w:tab w:val="left" w:pos="924"/>
        </w:tabs>
        <w:kinsoku w:val="0"/>
        <w:overflowPunct w:val="0"/>
        <w:spacing w:line="219" w:lineRule="exact"/>
        <w:ind w:left="924" w:hanging="358"/>
        <w:rPr>
          <w:color w:val="000000"/>
        </w:rPr>
      </w:pPr>
      <w:r w:rsidRPr="0011091A">
        <w:rPr>
          <w:color w:val="010202"/>
          <w:spacing w:val="5"/>
          <w:w w:val="105"/>
        </w:rPr>
        <w:t>Store membrane and accessory products in a protected area out of direct sunlight and between 40ºF and 100ºF</w:t>
      </w:r>
      <w:r w:rsidRPr="0011091A">
        <w:rPr>
          <w:color w:val="010202"/>
          <w:w w:val="105"/>
        </w:rPr>
        <w:t>.</w:t>
      </w:r>
      <w:r w:rsidRPr="0011091A">
        <w:rPr>
          <w:color w:val="010202"/>
          <w:spacing w:val="6"/>
          <w:w w:val="105"/>
        </w:rPr>
        <w:t xml:space="preserve"> </w:t>
      </w:r>
      <w:r w:rsidRPr="0011091A">
        <w:rPr>
          <w:color w:val="010202"/>
          <w:spacing w:val="3"/>
          <w:w w:val="105"/>
        </w:rPr>
        <w:t>Protec</w:t>
      </w:r>
      <w:r w:rsidRPr="0011091A">
        <w:rPr>
          <w:color w:val="010202"/>
          <w:w w:val="105"/>
        </w:rPr>
        <w:t>t</w:t>
      </w:r>
      <w:r w:rsidRPr="0011091A">
        <w:rPr>
          <w:color w:val="010202"/>
          <w:spacing w:val="6"/>
          <w:w w:val="105"/>
        </w:rPr>
        <w:t xml:space="preserve"> </w:t>
      </w:r>
      <w:r w:rsidRPr="0011091A">
        <w:rPr>
          <w:color w:val="010202"/>
          <w:spacing w:val="3"/>
          <w:w w:val="105"/>
        </w:rPr>
        <w:t>fro</w:t>
      </w:r>
      <w:r w:rsidRPr="0011091A">
        <w:rPr>
          <w:color w:val="010202"/>
          <w:w w:val="105"/>
        </w:rPr>
        <w:t>m</w:t>
      </w:r>
      <w:r w:rsidRPr="0011091A">
        <w:rPr>
          <w:color w:val="010202"/>
          <w:spacing w:val="7"/>
          <w:w w:val="105"/>
        </w:rPr>
        <w:t xml:space="preserve"> </w:t>
      </w:r>
      <w:r w:rsidRPr="0011091A">
        <w:rPr>
          <w:color w:val="010202"/>
          <w:spacing w:val="3"/>
          <w:w w:val="105"/>
        </w:rPr>
        <w:t>rain</w:t>
      </w:r>
      <w:r w:rsidRPr="0011091A">
        <w:rPr>
          <w:color w:val="010202"/>
          <w:w w:val="105"/>
        </w:rPr>
        <w:t>,</w:t>
      </w:r>
      <w:r w:rsidRPr="0011091A">
        <w:rPr>
          <w:color w:val="010202"/>
          <w:spacing w:val="2"/>
          <w:w w:val="105"/>
        </w:rPr>
        <w:t xml:space="preserve"> </w:t>
      </w:r>
      <w:r w:rsidRPr="0011091A">
        <w:rPr>
          <w:color w:val="010202"/>
          <w:spacing w:val="3"/>
          <w:w w:val="105"/>
        </w:rPr>
        <w:t>physica</w:t>
      </w:r>
      <w:r w:rsidRPr="0011091A">
        <w:rPr>
          <w:color w:val="010202"/>
          <w:w w:val="105"/>
        </w:rPr>
        <w:t>l</w:t>
      </w:r>
      <w:r w:rsidRPr="0011091A">
        <w:rPr>
          <w:color w:val="010202"/>
          <w:spacing w:val="8"/>
          <w:w w:val="105"/>
        </w:rPr>
        <w:t xml:space="preserve"> </w:t>
      </w:r>
      <w:r w:rsidRPr="0011091A">
        <w:rPr>
          <w:color w:val="010202"/>
          <w:spacing w:val="3"/>
          <w:w w:val="105"/>
        </w:rPr>
        <w:t>da</w:t>
      </w:r>
      <w:r w:rsidRPr="0011091A">
        <w:rPr>
          <w:color w:val="010202"/>
          <w:spacing w:val="5"/>
          <w:w w:val="105"/>
        </w:rPr>
        <w:t>m</w:t>
      </w:r>
      <w:r w:rsidRPr="0011091A">
        <w:rPr>
          <w:color w:val="010202"/>
          <w:spacing w:val="3"/>
          <w:w w:val="105"/>
        </w:rPr>
        <w:t>ag</w:t>
      </w:r>
      <w:r w:rsidRPr="0011091A">
        <w:rPr>
          <w:color w:val="010202"/>
          <w:w w:val="105"/>
        </w:rPr>
        <w:t>e</w:t>
      </w:r>
      <w:r w:rsidRPr="0011091A">
        <w:rPr>
          <w:color w:val="010202"/>
          <w:spacing w:val="8"/>
          <w:w w:val="105"/>
        </w:rPr>
        <w:t xml:space="preserve"> </w:t>
      </w:r>
      <w:r w:rsidRPr="0011091A">
        <w:rPr>
          <w:color w:val="010202"/>
          <w:spacing w:val="3"/>
          <w:w w:val="105"/>
        </w:rPr>
        <w:t>an</w:t>
      </w:r>
      <w:r w:rsidRPr="0011091A">
        <w:rPr>
          <w:color w:val="010202"/>
          <w:w w:val="105"/>
        </w:rPr>
        <w:t>d</w:t>
      </w:r>
      <w:r w:rsidRPr="0011091A">
        <w:rPr>
          <w:color w:val="010202"/>
          <w:spacing w:val="2"/>
          <w:w w:val="105"/>
        </w:rPr>
        <w:t xml:space="preserve"> </w:t>
      </w:r>
      <w:r w:rsidRPr="0011091A">
        <w:rPr>
          <w:color w:val="010202"/>
          <w:spacing w:val="3"/>
          <w:w w:val="105"/>
        </w:rPr>
        <w:t>constructio</w:t>
      </w:r>
      <w:r w:rsidRPr="0011091A">
        <w:rPr>
          <w:color w:val="010202"/>
          <w:w w:val="105"/>
        </w:rPr>
        <w:t>n</w:t>
      </w:r>
      <w:r w:rsidRPr="0011091A">
        <w:rPr>
          <w:color w:val="010202"/>
          <w:spacing w:val="15"/>
          <w:w w:val="105"/>
        </w:rPr>
        <w:t xml:space="preserve"> </w:t>
      </w:r>
      <w:r w:rsidRPr="0011091A">
        <w:rPr>
          <w:color w:val="010202"/>
          <w:spacing w:val="3"/>
          <w:w w:val="105"/>
        </w:rPr>
        <w:t>traffic.</w:t>
      </w:r>
    </w:p>
    <w:p w14:paraId="208AA57A" w14:textId="77777777" w:rsidR="0056297E" w:rsidRPr="0011091A" w:rsidRDefault="0056297E">
      <w:pPr>
        <w:kinsoku w:val="0"/>
        <w:overflowPunct w:val="0"/>
        <w:spacing w:before="11" w:line="240" w:lineRule="exact"/>
      </w:pPr>
    </w:p>
    <w:p w14:paraId="01FB0394" w14:textId="77777777" w:rsidR="0056297E" w:rsidRPr="0011091A" w:rsidRDefault="00453ADE">
      <w:pPr>
        <w:pStyle w:val="BodyText"/>
        <w:kinsoku w:val="0"/>
        <w:overflowPunct w:val="0"/>
        <w:ind w:left="127"/>
        <w:rPr>
          <w:color w:val="000000"/>
        </w:rPr>
      </w:pPr>
      <w:r w:rsidRPr="0011091A">
        <w:rPr>
          <w:color w:val="010202"/>
          <w:spacing w:val="5"/>
          <w:w w:val="110"/>
        </w:rPr>
        <w:t>PAR</w:t>
      </w:r>
      <w:r w:rsidRPr="0011091A">
        <w:rPr>
          <w:color w:val="010202"/>
          <w:w w:val="110"/>
        </w:rPr>
        <w:t>T</w:t>
      </w:r>
      <w:r w:rsidRPr="0011091A">
        <w:rPr>
          <w:color w:val="010202"/>
          <w:spacing w:val="38"/>
          <w:w w:val="110"/>
        </w:rPr>
        <w:t xml:space="preserve"> </w:t>
      </w:r>
      <w:r w:rsidRPr="0011091A">
        <w:rPr>
          <w:color w:val="010202"/>
          <w:spacing w:val="2"/>
          <w:w w:val="110"/>
        </w:rPr>
        <w:t>I</w:t>
      </w:r>
      <w:r w:rsidRPr="0011091A">
        <w:rPr>
          <w:color w:val="010202"/>
          <w:w w:val="110"/>
        </w:rPr>
        <w:t>I</w:t>
      </w:r>
      <w:r w:rsidRPr="0011091A">
        <w:rPr>
          <w:color w:val="010202"/>
          <w:spacing w:val="18"/>
          <w:w w:val="110"/>
        </w:rPr>
        <w:t xml:space="preserve"> </w:t>
      </w:r>
      <w:r w:rsidRPr="0011091A">
        <w:rPr>
          <w:color w:val="010202"/>
          <w:spacing w:val="4"/>
          <w:w w:val="110"/>
        </w:rPr>
        <w:t>PRODUCTS</w:t>
      </w:r>
    </w:p>
    <w:p w14:paraId="15C4F878" w14:textId="77777777" w:rsidR="0056297E" w:rsidRPr="0011091A" w:rsidRDefault="0056297E">
      <w:pPr>
        <w:kinsoku w:val="0"/>
        <w:overflowPunct w:val="0"/>
        <w:spacing w:before="14" w:line="260" w:lineRule="exact"/>
        <w:rPr>
          <w:sz w:val="26"/>
          <w:szCs w:val="26"/>
        </w:rPr>
      </w:pPr>
    </w:p>
    <w:p w14:paraId="407CD3CF" w14:textId="77777777" w:rsidR="0056297E" w:rsidRPr="0011091A" w:rsidRDefault="00453ADE" w:rsidP="00B33CE2">
      <w:pPr>
        <w:pStyle w:val="BodyText"/>
        <w:numPr>
          <w:ilvl w:val="1"/>
          <w:numId w:val="2"/>
        </w:numPr>
        <w:tabs>
          <w:tab w:val="left" w:pos="630"/>
        </w:tabs>
        <w:kinsoku w:val="0"/>
        <w:overflowPunct w:val="0"/>
        <w:ind w:left="630" w:hanging="360"/>
        <w:rPr>
          <w:color w:val="000000"/>
        </w:rPr>
      </w:pPr>
      <w:r w:rsidRPr="0011091A">
        <w:rPr>
          <w:color w:val="010202"/>
          <w:spacing w:val="4"/>
          <w:w w:val="110"/>
        </w:rPr>
        <w:t>GENERAL</w:t>
      </w:r>
    </w:p>
    <w:p w14:paraId="0FD6903B" w14:textId="77777777" w:rsidR="0056297E" w:rsidRPr="0011091A" w:rsidRDefault="0056297E">
      <w:pPr>
        <w:kinsoku w:val="0"/>
        <w:overflowPunct w:val="0"/>
        <w:spacing w:before="14" w:line="260" w:lineRule="exact"/>
        <w:rPr>
          <w:sz w:val="26"/>
          <w:szCs w:val="26"/>
        </w:rPr>
      </w:pPr>
    </w:p>
    <w:p w14:paraId="3567EDB8" w14:textId="77777777" w:rsidR="0056297E" w:rsidRPr="00B33CE2" w:rsidRDefault="00453ADE" w:rsidP="00B33CE2">
      <w:pPr>
        <w:pStyle w:val="BodyText"/>
        <w:numPr>
          <w:ilvl w:val="2"/>
          <w:numId w:val="15"/>
        </w:numPr>
        <w:tabs>
          <w:tab w:val="left" w:pos="924"/>
        </w:tabs>
        <w:kinsoku w:val="0"/>
        <w:overflowPunct w:val="0"/>
        <w:spacing w:line="219" w:lineRule="exact"/>
        <w:ind w:left="924" w:hanging="358"/>
        <w:rPr>
          <w:color w:val="010202"/>
          <w:spacing w:val="5"/>
          <w:w w:val="105"/>
        </w:rPr>
      </w:pPr>
      <w:r w:rsidRPr="00B33CE2">
        <w:rPr>
          <w:color w:val="010202"/>
          <w:spacing w:val="5"/>
          <w:w w:val="105"/>
        </w:rPr>
        <w:t xml:space="preserve">Provide products </w:t>
      </w:r>
      <w:r w:rsidRPr="0011091A">
        <w:rPr>
          <w:color w:val="010202"/>
          <w:spacing w:val="5"/>
          <w:w w:val="105"/>
        </w:rPr>
        <w:t>m</w:t>
      </w:r>
      <w:r w:rsidRPr="00B33CE2">
        <w:rPr>
          <w:color w:val="010202"/>
          <w:spacing w:val="5"/>
          <w:w w:val="105"/>
        </w:rPr>
        <w:t>anufactured and supplied by Carlisle Coatings &amp; Waterproofing Inc</w:t>
      </w:r>
      <w:r w:rsidR="0050112C" w:rsidRPr="00B33CE2">
        <w:rPr>
          <w:color w:val="010202"/>
          <w:spacing w:val="5"/>
          <w:w w:val="105"/>
        </w:rPr>
        <w:t>.</w:t>
      </w:r>
      <w:r w:rsidRPr="00B33CE2">
        <w:rPr>
          <w:color w:val="010202"/>
          <w:spacing w:val="5"/>
          <w:w w:val="105"/>
        </w:rPr>
        <w:t>, 900 Hensley Lane,</w:t>
      </w:r>
      <w:r w:rsidRPr="0011091A">
        <w:rPr>
          <w:color w:val="010202"/>
          <w:spacing w:val="5"/>
          <w:w w:val="105"/>
        </w:rPr>
        <w:t xml:space="preserve"> </w:t>
      </w:r>
      <w:r w:rsidRPr="00B33CE2">
        <w:rPr>
          <w:color w:val="010202"/>
          <w:spacing w:val="5"/>
          <w:w w:val="105"/>
        </w:rPr>
        <w:t>Wylie</w:t>
      </w:r>
      <w:r w:rsidRPr="0011091A">
        <w:rPr>
          <w:color w:val="010202"/>
          <w:spacing w:val="5"/>
          <w:w w:val="105"/>
        </w:rPr>
        <w:t xml:space="preserve"> </w:t>
      </w:r>
      <w:r w:rsidRPr="00B33CE2">
        <w:rPr>
          <w:color w:val="010202"/>
          <w:spacing w:val="5"/>
          <w:w w:val="105"/>
        </w:rPr>
        <w:t>Texas</w:t>
      </w:r>
      <w:r w:rsidRPr="0011091A">
        <w:rPr>
          <w:color w:val="010202"/>
          <w:spacing w:val="5"/>
          <w:w w:val="105"/>
        </w:rPr>
        <w:t xml:space="preserve"> </w:t>
      </w:r>
      <w:r w:rsidRPr="00B33CE2">
        <w:rPr>
          <w:color w:val="010202"/>
          <w:spacing w:val="5"/>
          <w:w w:val="105"/>
        </w:rPr>
        <w:t>75098, phone</w:t>
      </w:r>
      <w:r w:rsidRPr="0011091A">
        <w:rPr>
          <w:color w:val="010202"/>
          <w:spacing w:val="5"/>
          <w:w w:val="105"/>
        </w:rPr>
        <w:t xml:space="preserve"> </w:t>
      </w:r>
      <w:r w:rsidRPr="00B33CE2">
        <w:rPr>
          <w:color w:val="010202"/>
          <w:spacing w:val="5"/>
          <w:w w:val="105"/>
        </w:rPr>
        <w:t>(800) 527-7098, fax (972) 442-0076.</w:t>
      </w:r>
    </w:p>
    <w:p w14:paraId="6F176DDA" w14:textId="77777777" w:rsidR="0056297E" w:rsidRPr="0011091A" w:rsidRDefault="00453ADE" w:rsidP="00B33CE2">
      <w:pPr>
        <w:pStyle w:val="BodyText"/>
        <w:numPr>
          <w:ilvl w:val="2"/>
          <w:numId w:val="15"/>
        </w:numPr>
        <w:tabs>
          <w:tab w:val="left" w:pos="924"/>
        </w:tabs>
        <w:kinsoku w:val="0"/>
        <w:overflowPunct w:val="0"/>
        <w:spacing w:line="219" w:lineRule="exact"/>
        <w:ind w:left="924" w:hanging="358"/>
        <w:rPr>
          <w:color w:val="000000"/>
        </w:rPr>
      </w:pPr>
      <w:r w:rsidRPr="00B33CE2">
        <w:rPr>
          <w:color w:val="010202"/>
          <w:spacing w:val="5"/>
          <w:w w:val="105"/>
        </w:rPr>
        <w:t>The co</w:t>
      </w:r>
      <w:r w:rsidRPr="0011091A">
        <w:rPr>
          <w:color w:val="010202"/>
          <w:spacing w:val="5"/>
          <w:w w:val="105"/>
        </w:rPr>
        <w:t>m</w:t>
      </w:r>
      <w:r w:rsidRPr="00B33CE2">
        <w:rPr>
          <w:color w:val="010202"/>
          <w:spacing w:val="5"/>
          <w:w w:val="105"/>
        </w:rPr>
        <w:t>ponents of this Blindside System are to be products of Carlisle Coatings &amp; Waterproofing Inc. The installation, perfor</w:t>
      </w:r>
      <w:r w:rsidRPr="0011091A">
        <w:rPr>
          <w:color w:val="010202"/>
          <w:spacing w:val="5"/>
          <w:w w:val="105"/>
        </w:rPr>
        <w:t>m</w:t>
      </w:r>
      <w:r w:rsidRPr="00B33CE2">
        <w:rPr>
          <w:color w:val="010202"/>
          <w:spacing w:val="5"/>
          <w:w w:val="105"/>
        </w:rPr>
        <w:t>ance or integrity of products by others</w:t>
      </w:r>
      <w:r w:rsidRPr="0011091A">
        <w:rPr>
          <w:color w:val="010202"/>
          <w:spacing w:val="5"/>
          <w:w w:val="105"/>
        </w:rPr>
        <w:t xml:space="preserve"> </w:t>
      </w:r>
      <w:r w:rsidRPr="00B33CE2">
        <w:rPr>
          <w:color w:val="010202"/>
          <w:spacing w:val="5"/>
          <w:w w:val="105"/>
        </w:rPr>
        <w:t>is not the responsibility</w:t>
      </w:r>
      <w:r w:rsidRPr="0011091A">
        <w:rPr>
          <w:color w:val="010202"/>
          <w:spacing w:val="16"/>
          <w:w w:val="105"/>
        </w:rPr>
        <w:t xml:space="preserve"> </w:t>
      </w:r>
      <w:r w:rsidRPr="0011091A">
        <w:rPr>
          <w:color w:val="010202"/>
          <w:spacing w:val="3"/>
          <w:w w:val="105"/>
        </w:rPr>
        <w:t>o</w:t>
      </w:r>
      <w:r w:rsidRPr="0011091A">
        <w:rPr>
          <w:color w:val="010202"/>
          <w:w w:val="105"/>
        </w:rPr>
        <w:t>f</w:t>
      </w:r>
      <w:r w:rsidRPr="0011091A">
        <w:rPr>
          <w:color w:val="010202"/>
          <w:spacing w:val="-2"/>
          <w:w w:val="105"/>
        </w:rPr>
        <w:t xml:space="preserve"> </w:t>
      </w:r>
      <w:r w:rsidRPr="0011091A">
        <w:rPr>
          <w:color w:val="010202"/>
          <w:spacing w:val="3"/>
          <w:w w:val="105"/>
        </w:rPr>
        <w:t>Carlisl</w:t>
      </w:r>
      <w:r w:rsidRPr="0011091A">
        <w:rPr>
          <w:color w:val="010202"/>
          <w:w w:val="105"/>
        </w:rPr>
        <w:t>e</w:t>
      </w:r>
      <w:r w:rsidRPr="0011091A">
        <w:rPr>
          <w:color w:val="010202"/>
          <w:spacing w:val="7"/>
          <w:w w:val="105"/>
        </w:rPr>
        <w:t xml:space="preserve"> </w:t>
      </w:r>
      <w:r w:rsidRPr="0011091A">
        <w:rPr>
          <w:color w:val="010202"/>
          <w:spacing w:val="3"/>
          <w:w w:val="105"/>
        </w:rPr>
        <w:t>Coating</w:t>
      </w:r>
      <w:r w:rsidRPr="0011091A">
        <w:rPr>
          <w:color w:val="010202"/>
          <w:w w:val="105"/>
        </w:rPr>
        <w:t>s</w:t>
      </w:r>
      <w:r w:rsidRPr="0011091A">
        <w:rPr>
          <w:color w:val="010202"/>
          <w:spacing w:val="10"/>
          <w:w w:val="105"/>
        </w:rPr>
        <w:t xml:space="preserve"> </w:t>
      </w:r>
      <w:r w:rsidRPr="0011091A">
        <w:rPr>
          <w:color w:val="010202"/>
          <w:w w:val="105"/>
        </w:rPr>
        <w:t>&amp;</w:t>
      </w:r>
      <w:r w:rsidRPr="0011091A">
        <w:rPr>
          <w:color w:val="010202"/>
          <w:spacing w:val="2"/>
          <w:w w:val="105"/>
        </w:rPr>
        <w:t xml:space="preserve"> </w:t>
      </w:r>
      <w:r w:rsidRPr="0011091A">
        <w:rPr>
          <w:color w:val="010202"/>
          <w:spacing w:val="7"/>
          <w:w w:val="105"/>
        </w:rPr>
        <w:t>W</w:t>
      </w:r>
      <w:r w:rsidRPr="0011091A">
        <w:rPr>
          <w:color w:val="010202"/>
          <w:spacing w:val="3"/>
          <w:w w:val="105"/>
        </w:rPr>
        <w:t>aterp</w:t>
      </w:r>
      <w:r w:rsidRPr="0011091A">
        <w:rPr>
          <w:color w:val="010202"/>
          <w:spacing w:val="1"/>
          <w:w w:val="105"/>
        </w:rPr>
        <w:t>r</w:t>
      </w:r>
      <w:r w:rsidRPr="0011091A">
        <w:rPr>
          <w:color w:val="010202"/>
          <w:spacing w:val="3"/>
          <w:w w:val="105"/>
        </w:rPr>
        <w:t>oofin</w:t>
      </w:r>
      <w:r w:rsidRPr="0011091A">
        <w:rPr>
          <w:color w:val="010202"/>
          <w:w w:val="105"/>
        </w:rPr>
        <w:t>g</w:t>
      </w:r>
      <w:r w:rsidRPr="0011091A">
        <w:rPr>
          <w:color w:val="010202"/>
          <w:spacing w:val="18"/>
          <w:w w:val="105"/>
        </w:rPr>
        <w:t xml:space="preserve"> </w:t>
      </w:r>
      <w:r w:rsidR="00806BD4" w:rsidRPr="0011091A">
        <w:rPr>
          <w:color w:val="010202"/>
          <w:spacing w:val="3"/>
          <w:w w:val="105"/>
        </w:rPr>
        <w:t>In</w:t>
      </w:r>
      <w:r w:rsidR="00806BD4" w:rsidRPr="0011091A">
        <w:rPr>
          <w:color w:val="010202"/>
          <w:w w:val="105"/>
        </w:rPr>
        <w:t>c.</w:t>
      </w:r>
      <w:r w:rsidRPr="0011091A">
        <w:rPr>
          <w:color w:val="010202"/>
          <w:spacing w:val="1"/>
          <w:w w:val="105"/>
        </w:rPr>
        <w:t xml:space="preserve"> </w:t>
      </w:r>
      <w:r w:rsidRPr="0011091A">
        <w:rPr>
          <w:color w:val="010202"/>
          <w:spacing w:val="3"/>
          <w:w w:val="105"/>
        </w:rPr>
        <w:t>an</w:t>
      </w:r>
      <w:r w:rsidRPr="0011091A">
        <w:rPr>
          <w:color w:val="010202"/>
          <w:w w:val="105"/>
        </w:rPr>
        <w:t>d</w:t>
      </w:r>
      <w:r w:rsidRPr="0011091A">
        <w:rPr>
          <w:color w:val="010202"/>
          <w:spacing w:val="1"/>
          <w:w w:val="105"/>
        </w:rPr>
        <w:t xml:space="preserve"> </w:t>
      </w:r>
      <w:r w:rsidRPr="0011091A">
        <w:rPr>
          <w:color w:val="010202"/>
          <w:spacing w:val="3"/>
          <w:w w:val="105"/>
        </w:rPr>
        <w:t>i</w:t>
      </w:r>
      <w:r w:rsidRPr="0011091A">
        <w:rPr>
          <w:color w:val="010202"/>
          <w:w w:val="105"/>
        </w:rPr>
        <w:t>s</w:t>
      </w:r>
      <w:r w:rsidRPr="0011091A">
        <w:rPr>
          <w:color w:val="010202"/>
          <w:spacing w:val="-2"/>
          <w:w w:val="105"/>
        </w:rPr>
        <w:t xml:space="preserve"> </w:t>
      </w:r>
      <w:r w:rsidRPr="0011091A">
        <w:rPr>
          <w:color w:val="010202"/>
          <w:spacing w:val="3"/>
          <w:w w:val="105"/>
        </w:rPr>
        <w:t>expressl</w:t>
      </w:r>
      <w:r w:rsidRPr="0011091A">
        <w:rPr>
          <w:color w:val="010202"/>
          <w:w w:val="105"/>
        </w:rPr>
        <w:t>y</w:t>
      </w:r>
      <w:r w:rsidRPr="0011091A">
        <w:rPr>
          <w:color w:val="010202"/>
          <w:spacing w:val="11"/>
          <w:w w:val="105"/>
        </w:rPr>
        <w:t xml:space="preserve"> </w:t>
      </w:r>
      <w:r w:rsidRPr="0011091A">
        <w:rPr>
          <w:color w:val="010202"/>
          <w:spacing w:val="3"/>
          <w:w w:val="105"/>
        </w:rPr>
        <w:t>disclai</w:t>
      </w:r>
      <w:r w:rsidRPr="0011091A">
        <w:rPr>
          <w:color w:val="010202"/>
          <w:spacing w:val="5"/>
          <w:w w:val="105"/>
        </w:rPr>
        <w:t>m</w:t>
      </w:r>
      <w:r w:rsidRPr="0011091A">
        <w:rPr>
          <w:color w:val="010202"/>
          <w:spacing w:val="3"/>
          <w:w w:val="105"/>
        </w:rPr>
        <w:t>e</w:t>
      </w:r>
      <w:r w:rsidRPr="0011091A">
        <w:rPr>
          <w:color w:val="010202"/>
          <w:w w:val="105"/>
        </w:rPr>
        <w:t>d</w:t>
      </w:r>
      <w:r w:rsidRPr="0011091A">
        <w:rPr>
          <w:color w:val="010202"/>
          <w:spacing w:val="11"/>
          <w:w w:val="105"/>
        </w:rPr>
        <w:t xml:space="preserve"> </w:t>
      </w:r>
      <w:r w:rsidRPr="0011091A">
        <w:rPr>
          <w:color w:val="010202"/>
          <w:spacing w:val="3"/>
          <w:w w:val="105"/>
        </w:rPr>
        <w:t>b</w:t>
      </w:r>
      <w:r w:rsidRPr="0011091A">
        <w:rPr>
          <w:color w:val="010202"/>
          <w:w w:val="105"/>
        </w:rPr>
        <w:t>y</w:t>
      </w:r>
      <w:r w:rsidRPr="0011091A">
        <w:rPr>
          <w:color w:val="010202"/>
          <w:spacing w:val="1"/>
          <w:w w:val="105"/>
        </w:rPr>
        <w:t xml:space="preserve"> </w:t>
      </w:r>
      <w:r w:rsidRPr="0011091A">
        <w:rPr>
          <w:color w:val="010202"/>
          <w:spacing w:val="3"/>
          <w:w w:val="105"/>
        </w:rPr>
        <w:t xml:space="preserve">the </w:t>
      </w:r>
      <w:r w:rsidRPr="0011091A">
        <w:rPr>
          <w:color w:val="010202"/>
          <w:spacing w:val="5"/>
          <w:w w:val="105"/>
        </w:rPr>
        <w:t>w</w:t>
      </w:r>
      <w:r w:rsidRPr="0011091A">
        <w:rPr>
          <w:color w:val="010202"/>
          <w:spacing w:val="3"/>
          <w:w w:val="105"/>
        </w:rPr>
        <w:t>arranty.</w:t>
      </w:r>
    </w:p>
    <w:p w14:paraId="70DE455E" w14:textId="77777777" w:rsidR="0056297E" w:rsidRPr="0011091A" w:rsidRDefault="0056297E">
      <w:pPr>
        <w:kinsoku w:val="0"/>
        <w:overflowPunct w:val="0"/>
        <w:spacing w:before="12" w:line="240" w:lineRule="exact"/>
      </w:pPr>
    </w:p>
    <w:p w14:paraId="1A182D0C" w14:textId="77777777" w:rsidR="0056297E" w:rsidRPr="0011091A" w:rsidRDefault="00453ADE" w:rsidP="00B33CE2">
      <w:pPr>
        <w:pStyle w:val="BodyText"/>
        <w:numPr>
          <w:ilvl w:val="1"/>
          <w:numId w:val="2"/>
        </w:numPr>
        <w:tabs>
          <w:tab w:val="left" w:pos="630"/>
        </w:tabs>
        <w:kinsoku w:val="0"/>
        <w:overflowPunct w:val="0"/>
        <w:ind w:left="630" w:hanging="360"/>
        <w:rPr>
          <w:color w:val="000000"/>
        </w:rPr>
      </w:pPr>
      <w:r w:rsidRPr="00B33CE2">
        <w:rPr>
          <w:color w:val="010202"/>
          <w:spacing w:val="4"/>
          <w:w w:val="110"/>
        </w:rPr>
        <w:t>MEMBRANE</w:t>
      </w:r>
    </w:p>
    <w:p w14:paraId="2C84EF9D" w14:textId="77777777" w:rsidR="0056297E" w:rsidRPr="0011091A" w:rsidRDefault="0056297E">
      <w:pPr>
        <w:kinsoku w:val="0"/>
        <w:overflowPunct w:val="0"/>
        <w:spacing w:before="9" w:line="260" w:lineRule="exact"/>
        <w:rPr>
          <w:sz w:val="26"/>
          <w:szCs w:val="26"/>
        </w:rPr>
      </w:pPr>
    </w:p>
    <w:p w14:paraId="02E9341A" w14:textId="4E57B862" w:rsidR="0056297E" w:rsidRPr="0039323D" w:rsidRDefault="00453ADE" w:rsidP="00B33CE2">
      <w:pPr>
        <w:pStyle w:val="BodyText"/>
        <w:numPr>
          <w:ilvl w:val="2"/>
          <w:numId w:val="19"/>
        </w:numPr>
        <w:tabs>
          <w:tab w:val="left" w:pos="924"/>
        </w:tabs>
        <w:kinsoku w:val="0"/>
        <w:overflowPunct w:val="0"/>
        <w:spacing w:line="219" w:lineRule="exact"/>
        <w:ind w:left="990" w:hanging="450"/>
        <w:rPr>
          <w:color w:val="000000"/>
        </w:rPr>
      </w:pPr>
      <w:r w:rsidRPr="00B33CE2">
        <w:rPr>
          <w:color w:val="010202"/>
          <w:spacing w:val="5"/>
          <w:w w:val="105"/>
        </w:rPr>
        <w:t>Sheet</w:t>
      </w:r>
      <w:r w:rsidRPr="0011091A">
        <w:rPr>
          <w:color w:val="010202"/>
          <w:spacing w:val="2"/>
          <w:w w:val="105"/>
        </w:rPr>
        <w:t xml:space="preserve"> </w:t>
      </w:r>
      <w:r w:rsidRPr="0011091A">
        <w:rPr>
          <w:color w:val="010202"/>
          <w:spacing w:val="5"/>
          <w:w w:val="105"/>
        </w:rPr>
        <w:t>m</w:t>
      </w:r>
      <w:r w:rsidRPr="0011091A">
        <w:rPr>
          <w:color w:val="010202"/>
          <w:spacing w:val="3"/>
          <w:w w:val="105"/>
        </w:rPr>
        <w:t>e</w:t>
      </w:r>
      <w:r w:rsidRPr="0011091A">
        <w:rPr>
          <w:color w:val="010202"/>
          <w:spacing w:val="5"/>
          <w:w w:val="105"/>
        </w:rPr>
        <w:t>m</w:t>
      </w:r>
      <w:r w:rsidRPr="0011091A">
        <w:rPr>
          <w:color w:val="010202"/>
          <w:spacing w:val="3"/>
          <w:w w:val="105"/>
        </w:rPr>
        <w:t>brane</w:t>
      </w:r>
      <w:r w:rsidR="0039323D">
        <w:rPr>
          <w:color w:val="010202"/>
          <w:spacing w:val="3"/>
          <w:w w:val="105"/>
        </w:rPr>
        <w:t xml:space="preserve"> for horizontal substrate</w:t>
      </w:r>
      <w:r w:rsidRPr="0011091A">
        <w:rPr>
          <w:color w:val="010202"/>
          <w:w w:val="105"/>
        </w:rPr>
        <w:t>:</w:t>
      </w:r>
      <w:r w:rsidRPr="0011091A">
        <w:rPr>
          <w:color w:val="010202"/>
          <w:spacing w:val="10"/>
          <w:w w:val="105"/>
        </w:rPr>
        <w:t xml:space="preserve"> </w:t>
      </w:r>
      <w:r w:rsidRPr="0011091A">
        <w:rPr>
          <w:color w:val="010202"/>
          <w:spacing w:val="3"/>
          <w:w w:val="105"/>
        </w:rPr>
        <w:t>Sha</w:t>
      </w:r>
      <w:r w:rsidRPr="0011091A">
        <w:rPr>
          <w:color w:val="010202"/>
          <w:spacing w:val="2"/>
          <w:w w:val="105"/>
        </w:rPr>
        <w:t>l</w:t>
      </w:r>
      <w:r w:rsidRPr="0011091A">
        <w:rPr>
          <w:color w:val="010202"/>
          <w:w w:val="105"/>
        </w:rPr>
        <w:t>l</w:t>
      </w:r>
      <w:r w:rsidRPr="0011091A">
        <w:rPr>
          <w:color w:val="010202"/>
          <w:spacing w:val="3"/>
          <w:w w:val="105"/>
        </w:rPr>
        <w:t xml:space="preserve"> b</w:t>
      </w:r>
      <w:r w:rsidRPr="0011091A">
        <w:rPr>
          <w:color w:val="010202"/>
          <w:w w:val="105"/>
        </w:rPr>
        <w:t>e</w:t>
      </w:r>
      <w:r w:rsidRPr="0011091A">
        <w:rPr>
          <w:color w:val="010202"/>
          <w:spacing w:val="-2"/>
          <w:w w:val="105"/>
        </w:rPr>
        <w:t xml:space="preserve"> </w:t>
      </w:r>
      <w:r w:rsidRPr="0011091A">
        <w:rPr>
          <w:color w:val="010202"/>
          <w:spacing w:val="4"/>
          <w:w w:val="105"/>
        </w:rPr>
        <w:t>CC</w:t>
      </w:r>
      <w:r w:rsidRPr="0011091A">
        <w:rPr>
          <w:color w:val="010202"/>
          <w:spacing w:val="7"/>
          <w:w w:val="105"/>
        </w:rPr>
        <w:t>W</w:t>
      </w:r>
      <w:r w:rsidR="0021360B">
        <w:rPr>
          <w:color w:val="010202"/>
          <w:spacing w:val="7"/>
          <w:w w:val="105"/>
        </w:rPr>
        <w:t xml:space="preserve"> </w:t>
      </w:r>
      <w:r w:rsidRPr="0011091A">
        <w:rPr>
          <w:color w:val="010202"/>
          <w:spacing w:val="5"/>
          <w:w w:val="105"/>
        </w:rPr>
        <w:t>M</w:t>
      </w:r>
      <w:r w:rsidRPr="0011091A">
        <w:rPr>
          <w:color w:val="010202"/>
          <w:spacing w:val="3"/>
          <w:w w:val="105"/>
        </w:rPr>
        <w:t>iraP</w:t>
      </w:r>
      <w:r w:rsidRPr="0011091A">
        <w:rPr>
          <w:color w:val="010202"/>
          <w:spacing w:val="4"/>
          <w:w w:val="105"/>
        </w:rPr>
        <w:t>L</w:t>
      </w:r>
      <w:r w:rsidRPr="0011091A">
        <w:rPr>
          <w:color w:val="010202"/>
          <w:w w:val="105"/>
        </w:rPr>
        <w:t>Y-H</w:t>
      </w:r>
      <w:r w:rsidRPr="0011091A">
        <w:rPr>
          <w:color w:val="010202"/>
          <w:spacing w:val="-2"/>
          <w:w w:val="105"/>
        </w:rPr>
        <w:t xml:space="preserve"> </w:t>
      </w:r>
      <w:r w:rsidRPr="0011091A">
        <w:rPr>
          <w:color w:val="010202"/>
          <w:spacing w:val="3"/>
          <w:w w:val="105"/>
        </w:rPr>
        <w:t>self-adherin</w:t>
      </w:r>
      <w:r w:rsidRPr="0011091A">
        <w:rPr>
          <w:color w:val="010202"/>
          <w:w w:val="105"/>
        </w:rPr>
        <w:t>g</w:t>
      </w:r>
      <w:r w:rsidRPr="0011091A">
        <w:rPr>
          <w:color w:val="010202"/>
          <w:spacing w:val="14"/>
          <w:w w:val="105"/>
        </w:rPr>
        <w:t xml:space="preserve"> </w:t>
      </w:r>
      <w:r w:rsidRPr="0011091A">
        <w:rPr>
          <w:color w:val="010202"/>
          <w:spacing w:val="3"/>
          <w:w w:val="105"/>
        </w:rPr>
        <w:t>adhesiv</w:t>
      </w:r>
      <w:r w:rsidRPr="0011091A">
        <w:rPr>
          <w:color w:val="010202"/>
          <w:w w:val="105"/>
        </w:rPr>
        <w:t>e</w:t>
      </w:r>
      <w:r w:rsidRPr="0011091A">
        <w:rPr>
          <w:color w:val="010202"/>
          <w:spacing w:val="8"/>
          <w:w w:val="105"/>
        </w:rPr>
        <w:t xml:space="preserve"> </w:t>
      </w:r>
      <w:r w:rsidRPr="0011091A">
        <w:rPr>
          <w:color w:val="010202"/>
          <w:spacing w:val="3"/>
          <w:w w:val="105"/>
        </w:rPr>
        <w:t>coate</w:t>
      </w:r>
      <w:r w:rsidRPr="0011091A">
        <w:rPr>
          <w:color w:val="010202"/>
          <w:w w:val="105"/>
        </w:rPr>
        <w:t>d</w:t>
      </w:r>
      <w:r w:rsidRPr="0011091A">
        <w:rPr>
          <w:color w:val="010202"/>
          <w:spacing w:val="5"/>
          <w:w w:val="105"/>
        </w:rPr>
        <w:t xml:space="preserve"> </w:t>
      </w:r>
      <w:r w:rsidR="003A3CD3">
        <w:rPr>
          <w:color w:val="010202"/>
          <w:spacing w:val="5"/>
          <w:w w:val="105"/>
        </w:rPr>
        <w:t xml:space="preserve">preapplied </w:t>
      </w:r>
      <w:r w:rsidRPr="0011091A">
        <w:rPr>
          <w:color w:val="010202"/>
          <w:spacing w:val="5"/>
          <w:w w:val="105"/>
        </w:rPr>
        <w:t>m</w:t>
      </w:r>
      <w:r w:rsidRPr="0011091A">
        <w:rPr>
          <w:color w:val="010202"/>
          <w:spacing w:val="3"/>
          <w:w w:val="105"/>
        </w:rPr>
        <w:t>e</w:t>
      </w:r>
      <w:r w:rsidRPr="0011091A">
        <w:rPr>
          <w:color w:val="010202"/>
          <w:spacing w:val="5"/>
          <w:w w:val="105"/>
        </w:rPr>
        <w:t>m</w:t>
      </w:r>
      <w:r w:rsidRPr="0011091A">
        <w:rPr>
          <w:color w:val="010202"/>
          <w:spacing w:val="3"/>
          <w:w w:val="105"/>
        </w:rPr>
        <w:t>brane</w:t>
      </w:r>
      <w:r w:rsidRPr="0011091A">
        <w:rPr>
          <w:color w:val="010202"/>
          <w:w w:val="105"/>
        </w:rPr>
        <w:t>,</w:t>
      </w:r>
      <w:r w:rsidRPr="0011091A">
        <w:rPr>
          <w:color w:val="010202"/>
          <w:spacing w:val="10"/>
          <w:w w:val="105"/>
        </w:rPr>
        <w:t xml:space="preserve"> </w:t>
      </w:r>
      <w:r w:rsidRPr="0011091A">
        <w:rPr>
          <w:color w:val="010202"/>
          <w:spacing w:val="3"/>
          <w:w w:val="105"/>
        </w:rPr>
        <w:t>and shal</w:t>
      </w:r>
      <w:r w:rsidRPr="0011091A">
        <w:rPr>
          <w:color w:val="010202"/>
          <w:w w:val="105"/>
        </w:rPr>
        <w:t>l</w:t>
      </w:r>
      <w:r w:rsidRPr="0011091A">
        <w:rPr>
          <w:color w:val="010202"/>
          <w:spacing w:val="4"/>
          <w:w w:val="105"/>
        </w:rPr>
        <w:t xml:space="preserve"> </w:t>
      </w:r>
      <w:r w:rsidRPr="0011091A">
        <w:rPr>
          <w:color w:val="010202"/>
          <w:spacing w:val="5"/>
          <w:w w:val="105"/>
        </w:rPr>
        <w:t>m</w:t>
      </w:r>
      <w:r w:rsidRPr="0011091A">
        <w:rPr>
          <w:color w:val="010202"/>
          <w:spacing w:val="3"/>
          <w:w w:val="105"/>
        </w:rPr>
        <w:t>ee</w:t>
      </w:r>
      <w:r w:rsidRPr="0011091A">
        <w:rPr>
          <w:color w:val="010202"/>
          <w:w w:val="105"/>
        </w:rPr>
        <w:t>t</w:t>
      </w:r>
      <w:r w:rsidRPr="0011091A">
        <w:rPr>
          <w:color w:val="010202"/>
          <w:spacing w:val="4"/>
          <w:w w:val="105"/>
        </w:rPr>
        <w:t xml:space="preserve"> </w:t>
      </w:r>
      <w:r w:rsidRPr="0011091A">
        <w:rPr>
          <w:color w:val="010202"/>
          <w:spacing w:val="3"/>
          <w:w w:val="105"/>
        </w:rPr>
        <w:t>o</w:t>
      </w:r>
      <w:r w:rsidRPr="0011091A">
        <w:rPr>
          <w:color w:val="010202"/>
          <w:w w:val="105"/>
        </w:rPr>
        <w:t xml:space="preserve">r </w:t>
      </w:r>
      <w:r w:rsidRPr="0011091A">
        <w:rPr>
          <w:color w:val="010202"/>
          <w:spacing w:val="3"/>
          <w:w w:val="105"/>
        </w:rPr>
        <w:t>excee</w:t>
      </w:r>
      <w:r w:rsidRPr="0011091A">
        <w:rPr>
          <w:color w:val="010202"/>
          <w:w w:val="105"/>
        </w:rPr>
        <w:t>d</w:t>
      </w:r>
      <w:r w:rsidRPr="0011091A">
        <w:rPr>
          <w:color w:val="010202"/>
          <w:spacing w:val="9"/>
          <w:w w:val="105"/>
        </w:rPr>
        <w:t xml:space="preserve"> </w:t>
      </w:r>
      <w:r w:rsidRPr="0011091A">
        <w:rPr>
          <w:color w:val="010202"/>
          <w:spacing w:val="3"/>
          <w:w w:val="105"/>
        </w:rPr>
        <w:t>th</w:t>
      </w:r>
      <w:r w:rsidRPr="0011091A">
        <w:rPr>
          <w:color w:val="010202"/>
          <w:w w:val="105"/>
        </w:rPr>
        <w:t>e</w:t>
      </w:r>
      <w:r w:rsidRPr="0011091A">
        <w:rPr>
          <w:color w:val="010202"/>
          <w:spacing w:val="2"/>
          <w:w w:val="105"/>
        </w:rPr>
        <w:t xml:space="preserve"> </w:t>
      </w:r>
      <w:r w:rsidRPr="0011091A">
        <w:rPr>
          <w:color w:val="010202"/>
          <w:spacing w:val="3"/>
          <w:w w:val="105"/>
        </w:rPr>
        <w:t>require</w:t>
      </w:r>
      <w:r w:rsidRPr="0011091A">
        <w:rPr>
          <w:color w:val="010202"/>
          <w:spacing w:val="5"/>
          <w:w w:val="105"/>
        </w:rPr>
        <w:t>m</w:t>
      </w:r>
      <w:r w:rsidRPr="0011091A">
        <w:rPr>
          <w:color w:val="010202"/>
          <w:spacing w:val="3"/>
          <w:w w:val="105"/>
        </w:rPr>
        <w:t>ent</w:t>
      </w:r>
      <w:r w:rsidRPr="0011091A">
        <w:rPr>
          <w:color w:val="010202"/>
          <w:w w:val="105"/>
        </w:rPr>
        <w:t>s</w:t>
      </w:r>
      <w:r w:rsidRPr="0011091A">
        <w:rPr>
          <w:color w:val="010202"/>
          <w:spacing w:val="19"/>
          <w:w w:val="105"/>
        </w:rPr>
        <w:t xml:space="preserve"> </w:t>
      </w:r>
      <w:r w:rsidRPr="0011091A">
        <w:rPr>
          <w:color w:val="010202"/>
          <w:spacing w:val="3"/>
          <w:w w:val="105"/>
        </w:rPr>
        <w:t>liste</w:t>
      </w:r>
      <w:r w:rsidRPr="0011091A">
        <w:rPr>
          <w:color w:val="010202"/>
          <w:w w:val="105"/>
        </w:rPr>
        <w:t>d</w:t>
      </w:r>
      <w:r w:rsidRPr="0011091A">
        <w:rPr>
          <w:color w:val="010202"/>
          <w:spacing w:val="6"/>
          <w:w w:val="105"/>
        </w:rPr>
        <w:t xml:space="preserve"> </w:t>
      </w:r>
      <w:r w:rsidRPr="0011091A">
        <w:rPr>
          <w:color w:val="010202"/>
          <w:spacing w:val="3"/>
          <w:w w:val="105"/>
        </w:rPr>
        <w:t>i</w:t>
      </w:r>
      <w:r w:rsidRPr="0011091A">
        <w:rPr>
          <w:color w:val="010202"/>
          <w:w w:val="105"/>
        </w:rPr>
        <w:t xml:space="preserve">n </w:t>
      </w:r>
      <w:r w:rsidR="00553530">
        <w:rPr>
          <w:color w:val="010202"/>
          <w:spacing w:val="1"/>
          <w:w w:val="105"/>
        </w:rPr>
        <w:t>section 2.4</w:t>
      </w:r>
      <w:r w:rsidRPr="0011091A">
        <w:rPr>
          <w:color w:val="010202"/>
          <w:spacing w:val="3"/>
          <w:w w:val="105"/>
        </w:rPr>
        <w:t>.</w:t>
      </w:r>
    </w:p>
    <w:p w14:paraId="478089A9" w14:textId="4E60086B" w:rsidR="0039323D" w:rsidRPr="0011091A" w:rsidRDefault="0039323D" w:rsidP="00B33CE2">
      <w:pPr>
        <w:pStyle w:val="BodyText"/>
        <w:numPr>
          <w:ilvl w:val="2"/>
          <w:numId w:val="19"/>
        </w:numPr>
        <w:tabs>
          <w:tab w:val="left" w:pos="924"/>
        </w:tabs>
        <w:kinsoku w:val="0"/>
        <w:overflowPunct w:val="0"/>
        <w:spacing w:line="219" w:lineRule="exact"/>
        <w:ind w:left="990" w:hanging="450"/>
        <w:rPr>
          <w:color w:val="000000"/>
        </w:rPr>
      </w:pPr>
      <w:r w:rsidRPr="00B33CE2">
        <w:rPr>
          <w:color w:val="010202"/>
          <w:spacing w:val="5"/>
          <w:w w:val="105"/>
        </w:rPr>
        <w:t>Sheet</w:t>
      </w:r>
      <w:r w:rsidRPr="0011091A">
        <w:rPr>
          <w:color w:val="010202"/>
          <w:spacing w:val="2"/>
          <w:w w:val="105"/>
        </w:rPr>
        <w:t xml:space="preserve"> </w:t>
      </w:r>
      <w:r w:rsidRPr="0011091A">
        <w:rPr>
          <w:color w:val="010202"/>
          <w:spacing w:val="5"/>
          <w:w w:val="105"/>
        </w:rPr>
        <w:t>m</w:t>
      </w:r>
      <w:r w:rsidRPr="0011091A">
        <w:rPr>
          <w:color w:val="010202"/>
          <w:spacing w:val="3"/>
          <w:w w:val="105"/>
        </w:rPr>
        <w:t>e</w:t>
      </w:r>
      <w:r w:rsidRPr="0011091A">
        <w:rPr>
          <w:color w:val="010202"/>
          <w:spacing w:val="5"/>
          <w:w w:val="105"/>
        </w:rPr>
        <w:t>m</w:t>
      </w:r>
      <w:r w:rsidRPr="0011091A">
        <w:rPr>
          <w:color w:val="010202"/>
          <w:spacing w:val="3"/>
          <w:w w:val="105"/>
        </w:rPr>
        <w:t>brane</w:t>
      </w:r>
      <w:r>
        <w:rPr>
          <w:color w:val="010202"/>
          <w:spacing w:val="3"/>
          <w:w w:val="105"/>
        </w:rPr>
        <w:t xml:space="preserve"> for vertical substrate</w:t>
      </w:r>
      <w:r w:rsidRPr="0011091A">
        <w:rPr>
          <w:color w:val="010202"/>
          <w:w w:val="105"/>
        </w:rPr>
        <w:t>:</w:t>
      </w:r>
      <w:r w:rsidRPr="0011091A">
        <w:rPr>
          <w:color w:val="010202"/>
          <w:spacing w:val="10"/>
          <w:w w:val="105"/>
        </w:rPr>
        <w:t xml:space="preserve"> </w:t>
      </w:r>
      <w:r w:rsidRPr="0011091A">
        <w:rPr>
          <w:color w:val="010202"/>
          <w:spacing w:val="3"/>
          <w:w w:val="105"/>
        </w:rPr>
        <w:t>Sha</w:t>
      </w:r>
      <w:r w:rsidRPr="0011091A">
        <w:rPr>
          <w:color w:val="010202"/>
          <w:spacing w:val="2"/>
          <w:w w:val="105"/>
        </w:rPr>
        <w:t>l</w:t>
      </w:r>
      <w:r w:rsidRPr="0011091A">
        <w:rPr>
          <w:color w:val="010202"/>
          <w:w w:val="105"/>
        </w:rPr>
        <w:t>l</w:t>
      </w:r>
      <w:r w:rsidRPr="0011091A">
        <w:rPr>
          <w:color w:val="010202"/>
          <w:spacing w:val="3"/>
          <w:w w:val="105"/>
        </w:rPr>
        <w:t xml:space="preserve"> b</w:t>
      </w:r>
      <w:r w:rsidRPr="0011091A">
        <w:rPr>
          <w:color w:val="010202"/>
          <w:w w:val="105"/>
        </w:rPr>
        <w:t>e</w:t>
      </w:r>
      <w:r w:rsidRPr="0011091A">
        <w:rPr>
          <w:color w:val="010202"/>
          <w:spacing w:val="-2"/>
          <w:w w:val="105"/>
        </w:rPr>
        <w:t xml:space="preserve"> </w:t>
      </w:r>
      <w:r w:rsidRPr="0011091A">
        <w:rPr>
          <w:color w:val="010202"/>
          <w:spacing w:val="4"/>
          <w:w w:val="105"/>
        </w:rPr>
        <w:t>CC</w:t>
      </w:r>
      <w:r w:rsidRPr="0011091A">
        <w:rPr>
          <w:color w:val="010202"/>
          <w:spacing w:val="7"/>
          <w:w w:val="105"/>
        </w:rPr>
        <w:t>W</w:t>
      </w:r>
      <w:r>
        <w:rPr>
          <w:color w:val="010202"/>
          <w:spacing w:val="7"/>
          <w:w w:val="105"/>
        </w:rPr>
        <w:t xml:space="preserve"> </w:t>
      </w:r>
      <w:r w:rsidRPr="0011091A">
        <w:rPr>
          <w:color w:val="010202"/>
          <w:spacing w:val="5"/>
          <w:w w:val="105"/>
        </w:rPr>
        <w:t>M</w:t>
      </w:r>
      <w:r w:rsidRPr="0011091A">
        <w:rPr>
          <w:color w:val="010202"/>
          <w:spacing w:val="3"/>
          <w:w w:val="105"/>
        </w:rPr>
        <w:t>iraP</w:t>
      </w:r>
      <w:r w:rsidRPr="0011091A">
        <w:rPr>
          <w:color w:val="010202"/>
          <w:spacing w:val="4"/>
          <w:w w:val="105"/>
        </w:rPr>
        <w:t>L</w:t>
      </w:r>
      <w:r w:rsidRPr="0011091A">
        <w:rPr>
          <w:color w:val="010202"/>
          <w:w w:val="105"/>
        </w:rPr>
        <w:t>Y-</w:t>
      </w:r>
      <w:r>
        <w:rPr>
          <w:color w:val="010202"/>
          <w:w w:val="105"/>
        </w:rPr>
        <w:t>V</w:t>
      </w:r>
      <w:r w:rsidRPr="0011091A">
        <w:rPr>
          <w:color w:val="010202"/>
          <w:spacing w:val="-2"/>
          <w:w w:val="105"/>
        </w:rPr>
        <w:t xml:space="preserve"> </w:t>
      </w:r>
      <w:r w:rsidRPr="0011091A">
        <w:rPr>
          <w:color w:val="010202"/>
          <w:spacing w:val="3"/>
          <w:w w:val="105"/>
        </w:rPr>
        <w:t>self-adherin</w:t>
      </w:r>
      <w:r w:rsidRPr="0011091A">
        <w:rPr>
          <w:color w:val="010202"/>
          <w:w w:val="105"/>
        </w:rPr>
        <w:t>g</w:t>
      </w:r>
      <w:r w:rsidRPr="0011091A">
        <w:rPr>
          <w:color w:val="010202"/>
          <w:spacing w:val="14"/>
          <w:w w:val="105"/>
        </w:rPr>
        <w:t xml:space="preserve"> </w:t>
      </w:r>
      <w:r w:rsidRPr="0011091A">
        <w:rPr>
          <w:color w:val="010202"/>
          <w:spacing w:val="3"/>
          <w:w w:val="105"/>
        </w:rPr>
        <w:t>adhesiv</w:t>
      </w:r>
      <w:r w:rsidRPr="0011091A">
        <w:rPr>
          <w:color w:val="010202"/>
          <w:w w:val="105"/>
        </w:rPr>
        <w:t>e</w:t>
      </w:r>
      <w:r w:rsidRPr="0011091A">
        <w:rPr>
          <w:color w:val="010202"/>
          <w:spacing w:val="8"/>
          <w:w w:val="105"/>
        </w:rPr>
        <w:t xml:space="preserve"> </w:t>
      </w:r>
      <w:r w:rsidRPr="0011091A">
        <w:rPr>
          <w:color w:val="010202"/>
          <w:spacing w:val="3"/>
          <w:w w:val="105"/>
        </w:rPr>
        <w:t>coate</w:t>
      </w:r>
      <w:r w:rsidRPr="0011091A">
        <w:rPr>
          <w:color w:val="010202"/>
          <w:w w:val="105"/>
        </w:rPr>
        <w:t>d</w:t>
      </w:r>
      <w:r w:rsidRPr="0011091A">
        <w:rPr>
          <w:color w:val="010202"/>
          <w:spacing w:val="5"/>
          <w:w w:val="105"/>
        </w:rPr>
        <w:t xml:space="preserve"> </w:t>
      </w:r>
      <w:r w:rsidR="003A3CD3">
        <w:rPr>
          <w:color w:val="010202"/>
          <w:spacing w:val="5"/>
          <w:w w:val="105"/>
        </w:rPr>
        <w:t xml:space="preserve">preapplied </w:t>
      </w:r>
      <w:r w:rsidRPr="0011091A">
        <w:rPr>
          <w:color w:val="010202"/>
          <w:spacing w:val="5"/>
          <w:w w:val="105"/>
        </w:rPr>
        <w:t>m</w:t>
      </w:r>
      <w:r w:rsidRPr="0011091A">
        <w:rPr>
          <w:color w:val="010202"/>
          <w:spacing w:val="3"/>
          <w:w w:val="105"/>
        </w:rPr>
        <w:t>e</w:t>
      </w:r>
      <w:r w:rsidRPr="0011091A">
        <w:rPr>
          <w:color w:val="010202"/>
          <w:spacing w:val="5"/>
          <w:w w:val="105"/>
        </w:rPr>
        <w:t>m</w:t>
      </w:r>
      <w:r w:rsidRPr="0011091A">
        <w:rPr>
          <w:color w:val="010202"/>
          <w:spacing w:val="3"/>
          <w:w w:val="105"/>
        </w:rPr>
        <w:t>brane</w:t>
      </w:r>
      <w:r w:rsidRPr="0011091A">
        <w:rPr>
          <w:color w:val="010202"/>
          <w:w w:val="105"/>
        </w:rPr>
        <w:t>,</w:t>
      </w:r>
      <w:r w:rsidRPr="0011091A">
        <w:rPr>
          <w:color w:val="010202"/>
          <w:spacing w:val="10"/>
          <w:w w:val="105"/>
        </w:rPr>
        <w:t xml:space="preserve"> </w:t>
      </w:r>
      <w:r w:rsidRPr="0011091A">
        <w:rPr>
          <w:color w:val="010202"/>
          <w:spacing w:val="3"/>
          <w:w w:val="105"/>
        </w:rPr>
        <w:t>and shal</w:t>
      </w:r>
      <w:r w:rsidRPr="0011091A">
        <w:rPr>
          <w:color w:val="010202"/>
          <w:w w:val="105"/>
        </w:rPr>
        <w:t>l</w:t>
      </w:r>
      <w:r w:rsidRPr="0011091A">
        <w:rPr>
          <w:color w:val="010202"/>
          <w:spacing w:val="4"/>
          <w:w w:val="105"/>
        </w:rPr>
        <w:t xml:space="preserve"> </w:t>
      </w:r>
      <w:r w:rsidRPr="0011091A">
        <w:rPr>
          <w:color w:val="010202"/>
          <w:spacing w:val="5"/>
          <w:w w:val="105"/>
        </w:rPr>
        <w:t>m</w:t>
      </w:r>
      <w:r w:rsidRPr="0011091A">
        <w:rPr>
          <w:color w:val="010202"/>
          <w:spacing w:val="3"/>
          <w:w w:val="105"/>
        </w:rPr>
        <w:t>ee</w:t>
      </w:r>
      <w:r w:rsidRPr="0011091A">
        <w:rPr>
          <w:color w:val="010202"/>
          <w:w w:val="105"/>
        </w:rPr>
        <w:t>t</w:t>
      </w:r>
      <w:r w:rsidRPr="0011091A">
        <w:rPr>
          <w:color w:val="010202"/>
          <w:spacing w:val="4"/>
          <w:w w:val="105"/>
        </w:rPr>
        <w:t xml:space="preserve"> </w:t>
      </w:r>
      <w:r w:rsidRPr="0011091A">
        <w:rPr>
          <w:color w:val="010202"/>
          <w:spacing w:val="3"/>
          <w:w w:val="105"/>
        </w:rPr>
        <w:t>o</w:t>
      </w:r>
      <w:r w:rsidRPr="0011091A">
        <w:rPr>
          <w:color w:val="010202"/>
          <w:w w:val="105"/>
        </w:rPr>
        <w:t xml:space="preserve">r </w:t>
      </w:r>
      <w:r w:rsidRPr="0011091A">
        <w:rPr>
          <w:color w:val="010202"/>
          <w:spacing w:val="3"/>
          <w:w w:val="105"/>
        </w:rPr>
        <w:t>excee</w:t>
      </w:r>
      <w:r w:rsidRPr="0011091A">
        <w:rPr>
          <w:color w:val="010202"/>
          <w:w w:val="105"/>
        </w:rPr>
        <w:t>d</w:t>
      </w:r>
      <w:r w:rsidRPr="0011091A">
        <w:rPr>
          <w:color w:val="010202"/>
          <w:spacing w:val="9"/>
          <w:w w:val="105"/>
        </w:rPr>
        <w:t xml:space="preserve"> </w:t>
      </w:r>
      <w:r w:rsidRPr="0011091A">
        <w:rPr>
          <w:color w:val="010202"/>
          <w:spacing w:val="3"/>
          <w:w w:val="105"/>
        </w:rPr>
        <w:t>th</w:t>
      </w:r>
      <w:r w:rsidRPr="0011091A">
        <w:rPr>
          <w:color w:val="010202"/>
          <w:w w:val="105"/>
        </w:rPr>
        <w:t>e</w:t>
      </w:r>
      <w:r w:rsidRPr="0011091A">
        <w:rPr>
          <w:color w:val="010202"/>
          <w:spacing w:val="2"/>
          <w:w w:val="105"/>
        </w:rPr>
        <w:t xml:space="preserve"> </w:t>
      </w:r>
      <w:r w:rsidRPr="0011091A">
        <w:rPr>
          <w:color w:val="010202"/>
          <w:spacing w:val="3"/>
          <w:w w:val="105"/>
        </w:rPr>
        <w:t>require</w:t>
      </w:r>
      <w:r w:rsidRPr="0011091A">
        <w:rPr>
          <w:color w:val="010202"/>
          <w:spacing w:val="5"/>
          <w:w w:val="105"/>
        </w:rPr>
        <w:t>m</w:t>
      </w:r>
      <w:r w:rsidRPr="0011091A">
        <w:rPr>
          <w:color w:val="010202"/>
          <w:spacing w:val="3"/>
          <w:w w:val="105"/>
        </w:rPr>
        <w:t>ent</w:t>
      </w:r>
      <w:r w:rsidRPr="0011091A">
        <w:rPr>
          <w:color w:val="010202"/>
          <w:w w:val="105"/>
        </w:rPr>
        <w:t>s</w:t>
      </w:r>
      <w:r w:rsidRPr="0011091A">
        <w:rPr>
          <w:color w:val="010202"/>
          <w:spacing w:val="19"/>
          <w:w w:val="105"/>
        </w:rPr>
        <w:t xml:space="preserve"> </w:t>
      </w:r>
      <w:r w:rsidRPr="0011091A">
        <w:rPr>
          <w:color w:val="010202"/>
          <w:spacing w:val="3"/>
          <w:w w:val="105"/>
        </w:rPr>
        <w:t>liste</w:t>
      </w:r>
      <w:r w:rsidRPr="0011091A">
        <w:rPr>
          <w:color w:val="010202"/>
          <w:w w:val="105"/>
        </w:rPr>
        <w:t>d</w:t>
      </w:r>
      <w:r w:rsidRPr="0011091A">
        <w:rPr>
          <w:color w:val="010202"/>
          <w:spacing w:val="6"/>
          <w:w w:val="105"/>
        </w:rPr>
        <w:t xml:space="preserve"> </w:t>
      </w:r>
      <w:r w:rsidRPr="0011091A">
        <w:rPr>
          <w:color w:val="010202"/>
          <w:spacing w:val="3"/>
          <w:w w:val="105"/>
        </w:rPr>
        <w:t>i</w:t>
      </w:r>
      <w:r w:rsidRPr="0011091A">
        <w:rPr>
          <w:color w:val="010202"/>
          <w:w w:val="105"/>
        </w:rPr>
        <w:t xml:space="preserve">n </w:t>
      </w:r>
      <w:r w:rsidR="00553530">
        <w:rPr>
          <w:color w:val="010202"/>
          <w:spacing w:val="1"/>
          <w:w w:val="105"/>
        </w:rPr>
        <w:t>section 2.4</w:t>
      </w:r>
      <w:r w:rsidRPr="0011091A">
        <w:rPr>
          <w:color w:val="010202"/>
          <w:spacing w:val="3"/>
          <w:w w:val="105"/>
        </w:rPr>
        <w:t>.</w:t>
      </w:r>
    </w:p>
    <w:p w14:paraId="292DE56D" w14:textId="77777777" w:rsidR="0056297E" w:rsidRPr="0011091A" w:rsidRDefault="0056297E">
      <w:pPr>
        <w:kinsoku w:val="0"/>
        <w:overflowPunct w:val="0"/>
        <w:spacing w:line="260" w:lineRule="exact"/>
        <w:rPr>
          <w:sz w:val="26"/>
          <w:szCs w:val="26"/>
        </w:rPr>
      </w:pPr>
    </w:p>
    <w:p w14:paraId="60C74696" w14:textId="77777777" w:rsidR="0056297E" w:rsidRPr="0011091A" w:rsidRDefault="00453ADE" w:rsidP="00B33CE2">
      <w:pPr>
        <w:pStyle w:val="BodyText"/>
        <w:numPr>
          <w:ilvl w:val="1"/>
          <w:numId w:val="2"/>
        </w:numPr>
        <w:tabs>
          <w:tab w:val="left" w:pos="630"/>
        </w:tabs>
        <w:kinsoku w:val="0"/>
        <w:overflowPunct w:val="0"/>
        <w:ind w:left="630" w:hanging="360"/>
        <w:rPr>
          <w:color w:val="000000"/>
        </w:rPr>
      </w:pPr>
      <w:r w:rsidRPr="00B33CE2">
        <w:rPr>
          <w:color w:val="010202"/>
          <w:spacing w:val="4"/>
          <w:w w:val="110"/>
        </w:rPr>
        <w:t>RELATED</w:t>
      </w:r>
      <w:r w:rsidRPr="0011091A">
        <w:rPr>
          <w:color w:val="010202"/>
          <w:spacing w:val="32"/>
          <w:w w:val="110"/>
        </w:rPr>
        <w:t xml:space="preserve"> </w:t>
      </w:r>
      <w:r w:rsidRPr="0011091A">
        <w:rPr>
          <w:color w:val="010202"/>
          <w:spacing w:val="5"/>
          <w:w w:val="110"/>
        </w:rPr>
        <w:t>ACCESSOR</w:t>
      </w:r>
      <w:r w:rsidRPr="0011091A">
        <w:rPr>
          <w:color w:val="010202"/>
          <w:w w:val="110"/>
        </w:rPr>
        <w:t>Y</w:t>
      </w:r>
      <w:r w:rsidRPr="0011091A">
        <w:rPr>
          <w:color w:val="010202"/>
          <w:spacing w:val="11"/>
          <w:w w:val="110"/>
        </w:rPr>
        <w:t xml:space="preserve"> </w:t>
      </w:r>
      <w:r w:rsidRPr="0011091A">
        <w:rPr>
          <w:color w:val="010202"/>
          <w:spacing w:val="4"/>
          <w:w w:val="110"/>
        </w:rPr>
        <w:t>PRODUCTS</w:t>
      </w:r>
    </w:p>
    <w:p w14:paraId="57EBC6FA" w14:textId="77777777" w:rsidR="0056297E" w:rsidRPr="00B33CE2" w:rsidRDefault="0056297E" w:rsidP="00B33CE2">
      <w:pPr>
        <w:pStyle w:val="BodyText"/>
        <w:tabs>
          <w:tab w:val="left" w:pos="924"/>
        </w:tabs>
        <w:kinsoku w:val="0"/>
        <w:overflowPunct w:val="0"/>
        <w:spacing w:line="219" w:lineRule="exact"/>
        <w:ind w:left="924"/>
        <w:rPr>
          <w:color w:val="010202"/>
          <w:spacing w:val="5"/>
          <w:w w:val="105"/>
        </w:rPr>
      </w:pPr>
    </w:p>
    <w:p w14:paraId="0B3D4089" w14:textId="77777777" w:rsidR="00612795" w:rsidRPr="00B33CE2" w:rsidRDefault="00612795" w:rsidP="00B33CE2">
      <w:pPr>
        <w:pStyle w:val="BodyText"/>
        <w:numPr>
          <w:ilvl w:val="2"/>
          <w:numId w:val="18"/>
        </w:numPr>
        <w:tabs>
          <w:tab w:val="left" w:pos="924"/>
        </w:tabs>
        <w:kinsoku w:val="0"/>
        <w:overflowPunct w:val="0"/>
        <w:spacing w:line="219" w:lineRule="exact"/>
        <w:ind w:left="924" w:hanging="358"/>
        <w:rPr>
          <w:color w:val="010202"/>
          <w:spacing w:val="5"/>
          <w:w w:val="105"/>
        </w:rPr>
      </w:pPr>
      <w:r w:rsidRPr="00B33CE2">
        <w:rPr>
          <w:color w:val="010202"/>
          <w:spacing w:val="5"/>
          <w:w w:val="105"/>
        </w:rPr>
        <w:t xml:space="preserve">Double-sided seam tape: Shall be CCW MiraPLY Seam Tape for sealing non-factory and cut edges, and for detailing </w:t>
      </w:r>
    </w:p>
    <w:p w14:paraId="47E187D5" w14:textId="77777777" w:rsidR="00071FAD" w:rsidRPr="00B33CE2" w:rsidRDefault="002D6FBA" w:rsidP="00B33CE2">
      <w:pPr>
        <w:pStyle w:val="BodyText"/>
        <w:numPr>
          <w:ilvl w:val="2"/>
          <w:numId w:val="18"/>
        </w:numPr>
        <w:tabs>
          <w:tab w:val="left" w:pos="924"/>
        </w:tabs>
        <w:kinsoku w:val="0"/>
        <w:overflowPunct w:val="0"/>
        <w:spacing w:line="219" w:lineRule="exact"/>
        <w:ind w:left="924" w:hanging="358"/>
        <w:rPr>
          <w:color w:val="010202"/>
          <w:spacing w:val="5"/>
          <w:w w:val="105"/>
        </w:rPr>
      </w:pPr>
      <w:r w:rsidRPr="00B33CE2">
        <w:rPr>
          <w:color w:val="010202"/>
          <w:spacing w:val="5"/>
          <w:w w:val="105"/>
        </w:rPr>
        <w:t>Self-adhering d</w:t>
      </w:r>
      <w:r w:rsidR="00612795" w:rsidRPr="00B33CE2">
        <w:rPr>
          <w:color w:val="010202"/>
          <w:spacing w:val="5"/>
          <w:w w:val="105"/>
        </w:rPr>
        <w:t xml:space="preserve">etail tape: Shall be </w:t>
      </w:r>
      <w:r w:rsidRPr="00B33CE2">
        <w:rPr>
          <w:color w:val="010202"/>
          <w:spacing w:val="5"/>
          <w:w w:val="105"/>
        </w:rPr>
        <w:t xml:space="preserve">CCW </w:t>
      </w:r>
      <w:r w:rsidR="00071FAD" w:rsidRPr="00B33CE2">
        <w:rPr>
          <w:color w:val="010202"/>
          <w:spacing w:val="5"/>
          <w:w w:val="105"/>
        </w:rPr>
        <w:t>MiraPLY Detail Tape</w:t>
      </w:r>
      <w:r w:rsidR="00612795" w:rsidRPr="00B33CE2">
        <w:rPr>
          <w:color w:val="010202"/>
          <w:spacing w:val="5"/>
          <w:w w:val="105"/>
        </w:rPr>
        <w:t xml:space="preserve"> with </w:t>
      </w:r>
      <w:r w:rsidRPr="00B33CE2">
        <w:rPr>
          <w:color w:val="010202"/>
          <w:spacing w:val="5"/>
          <w:w w:val="105"/>
        </w:rPr>
        <w:t xml:space="preserve">pre-applied </w:t>
      </w:r>
      <w:r w:rsidR="00612795" w:rsidRPr="00B33CE2">
        <w:rPr>
          <w:color w:val="010202"/>
          <w:spacing w:val="5"/>
          <w:w w:val="105"/>
        </w:rPr>
        <w:t>adhesive coating for detailing</w:t>
      </w:r>
    </w:p>
    <w:p w14:paraId="3224DBD5" w14:textId="77777777" w:rsidR="00625720" w:rsidRDefault="00625720" w:rsidP="00B33CE2">
      <w:pPr>
        <w:pStyle w:val="BodyText"/>
        <w:numPr>
          <w:ilvl w:val="2"/>
          <w:numId w:val="18"/>
        </w:numPr>
        <w:tabs>
          <w:tab w:val="left" w:pos="924"/>
        </w:tabs>
        <w:kinsoku w:val="0"/>
        <w:overflowPunct w:val="0"/>
        <w:spacing w:line="219" w:lineRule="exact"/>
        <w:ind w:left="924" w:hanging="358"/>
        <w:rPr>
          <w:color w:val="010202"/>
          <w:spacing w:val="5"/>
          <w:w w:val="105"/>
        </w:rPr>
      </w:pPr>
      <w:r w:rsidRPr="00B33CE2">
        <w:rPr>
          <w:color w:val="010202"/>
          <w:spacing w:val="5"/>
          <w:w w:val="105"/>
        </w:rPr>
        <w:t>Self-</w:t>
      </w:r>
      <w:r>
        <w:rPr>
          <w:color w:val="010202"/>
          <w:spacing w:val="5"/>
          <w:w w:val="105"/>
        </w:rPr>
        <w:t xml:space="preserve">curing liquid </w:t>
      </w:r>
      <w:r w:rsidRPr="00B33CE2">
        <w:rPr>
          <w:color w:val="010202"/>
          <w:spacing w:val="5"/>
          <w:w w:val="105"/>
        </w:rPr>
        <w:t>detail</w:t>
      </w:r>
      <w:r>
        <w:rPr>
          <w:color w:val="010202"/>
          <w:spacing w:val="5"/>
          <w:w w:val="105"/>
        </w:rPr>
        <w:t>ing</w:t>
      </w:r>
      <w:r w:rsidRPr="00B33CE2">
        <w:rPr>
          <w:color w:val="010202"/>
          <w:spacing w:val="5"/>
          <w:w w:val="105"/>
        </w:rPr>
        <w:t xml:space="preserve"> </w:t>
      </w:r>
      <w:r>
        <w:rPr>
          <w:color w:val="010202"/>
          <w:spacing w:val="5"/>
          <w:w w:val="105"/>
        </w:rPr>
        <w:t>membrane</w:t>
      </w:r>
      <w:r w:rsidRPr="00B33CE2">
        <w:rPr>
          <w:color w:val="010202"/>
          <w:spacing w:val="5"/>
          <w:w w:val="105"/>
        </w:rPr>
        <w:t xml:space="preserve">: Shall be CCW </w:t>
      </w:r>
      <w:r>
        <w:rPr>
          <w:color w:val="010202"/>
          <w:spacing w:val="5"/>
          <w:w w:val="105"/>
        </w:rPr>
        <w:t>703V Liquiseal for detailing</w:t>
      </w:r>
      <w:r w:rsidRPr="00B33CE2">
        <w:rPr>
          <w:color w:val="010202"/>
          <w:spacing w:val="5"/>
          <w:w w:val="105"/>
        </w:rPr>
        <w:t xml:space="preserve"> </w:t>
      </w:r>
    </w:p>
    <w:p w14:paraId="4B1251F8" w14:textId="77777777" w:rsidR="002D6FBA" w:rsidRPr="00B33CE2" w:rsidRDefault="002D6FBA" w:rsidP="00B33CE2">
      <w:pPr>
        <w:pStyle w:val="BodyText"/>
        <w:numPr>
          <w:ilvl w:val="2"/>
          <w:numId w:val="18"/>
        </w:numPr>
        <w:tabs>
          <w:tab w:val="left" w:pos="924"/>
        </w:tabs>
        <w:kinsoku w:val="0"/>
        <w:overflowPunct w:val="0"/>
        <w:spacing w:line="219" w:lineRule="exact"/>
        <w:ind w:left="924" w:hanging="358"/>
        <w:rPr>
          <w:color w:val="010202"/>
          <w:spacing w:val="5"/>
          <w:w w:val="105"/>
        </w:rPr>
      </w:pPr>
      <w:r w:rsidRPr="00B33CE2">
        <w:rPr>
          <w:color w:val="010202"/>
          <w:spacing w:val="5"/>
          <w:w w:val="105"/>
        </w:rPr>
        <w:t>Pre-formed, high-impact resistant, heavy-duty thermoplastic tie-back cover: Shall be CCW Tie-Back Cover for protecting the MiraPLY integrity at soil retention tie-back systems</w:t>
      </w:r>
    </w:p>
    <w:p w14:paraId="19718562" w14:textId="2CFD85BB" w:rsidR="003174A3" w:rsidRPr="00B50810" w:rsidRDefault="003174A3" w:rsidP="003174A3">
      <w:pPr>
        <w:pStyle w:val="BodyText"/>
        <w:numPr>
          <w:ilvl w:val="2"/>
          <w:numId w:val="18"/>
        </w:numPr>
        <w:tabs>
          <w:tab w:val="left" w:pos="924"/>
        </w:tabs>
        <w:kinsoku w:val="0"/>
        <w:overflowPunct w:val="0"/>
        <w:spacing w:line="219" w:lineRule="exact"/>
        <w:ind w:left="924" w:hanging="358"/>
        <w:rPr>
          <w:color w:val="010202"/>
          <w:spacing w:val="5"/>
          <w:w w:val="105"/>
        </w:rPr>
      </w:pPr>
      <w:r w:rsidRPr="00B50810">
        <w:rPr>
          <w:color w:val="010202"/>
          <w:spacing w:val="5"/>
          <w:w w:val="105"/>
        </w:rPr>
        <w:t>Swellable Sealant: Shall be MiraSTOP SS for use in non-moving joints to create watertight concrete joints and as an adhesive for CCW MiraSTOP waterstop strips</w:t>
      </w:r>
    </w:p>
    <w:p w14:paraId="3316B235" w14:textId="77777777" w:rsidR="003174A3" w:rsidRPr="00B33CE2" w:rsidRDefault="003174A3" w:rsidP="003174A3">
      <w:pPr>
        <w:pStyle w:val="BodyText"/>
        <w:numPr>
          <w:ilvl w:val="2"/>
          <w:numId w:val="18"/>
        </w:numPr>
        <w:tabs>
          <w:tab w:val="left" w:pos="924"/>
        </w:tabs>
        <w:kinsoku w:val="0"/>
        <w:overflowPunct w:val="0"/>
        <w:spacing w:line="219" w:lineRule="exact"/>
        <w:ind w:left="924" w:hanging="358"/>
        <w:rPr>
          <w:color w:val="010202"/>
          <w:spacing w:val="5"/>
          <w:w w:val="105"/>
        </w:rPr>
      </w:pPr>
      <w:r>
        <w:rPr>
          <w:color w:val="010202"/>
          <w:spacing w:val="5"/>
          <w:w w:val="105"/>
        </w:rPr>
        <w:t>P</w:t>
      </w:r>
      <w:r w:rsidRPr="00B33CE2">
        <w:rPr>
          <w:color w:val="010202"/>
          <w:spacing w:val="5"/>
          <w:w w:val="105"/>
        </w:rPr>
        <w:t xml:space="preserve">re-formed </w:t>
      </w:r>
      <w:r>
        <w:rPr>
          <w:color w:val="010202"/>
          <w:spacing w:val="5"/>
          <w:w w:val="105"/>
        </w:rPr>
        <w:t xml:space="preserve">Bentonite </w:t>
      </w:r>
      <w:r w:rsidRPr="00B33CE2">
        <w:rPr>
          <w:color w:val="010202"/>
          <w:spacing w:val="5"/>
          <w:w w:val="105"/>
        </w:rPr>
        <w:t>hydrophilic waterstop</w:t>
      </w:r>
      <w:r>
        <w:rPr>
          <w:color w:val="010202"/>
          <w:spacing w:val="5"/>
          <w:w w:val="105"/>
        </w:rPr>
        <w:t xml:space="preserve"> strip</w:t>
      </w:r>
      <w:r w:rsidRPr="00B33CE2">
        <w:rPr>
          <w:color w:val="010202"/>
          <w:spacing w:val="5"/>
          <w:w w:val="105"/>
        </w:rPr>
        <w:t xml:space="preserve">: Shall be CCW MiraSTOP </w:t>
      </w:r>
      <w:r w:rsidRPr="006E6DF6">
        <w:rPr>
          <w:color w:val="010202"/>
          <w:spacing w:val="5"/>
          <w:w w:val="105"/>
        </w:rPr>
        <w:t>BW</w:t>
      </w:r>
      <w:r>
        <w:rPr>
          <w:color w:val="010202"/>
          <w:spacing w:val="5"/>
          <w:w w:val="105"/>
        </w:rPr>
        <w:t xml:space="preserve"> </w:t>
      </w:r>
      <w:r w:rsidRPr="00B33CE2">
        <w:rPr>
          <w:color w:val="010202"/>
          <w:spacing w:val="5"/>
          <w:w w:val="105"/>
        </w:rPr>
        <w:t xml:space="preserve">for use in non-moving joints to create watertight concrete joints </w:t>
      </w:r>
    </w:p>
    <w:p w14:paraId="08BF582D" w14:textId="77777777" w:rsidR="003174A3" w:rsidRPr="00B33CE2" w:rsidRDefault="003174A3" w:rsidP="003174A3">
      <w:pPr>
        <w:pStyle w:val="BodyText"/>
        <w:numPr>
          <w:ilvl w:val="2"/>
          <w:numId w:val="18"/>
        </w:numPr>
        <w:tabs>
          <w:tab w:val="left" w:pos="924"/>
        </w:tabs>
        <w:kinsoku w:val="0"/>
        <w:overflowPunct w:val="0"/>
        <w:spacing w:line="219" w:lineRule="exact"/>
        <w:ind w:left="924" w:hanging="358"/>
        <w:rPr>
          <w:color w:val="010202"/>
          <w:spacing w:val="5"/>
          <w:w w:val="105"/>
        </w:rPr>
      </w:pPr>
      <w:r>
        <w:rPr>
          <w:color w:val="010202"/>
          <w:spacing w:val="5"/>
          <w:w w:val="105"/>
        </w:rPr>
        <w:t>P</w:t>
      </w:r>
      <w:r w:rsidRPr="00B33CE2">
        <w:rPr>
          <w:color w:val="010202"/>
          <w:spacing w:val="5"/>
          <w:w w:val="105"/>
        </w:rPr>
        <w:t xml:space="preserve">re-formed </w:t>
      </w:r>
      <w:r>
        <w:rPr>
          <w:color w:val="010202"/>
          <w:spacing w:val="5"/>
          <w:w w:val="105"/>
        </w:rPr>
        <w:t xml:space="preserve">Non-Bentonite </w:t>
      </w:r>
      <w:r w:rsidRPr="00B33CE2">
        <w:rPr>
          <w:color w:val="010202"/>
          <w:spacing w:val="5"/>
          <w:w w:val="105"/>
        </w:rPr>
        <w:t>hydrophilic waterstop</w:t>
      </w:r>
      <w:r>
        <w:rPr>
          <w:color w:val="010202"/>
          <w:spacing w:val="5"/>
          <w:w w:val="105"/>
        </w:rPr>
        <w:t xml:space="preserve"> strip</w:t>
      </w:r>
      <w:r w:rsidRPr="00B33CE2">
        <w:rPr>
          <w:color w:val="010202"/>
          <w:spacing w:val="5"/>
          <w:w w:val="105"/>
        </w:rPr>
        <w:t xml:space="preserve">: Shall be CCW MiraSTOP </w:t>
      </w:r>
      <w:r>
        <w:rPr>
          <w:color w:val="010202"/>
          <w:spacing w:val="5"/>
          <w:w w:val="105"/>
        </w:rPr>
        <w:t>N</w:t>
      </w:r>
      <w:r w:rsidRPr="006E6DF6">
        <w:rPr>
          <w:color w:val="010202"/>
          <w:spacing w:val="5"/>
          <w:w w:val="105"/>
        </w:rPr>
        <w:t>BW</w:t>
      </w:r>
      <w:r>
        <w:rPr>
          <w:color w:val="010202"/>
          <w:spacing w:val="5"/>
          <w:w w:val="105"/>
        </w:rPr>
        <w:t xml:space="preserve"> </w:t>
      </w:r>
      <w:r w:rsidRPr="00B33CE2">
        <w:rPr>
          <w:color w:val="010202"/>
          <w:spacing w:val="5"/>
          <w:w w:val="105"/>
        </w:rPr>
        <w:t xml:space="preserve">for use in non-moving joints to create watertight concrete joints </w:t>
      </w:r>
    </w:p>
    <w:p w14:paraId="2FA65D50" w14:textId="37759C8F" w:rsidR="003174A3" w:rsidRPr="00C944FE" w:rsidRDefault="003174A3" w:rsidP="003174A3">
      <w:pPr>
        <w:pStyle w:val="BodyText"/>
        <w:numPr>
          <w:ilvl w:val="2"/>
          <w:numId w:val="18"/>
        </w:numPr>
        <w:tabs>
          <w:tab w:val="left" w:pos="924"/>
        </w:tabs>
        <w:kinsoku w:val="0"/>
        <w:overflowPunct w:val="0"/>
        <w:spacing w:line="219" w:lineRule="exact"/>
        <w:ind w:left="924" w:hanging="358"/>
        <w:rPr>
          <w:color w:val="010202"/>
          <w:spacing w:val="3"/>
          <w:w w:val="105"/>
        </w:rPr>
      </w:pPr>
      <w:r>
        <w:rPr>
          <w:color w:val="010202"/>
          <w:spacing w:val="3"/>
          <w:w w:val="105"/>
        </w:rPr>
        <w:t xml:space="preserve">Injectable waterstop (grout tube): Shall be </w:t>
      </w:r>
      <w:r w:rsidRPr="005F1F5E">
        <w:rPr>
          <w:color w:val="010202"/>
          <w:spacing w:val="5"/>
          <w:w w:val="105"/>
        </w:rPr>
        <w:t xml:space="preserve">MiraSTOP IW </w:t>
      </w:r>
      <w:r>
        <w:rPr>
          <w:color w:val="010202"/>
          <w:spacing w:val="5"/>
          <w:w w:val="105"/>
        </w:rPr>
        <w:t xml:space="preserve">for use as </w:t>
      </w:r>
      <w:r w:rsidRPr="005F1F5E">
        <w:rPr>
          <w:color w:val="010202"/>
          <w:spacing w:val="5"/>
          <w:w w:val="105"/>
        </w:rPr>
        <w:t xml:space="preserve">an </w:t>
      </w:r>
      <w:r>
        <w:rPr>
          <w:color w:val="010202"/>
          <w:spacing w:val="5"/>
          <w:w w:val="105"/>
        </w:rPr>
        <w:t>i</w:t>
      </w:r>
      <w:r w:rsidRPr="005F1F5E">
        <w:rPr>
          <w:color w:val="010202"/>
          <w:spacing w:val="5"/>
          <w:w w:val="105"/>
        </w:rPr>
        <w:t xml:space="preserve">njectable </w:t>
      </w:r>
      <w:r>
        <w:rPr>
          <w:color w:val="010202"/>
          <w:spacing w:val="5"/>
          <w:w w:val="105"/>
        </w:rPr>
        <w:t>w</w:t>
      </w:r>
      <w:r w:rsidRPr="005F1F5E">
        <w:rPr>
          <w:color w:val="010202"/>
          <w:spacing w:val="5"/>
          <w:w w:val="105"/>
        </w:rPr>
        <w:t>aterstop</w:t>
      </w:r>
      <w:r>
        <w:rPr>
          <w:color w:val="010202"/>
          <w:spacing w:val="5"/>
          <w:w w:val="105"/>
        </w:rPr>
        <w:t xml:space="preserve"> </w:t>
      </w:r>
      <w:r w:rsidRPr="00B33CE2">
        <w:rPr>
          <w:color w:val="010202"/>
          <w:spacing w:val="5"/>
          <w:w w:val="105"/>
        </w:rPr>
        <w:t>for use in non-moving joints to create watertight concrete joints</w:t>
      </w:r>
    </w:p>
    <w:p w14:paraId="1C568AED" w14:textId="77777777" w:rsidR="003174A3" w:rsidRDefault="003174A3" w:rsidP="003174A3">
      <w:pPr>
        <w:pStyle w:val="BodyText"/>
        <w:numPr>
          <w:ilvl w:val="2"/>
          <w:numId w:val="18"/>
        </w:numPr>
        <w:tabs>
          <w:tab w:val="left" w:pos="924"/>
        </w:tabs>
        <w:kinsoku w:val="0"/>
        <w:overflowPunct w:val="0"/>
        <w:spacing w:line="219" w:lineRule="exact"/>
        <w:ind w:left="924" w:hanging="358"/>
        <w:rPr>
          <w:color w:val="010202"/>
          <w:spacing w:val="3"/>
          <w:w w:val="105"/>
        </w:rPr>
      </w:pPr>
      <w:r>
        <w:rPr>
          <w:color w:val="010202"/>
          <w:spacing w:val="3"/>
          <w:w w:val="105"/>
        </w:rPr>
        <w:t>Chemical grout: Shall be MiraSTOP CG-F and for use with the MiraSTOP IW</w:t>
      </w:r>
    </w:p>
    <w:p w14:paraId="50ED9C1F" w14:textId="77777777" w:rsidR="0050112C" w:rsidRPr="0011091A" w:rsidRDefault="0050112C" w:rsidP="00B33CE2">
      <w:pPr>
        <w:pStyle w:val="BodyText"/>
        <w:numPr>
          <w:ilvl w:val="2"/>
          <w:numId w:val="18"/>
        </w:numPr>
        <w:tabs>
          <w:tab w:val="left" w:pos="924"/>
        </w:tabs>
        <w:kinsoku w:val="0"/>
        <w:overflowPunct w:val="0"/>
        <w:spacing w:line="219" w:lineRule="exact"/>
        <w:ind w:left="924" w:hanging="358"/>
        <w:rPr>
          <w:color w:val="010202"/>
          <w:spacing w:val="3"/>
          <w:w w:val="105"/>
        </w:rPr>
      </w:pPr>
      <w:r w:rsidRPr="00B33CE2">
        <w:rPr>
          <w:color w:val="010202"/>
          <w:spacing w:val="5"/>
          <w:w w:val="105"/>
        </w:rPr>
        <w:t>Miscel</w:t>
      </w:r>
      <w:r w:rsidRPr="0011091A">
        <w:rPr>
          <w:color w:val="010202"/>
          <w:spacing w:val="3"/>
          <w:w w:val="105"/>
        </w:rPr>
        <w:t>laneous products: accessory products approved by Carlisle Coatings &amp; Waterproofing Inc.</w:t>
      </w:r>
    </w:p>
    <w:p w14:paraId="468B3A9C" w14:textId="77777777" w:rsidR="00332DED" w:rsidRPr="0011091A" w:rsidRDefault="00332DED" w:rsidP="00332DED">
      <w:pPr>
        <w:widowControl/>
        <w:autoSpaceDE/>
        <w:autoSpaceDN/>
        <w:adjustRightInd/>
        <w:spacing w:after="160" w:line="259" w:lineRule="auto"/>
        <w:rPr>
          <w:sz w:val="16"/>
          <w:szCs w:val="16"/>
        </w:rPr>
      </w:pPr>
    </w:p>
    <w:p w14:paraId="66545B58" w14:textId="77777777" w:rsidR="0011091A" w:rsidRDefault="0011091A">
      <w:pPr>
        <w:widowControl/>
        <w:autoSpaceDE/>
        <w:autoSpaceDN/>
        <w:adjustRightInd/>
        <w:spacing w:after="160" w:line="259" w:lineRule="auto"/>
        <w:rPr>
          <w:color w:val="010202"/>
          <w:spacing w:val="4"/>
          <w:w w:val="110"/>
        </w:rPr>
      </w:pPr>
      <w:r>
        <w:rPr>
          <w:color w:val="010202"/>
          <w:spacing w:val="4"/>
          <w:w w:val="110"/>
        </w:rPr>
        <w:br w:type="page"/>
      </w:r>
    </w:p>
    <w:p w14:paraId="4D4135A8" w14:textId="77777777" w:rsidR="0056297E" w:rsidRPr="0011091A" w:rsidRDefault="00453ADE" w:rsidP="00B33CE2">
      <w:pPr>
        <w:pStyle w:val="BodyText"/>
        <w:numPr>
          <w:ilvl w:val="1"/>
          <w:numId w:val="2"/>
        </w:numPr>
        <w:tabs>
          <w:tab w:val="left" w:pos="630"/>
        </w:tabs>
        <w:kinsoku w:val="0"/>
        <w:overflowPunct w:val="0"/>
        <w:ind w:left="630" w:hanging="360"/>
        <w:rPr>
          <w:color w:val="000000"/>
        </w:rPr>
      </w:pPr>
      <w:r w:rsidRPr="0011091A">
        <w:rPr>
          <w:color w:val="010202"/>
          <w:spacing w:val="4"/>
          <w:w w:val="110"/>
        </w:rPr>
        <w:lastRenderedPageBreak/>
        <w:t>CARL</w:t>
      </w:r>
      <w:r w:rsidRPr="0011091A">
        <w:rPr>
          <w:color w:val="010202"/>
          <w:spacing w:val="1"/>
          <w:w w:val="110"/>
        </w:rPr>
        <w:t>I</w:t>
      </w:r>
      <w:r w:rsidRPr="0011091A">
        <w:rPr>
          <w:color w:val="010202"/>
          <w:spacing w:val="3"/>
          <w:w w:val="110"/>
        </w:rPr>
        <w:t>S</w:t>
      </w:r>
      <w:r w:rsidRPr="0011091A">
        <w:rPr>
          <w:color w:val="010202"/>
          <w:spacing w:val="4"/>
          <w:w w:val="110"/>
        </w:rPr>
        <w:t>L</w:t>
      </w:r>
      <w:r w:rsidRPr="0011091A">
        <w:rPr>
          <w:color w:val="010202"/>
          <w:w w:val="110"/>
        </w:rPr>
        <w:t>E</w:t>
      </w:r>
      <w:r w:rsidRPr="0011091A">
        <w:rPr>
          <w:color w:val="010202"/>
          <w:spacing w:val="29"/>
          <w:w w:val="110"/>
        </w:rPr>
        <w:t xml:space="preserve"> </w:t>
      </w:r>
      <w:r w:rsidRPr="0011091A">
        <w:rPr>
          <w:color w:val="010202"/>
          <w:spacing w:val="4"/>
          <w:w w:val="110"/>
        </w:rPr>
        <w:t>BL</w:t>
      </w:r>
      <w:r w:rsidRPr="0011091A">
        <w:rPr>
          <w:color w:val="010202"/>
          <w:spacing w:val="1"/>
          <w:w w:val="110"/>
        </w:rPr>
        <w:t>I</w:t>
      </w:r>
      <w:r w:rsidRPr="0011091A">
        <w:rPr>
          <w:color w:val="010202"/>
          <w:spacing w:val="4"/>
          <w:w w:val="110"/>
        </w:rPr>
        <w:t>NDS</w:t>
      </w:r>
      <w:r w:rsidRPr="0011091A">
        <w:rPr>
          <w:color w:val="010202"/>
          <w:spacing w:val="1"/>
          <w:w w:val="110"/>
        </w:rPr>
        <w:t>I</w:t>
      </w:r>
      <w:r w:rsidRPr="0011091A">
        <w:rPr>
          <w:color w:val="010202"/>
          <w:spacing w:val="4"/>
          <w:w w:val="110"/>
        </w:rPr>
        <w:t>D</w:t>
      </w:r>
      <w:r w:rsidRPr="0011091A">
        <w:rPr>
          <w:color w:val="010202"/>
          <w:w w:val="110"/>
        </w:rPr>
        <w:t>E</w:t>
      </w:r>
      <w:r w:rsidRPr="0011091A">
        <w:rPr>
          <w:color w:val="010202"/>
          <w:spacing w:val="-2"/>
          <w:w w:val="110"/>
        </w:rPr>
        <w:t xml:space="preserve"> </w:t>
      </w:r>
      <w:r w:rsidRPr="0011091A">
        <w:rPr>
          <w:color w:val="010202"/>
          <w:spacing w:val="4"/>
          <w:w w:val="110"/>
        </w:rPr>
        <w:t>PHYS</w:t>
      </w:r>
      <w:r w:rsidRPr="0011091A">
        <w:rPr>
          <w:color w:val="010202"/>
          <w:spacing w:val="1"/>
          <w:w w:val="110"/>
        </w:rPr>
        <w:t>I</w:t>
      </w:r>
      <w:r w:rsidRPr="0011091A">
        <w:rPr>
          <w:color w:val="010202"/>
          <w:spacing w:val="4"/>
          <w:w w:val="110"/>
        </w:rPr>
        <w:t>CA</w:t>
      </w:r>
      <w:r w:rsidRPr="0011091A">
        <w:rPr>
          <w:color w:val="010202"/>
          <w:w w:val="110"/>
        </w:rPr>
        <w:t>L</w:t>
      </w:r>
      <w:r w:rsidRPr="0011091A">
        <w:rPr>
          <w:color w:val="010202"/>
          <w:spacing w:val="11"/>
          <w:w w:val="110"/>
        </w:rPr>
        <w:t xml:space="preserve"> </w:t>
      </w:r>
      <w:r w:rsidRPr="0011091A">
        <w:rPr>
          <w:color w:val="010202"/>
          <w:spacing w:val="4"/>
          <w:w w:val="110"/>
        </w:rPr>
        <w:t>PROPERT</w:t>
      </w:r>
      <w:r w:rsidRPr="0011091A">
        <w:rPr>
          <w:color w:val="010202"/>
          <w:spacing w:val="1"/>
          <w:w w:val="110"/>
        </w:rPr>
        <w:t>I</w:t>
      </w:r>
      <w:r w:rsidRPr="0011091A">
        <w:rPr>
          <w:color w:val="010202"/>
          <w:spacing w:val="4"/>
          <w:w w:val="110"/>
        </w:rPr>
        <w:t>E</w:t>
      </w:r>
      <w:r w:rsidRPr="0011091A">
        <w:rPr>
          <w:color w:val="010202"/>
          <w:w w:val="110"/>
        </w:rPr>
        <w:t>S</w:t>
      </w:r>
      <w:r w:rsidRPr="0011091A">
        <w:rPr>
          <w:color w:val="010202"/>
          <w:spacing w:val="53"/>
          <w:w w:val="110"/>
        </w:rPr>
        <w:t xml:space="preserve"> </w:t>
      </w:r>
      <w:r w:rsidRPr="0011091A">
        <w:rPr>
          <w:color w:val="010202"/>
          <w:spacing w:val="5"/>
          <w:w w:val="110"/>
        </w:rPr>
        <w:t>M</w:t>
      </w:r>
      <w:r w:rsidRPr="0011091A">
        <w:rPr>
          <w:color w:val="010202"/>
          <w:spacing w:val="1"/>
          <w:w w:val="110"/>
        </w:rPr>
        <w:t>i</w:t>
      </w:r>
      <w:r w:rsidRPr="0011091A">
        <w:rPr>
          <w:color w:val="010202"/>
          <w:spacing w:val="3"/>
          <w:w w:val="110"/>
        </w:rPr>
        <w:t>ra</w:t>
      </w:r>
      <w:r w:rsidRPr="0011091A">
        <w:rPr>
          <w:color w:val="010202"/>
          <w:spacing w:val="4"/>
          <w:w w:val="110"/>
        </w:rPr>
        <w:t>PL</w:t>
      </w:r>
      <w:r w:rsidRPr="0011091A">
        <w:rPr>
          <w:color w:val="010202"/>
          <w:w w:val="110"/>
        </w:rPr>
        <w:t>Y</w:t>
      </w:r>
      <w:r w:rsidR="00F544EB">
        <w:rPr>
          <w:color w:val="010202"/>
          <w:w w:val="110"/>
        </w:rPr>
        <w:t>-H &amp; MiraPLY-V</w:t>
      </w:r>
    </w:p>
    <w:p w14:paraId="59B43D14" w14:textId="77777777" w:rsidR="0056297E" w:rsidRPr="0011091A" w:rsidRDefault="0056297E">
      <w:pPr>
        <w:kinsoku w:val="0"/>
        <w:overflowPunct w:val="0"/>
        <w:spacing w:before="3" w:line="260" w:lineRule="exact"/>
        <w:rPr>
          <w:sz w:val="20"/>
          <w:szCs w:val="20"/>
        </w:rPr>
      </w:pPr>
    </w:p>
    <w:tbl>
      <w:tblPr>
        <w:tblW w:w="9566" w:type="dxa"/>
        <w:tblInd w:w="104" w:type="dxa"/>
        <w:tblLayout w:type="fixed"/>
        <w:tblCellMar>
          <w:left w:w="0" w:type="dxa"/>
          <w:right w:w="0" w:type="dxa"/>
        </w:tblCellMar>
        <w:tblLook w:val="0000" w:firstRow="0" w:lastRow="0" w:firstColumn="0" w:lastColumn="0" w:noHBand="0" w:noVBand="0"/>
      </w:tblPr>
      <w:tblGrid>
        <w:gridCol w:w="3783"/>
        <w:gridCol w:w="1676"/>
        <w:gridCol w:w="1229"/>
        <w:gridCol w:w="2878"/>
      </w:tblGrid>
      <w:tr w:rsidR="0056297E" w:rsidRPr="0011091A" w14:paraId="7B5D09D0" w14:textId="77777777" w:rsidTr="005A65B3">
        <w:trPr>
          <w:trHeight w:val="528"/>
        </w:trPr>
        <w:tc>
          <w:tcPr>
            <w:tcW w:w="3783" w:type="dxa"/>
            <w:tcBorders>
              <w:top w:val="single" w:sz="20" w:space="0" w:color="FFFFFF"/>
              <w:left w:val="single" w:sz="4" w:space="0" w:color="010202"/>
              <w:bottom w:val="single" w:sz="20" w:space="0" w:color="FFFFFF"/>
              <w:right w:val="single" w:sz="4" w:space="0" w:color="010202"/>
            </w:tcBorders>
            <w:vAlign w:val="center"/>
          </w:tcPr>
          <w:p w14:paraId="72981A4E" w14:textId="77777777" w:rsidR="0056297E" w:rsidRPr="0011091A" w:rsidRDefault="00453ADE" w:rsidP="00915671">
            <w:pPr>
              <w:pStyle w:val="TableParagraph"/>
              <w:kinsoku w:val="0"/>
              <w:overflowPunct w:val="0"/>
              <w:spacing w:before="48"/>
              <w:ind w:left="114"/>
              <w:rPr>
                <w:sz w:val="20"/>
                <w:szCs w:val="20"/>
              </w:rPr>
            </w:pPr>
            <w:r w:rsidRPr="0011091A">
              <w:rPr>
                <w:color w:val="010202"/>
                <w:spacing w:val="1"/>
                <w:sz w:val="20"/>
                <w:szCs w:val="20"/>
              </w:rPr>
              <w:t>Property</w:t>
            </w:r>
          </w:p>
        </w:tc>
        <w:tc>
          <w:tcPr>
            <w:tcW w:w="1676" w:type="dxa"/>
            <w:tcBorders>
              <w:top w:val="single" w:sz="20" w:space="0" w:color="FFFFFF"/>
              <w:left w:val="single" w:sz="4" w:space="0" w:color="010202"/>
              <w:bottom w:val="single" w:sz="20" w:space="0" w:color="FFFFFF"/>
              <w:right w:val="single" w:sz="4" w:space="0" w:color="010202"/>
            </w:tcBorders>
            <w:vAlign w:val="center"/>
          </w:tcPr>
          <w:p w14:paraId="50360DB5" w14:textId="77777777" w:rsidR="0056297E" w:rsidRPr="0011091A" w:rsidRDefault="00453ADE" w:rsidP="00915671">
            <w:pPr>
              <w:pStyle w:val="TableParagraph"/>
              <w:kinsoku w:val="0"/>
              <w:overflowPunct w:val="0"/>
              <w:spacing w:before="48"/>
              <w:ind w:left="114"/>
              <w:rPr>
                <w:sz w:val="20"/>
                <w:szCs w:val="20"/>
              </w:rPr>
            </w:pPr>
            <w:r w:rsidRPr="0011091A">
              <w:rPr>
                <w:color w:val="010202"/>
                <w:spacing w:val="2"/>
                <w:sz w:val="20"/>
                <w:szCs w:val="20"/>
              </w:rPr>
              <w:t>Method</w:t>
            </w:r>
          </w:p>
        </w:tc>
        <w:tc>
          <w:tcPr>
            <w:tcW w:w="1229" w:type="dxa"/>
            <w:tcBorders>
              <w:top w:val="single" w:sz="20" w:space="0" w:color="FFFFFF"/>
              <w:left w:val="single" w:sz="4" w:space="0" w:color="010202"/>
              <w:bottom w:val="single" w:sz="20" w:space="0" w:color="FFFFFF"/>
              <w:right w:val="single" w:sz="4" w:space="0" w:color="010202"/>
            </w:tcBorders>
            <w:vAlign w:val="center"/>
          </w:tcPr>
          <w:p w14:paraId="44B8BDD5" w14:textId="77777777" w:rsidR="0056297E" w:rsidRPr="0011091A" w:rsidRDefault="00453ADE" w:rsidP="00915671">
            <w:pPr>
              <w:pStyle w:val="TableParagraph"/>
              <w:kinsoku w:val="0"/>
              <w:overflowPunct w:val="0"/>
              <w:spacing w:before="48"/>
              <w:ind w:left="109"/>
              <w:rPr>
                <w:sz w:val="20"/>
                <w:szCs w:val="20"/>
              </w:rPr>
            </w:pPr>
            <w:r w:rsidRPr="0011091A">
              <w:rPr>
                <w:color w:val="010202"/>
                <w:spacing w:val="2"/>
                <w:sz w:val="20"/>
                <w:szCs w:val="20"/>
              </w:rPr>
              <w:t>Unit</w:t>
            </w:r>
          </w:p>
        </w:tc>
        <w:tc>
          <w:tcPr>
            <w:tcW w:w="2878" w:type="dxa"/>
            <w:tcBorders>
              <w:top w:val="single" w:sz="20" w:space="0" w:color="FFFFFF"/>
              <w:left w:val="single" w:sz="4" w:space="0" w:color="010202"/>
              <w:bottom w:val="single" w:sz="20" w:space="0" w:color="FFFFFF"/>
              <w:right w:val="single" w:sz="4" w:space="0" w:color="010202"/>
            </w:tcBorders>
            <w:vAlign w:val="center"/>
          </w:tcPr>
          <w:p w14:paraId="7E576F7D" w14:textId="77777777" w:rsidR="0056297E" w:rsidRPr="0011091A" w:rsidRDefault="00453ADE" w:rsidP="00915671">
            <w:pPr>
              <w:pStyle w:val="TableParagraph"/>
              <w:kinsoku w:val="0"/>
              <w:overflowPunct w:val="0"/>
              <w:spacing w:before="48"/>
              <w:ind w:left="114"/>
              <w:rPr>
                <w:sz w:val="20"/>
                <w:szCs w:val="20"/>
              </w:rPr>
            </w:pPr>
            <w:r w:rsidRPr="0011091A">
              <w:rPr>
                <w:color w:val="010202"/>
                <w:spacing w:val="2"/>
                <w:sz w:val="20"/>
                <w:szCs w:val="20"/>
              </w:rPr>
              <w:t>Typica</w:t>
            </w:r>
            <w:r w:rsidRPr="0011091A">
              <w:rPr>
                <w:color w:val="010202"/>
                <w:sz w:val="20"/>
                <w:szCs w:val="20"/>
              </w:rPr>
              <w:t>l</w:t>
            </w:r>
            <w:r w:rsidRPr="0011091A">
              <w:rPr>
                <w:color w:val="010202"/>
                <w:spacing w:val="-10"/>
                <w:sz w:val="20"/>
                <w:szCs w:val="20"/>
              </w:rPr>
              <w:t xml:space="preserve"> </w:t>
            </w:r>
            <w:r w:rsidRPr="0011091A">
              <w:rPr>
                <w:color w:val="010202"/>
                <w:spacing w:val="2"/>
                <w:sz w:val="20"/>
                <w:szCs w:val="20"/>
              </w:rPr>
              <w:t>Value</w:t>
            </w:r>
          </w:p>
        </w:tc>
      </w:tr>
      <w:tr w:rsidR="0056297E" w:rsidRPr="0011091A" w14:paraId="255035FD" w14:textId="77777777" w:rsidTr="005A65B3">
        <w:trPr>
          <w:trHeight w:val="528"/>
        </w:trPr>
        <w:tc>
          <w:tcPr>
            <w:tcW w:w="3783" w:type="dxa"/>
            <w:tcBorders>
              <w:top w:val="single" w:sz="20" w:space="0" w:color="FFFFFF"/>
              <w:left w:val="single" w:sz="4" w:space="0" w:color="010202"/>
              <w:bottom w:val="single" w:sz="20" w:space="0" w:color="FFFFFF"/>
              <w:right w:val="single" w:sz="4" w:space="0" w:color="010202"/>
            </w:tcBorders>
            <w:vAlign w:val="center"/>
          </w:tcPr>
          <w:p w14:paraId="3B4E770F" w14:textId="77777777" w:rsidR="0056297E" w:rsidRPr="0011091A" w:rsidRDefault="00453ADE" w:rsidP="00915671">
            <w:pPr>
              <w:pStyle w:val="TableParagraph"/>
              <w:kinsoku w:val="0"/>
              <w:overflowPunct w:val="0"/>
              <w:spacing w:before="57"/>
              <w:ind w:left="114"/>
              <w:rPr>
                <w:sz w:val="20"/>
                <w:szCs w:val="20"/>
              </w:rPr>
            </w:pPr>
            <w:r w:rsidRPr="0011091A">
              <w:rPr>
                <w:color w:val="010202"/>
                <w:spacing w:val="4"/>
                <w:w w:val="105"/>
                <w:sz w:val="20"/>
                <w:szCs w:val="20"/>
              </w:rPr>
              <w:t>TPO</w:t>
            </w:r>
            <w:r w:rsidR="00CC5FBE" w:rsidRPr="0011091A">
              <w:rPr>
                <w:color w:val="010202"/>
                <w:spacing w:val="3"/>
                <w:w w:val="105"/>
                <w:sz w:val="20"/>
                <w:szCs w:val="20"/>
              </w:rPr>
              <w:t xml:space="preserve"> Thicknes</w:t>
            </w:r>
            <w:r w:rsidR="00CC5FBE" w:rsidRPr="0011091A">
              <w:rPr>
                <w:color w:val="010202"/>
                <w:w w:val="105"/>
                <w:sz w:val="20"/>
                <w:szCs w:val="20"/>
              </w:rPr>
              <w:t>s</w:t>
            </w:r>
          </w:p>
        </w:tc>
        <w:tc>
          <w:tcPr>
            <w:tcW w:w="1676" w:type="dxa"/>
            <w:tcBorders>
              <w:top w:val="single" w:sz="20" w:space="0" w:color="FFFFFF"/>
              <w:left w:val="single" w:sz="4" w:space="0" w:color="010202"/>
              <w:bottom w:val="single" w:sz="20" w:space="0" w:color="FFFFFF"/>
              <w:right w:val="single" w:sz="4" w:space="0" w:color="010202"/>
            </w:tcBorders>
            <w:vAlign w:val="center"/>
          </w:tcPr>
          <w:p w14:paraId="4C3A5616" w14:textId="77777777" w:rsidR="0056297E" w:rsidRPr="0011091A" w:rsidRDefault="00453ADE" w:rsidP="00915671">
            <w:pPr>
              <w:pStyle w:val="TableParagraph"/>
              <w:kinsoku w:val="0"/>
              <w:overflowPunct w:val="0"/>
              <w:spacing w:before="57"/>
              <w:ind w:left="114"/>
              <w:rPr>
                <w:sz w:val="20"/>
                <w:szCs w:val="20"/>
              </w:rPr>
            </w:pPr>
            <w:r w:rsidRPr="0011091A">
              <w:rPr>
                <w:color w:val="010202"/>
                <w:w w:val="105"/>
                <w:sz w:val="20"/>
                <w:szCs w:val="20"/>
              </w:rPr>
              <w:t>—</w:t>
            </w:r>
          </w:p>
        </w:tc>
        <w:tc>
          <w:tcPr>
            <w:tcW w:w="1229" w:type="dxa"/>
            <w:tcBorders>
              <w:top w:val="single" w:sz="20" w:space="0" w:color="FFFFFF"/>
              <w:left w:val="single" w:sz="4" w:space="0" w:color="010202"/>
              <w:bottom w:val="single" w:sz="20" w:space="0" w:color="FFFFFF"/>
              <w:right w:val="single" w:sz="4" w:space="0" w:color="010202"/>
            </w:tcBorders>
            <w:vAlign w:val="center"/>
          </w:tcPr>
          <w:p w14:paraId="75056973" w14:textId="77777777" w:rsidR="0056297E" w:rsidRPr="0011091A" w:rsidRDefault="00453ADE" w:rsidP="00915671">
            <w:pPr>
              <w:pStyle w:val="TableParagraph"/>
              <w:kinsoku w:val="0"/>
              <w:overflowPunct w:val="0"/>
              <w:spacing w:before="57"/>
              <w:ind w:left="109"/>
              <w:rPr>
                <w:sz w:val="20"/>
                <w:szCs w:val="20"/>
              </w:rPr>
            </w:pPr>
            <w:r w:rsidRPr="0011091A">
              <w:rPr>
                <w:color w:val="010202"/>
                <w:spacing w:val="4"/>
                <w:w w:val="105"/>
                <w:sz w:val="20"/>
                <w:szCs w:val="20"/>
              </w:rPr>
              <w:t>m</w:t>
            </w:r>
            <w:r w:rsidRPr="0011091A">
              <w:rPr>
                <w:color w:val="010202"/>
                <w:spacing w:val="3"/>
                <w:w w:val="105"/>
                <w:sz w:val="20"/>
                <w:szCs w:val="20"/>
              </w:rPr>
              <w:t>il</w:t>
            </w:r>
            <w:r w:rsidRPr="0011091A">
              <w:rPr>
                <w:color w:val="010202"/>
                <w:w w:val="105"/>
                <w:sz w:val="20"/>
                <w:szCs w:val="20"/>
              </w:rPr>
              <w:t>s</w:t>
            </w:r>
            <w:r w:rsidRPr="0011091A">
              <w:rPr>
                <w:color w:val="010202"/>
                <w:spacing w:val="-12"/>
                <w:w w:val="105"/>
                <w:sz w:val="20"/>
                <w:szCs w:val="20"/>
              </w:rPr>
              <w:t xml:space="preserve"> </w:t>
            </w:r>
            <w:r w:rsidRPr="0011091A">
              <w:rPr>
                <w:color w:val="010202"/>
                <w:spacing w:val="3"/>
                <w:w w:val="105"/>
                <w:sz w:val="20"/>
                <w:szCs w:val="20"/>
              </w:rPr>
              <w:t>(</w:t>
            </w:r>
            <w:r w:rsidRPr="0011091A">
              <w:rPr>
                <w:color w:val="010202"/>
                <w:spacing w:val="4"/>
                <w:w w:val="105"/>
                <w:sz w:val="20"/>
                <w:szCs w:val="20"/>
              </w:rPr>
              <w:t>mm)</w:t>
            </w:r>
          </w:p>
        </w:tc>
        <w:tc>
          <w:tcPr>
            <w:tcW w:w="2878" w:type="dxa"/>
            <w:tcBorders>
              <w:top w:val="single" w:sz="20" w:space="0" w:color="FFFFFF"/>
              <w:left w:val="single" w:sz="4" w:space="0" w:color="010202"/>
              <w:bottom w:val="single" w:sz="20" w:space="0" w:color="FFFFFF"/>
              <w:right w:val="single" w:sz="4" w:space="0" w:color="010202"/>
            </w:tcBorders>
            <w:vAlign w:val="center"/>
          </w:tcPr>
          <w:p w14:paraId="6BAB4A59" w14:textId="77777777" w:rsidR="0056297E" w:rsidRPr="0011091A" w:rsidRDefault="00887D67" w:rsidP="00915671">
            <w:pPr>
              <w:pStyle w:val="TableParagraph"/>
              <w:kinsoku w:val="0"/>
              <w:overflowPunct w:val="0"/>
              <w:spacing w:before="57"/>
              <w:ind w:left="114"/>
              <w:rPr>
                <w:sz w:val="20"/>
                <w:szCs w:val="20"/>
              </w:rPr>
            </w:pPr>
            <w:r>
              <w:rPr>
                <w:color w:val="010202"/>
                <w:spacing w:val="3"/>
                <w:w w:val="105"/>
                <w:sz w:val="20"/>
                <w:szCs w:val="20"/>
              </w:rPr>
              <w:t>45</w:t>
            </w:r>
            <w:r w:rsidR="00453ADE" w:rsidRPr="0011091A">
              <w:rPr>
                <w:color w:val="010202"/>
                <w:spacing w:val="-7"/>
                <w:w w:val="105"/>
                <w:sz w:val="20"/>
                <w:szCs w:val="20"/>
              </w:rPr>
              <w:t xml:space="preserve"> </w:t>
            </w:r>
            <w:r w:rsidR="005F031E">
              <w:rPr>
                <w:color w:val="010202"/>
                <w:spacing w:val="3"/>
                <w:w w:val="105"/>
                <w:sz w:val="20"/>
                <w:szCs w:val="20"/>
              </w:rPr>
              <w:t>(1.14</w:t>
            </w:r>
            <w:r w:rsidR="00453ADE" w:rsidRPr="0011091A">
              <w:rPr>
                <w:color w:val="010202"/>
                <w:spacing w:val="3"/>
                <w:w w:val="105"/>
                <w:sz w:val="20"/>
                <w:szCs w:val="20"/>
              </w:rPr>
              <w:t>)</w:t>
            </w:r>
          </w:p>
        </w:tc>
      </w:tr>
      <w:tr w:rsidR="0056297E" w:rsidRPr="0011091A" w14:paraId="714EDC62" w14:textId="77777777" w:rsidTr="005A65B3">
        <w:trPr>
          <w:trHeight w:val="528"/>
        </w:trPr>
        <w:tc>
          <w:tcPr>
            <w:tcW w:w="3783" w:type="dxa"/>
            <w:tcBorders>
              <w:top w:val="single" w:sz="20" w:space="0" w:color="FFFFFF"/>
              <w:left w:val="single" w:sz="4" w:space="0" w:color="010202"/>
              <w:bottom w:val="single" w:sz="20" w:space="0" w:color="FFFFFF"/>
              <w:right w:val="single" w:sz="4" w:space="0" w:color="010202"/>
            </w:tcBorders>
            <w:vAlign w:val="center"/>
          </w:tcPr>
          <w:p w14:paraId="1133F5EB" w14:textId="77777777" w:rsidR="0056297E" w:rsidRPr="0011091A" w:rsidRDefault="00453ADE" w:rsidP="00915671">
            <w:pPr>
              <w:pStyle w:val="TableParagraph"/>
              <w:kinsoku w:val="0"/>
              <w:overflowPunct w:val="0"/>
              <w:spacing w:before="57"/>
              <w:ind w:left="114"/>
              <w:rPr>
                <w:sz w:val="20"/>
                <w:szCs w:val="20"/>
              </w:rPr>
            </w:pPr>
            <w:r w:rsidRPr="0011091A">
              <w:rPr>
                <w:color w:val="010202"/>
                <w:spacing w:val="4"/>
                <w:w w:val="105"/>
                <w:sz w:val="20"/>
                <w:szCs w:val="20"/>
              </w:rPr>
              <w:t>B</w:t>
            </w:r>
            <w:r w:rsidRPr="0011091A">
              <w:rPr>
                <w:color w:val="010202"/>
                <w:spacing w:val="3"/>
                <w:w w:val="105"/>
                <w:sz w:val="20"/>
                <w:szCs w:val="20"/>
              </w:rPr>
              <w:t>uty</w:t>
            </w:r>
            <w:r w:rsidRPr="0011091A">
              <w:rPr>
                <w:color w:val="010202"/>
                <w:w w:val="105"/>
                <w:sz w:val="20"/>
                <w:szCs w:val="20"/>
              </w:rPr>
              <w:t>l</w:t>
            </w:r>
            <w:r w:rsidRPr="0011091A">
              <w:rPr>
                <w:color w:val="010202"/>
                <w:spacing w:val="-13"/>
                <w:w w:val="105"/>
                <w:sz w:val="20"/>
                <w:szCs w:val="20"/>
              </w:rPr>
              <w:t xml:space="preserve"> </w:t>
            </w:r>
            <w:r w:rsidRPr="0011091A">
              <w:rPr>
                <w:color w:val="010202"/>
                <w:spacing w:val="4"/>
                <w:w w:val="105"/>
                <w:sz w:val="20"/>
                <w:szCs w:val="20"/>
              </w:rPr>
              <w:t>A</w:t>
            </w:r>
            <w:r w:rsidRPr="0011091A">
              <w:rPr>
                <w:color w:val="010202"/>
                <w:spacing w:val="3"/>
                <w:w w:val="105"/>
                <w:sz w:val="20"/>
                <w:szCs w:val="20"/>
              </w:rPr>
              <w:t>lloy</w:t>
            </w:r>
            <w:r w:rsidR="00CC5FBE">
              <w:rPr>
                <w:color w:val="010202"/>
                <w:spacing w:val="3"/>
                <w:w w:val="105"/>
                <w:sz w:val="20"/>
                <w:szCs w:val="20"/>
              </w:rPr>
              <w:t xml:space="preserve"> </w:t>
            </w:r>
            <w:r w:rsidR="00CC5FBE" w:rsidRPr="0011091A">
              <w:rPr>
                <w:color w:val="010202"/>
                <w:spacing w:val="3"/>
                <w:w w:val="105"/>
                <w:sz w:val="20"/>
                <w:szCs w:val="20"/>
              </w:rPr>
              <w:t>Thicknes</w:t>
            </w:r>
            <w:r w:rsidR="00CC5FBE" w:rsidRPr="0011091A">
              <w:rPr>
                <w:color w:val="010202"/>
                <w:w w:val="105"/>
                <w:sz w:val="20"/>
                <w:szCs w:val="20"/>
              </w:rPr>
              <w:t>s</w:t>
            </w:r>
          </w:p>
        </w:tc>
        <w:tc>
          <w:tcPr>
            <w:tcW w:w="1676" w:type="dxa"/>
            <w:tcBorders>
              <w:top w:val="single" w:sz="20" w:space="0" w:color="FFFFFF"/>
              <w:left w:val="single" w:sz="4" w:space="0" w:color="010202"/>
              <w:bottom w:val="single" w:sz="20" w:space="0" w:color="FFFFFF"/>
              <w:right w:val="single" w:sz="4" w:space="0" w:color="010202"/>
            </w:tcBorders>
            <w:vAlign w:val="center"/>
          </w:tcPr>
          <w:p w14:paraId="116DE508" w14:textId="77777777" w:rsidR="0056297E" w:rsidRPr="0011091A" w:rsidRDefault="00453ADE" w:rsidP="00915671">
            <w:pPr>
              <w:pStyle w:val="TableParagraph"/>
              <w:kinsoku w:val="0"/>
              <w:overflowPunct w:val="0"/>
              <w:spacing w:before="57"/>
              <w:ind w:left="114"/>
              <w:rPr>
                <w:sz w:val="20"/>
                <w:szCs w:val="20"/>
              </w:rPr>
            </w:pPr>
            <w:r w:rsidRPr="0011091A">
              <w:rPr>
                <w:color w:val="010202"/>
                <w:w w:val="105"/>
                <w:sz w:val="20"/>
                <w:szCs w:val="20"/>
              </w:rPr>
              <w:t>—</w:t>
            </w:r>
          </w:p>
        </w:tc>
        <w:tc>
          <w:tcPr>
            <w:tcW w:w="1229" w:type="dxa"/>
            <w:tcBorders>
              <w:top w:val="single" w:sz="20" w:space="0" w:color="FFFFFF"/>
              <w:left w:val="single" w:sz="4" w:space="0" w:color="010202"/>
              <w:bottom w:val="single" w:sz="20" w:space="0" w:color="FFFFFF"/>
              <w:right w:val="single" w:sz="4" w:space="0" w:color="010202"/>
            </w:tcBorders>
            <w:vAlign w:val="center"/>
          </w:tcPr>
          <w:p w14:paraId="3FF82146" w14:textId="77777777" w:rsidR="0056297E" w:rsidRPr="0011091A" w:rsidRDefault="00453ADE" w:rsidP="00915671">
            <w:pPr>
              <w:pStyle w:val="TableParagraph"/>
              <w:kinsoku w:val="0"/>
              <w:overflowPunct w:val="0"/>
              <w:spacing w:before="57"/>
              <w:ind w:left="109"/>
              <w:rPr>
                <w:sz w:val="20"/>
                <w:szCs w:val="20"/>
              </w:rPr>
            </w:pPr>
            <w:r w:rsidRPr="0011091A">
              <w:rPr>
                <w:color w:val="010202"/>
                <w:spacing w:val="4"/>
                <w:w w:val="105"/>
                <w:sz w:val="20"/>
                <w:szCs w:val="20"/>
              </w:rPr>
              <w:t>m</w:t>
            </w:r>
            <w:r w:rsidRPr="0011091A">
              <w:rPr>
                <w:color w:val="010202"/>
                <w:spacing w:val="3"/>
                <w:w w:val="105"/>
                <w:sz w:val="20"/>
                <w:szCs w:val="20"/>
              </w:rPr>
              <w:t>il</w:t>
            </w:r>
            <w:r w:rsidRPr="0011091A">
              <w:rPr>
                <w:color w:val="010202"/>
                <w:w w:val="105"/>
                <w:sz w:val="20"/>
                <w:szCs w:val="20"/>
              </w:rPr>
              <w:t>s</w:t>
            </w:r>
            <w:r w:rsidRPr="0011091A">
              <w:rPr>
                <w:color w:val="010202"/>
                <w:spacing w:val="-12"/>
                <w:w w:val="105"/>
                <w:sz w:val="20"/>
                <w:szCs w:val="20"/>
              </w:rPr>
              <w:t xml:space="preserve"> </w:t>
            </w:r>
            <w:r w:rsidRPr="0011091A">
              <w:rPr>
                <w:color w:val="010202"/>
                <w:spacing w:val="3"/>
                <w:w w:val="105"/>
                <w:sz w:val="20"/>
                <w:szCs w:val="20"/>
              </w:rPr>
              <w:t>(</w:t>
            </w:r>
            <w:r w:rsidRPr="0011091A">
              <w:rPr>
                <w:color w:val="010202"/>
                <w:spacing w:val="4"/>
                <w:w w:val="105"/>
                <w:sz w:val="20"/>
                <w:szCs w:val="20"/>
              </w:rPr>
              <w:t>mm)</w:t>
            </w:r>
          </w:p>
        </w:tc>
        <w:tc>
          <w:tcPr>
            <w:tcW w:w="2878" w:type="dxa"/>
            <w:tcBorders>
              <w:top w:val="single" w:sz="20" w:space="0" w:color="FFFFFF"/>
              <w:left w:val="single" w:sz="4" w:space="0" w:color="010202"/>
              <w:bottom w:val="single" w:sz="20" w:space="0" w:color="FFFFFF"/>
              <w:right w:val="single" w:sz="4" w:space="0" w:color="010202"/>
            </w:tcBorders>
            <w:vAlign w:val="center"/>
          </w:tcPr>
          <w:p w14:paraId="2D214B34" w14:textId="77777777" w:rsidR="0056297E" w:rsidRPr="0011091A" w:rsidRDefault="00453ADE" w:rsidP="00915671">
            <w:pPr>
              <w:pStyle w:val="TableParagraph"/>
              <w:kinsoku w:val="0"/>
              <w:overflowPunct w:val="0"/>
              <w:spacing w:before="57"/>
              <w:ind w:left="114"/>
              <w:rPr>
                <w:sz w:val="20"/>
                <w:szCs w:val="20"/>
              </w:rPr>
            </w:pPr>
            <w:r w:rsidRPr="0011091A">
              <w:rPr>
                <w:color w:val="010202"/>
                <w:spacing w:val="3"/>
                <w:w w:val="105"/>
                <w:sz w:val="20"/>
                <w:szCs w:val="20"/>
              </w:rPr>
              <w:t>2</w:t>
            </w:r>
            <w:r w:rsidRPr="0011091A">
              <w:rPr>
                <w:color w:val="010202"/>
                <w:w w:val="105"/>
                <w:sz w:val="20"/>
                <w:szCs w:val="20"/>
              </w:rPr>
              <w:t>5</w:t>
            </w:r>
            <w:r w:rsidRPr="0011091A">
              <w:rPr>
                <w:color w:val="010202"/>
                <w:spacing w:val="-7"/>
                <w:w w:val="105"/>
                <w:sz w:val="20"/>
                <w:szCs w:val="20"/>
              </w:rPr>
              <w:t xml:space="preserve"> </w:t>
            </w:r>
            <w:r w:rsidRPr="0011091A">
              <w:rPr>
                <w:color w:val="010202"/>
                <w:spacing w:val="3"/>
                <w:w w:val="105"/>
                <w:sz w:val="20"/>
                <w:szCs w:val="20"/>
              </w:rPr>
              <w:t>(</w:t>
            </w:r>
            <w:r w:rsidR="00036418">
              <w:rPr>
                <w:color w:val="010202"/>
                <w:spacing w:val="3"/>
                <w:w w:val="105"/>
                <w:sz w:val="20"/>
                <w:szCs w:val="20"/>
              </w:rPr>
              <w:t>0</w:t>
            </w:r>
            <w:r w:rsidRPr="0011091A">
              <w:rPr>
                <w:color w:val="010202"/>
                <w:spacing w:val="3"/>
                <w:w w:val="105"/>
                <w:sz w:val="20"/>
                <w:szCs w:val="20"/>
              </w:rPr>
              <w:t>.64)</w:t>
            </w:r>
          </w:p>
        </w:tc>
      </w:tr>
      <w:tr w:rsidR="0056297E" w:rsidRPr="0011091A" w14:paraId="2DDCEA30" w14:textId="77777777" w:rsidTr="005A65B3">
        <w:trPr>
          <w:trHeight w:val="528"/>
        </w:trPr>
        <w:tc>
          <w:tcPr>
            <w:tcW w:w="3783" w:type="dxa"/>
            <w:tcBorders>
              <w:top w:val="single" w:sz="20" w:space="0" w:color="FFFFFF"/>
              <w:left w:val="single" w:sz="4" w:space="0" w:color="010202"/>
              <w:bottom w:val="single" w:sz="20" w:space="0" w:color="FFFFFF"/>
              <w:right w:val="single" w:sz="4" w:space="0" w:color="010202"/>
            </w:tcBorders>
            <w:vAlign w:val="center"/>
          </w:tcPr>
          <w:p w14:paraId="79699B47" w14:textId="77777777" w:rsidR="0056297E" w:rsidRPr="0011091A" w:rsidRDefault="00CC5FBE" w:rsidP="00915671">
            <w:pPr>
              <w:pStyle w:val="TableParagraph"/>
              <w:kinsoku w:val="0"/>
              <w:overflowPunct w:val="0"/>
              <w:spacing w:before="57"/>
              <w:ind w:left="114"/>
              <w:rPr>
                <w:sz w:val="20"/>
                <w:szCs w:val="20"/>
              </w:rPr>
            </w:pPr>
            <w:r>
              <w:rPr>
                <w:color w:val="010202"/>
                <w:spacing w:val="3"/>
                <w:w w:val="105"/>
                <w:sz w:val="20"/>
                <w:szCs w:val="20"/>
              </w:rPr>
              <w:t xml:space="preserve">Total Membrane </w:t>
            </w:r>
            <w:r w:rsidR="00453ADE" w:rsidRPr="0011091A">
              <w:rPr>
                <w:color w:val="010202"/>
                <w:spacing w:val="3"/>
                <w:w w:val="105"/>
                <w:sz w:val="20"/>
                <w:szCs w:val="20"/>
              </w:rPr>
              <w:t>Thicknes</w:t>
            </w:r>
            <w:r w:rsidR="00453ADE" w:rsidRPr="0011091A">
              <w:rPr>
                <w:color w:val="010202"/>
                <w:w w:val="105"/>
                <w:sz w:val="20"/>
                <w:szCs w:val="20"/>
              </w:rPr>
              <w:t>s</w:t>
            </w:r>
            <w:r w:rsidR="00453ADE" w:rsidRPr="0011091A">
              <w:rPr>
                <w:color w:val="010202"/>
                <w:spacing w:val="-5"/>
                <w:w w:val="105"/>
                <w:sz w:val="20"/>
                <w:szCs w:val="20"/>
              </w:rPr>
              <w:t xml:space="preserve"> </w:t>
            </w:r>
          </w:p>
        </w:tc>
        <w:tc>
          <w:tcPr>
            <w:tcW w:w="1676" w:type="dxa"/>
            <w:tcBorders>
              <w:top w:val="single" w:sz="20" w:space="0" w:color="FFFFFF"/>
              <w:left w:val="single" w:sz="4" w:space="0" w:color="010202"/>
              <w:bottom w:val="single" w:sz="20" w:space="0" w:color="FFFFFF"/>
              <w:right w:val="single" w:sz="4" w:space="0" w:color="010202"/>
            </w:tcBorders>
            <w:vAlign w:val="center"/>
          </w:tcPr>
          <w:p w14:paraId="6376E069" w14:textId="77777777" w:rsidR="0056297E" w:rsidRPr="0011091A" w:rsidRDefault="00453ADE" w:rsidP="00915671">
            <w:pPr>
              <w:pStyle w:val="TableParagraph"/>
              <w:kinsoku w:val="0"/>
              <w:overflowPunct w:val="0"/>
              <w:spacing w:before="57"/>
              <w:ind w:left="114"/>
              <w:rPr>
                <w:sz w:val="20"/>
                <w:szCs w:val="20"/>
              </w:rPr>
            </w:pPr>
            <w:r w:rsidRPr="0011091A">
              <w:rPr>
                <w:color w:val="010202"/>
                <w:spacing w:val="4"/>
                <w:w w:val="105"/>
                <w:sz w:val="20"/>
                <w:szCs w:val="20"/>
              </w:rPr>
              <w:t>AST</w:t>
            </w:r>
            <w:r w:rsidRPr="0011091A">
              <w:rPr>
                <w:color w:val="010202"/>
                <w:w w:val="105"/>
                <w:sz w:val="20"/>
                <w:szCs w:val="20"/>
              </w:rPr>
              <w:t>M</w:t>
            </w:r>
            <w:r w:rsidRPr="0011091A">
              <w:rPr>
                <w:color w:val="010202"/>
                <w:spacing w:val="-16"/>
                <w:w w:val="105"/>
                <w:sz w:val="20"/>
                <w:szCs w:val="20"/>
              </w:rPr>
              <w:t xml:space="preserve"> </w:t>
            </w:r>
            <w:r w:rsidRPr="0011091A">
              <w:rPr>
                <w:color w:val="010202"/>
                <w:spacing w:val="4"/>
                <w:w w:val="105"/>
                <w:sz w:val="20"/>
                <w:szCs w:val="20"/>
              </w:rPr>
              <w:t>D</w:t>
            </w:r>
            <w:r w:rsidR="00CC5FBE">
              <w:rPr>
                <w:color w:val="010202"/>
                <w:spacing w:val="4"/>
                <w:w w:val="105"/>
                <w:sz w:val="20"/>
                <w:szCs w:val="20"/>
              </w:rPr>
              <w:t>5147</w:t>
            </w:r>
          </w:p>
        </w:tc>
        <w:tc>
          <w:tcPr>
            <w:tcW w:w="1229" w:type="dxa"/>
            <w:tcBorders>
              <w:top w:val="single" w:sz="20" w:space="0" w:color="FFFFFF"/>
              <w:left w:val="single" w:sz="4" w:space="0" w:color="010202"/>
              <w:bottom w:val="single" w:sz="20" w:space="0" w:color="FFFFFF"/>
              <w:right w:val="single" w:sz="4" w:space="0" w:color="010202"/>
            </w:tcBorders>
            <w:vAlign w:val="center"/>
          </w:tcPr>
          <w:p w14:paraId="628C1274" w14:textId="77777777" w:rsidR="0056297E" w:rsidRPr="0011091A" w:rsidRDefault="00453ADE" w:rsidP="00915671">
            <w:pPr>
              <w:pStyle w:val="TableParagraph"/>
              <w:kinsoku w:val="0"/>
              <w:overflowPunct w:val="0"/>
              <w:spacing w:before="57"/>
              <w:ind w:left="109"/>
              <w:rPr>
                <w:sz w:val="20"/>
                <w:szCs w:val="20"/>
              </w:rPr>
            </w:pPr>
            <w:r w:rsidRPr="0011091A">
              <w:rPr>
                <w:color w:val="010202"/>
                <w:spacing w:val="4"/>
                <w:w w:val="105"/>
                <w:sz w:val="20"/>
                <w:szCs w:val="20"/>
              </w:rPr>
              <w:t>m</w:t>
            </w:r>
            <w:r w:rsidRPr="0011091A">
              <w:rPr>
                <w:color w:val="010202"/>
                <w:spacing w:val="3"/>
                <w:w w:val="105"/>
                <w:sz w:val="20"/>
                <w:szCs w:val="20"/>
              </w:rPr>
              <w:t>il</w:t>
            </w:r>
            <w:r w:rsidRPr="0011091A">
              <w:rPr>
                <w:color w:val="010202"/>
                <w:w w:val="105"/>
                <w:sz w:val="20"/>
                <w:szCs w:val="20"/>
              </w:rPr>
              <w:t>s</w:t>
            </w:r>
            <w:r w:rsidRPr="0011091A">
              <w:rPr>
                <w:color w:val="010202"/>
                <w:spacing w:val="-12"/>
                <w:w w:val="105"/>
                <w:sz w:val="20"/>
                <w:szCs w:val="20"/>
              </w:rPr>
              <w:t xml:space="preserve"> </w:t>
            </w:r>
            <w:r w:rsidRPr="0011091A">
              <w:rPr>
                <w:color w:val="010202"/>
                <w:spacing w:val="3"/>
                <w:w w:val="105"/>
                <w:sz w:val="20"/>
                <w:szCs w:val="20"/>
              </w:rPr>
              <w:t>(</w:t>
            </w:r>
            <w:r w:rsidRPr="0011091A">
              <w:rPr>
                <w:color w:val="010202"/>
                <w:spacing w:val="4"/>
                <w:w w:val="105"/>
                <w:sz w:val="20"/>
                <w:szCs w:val="20"/>
              </w:rPr>
              <w:t>mm)</w:t>
            </w:r>
          </w:p>
        </w:tc>
        <w:tc>
          <w:tcPr>
            <w:tcW w:w="2878" w:type="dxa"/>
            <w:tcBorders>
              <w:top w:val="single" w:sz="20" w:space="0" w:color="FFFFFF"/>
              <w:left w:val="single" w:sz="4" w:space="0" w:color="010202"/>
              <w:bottom w:val="single" w:sz="20" w:space="0" w:color="FFFFFF"/>
              <w:right w:val="single" w:sz="4" w:space="0" w:color="010202"/>
            </w:tcBorders>
            <w:vAlign w:val="center"/>
          </w:tcPr>
          <w:p w14:paraId="32ACE513" w14:textId="77777777" w:rsidR="0056297E" w:rsidRPr="0011091A" w:rsidRDefault="00887D67" w:rsidP="00915671">
            <w:pPr>
              <w:pStyle w:val="TableParagraph"/>
              <w:kinsoku w:val="0"/>
              <w:overflowPunct w:val="0"/>
              <w:spacing w:before="57"/>
              <w:ind w:left="114"/>
              <w:rPr>
                <w:sz w:val="20"/>
                <w:szCs w:val="20"/>
              </w:rPr>
            </w:pPr>
            <w:r>
              <w:rPr>
                <w:color w:val="010202"/>
                <w:spacing w:val="3"/>
                <w:w w:val="105"/>
                <w:sz w:val="20"/>
                <w:szCs w:val="20"/>
              </w:rPr>
              <w:t>70</w:t>
            </w:r>
            <w:r w:rsidR="00453ADE" w:rsidRPr="0011091A">
              <w:rPr>
                <w:color w:val="010202"/>
                <w:spacing w:val="-9"/>
                <w:w w:val="105"/>
                <w:sz w:val="20"/>
                <w:szCs w:val="20"/>
              </w:rPr>
              <w:t xml:space="preserve"> </w:t>
            </w:r>
            <w:r>
              <w:rPr>
                <w:color w:val="010202"/>
                <w:spacing w:val="3"/>
                <w:w w:val="105"/>
                <w:sz w:val="20"/>
                <w:szCs w:val="20"/>
              </w:rPr>
              <w:t>(1.78</w:t>
            </w:r>
            <w:r w:rsidR="00453ADE" w:rsidRPr="0011091A">
              <w:rPr>
                <w:color w:val="010202"/>
                <w:spacing w:val="3"/>
                <w:w w:val="105"/>
                <w:sz w:val="20"/>
                <w:szCs w:val="20"/>
              </w:rPr>
              <w:t>)</w:t>
            </w:r>
          </w:p>
        </w:tc>
      </w:tr>
      <w:tr w:rsidR="0056297E" w:rsidRPr="0011091A" w14:paraId="6598CDDB" w14:textId="77777777" w:rsidTr="005A65B3">
        <w:trPr>
          <w:trHeight w:hRule="exact" w:val="880"/>
        </w:trPr>
        <w:tc>
          <w:tcPr>
            <w:tcW w:w="3783" w:type="dxa"/>
            <w:tcBorders>
              <w:top w:val="single" w:sz="20" w:space="0" w:color="FFFFFF"/>
              <w:left w:val="single" w:sz="4" w:space="0" w:color="010202"/>
              <w:bottom w:val="single" w:sz="20" w:space="0" w:color="FFFFFF"/>
              <w:right w:val="single" w:sz="4" w:space="0" w:color="010202"/>
            </w:tcBorders>
            <w:vAlign w:val="center"/>
          </w:tcPr>
          <w:p w14:paraId="0F10F694" w14:textId="77777777" w:rsidR="0056297E" w:rsidRPr="0011091A" w:rsidRDefault="00453ADE" w:rsidP="00573ED3">
            <w:pPr>
              <w:pStyle w:val="TableParagraph"/>
              <w:kinsoku w:val="0"/>
              <w:overflowPunct w:val="0"/>
              <w:spacing w:before="62" w:line="300" w:lineRule="auto"/>
              <w:ind w:left="114" w:right="773"/>
              <w:rPr>
                <w:sz w:val="20"/>
                <w:szCs w:val="20"/>
              </w:rPr>
            </w:pPr>
            <w:r w:rsidRPr="0011091A">
              <w:rPr>
                <w:color w:val="010202"/>
                <w:spacing w:val="5"/>
                <w:w w:val="105"/>
                <w:sz w:val="20"/>
                <w:szCs w:val="20"/>
              </w:rPr>
              <w:t>W</w:t>
            </w:r>
            <w:r w:rsidRPr="0011091A">
              <w:rPr>
                <w:color w:val="010202"/>
                <w:spacing w:val="3"/>
                <w:w w:val="105"/>
                <w:sz w:val="20"/>
                <w:szCs w:val="20"/>
              </w:rPr>
              <w:t>ate</w:t>
            </w:r>
            <w:r w:rsidRPr="0011091A">
              <w:rPr>
                <w:color w:val="010202"/>
                <w:w w:val="105"/>
                <w:sz w:val="20"/>
                <w:szCs w:val="20"/>
              </w:rPr>
              <w:t>r</w:t>
            </w:r>
            <w:r w:rsidRPr="0011091A">
              <w:rPr>
                <w:color w:val="010202"/>
                <w:spacing w:val="-13"/>
                <w:w w:val="105"/>
                <w:sz w:val="20"/>
                <w:szCs w:val="20"/>
              </w:rPr>
              <w:t xml:space="preserve"> </w:t>
            </w:r>
            <w:r w:rsidRPr="0011091A">
              <w:rPr>
                <w:color w:val="010202"/>
                <w:spacing w:val="3"/>
                <w:w w:val="105"/>
                <w:sz w:val="20"/>
                <w:szCs w:val="20"/>
              </w:rPr>
              <w:t>Vapo</w:t>
            </w:r>
            <w:r w:rsidRPr="0011091A">
              <w:rPr>
                <w:color w:val="010202"/>
                <w:w w:val="105"/>
                <w:sz w:val="20"/>
                <w:szCs w:val="20"/>
              </w:rPr>
              <w:t>r</w:t>
            </w:r>
            <w:r w:rsidRPr="0011091A">
              <w:rPr>
                <w:color w:val="010202"/>
                <w:spacing w:val="-13"/>
                <w:w w:val="105"/>
                <w:sz w:val="20"/>
                <w:szCs w:val="20"/>
              </w:rPr>
              <w:t xml:space="preserve"> </w:t>
            </w:r>
            <w:r w:rsidRPr="0011091A">
              <w:rPr>
                <w:color w:val="010202"/>
                <w:spacing w:val="3"/>
                <w:w w:val="105"/>
                <w:sz w:val="20"/>
                <w:szCs w:val="20"/>
              </w:rPr>
              <w:t>Trans</w:t>
            </w:r>
            <w:r w:rsidRPr="0011091A">
              <w:rPr>
                <w:color w:val="010202"/>
                <w:spacing w:val="4"/>
                <w:w w:val="105"/>
                <w:sz w:val="20"/>
                <w:szCs w:val="20"/>
              </w:rPr>
              <w:t>m</w:t>
            </w:r>
            <w:r w:rsidRPr="0011091A">
              <w:rPr>
                <w:color w:val="010202"/>
                <w:spacing w:val="3"/>
                <w:w w:val="105"/>
                <w:sz w:val="20"/>
                <w:szCs w:val="20"/>
              </w:rPr>
              <w:t>issio</w:t>
            </w:r>
            <w:r w:rsidRPr="0011091A">
              <w:rPr>
                <w:color w:val="010202"/>
                <w:w w:val="105"/>
                <w:sz w:val="20"/>
                <w:szCs w:val="20"/>
              </w:rPr>
              <w:t>n</w:t>
            </w:r>
            <w:r w:rsidRPr="0011091A">
              <w:rPr>
                <w:color w:val="010202"/>
                <w:spacing w:val="-13"/>
                <w:w w:val="105"/>
                <w:sz w:val="20"/>
                <w:szCs w:val="20"/>
              </w:rPr>
              <w:t xml:space="preserve"> </w:t>
            </w:r>
            <w:r w:rsidRPr="0011091A">
              <w:rPr>
                <w:color w:val="010202"/>
                <w:spacing w:val="3"/>
                <w:w w:val="105"/>
                <w:sz w:val="20"/>
                <w:szCs w:val="20"/>
              </w:rPr>
              <w:t>(</w:t>
            </w:r>
            <w:r w:rsidRPr="0011091A">
              <w:rPr>
                <w:color w:val="010202"/>
                <w:spacing w:val="5"/>
                <w:w w:val="105"/>
                <w:sz w:val="20"/>
                <w:szCs w:val="20"/>
              </w:rPr>
              <w:t>W</w:t>
            </w:r>
            <w:r w:rsidRPr="0011091A">
              <w:rPr>
                <w:color w:val="010202"/>
                <w:spacing w:val="3"/>
                <w:w w:val="105"/>
                <w:sz w:val="20"/>
                <w:szCs w:val="20"/>
              </w:rPr>
              <w:t>ater</w:t>
            </w:r>
            <w:r w:rsidRPr="0011091A">
              <w:rPr>
                <w:color w:val="010202"/>
                <w:spacing w:val="3"/>
                <w:w w:val="103"/>
                <w:sz w:val="20"/>
                <w:szCs w:val="20"/>
              </w:rPr>
              <w:t xml:space="preserve"> </w:t>
            </w:r>
            <w:r w:rsidRPr="0011091A">
              <w:rPr>
                <w:color w:val="010202"/>
                <w:spacing w:val="5"/>
                <w:w w:val="105"/>
                <w:sz w:val="20"/>
                <w:szCs w:val="20"/>
              </w:rPr>
              <w:t>M</w:t>
            </w:r>
            <w:r w:rsidRPr="0011091A">
              <w:rPr>
                <w:color w:val="010202"/>
                <w:spacing w:val="3"/>
                <w:w w:val="105"/>
                <w:sz w:val="20"/>
                <w:szCs w:val="20"/>
              </w:rPr>
              <w:t>ethod</w:t>
            </w:r>
            <w:r w:rsidRPr="0011091A">
              <w:rPr>
                <w:color w:val="010202"/>
                <w:w w:val="105"/>
                <w:sz w:val="20"/>
                <w:szCs w:val="20"/>
              </w:rPr>
              <w:t>)</w:t>
            </w:r>
            <w:r w:rsidRPr="0011091A">
              <w:rPr>
                <w:color w:val="010202"/>
                <w:spacing w:val="-6"/>
                <w:w w:val="105"/>
                <w:sz w:val="20"/>
                <w:szCs w:val="20"/>
              </w:rPr>
              <w:t xml:space="preserve"> </w:t>
            </w:r>
          </w:p>
        </w:tc>
        <w:tc>
          <w:tcPr>
            <w:tcW w:w="1676" w:type="dxa"/>
            <w:tcBorders>
              <w:top w:val="single" w:sz="20" w:space="0" w:color="FFFFFF"/>
              <w:left w:val="single" w:sz="4" w:space="0" w:color="010202"/>
              <w:bottom w:val="single" w:sz="20" w:space="0" w:color="FFFFFF"/>
              <w:right w:val="single" w:sz="4" w:space="0" w:color="010202"/>
            </w:tcBorders>
            <w:vAlign w:val="center"/>
          </w:tcPr>
          <w:p w14:paraId="18D035A7" w14:textId="77777777" w:rsidR="0056297E" w:rsidRPr="0011091A" w:rsidRDefault="00453ADE" w:rsidP="00915671">
            <w:pPr>
              <w:pStyle w:val="TableParagraph"/>
              <w:kinsoku w:val="0"/>
              <w:overflowPunct w:val="0"/>
              <w:ind w:left="114"/>
              <w:rPr>
                <w:sz w:val="20"/>
                <w:szCs w:val="20"/>
              </w:rPr>
            </w:pPr>
            <w:r w:rsidRPr="0011091A">
              <w:rPr>
                <w:color w:val="010202"/>
                <w:spacing w:val="4"/>
                <w:w w:val="105"/>
                <w:sz w:val="20"/>
                <w:szCs w:val="20"/>
              </w:rPr>
              <w:t>AST</w:t>
            </w:r>
            <w:r w:rsidRPr="0011091A">
              <w:rPr>
                <w:color w:val="010202"/>
                <w:w w:val="105"/>
                <w:sz w:val="20"/>
                <w:szCs w:val="20"/>
              </w:rPr>
              <w:t>M</w:t>
            </w:r>
            <w:r w:rsidRPr="0011091A">
              <w:rPr>
                <w:color w:val="010202"/>
                <w:spacing w:val="-13"/>
                <w:w w:val="105"/>
                <w:sz w:val="20"/>
                <w:szCs w:val="20"/>
              </w:rPr>
              <w:t xml:space="preserve"> </w:t>
            </w:r>
            <w:r w:rsidRPr="0011091A">
              <w:rPr>
                <w:color w:val="010202"/>
                <w:spacing w:val="4"/>
                <w:w w:val="105"/>
                <w:sz w:val="20"/>
                <w:szCs w:val="20"/>
              </w:rPr>
              <w:t>E96</w:t>
            </w:r>
          </w:p>
        </w:tc>
        <w:tc>
          <w:tcPr>
            <w:tcW w:w="1229" w:type="dxa"/>
            <w:tcBorders>
              <w:top w:val="single" w:sz="20" w:space="0" w:color="FFFFFF"/>
              <w:left w:val="single" w:sz="4" w:space="0" w:color="010202"/>
              <w:bottom w:val="single" w:sz="20" w:space="0" w:color="FFFFFF"/>
              <w:right w:val="single" w:sz="4" w:space="0" w:color="010202"/>
            </w:tcBorders>
            <w:vAlign w:val="center"/>
          </w:tcPr>
          <w:p w14:paraId="06A70FC1" w14:textId="77777777" w:rsidR="0056297E" w:rsidRPr="0011091A" w:rsidRDefault="00453ADE" w:rsidP="00915671">
            <w:pPr>
              <w:pStyle w:val="TableParagraph"/>
              <w:kinsoku w:val="0"/>
              <w:overflowPunct w:val="0"/>
              <w:ind w:left="109"/>
              <w:rPr>
                <w:sz w:val="20"/>
                <w:szCs w:val="20"/>
              </w:rPr>
            </w:pPr>
            <w:r w:rsidRPr="0011091A">
              <w:rPr>
                <w:color w:val="010202"/>
                <w:spacing w:val="3"/>
                <w:w w:val="105"/>
                <w:sz w:val="20"/>
                <w:szCs w:val="20"/>
              </w:rPr>
              <w:t>per</w:t>
            </w:r>
            <w:r w:rsidRPr="0011091A">
              <w:rPr>
                <w:color w:val="010202"/>
                <w:spacing w:val="4"/>
                <w:w w:val="105"/>
                <w:sz w:val="20"/>
                <w:szCs w:val="20"/>
              </w:rPr>
              <w:t>m</w:t>
            </w:r>
            <w:r w:rsidRPr="0011091A">
              <w:rPr>
                <w:color w:val="010202"/>
                <w:w w:val="105"/>
                <w:sz w:val="20"/>
                <w:szCs w:val="20"/>
              </w:rPr>
              <w:t>s</w:t>
            </w:r>
          </w:p>
        </w:tc>
        <w:tc>
          <w:tcPr>
            <w:tcW w:w="2878" w:type="dxa"/>
            <w:tcBorders>
              <w:top w:val="single" w:sz="20" w:space="0" w:color="FFFFFF"/>
              <w:left w:val="single" w:sz="4" w:space="0" w:color="010202"/>
              <w:bottom w:val="single" w:sz="20" w:space="0" w:color="FFFFFF"/>
              <w:right w:val="single" w:sz="4" w:space="0" w:color="010202"/>
            </w:tcBorders>
            <w:vAlign w:val="center"/>
          </w:tcPr>
          <w:p w14:paraId="5214088C" w14:textId="77777777" w:rsidR="0056297E" w:rsidRPr="0011091A" w:rsidRDefault="00453ADE" w:rsidP="00915671">
            <w:pPr>
              <w:pStyle w:val="TableParagraph"/>
              <w:kinsoku w:val="0"/>
              <w:overflowPunct w:val="0"/>
              <w:ind w:left="114"/>
              <w:rPr>
                <w:sz w:val="20"/>
                <w:szCs w:val="20"/>
              </w:rPr>
            </w:pPr>
            <w:r w:rsidRPr="0011091A">
              <w:rPr>
                <w:color w:val="010202"/>
                <w:spacing w:val="3"/>
                <w:w w:val="105"/>
                <w:sz w:val="20"/>
                <w:szCs w:val="20"/>
              </w:rPr>
              <w:t>0.</w:t>
            </w:r>
            <w:r w:rsidR="00F1155A">
              <w:rPr>
                <w:color w:val="010202"/>
                <w:spacing w:val="3"/>
                <w:w w:val="105"/>
                <w:sz w:val="20"/>
                <w:szCs w:val="20"/>
              </w:rPr>
              <w:t>090</w:t>
            </w:r>
          </w:p>
        </w:tc>
      </w:tr>
      <w:tr w:rsidR="00915671" w:rsidRPr="0011091A" w14:paraId="0E79F44C" w14:textId="77777777" w:rsidTr="005A65B3">
        <w:trPr>
          <w:trHeight w:val="528"/>
        </w:trPr>
        <w:tc>
          <w:tcPr>
            <w:tcW w:w="3783" w:type="dxa"/>
            <w:tcBorders>
              <w:top w:val="single" w:sz="20" w:space="0" w:color="FFFFFF"/>
              <w:left w:val="single" w:sz="4" w:space="0" w:color="010202"/>
              <w:bottom w:val="single" w:sz="20" w:space="0" w:color="FFFFFF"/>
              <w:right w:val="single" w:sz="4" w:space="0" w:color="010202"/>
            </w:tcBorders>
            <w:vAlign w:val="center"/>
          </w:tcPr>
          <w:p w14:paraId="321E3316" w14:textId="77777777" w:rsidR="00915671" w:rsidRPr="0011091A" w:rsidRDefault="00915671" w:rsidP="00915671">
            <w:pPr>
              <w:pStyle w:val="TableParagraph"/>
              <w:kinsoku w:val="0"/>
              <w:overflowPunct w:val="0"/>
              <w:spacing w:before="57"/>
              <w:ind w:left="114"/>
              <w:rPr>
                <w:sz w:val="20"/>
                <w:szCs w:val="20"/>
              </w:rPr>
            </w:pPr>
            <w:r w:rsidRPr="0011091A">
              <w:rPr>
                <w:color w:val="010202"/>
                <w:spacing w:val="3"/>
                <w:w w:val="105"/>
                <w:sz w:val="20"/>
                <w:szCs w:val="20"/>
              </w:rPr>
              <w:t>Tensil</w:t>
            </w:r>
            <w:r w:rsidRPr="0011091A">
              <w:rPr>
                <w:color w:val="010202"/>
                <w:w w:val="105"/>
                <w:sz w:val="20"/>
                <w:szCs w:val="20"/>
              </w:rPr>
              <w:t>e</w:t>
            </w:r>
            <w:r w:rsidRPr="0011091A">
              <w:rPr>
                <w:color w:val="010202"/>
                <w:spacing w:val="-22"/>
                <w:w w:val="105"/>
                <w:sz w:val="20"/>
                <w:szCs w:val="20"/>
              </w:rPr>
              <w:t xml:space="preserve"> </w:t>
            </w:r>
            <w:r w:rsidRPr="0011091A">
              <w:rPr>
                <w:color w:val="010202"/>
                <w:spacing w:val="3"/>
                <w:w w:val="105"/>
                <w:sz w:val="20"/>
                <w:szCs w:val="20"/>
              </w:rPr>
              <w:t>Strengt</w:t>
            </w:r>
            <w:r w:rsidRPr="0011091A">
              <w:rPr>
                <w:color w:val="010202"/>
                <w:spacing w:val="4"/>
                <w:w w:val="105"/>
                <w:sz w:val="20"/>
                <w:szCs w:val="20"/>
              </w:rPr>
              <w:t>h</w:t>
            </w:r>
            <w:r w:rsidRPr="0011091A">
              <w:rPr>
                <w:color w:val="010202"/>
                <w:w w:val="105"/>
                <w:sz w:val="20"/>
                <w:szCs w:val="20"/>
              </w:rPr>
              <w:t>¹</w:t>
            </w:r>
          </w:p>
        </w:tc>
        <w:tc>
          <w:tcPr>
            <w:tcW w:w="1676" w:type="dxa"/>
            <w:tcBorders>
              <w:top w:val="single" w:sz="20" w:space="0" w:color="FFFFFF"/>
              <w:left w:val="single" w:sz="4" w:space="0" w:color="010202"/>
              <w:bottom w:val="single" w:sz="20" w:space="0" w:color="FFFFFF"/>
              <w:right w:val="single" w:sz="4" w:space="0" w:color="010202"/>
            </w:tcBorders>
            <w:vAlign w:val="center"/>
          </w:tcPr>
          <w:p w14:paraId="4B9A9561" w14:textId="77777777" w:rsidR="00915671" w:rsidRPr="0011091A" w:rsidRDefault="00915671" w:rsidP="00915671">
            <w:pPr>
              <w:pStyle w:val="TableParagraph"/>
              <w:kinsoku w:val="0"/>
              <w:overflowPunct w:val="0"/>
              <w:spacing w:before="57"/>
              <w:ind w:left="114"/>
              <w:rPr>
                <w:sz w:val="20"/>
                <w:szCs w:val="20"/>
              </w:rPr>
            </w:pPr>
            <w:r w:rsidRPr="0011091A">
              <w:rPr>
                <w:color w:val="010202"/>
                <w:spacing w:val="4"/>
                <w:w w:val="105"/>
                <w:sz w:val="20"/>
                <w:szCs w:val="20"/>
              </w:rPr>
              <w:t>AST</w:t>
            </w:r>
            <w:r w:rsidRPr="0011091A">
              <w:rPr>
                <w:color w:val="010202"/>
                <w:w w:val="105"/>
                <w:sz w:val="20"/>
                <w:szCs w:val="20"/>
              </w:rPr>
              <w:t>M</w:t>
            </w:r>
            <w:r w:rsidRPr="0011091A">
              <w:rPr>
                <w:color w:val="010202"/>
                <w:spacing w:val="-15"/>
                <w:w w:val="105"/>
                <w:sz w:val="20"/>
                <w:szCs w:val="20"/>
              </w:rPr>
              <w:t xml:space="preserve"> </w:t>
            </w:r>
            <w:r w:rsidRPr="0011091A">
              <w:rPr>
                <w:color w:val="010202"/>
                <w:spacing w:val="4"/>
                <w:w w:val="105"/>
                <w:sz w:val="20"/>
                <w:szCs w:val="20"/>
              </w:rPr>
              <w:t>D882</w:t>
            </w:r>
          </w:p>
        </w:tc>
        <w:tc>
          <w:tcPr>
            <w:tcW w:w="1229" w:type="dxa"/>
            <w:tcBorders>
              <w:top w:val="single" w:sz="20" w:space="0" w:color="FFFFFF"/>
              <w:left w:val="single" w:sz="4" w:space="0" w:color="010202"/>
              <w:bottom w:val="single" w:sz="20" w:space="0" w:color="FFFFFF"/>
              <w:right w:val="single" w:sz="4" w:space="0" w:color="010202"/>
            </w:tcBorders>
            <w:vAlign w:val="center"/>
          </w:tcPr>
          <w:p w14:paraId="04618189" w14:textId="77777777" w:rsidR="00915671" w:rsidRPr="0011091A" w:rsidRDefault="00915671" w:rsidP="00915671">
            <w:pPr>
              <w:pStyle w:val="TableParagraph"/>
              <w:kinsoku w:val="0"/>
              <w:overflowPunct w:val="0"/>
              <w:spacing w:before="57"/>
              <w:ind w:left="109"/>
              <w:rPr>
                <w:sz w:val="20"/>
                <w:szCs w:val="20"/>
              </w:rPr>
            </w:pPr>
            <w:r w:rsidRPr="0011091A">
              <w:rPr>
                <w:color w:val="010202"/>
                <w:spacing w:val="3"/>
                <w:w w:val="105"/>
                <w:sz w:val="20"/>
                <w:szCs w:val="20"/>
              </w:rPr>
              <w:t>psi</w:t>
            </w:r>
          </w:p>
        </w:tc>
        <w:tc>
          <w:tcPr>
            <w:tcW w:w="2878" w:type="dxa"/>
            <w:tcBorders>
              <w:top w:val="single" w:sz="20" w:space="0" w:color="FFFFFF"/>
              <w:left w:val="single" w:sz="4" w:space="0" w:color="010202"/>
              <w:bottom w:val="single" w:sz="20" w:space="0" w:color="FFFFFF"/>
              <w:right w:val="single" w:sz="4" w:space="0" w:color="010202"/>
            </w:tcBorders>
            <w:vAlign w:val="center"/>
          </w:tcPr>
          <w:p w14:paraId="2BB30956" w14:textId="77777777" w:rsidR="00915671" w:rsidRPr="0011091A" w:rsidRDefault="00915671" w:rsidP="00915671">
            <w:pPr>
              <w:pStyle w:val="TableParagraph"/>
              <w:kinsoku w:val="0"/>
              <w:overflowPunct w:val="0"/>
              <w:spacing w:before="57"/>
              <w:ind w:left="114"/>
              <w:rPr>
                <w:sz w:val="20"/>
                <w:szCs w:val="20"/>
              </w:rPr>
            </w:pPr>
            <w:r>
              <w:rPr>
                <w:color w:val="010202"/>
                <w:spacing w:val="3"/>
                <w:w w:val="105"/>
                <w:sz w:val="20"/>
                <w:szCs w:val="20"/>
              </w:rPr>
              <w:t>1,500</w:t>
            </w:r>
          </w:p>
        </w:tc>
      </w:tr>
      <w:tr w:rsidR="0056297E" w:rsidRPr="0011091A" w14:paraId="01E6816D" w14:textId="77777777" w:rsidTr="005A65B3">
        <w:trPr>
          <w:trHeight w:val="528"/>
        </w:trPr>
        <w:tc>
          <w:tcPr>
            <w:tcW w:w="3783" w:type="dxa"/>
            <w:tcBorders>
              <w:top w:val="single" w:sz="20" w:space="0" w:color="FFFFFF"/>
              <w:left w:val="single" w:sz="4" w:space="0" w:color="010202"/>
              <w:bottom w:val="single" w:sz="20" w:space="0" w:color="FFFFFF"/>
              <w:right w:val="single" w:sz="4" w:space="0" w:color="010202"/>
            </w:tcBorders>
            <w:vAlign w:val="center"/>
          </w:tcPr>
          <w:p w14:paraId="779DC918" w14:textId="77777777" w:rsidR="0056297E" w:rsidRPr="0011091A" w:rsidRDefault="00453ADE" w:rsidP="00915671">
            <w:pPr>
              <w:pStyle w:val="TableParagraph"/>
              <w:kinsoku w:val="0"/>
              <w:overflowPunct w:val="0"/>
              <w:spacing w:before="57"/>
              <w:ind w:left="114"/>
              <w:rPr>
                <w:sz w:val="20"/>
                <w:szCs w:val="20"/>
              </w:rPr>
            </w:pPr>
            <w:r w:rsidRPr="0011091A">
              <w:rPr>
                <w:color w:val="010202"/>
                <w:spacing w:val="3"/>
                <w:w w:val="105"/>
                <w:sz w:val="20"/>
                <w:szCs w:val="20"/>
              </w:rPr>
              <w:t>Tensil</w:t>
            </w:r>
            <w:r w:rsidRPr="0011091A">
              <w:rPr>
                <w:color w:val="010202"/>
                <w:w w:val="105"/>
                <w:sz w:val="20"/>
                <w:szCs w:val="20"/>
              </w:rPr>
              <w:t>e</w:t>
            </w:r>
            <w:r w:rsidRPr="0011091A">
              <w:rPr>
                <w:color w:val="010202"/>
                <w:spacing w:val="-22"/>
                <w:w w:val="105"/>
                <w:sz w:val="20"/>
                <w:szCs w:val="20"/>
              </w:rPr>
              <w:t xml:space="preserve"> </w:t>
            </w:r>
            <w:r w:rsidRPr="0011091A">
              <w:rPr>
                <w:color w:val="010202"/>
                <w:spacing w:val="3"/>
                <w:w w:val="105"/>
                <w:sz w:val="20"/>
                <w:szCs w:val="20"/>
              </w:rPr>
              <w:t>Strengt</w:t>
            </w:r>
            <w:r w:rsidRPr="0011091A">
              <w:rPr>
                <w:color w:val="010202"/>
                <w:spacing w:val="4"/>
                <w:w w:val="105"/>
                <w:sz w:val="20"/>
                <w:szCs w:val="20"/>
              </w:rPr>
              <w:t>h</w:t>
            </w:r>
            <w:r w:rsidRPr="0011091A">
              <w:rPr>
                <w:color w:val="010202"/>
                <w:w w:val="105"/>
                <w:sz w:val="20"/>
                <w:szCs w:val="20"/>
              </w:rPr>
              <w:t>¹</w:t>
            </w:r>
          </w:p>
        </w:tc>
        <w:tc>
          <w:tcPr>
            <w:tcW w:w="1676" w:type="dxa"/>
            <w:tcBorders>
              <w:top w:val="single" w:sz="20" w:space="0" w:color="FFFFFF"/>
              <w:left w:val="single" w:sz="4" w:space="0" w:color="010202"/>
              <w:bottom w:val="single" w:sz="20" w:space="0" w:color="FFFFFF"/>
              <w:right w:val="single" w:sz="4" w:space="0" w:color="010202"/>
            </w:tcBorders>
            <w:vAlign w:val="center"/>
          </w:tcPr>
          <w:p w14:paraId="7B38947A" w14:textId="77777777" w:rsidR="0056297E" w:rsidRPr="0011091A" w:rsidRDefault="00453ADE" w:rsidP="00915671">
            <w:pPr>
              <w:pStyle w:val="TableParagraph"/>
              <w:kinsoku w:val="0"/>
              <w:overflowPunct w:val="0"/>
              <w:spacing w:before="57"/>
              <w:ind w:left="114"/>
              <w:rPr>
                <w:sz w:val="20"/>
                <w:szCs w:val="20"/>
              </w:rPr>
            </w:pPr>
            <w:r w:rsidRPr="0011091A">
              <w:rPr>
                <w:color w:val="010202"/>
                <w:spacing w:val="4"/>
                <w:w w:val="105"/>
                <w:sz w:val="20"/>
                <w:szCs w:val="20"/>
              </w:rPr>
              <w:t>AST</w:t>
            </w:r>
            <w:r w:rsidRPr="0011091A">
              <w:rPr>
                <w:color w:val="010202"/>
                <w:w w:val="105"/>
                <w:sz w:val="20"/>
                <w:szCs w:val="20"/>
              </w:rPr>
              <w:t>M</w:t>
            </w:r>
            <w:r w:rsidRPr="0011091A">
              <w:rPr>
                <w:color w:val="010202"/>
                <w:spacing w:val="-15"/>
                <w:w w:val="105"/>
                <w:sz w:val="20"/>
                <w:szCs w:val="20"/>
              </w:rPr>
              <w:t xml:space="preserve"> </w:t>
            </w:r>
            <w:r w:rsidRPr="0011091A">
              <w:rPr>
                <w:color w:val="010202"/>
                <w:spacing w:val="4"/>
                <w:w w:val="105"/>
                <w:sz w:val="20"/>
                <w:szCs w:val="20"/>
              </w:rPr>
              <w:t>D</w:t>
            </w:r>
            <w:r w:rsidR="00915671">
              <w:rPr>
                <w:color w:val="010202"/>
                <w:spacing w:val="4"/>
                <w:w w:val="105"/>
                <w:sz w:val="20"/>
                <w:szCs w:val="20"/>
              </w:rPr>
              <w:t>412</w:t>
            </w:r>
          </w:p>
        </w:tc>
        <w:tc>
          <w:tcPr>
            <w:tcW w:w="1229" w:type="dxa"/>
            <w:tcBorders>
              <w:top w:val="single" w:sz="20" w:space="0" w:color="FFFFFF"/>
              <w:left w:val="single" w:sz="4" w:space="0" w:color="010202"/>
              <w:bottom w:val="single" w:sz="20" w:space="0" w:color="FFFFFF"/>
              <w:right w:val="single" w:sz="4" w:space="0" w:color="010202"/>
            </w:tcBorders>
            <w:vAlign w:val="center"/>
          </w:tcPr>
          <w:p w14:paraId="44A508C7" w14:textId="77777777" w:rsidR="0056297E" w:rsidRPr="0011091A" w:rsidRDefault="00453ADE" w:rsidP="00915671">
            <w:pPr>
              <w:pStyle w:val="TableParagraph"/>
              <w:kinsoku w:val="0"/>
              <w:overflowPunct w:val="0"/>
              <w:spacing w:before="57"/>
              <w:ind w:left="109"/>
              <w:rPr>
                <w:sz w:val="20"/>
                <w:szCs w:val="20"/>
              </w:rPr>
            </w:pPr>
            <w:r w:rsidRPr="0011091A">
              <w:rPr>
                <w:color w:val="010202"/>
                <w:spacing w:val="3"/>
                <w:w w:val="105"/>
                <w:sz w:val="20"/>
                <w:szCs w:val="20"/>
              </w:rPr>
              <w:t>psi</w:t>
            </w:r>
          </w:p>
        </w:tc>
        <w:tc>
          <w:tcPr>
            <w:tcW w:w="2878" w:type="dxa"/>
            <w:tcBorders>
              <w:top w:val="single" w:sz="20" w:space="0" w:color="FFFFFF"/>
              <w:left w:val="single" w:sz="4" w:space="0" w:color="010202"/>
              <w:bottom w:val="single" w:sz="20" w:space="0" w:color="FFFFFF"/>
              <w:right w:val="single" w:sz="4" w:space="0" w:color="010202"/>
            </w:tcBorders>
            <w:vAlign w:val="center"/>
          </w:tcPr>
          <w:p w14:paraId="0A4E88E5" w14:textId="77777777" w:rsidR="0056297E" w:rsidRPr="0011091A" w:rsidRDefault="00915671" w:rsidP="00915671">
            <w:pPr>
              <w:pStyle w:val="TableParagraph"/>
              <w:kinsoku w:val="0"/>
              <w:overflowPunct w:val="0"/>
              <w:spacing w:before="57"/>
              <w:ind w:left="114"/>
              <w:rPr>
                <w:sz w:val="20"/>
                <w:szCs w:val="20"/>
              </w:rPr>
            </w:pPr>
            <w:r>
              <w:rPr>
                <w:color w:val="010202"/>
                <w:spacing w:val="3"/>
                <w:w w:val="105"/>
                <w:sz w:val="20"/>
                <w:szCs w:val="20"/>
              </w:rPr>
              <w:t>2</w:t>
            </w:r>
            <w:r w:rsidR="00887D67">
              <w:rPr>
                <w:color w:val="010202"/>
                <w:spacing w:val="3"/>
                <w:w w:val="105"/>
                <w:sz w:val="20"/>
                <w:szCs w:val="20"/>
              </w:rPr>
              <w:t>,</w:t>
            </w:r>
            <w:r>
              <w:rPr>
                <w:color w:val="010202"/>
                <w:spacing w:val="3"/>
                <w:w w:val="105"/>
                <w:sz w:val="20"/>
                <w:szCs w:val="20"/>
              </w:rPr>
              <w:t>1</w:t>
            </w:r>
            <w:r w:rsidR="00887D67">
              <w:rPr>
                <w:color w:val="010202"/>
                <w:spacing w:val="3"/>
                <w:w w:val="105"/>
                <w:sz w:val="20"/>
                <w:szCs w:val="20"/>
              </w:rPr>
              <w:t>00</w:t>
            </w:r>
          </w:p>
        </w:tc>
      </w:tr>
      <w:tr w:rsidR="0056297E" w:rsidRPr="0011091A" w14:paraId="2CE8943D" w14:textId="77777777" w:rsidTr="005A65B3">
        <w:trPr>
          <w:trHeight w:val="528"/>
        </w:trPr>
        <w:tc>
          <w:tcPr>
            <w:tcW w:w="3783" w:type="dxa"/>
            <w:tcBorders>
              <w:top w:val="single" w:sz="20" w:space="0" w:color="FFFFFF"/>
              <w:left w:val="single" w:sz="4" w:space="0" w:color="010202"/>
              <w:bottom w:val="single" w:sz="20" w:space="0" w:color="FFFFFF"/>
              <w:right w:val="single" w:sz="4" w:space="0" w:color="010202"/>
            </w:tcBorders>
            <w:vAlign w:val="center"/>
          </w:tcPr>
          <w:p w14:paraId="02FFE9F9" w14:textId="77777777" w:rsidR="0056297E" w:rsidRPr="0011091A" w:rsidRDefault="00453ADE" w:rsidP="00915671">
            <w:pPr>
              <w:pStyle w:val="TableParagraph"/>
              <w:kinsoku w:val="0"/>
              <w:overflowPunct w:val="0"/>
              <w:spacing w:before="52"/>
              <w:ind w:left="114"/>
              <w:rPr>
                <w:sz w:val="20"/>
                <w:szCs w:val="20"/>
              </w:rPr>
            </w:pPr>
            <w:r w:rsidRPr="0011091A">
              <w:rPr>
                <w:color w:val="010202"/>
                <w:spacing w:val="3"/>
                <w:w w:val="105"/>
                <w:sz w:val="20"/>
                <w:szCs w:val="20"/>
              </w:rPr>
              <w:t>300</w:t>
            </w:r>
            <w:r w:rsidRPr="0011091A">
              <w:rPr>
                <w:color w:val="010202"/>
                <w:w w:val="105"/>
                <w:sz w:val="20"/>
                <w:szCs w:val="20"/>
              </w:rPr>
              <w:t>%</w:t>
            </w:r>
            <w:r w:rsidRPr="0011091A">
              <w:rPr>
                <w:color w:val="010202"/>
                <w:spacing w:val="-19"/>
                <w:w w:val="105"/>
                <w:sz w:val="20"/>
                <w:szCs w:val="20"/>
              </w:rPr>
              <w:t xml:space="preserve"> </w:t>
            </w:r>
            <w:r w:rsidRPr="0011091A">
              <w:rPr>
                <w:color w:val="010202"/>
                <w:spacing w:val="5"/>
                <w:w w:val="105"/>
                <w:sz w:val="20"/>
                <w:szCs w:val="20"/>
              </w:rPr>
              <w:t>M</w:t>
            </w:r>
            <w:r w:rsidRPr="0011091A">
              <w:rPr>
                <w:color w:val="010202"/>
                <w:spacing w:val="3"/>
                <w:w w:val="105"/>
                <w:sz w:val="20"/>
                <w:szCs w:val="20"/>
              </w:rPr>
              <w:t>odulus</w:t>
            </w:r>
            <w:r w:rsidRPr="0011091A">
              <w:rPr>
                <w:color w:val="010202"/>
                <w:w w:val="105"/>
                <w:sz w:val="20"/>
                <w:szCs w:val="20"/>
              </w:rPr>
              <w:t>¹</w:t>
            </w:r>
          </w:p>
        </w:tc>
        <w:tc>
          <w:tcPr>
            <w:tcW w:w="1676" w:type="dxa"/>
            <w:tcBorders>
              <w:top w:val="single" w:sz="20" w:space="0" w:color="FFFFFF"/>
              <w:left w:val="single" w:sz="4" w:space="0" w:color="010202"/>
              <w:bottom w:val="single" w:sz="20" w:space="0" w:color="FFFFFF"/>
              <w:right w:val="single" w:sz="4" w:space="0" w:color="010202"/>
            </w:tcBorders>
            <w:vAlign w:val="center"/>
          </w:tcPr>
          <w:p w14:paraId="2EBFB1DA" w14:textId="77777777" w:rsidR="0056297E" w:rsidRPr="0011091A" w:rsidRDefault="00453ADE" w:rsidP="00915671">
            <w:pPr>
              <w:pStyle w:val="TableParagraph"/>
              <w:kinsoku w:val="0"/>
              <w:overflowPunct w:val="0"/>
              <w:spacing w:before="52"/>
              <w:ind w:left="114"/>
              <w:rPr>
                <w:sz w:val="20"/>
                <w:szCs w:val="20"/>
              </w:rPr>
            </w:pPr>
            <w:r w:rsidRPr="0011091A">
              <w:rPr>
                <w:color w:val="010202"/>
                <w:spacing w:val="4"/>
                <w:w w:val="105"/>
                <w:sz w:val="20"/>
                <w:szCs w:val="20"/>
              </w:rPr>
              <w:t>AST</w:t>
            </w:r>
            <w:r w:rsidRPr="0011091A">
              <w:rPr>
                <w:color w:val="010202"/>
                <w:w w:val="105"/>
                <w:sz w:val="20"/>
                <w:szCs w:val="20"/>
              </w:rPr>
              <w:t>M</w:t>
            </w:r>
            <w:r w:rsidRPr="0011091A">
              <w:rPr>
                <w:color w:val="010202"/>
                <w:spacing w:val="-15"/>
                <w:w w:val="105"/>
                <w:sz w:val="20"/>
                <w:szCs w:val="20"/>
              </w:rPr>
              <w:t xml:space="preserve"> </w:t>
            </w:r>
            <w:r w:rsidRPr="0011091A">
              <w:rPr>
                <w:color w:val="010202"/>
                <w:spacing w:val="4"/>
                <w:w w:val="105"/>
                <w:sz w:val="20"/>
                <w:szCs w:val="20"/>
              </w:rPr>
              <w:t>D412</w:t>
            </w:r>
          </w:p>
        </w:tc>
        <w:tc>
          <w:tcPr>
            <w:tcW w:w="1229" w:type="dxa"/>
            <w:tcBorders>
              <w:top w:val="single" w:sz="20" w:space="0" w:color="FFFFFF"/>
              <w:left w:val="single" w:sz="4" w:space="0" w:color="010202"/>
              <w:bottom w:val="single" w:sz="20" w:space="0" w:color="FFFFFF"/>
              <w:right w:val="single" w:sz="4" w:space="0" w:color="010202"/>
            </w:tcBorders>
            <w:vAlign w:val="center"/>
          </w:tcPr>
          <w:p w14:paraId="0B16D21C" w14:textId="77777777" w:rsidR="0056297E" w:rsidRPr="0011091A" w:rsidRDefault="00453ADE" w:rsidP="00915671">
            <w:pPr>
              <w:pStyle w:val="TableParagraph"/>
              <w:kinsoku w:val="0"/>
              <w:overflowPunct w:val="0"/>
              <w:spacing w:before="52"/>
              <w:ind w:left="109"/>
              <w:rPr>
                <w:sz w:val="20"/>
                <w:szCs w:val="20"/>
              </w:rPr>
            </w:pPr>
            <w:r w:rsidRPr="0011091A">
              <w:rPr>
                <w:color w:val="010202"/>
                <w:spacing w:val="3"/>
                <w:w w:val="105"/>
                <w:sz w:val="20"/>
                <w:szCs w:val="20"/>
              </w:rPr>
              <w:t>psi</w:t>
            </w:r>
          </w:p>
        </w:tc>
        <w:tc>
          <w:tcPr>
            <w:tcW w:w="2878" w:type="dxa"/>
            <w:tcBorders>
              <w:top w:val="single" w:sz="20" w:space="0" w:color="FFFFFF"/>
              <w:left w:val="single" w:sz="4" w:space="0" w:color="010202"/>
              <w:bottom w:val="single" w:sz="20" w:space="0" w:color="FFFFFF"/>
              <w:right w:val="single" w:sz="4" w:space="0" w:color="010202"/>
            </w:tcBorders>
            <w:vAlign w:val="center"/>
          </w:tcPr>
          <w:p w14:paraId="058726CF" w14:textId="77777777" w:rsidR="0056297E" w:rsidRPr="0011091A" w:rsidRDefault="00887D67" w:rsidP="00915671">
            <w:pPr>
              <w:pStyle w:val="TableParagraph"/>
              <w:kinsoku w:val="0"/>
              <w:overflowPunct w:val="0"/>
              <w:spacing w:before="52"/>
              <w:ind w:left="114"/>
              <w:rPr>
                <w:sz w:val="20"/>
                <w:szCs w:val="20"/>
              </w:rPr>
            </w:pPr>
            <w:r>
              <w:rPr>
                <w:color w:val="010202"/>
                <w:spacing w:val="3"/>
                <w:w w:val="105"/>
                <w:sz w:val="20"/>
                <w:szCs w:val="20"/>
              </w:rPr>
              <w:t>1,000</w:t>
            </w:r>
            <w:r w:rsidR="00915671">
              <w:rPr>
                <w:color w:val="010202"/>
                <w:spacing w:val="3"/>
                <w:w w:val="105"/>
                <w:sz w:val="20"/>
                <w:szCs w:val="20"/>
              </w:rPr>
              <w:t xml:space="preserve"> ± 10%</w:t>
            </w:r>
          </w:p>
        </w:tc>
      </w:tr>
      <w:tr w:rsidR="0056297E" w:rsidRPr="0011091A" w14:paraId="36F7D103" w14:textId="77777777" w:rsidTr="005A65B3">
        <w:trPr>
          <w:trHeight w:val="528"/>
        </w:trPr>
        <w:tc>
          <w:tcPr>
            <w:tcW w:w="3783" w:type="dxa"/>
            <w:tcBorders>
              <w:top w:val="single" w:sz="20" w:space="0" w:color="FFFFFF"/>
              <w:left w:val="single" w:sz="4" w:space="0" w:color="010202"/>
              <w:bottom w:val="single" w:sz="20" w:space="0" w:color="FFFFFF"/>
              <w:right w:val="single" w:sz="4" w:space="0" w:color="010202"/>
            </w:tcBorders>
            <w:vAlign w:val="center"/>
          </w:tcPr>
          <w:p w14:paraId="718BB51C" w14:textId="77777777" w:rsidR="0056297E" w:rsidRPr="0011091A" w:rsidRDefault="00453ADE" w:rsidP="00915671">
            <w:pPr>
              <w:pStyle w:val="TableParagraph"/>
              <w:kinsoku w:val="0"/>
              <w:overflowPunct w:val="0"/>
              <w:spacing w:before="57"/>
              <w:ind w:left="114"/>
              <w:rPr>
                <w:sz w:val="20"/>
                <w:szCs w:val="20"/>
              </w:rPr>
            </w:pPr>
            <w:r w:rsidRPr="0011091A">
              <w:rPr>
                <w:color w:val="010202"/>
                <w:spacing w:val="3"/>
                <w:w w:val="105"/>
                <w:sz w:val="20"/>
                <w:szCs w:val="20"/>
              </w:rPr>
              <w:t>90</w:t>
            </w:r>
            <w:r w:rsidRPr="0011091A">
              <w:rPr>
                <w:color w:val="010202"/>
                <w:w w:val="105"/>
                <w:sz w:val="20"/>
                <w:szCs w:val="20"/>
              </w:rPr>
              <w:t>°</w:t>
            </w:r>
            <w:r w:rsidRPr="0011091A">
              <w:rPr>
                <w:color w:val="010202"/>
                <w:spacing w:val="-11"/>
                <w:w w:val="105"/>
                <w:sz w:val="20"/>
                <w:szCs w:val="20"/>
              </w:rPr>
              <w:t xml:space="preserve"> </w:t>
            </w:r>
            <w:r w:rsidRPr="0011091A">
              <w:rPr>
                <w:color w:val="010202"/>
                <w:spacing w:val="3"/>
                <w:w w:val="105"/>
                <w:sz w:val="20"/>
                <w:szCs w:val="20"/>
              </w:rPr>
              <w:t>T-Peel</w:t>
            </w:r>
          </w:p>
        </w:tc>
        <w:tc>
          <w:tcPr>
            <w:tcW w:w="1676" w:type="dxa"/>
            <w:tcBorders>
              <w:top w:val="single" w:sz="20" w:space="0" w:color="FFFFFF"/>
              <w:left w:val="single" w:sz="4" w:space="0" w:color="010202"/>
              <w:bottom w:val="single" w:sz="20" w:space="0" w:color="FFFFFF"/>
              <w:right w:val="single" w:sz="4" w:space="0" w:color="010202"/>
            </w:tcBorders>
            <w:vAlign w:val="center"/>
          </w:tcPr>
          <w:p w14:paraId="17AFE1EB" w14:textId="77777777" w:rsidR="0056297E" w:rsidRPr="0011091A" w:rsidRDefault="00453ADE" w:rsidP="00915671">
            <w:pPr>
              <w:pStyle w:val="TableParagraph"/>
              <w:kinsoku w:val="0"/>
              <w:overflowPunct w:val="0"/>
              <w:spacing w:before="57"/>
              <w:ind w:left="114"/>
              <w:rPr>
                <w:sz w:val="20"/>
                <w:szCs w:val="20"/>
              </w:rPr>
            </w:pPr>
            <w:r w:rsidRPr="0011091A">
              <w:rPr>
                <w:color w:val="010202"/>
                <w:spacing w:val="4"/>
                <w:w w:val="105"/>
                <w:sz w:val="20"/>
                <w:szCs w:val="20"/>
              </w:rPr>
              <w:t>AST</w:t>
            </w:r>
            <w:r w:rsidRPr="0011091A">
              <w:rPr>
                <w:color w:val="010202"/>
                <w:w w:val="105"/>
                <w:sz w:val="20"/>
                <w:szCs w:val="20"/>
              </w:rPr>
              <w:t>M</w:t>
            </w:r>
            <w:r w:rsidRPr="0011091A">
              <w:rPr>
                <w:color w:val="010202"/>
                <w:spacing w:val="-16"/>
                <w:w w:val="105"/>
                <w:sz w:val="20"/>
                <w:szCs w:val="20"/>
              </w:rPr>
              <w:t xml:space="preserve"> </w:t>
            </w:r>
            <w:r w:rsidRPr="0011091A">
              <w:rPr>
                <w:color w:val="010202"/>
                <w:spacing w:val="4"/>
                <w:w w:val="105"/>
                <w:sz w:val="20"/>
                <w:szCs w:val="20"/>
              </w:rPr>
              <w:t>D1876</w:t>
            </w:r>
          </w:p>
        </w:tc>
        <w:tc>
          <w:tcPr>
            <w:tcW w:w="1229" w:type="dxa"/>
            <w:tcBorders>
              <w:top w:val="single" w:sz="20" w:space="0" w:color="FFFFFF"/>
              <w:left w:val="single" w:sz="4" w:space="0" w:color="010202"/>
              <w:bottom w:val="single" w:sz="20" w:space="0" w:color="FFFFFF"/>
              <w:right w:val="single" w:sz="4" w:space="0" w:color="010202"/>
            </w:tcBorders>
            <w:vAlign w:val="center"/>
          </w:tcPr>
          <w:p w14:paraId="517AB9D4" w14:textId="77777777" w:rsidR="0056297E" w:rsidRPr="0011091A" w:rsidRDefault="008A1AF3" w:rsidP="00915671">
            <w:pPr>
              <w:pStyle w:val="TableParagraph"/>
              <w:kinsoku w:val="0"/>
              <w:overflowPunct w:val="0"/>
              <w:spacing w:before="57"/>
              <w:ind w:left="109"/>
              <w:rPr>
                <w:sz w:val="20"/>
                <w:szCs w:val="20"/>
              </w:rPr>
            </w:pPr>
            <w:r>
              <w:rPr>
                <w:color w:val="010202"/>
                <w:spacing w:val="3"/>
                <w:w w:val="105"/>
                <w:sz w:val="20"/>
                <w:szCs w:val="20"/>
              </w:rPr>
              <w:t>p</w:t>
            </w:r>
            <w:r w:rsidR="00887D67">
              <w:rPr>
                <w:color w:val="010202"/>
                <w:spacing w:val="3"/>
                <w:w w:val="105"/>
                <w:sz w:val="20"/>
                <w:szCs w:val="20"/>
              </w:rPr>
              <w:t>li</w:t>
            </w:r>
          </w:p>
        </w:tc>
        <w:tc>
          <w:tcPr>
            <w:tcW w:w="2878" w:type="dxa"/>
            <w:tcBorders>
              <w:top w:val="single" w:sz="20" w:space="0" w:color="FFFFFF"/>
              <w:left w:val="single" w:sz="4" w:space="0" w:color="010202"/>
              <w:bottom w:val="single" w:sz="20" w:space="0" w:color="FFFFFF"/>
              <w:right w:val="single" w:sz="4" w:space="0" w:color="010202"/>
            </w:tcBorders>
            <w:vAlign w:val="center"/>
          </w:tcPr>
          <w:p w14:paraId="6C37E277" w14:textId="77777777" w:rsidR="0056297E" w:rsidRPr="0011091A" w:rsidRDefault="008A1AF3" w:rsidP="00915671">
            <w:pPr>
              <w:pStyle w:val="TableParagraph"/>
              <w:kinsoku w:val="0"/>
              <w:overflowPunct w:val="0"/>
              <w:spacing w:before="57"/>
              <w:rPr>
                <w:sz w:val="20"/>
                <w:szCs w:val="20"/>
              </w:rPr>
            </w:pPr>
            <w:r>
              <w:rPr>
                <w:color w:val="010202"/>
                <w:spacing w:val="3"/>
                <w:w w:val="105"/>
                <w:sz w:val="20"/>
                <w:szCs w:val="20"/>
              </w:rPr>
              <w:t xml:space="preserve">  &gt; </w:t>
            </w:r>
            <w:r w:rsidR="00887D67">
              <w:rPr>
                <w:color w:val="010202"/>
                <w:spacing w:val="3"/>
                <w:w w:val="105"/>
                <w:sz w:val="20"/>
                <w:szCs w:val="20"/>
              </w:rPr>
              <w:t>5.0</w:t>
            </w:r>
          </w:p>
        </w:tc>
      </w:tr>
      <w:tr w:rsidR="0056297E" w:rsidRPr="0011091A" w14:paraId="75A1BDFD" w14:textId="77777777" w:rsidTr="005A65B3">
        <w:trPr>
          <w:trHeight w:val="528"/>
        </w:trPr>
        <w:tc>
          <w:tcPr>
            <w:tcW w:w="3783" w:type="dxa"/>
            <w:tcBorders>
              <w:top w:val="single" w:sz="20" w:space="0" w:color="FFFFFF"/>
              <w:left w:val="single" w:sz="4" w:space="0" w:color="010202"/>
              <w:bottom w:val="single" w:sz="20" w:space="0" w:color="FFFFFF"/>
              <w:right w:val="single" w:sz="4" w:space="0" w:color="010202"/>
            </w:tcBorders>
            <w:vAlign w:val="center"/>
          </w:tcPr>
          <w:p w14:paraId="5C1A3B93" w14:textId="77777777" w:rsidR="0056297E" w:rsidRPr="0011091A" w:rsidRDefault="00453ADE" w:rsidP="00915671">
            <w:pPr>
              <w:pStyle w:val="TableParagraph"/>
              <w:kinsoku w:val="0"/>
              <w:overflowPunct w:val="0"/>
              <w:spacing w:before="57"/>
              <w:ind w:left="114"/>
              <w:rPr>
                <w:sz w:val="20"/>
                <w:szCs w:val="20"/>
              </w:rPr>
            </w:pPr>
            <w:r w:rsidRPr="0011091A">
              <w:rPr>
                <w:color w:val="010202"/>
                <w:spacing w:val="3"/>
                <w:w w:val="105"/>
                <w:sz w:val="20"/>
                <w:szCs w:val="20"/>
              </w:rPr>
              <w:t>Elongatio</w:t>
            </w:r>
            <w:r w:rsidRPr="0011091A">
              <w:rPr>
                <w:color w:val="010202"/>
                <w:w w:val="105"/>
                <w:sz w:val="20"/>
                <w:szCs w:val="20"/>
              </w:rPr>
              <w:t>n</w:t>
            </w:r>
            <w:r w:rsidRPr="0011091A">
              <w:rPr>
                <w:color w:val="010202"/>
                <w:spacing w:val="-4"/>
                <w:w w:val="105"/>
                <w:sz w:val="20"/>
                <w:szCs w:val="20"/>
              </w:rPr>
              <w:t xml:space="preserve"> </w:t>
            </w:r>
            <w:r w:rsidRPr="0011091A">
              <w:rPr>
                <w:color w:val="010202"/>
                <w:w w:val="105"/>
                <w:sz w:val="20"/>
                <w:szCs w:val="20"/>
              </w:rPr>
              <w:t>@</w:t>
            </w:r>
            <w:r w:rsidRPr="0011091A">
              <w:rPr>
                <w:color w:val="010202"/>
                <w:spacing w:val="-3"/>
                <w:w w:val="105"/>
                <w:sz w:val="20"/>
                <w:szCs w:val="20"/>
              </w:rPr>
              <w:t xml:space="preserve"> </w:t>
            </w:r>
            <w:r w:rsidRPr="0011091A">
              <w:rPr>
                <w:color w:val="010202"/>
                <w:spacing w:val="3"/>
                <w:w w:val="105"/>
                <w:sz w:val="20"/>
                <w:szCs w:val="20"/>
              </w:rPr>
              <w:t>Brea</w:t>
            </w:r>
            <w:r w:rsidRPr="0011091A">
              <w:rPr>
                <w:color w:val="010202"/>
                <w:w w:val="105"/>
                <w:sz w:val="20"/>
                <w:szCs w:val="20"/>
              </w:rPr>
              <w:t>k</w:t>
            </w:r>
            <w:r w:rsidRPr="0011091A">
              <w:rPr>
                <w:color w:val="010202"/>
                <w:spacing w:val="-4"/>
                <w:w w:val="105"/>
                <w:sz w:val="20"/>
                <w:szCs w:val="20"/>
              </w:rPr>
              <w:t xml:space="preserve"> </w:t>
            </w:r>
            <w:r w:rsidRPr="0011091A">
              <w:rPr>
                <w:color w:val="010202"/>
                <w:w w:val="105"/>
                <w:sz w:val="20"/>
                <w:szCs w:val="20"/>
              </w:rPr>
              <w:t>@</w:t>
            </w:r>
            <w:r w:rsidRPr="0011091A">
              <w:rPr>
                <w:color w:val="010202"/>
                <w:spacing w:val="-2"/>
                <w:w w:val="105"/>
                <w:sz w:val="20"/>
                <w:szCs w:val="20"/>
              </w:rPr>
              <w:t xml:space="preserve"> </w:t>
            </w:r>
            <w:r w:rsidRPr="0011091A">
              <w:rPr>
                <w:color w:val="010202"/>
                <w:spacing w:val="3"/>
                <w:w w:val="105"/>
                <w:sz w:val="20"/>
                <w:szCs w:val="20"/>
              </w:rPr>
              <w:t>23°</w:t>
            </w:r>
            <w:r w:rsidRPr="0011091A">
              <w:rPr>
                <w:color w:val="010202"/>
                <w:w w:val="105"/>
                <w:sz w:val="20"/>
                <w:szCs w:val="20"/>
              </w:rPr>
              <w:t>C</w:t>
            </w:r>
            <w:r w:rsidRPr="0011091A">
              <w:rPr>
                <w:color w:val="010202"/>
                <w:spacing w:val="-4"/>
                <w:w w:val="105"/>
                <w:sz w:val="20"/>
                <w:szCs w:val="20"/>
              </w:rPr>
              <w:t xml:space="preserve"> </w:t>
            </w:r>
            <w:r w:rsidRPr="0011091A">
              <w:rPr>
                <w:color w:val="010202"/>
                <w:spacing w:val="3"/>
                <w:w w:val="105"/>
                <w:sz w:val="20"/>
                <w:szCs w:val="20"/>
              </w:rPr>
              <w:t>(Di</w:t>
            </w:r>
            <w:r w:rsidRPr="0011091A">
              <w:rPr>
                <w:color w:val="010202"/>
                <w:w w:val="105"/>
                <w:sz w:val="20"/>
                <w:szCs w:val="20"/>
              </w:rPr>
              <w:t>e</w:t>
            </w:r>
            <w:r w:rsidRPr="0011091A">
              <w:rPr>
                <w:color w:val="010202"/>
                <w:spacing w:val="-4"/>
                <w:w w:val="105"/>
                <w:sz w:val="20"/>
                <w:szCs w:val="20"/>
              </w:rPr>
              <w:t xml:space="preserve"> </w:t>
            </w:r>
            <w:r w:rsidRPr="0011091A">
              <w:rPr>
                <w:color w:val="010202"/>
                <w:spacing w:val="3"/>
                <w:w w:val="105"/>
                <w:sz w:val="20"/>
                <w:szCs w:val="20"/>
              </w:rPr>
              <w:t>C)</w:t>
            </w:r>
            <w:r w:rsidRPr="0011091A">
              <w:rPr>
                <w:color w:val="010202"/>
                <w:w w:val="105"/>
                <w:sz w:val="20"/>
                <w:szCs w:val="20"/>
              </w:rPr>
              <w:t>¹</w:t>
            </w:r>
          </w:p>
        </w:tc>
        <w:tc>
          <w:tcPr>
            <w:tcW w:w="1676" w:type="dxa"/>
            <w:tcBorders>
              <w:top w:val="single" w:sz="20" w:space="0" w:color="FFFFFF"/>
              <w:left w:val="single" w:sz="4" w:space="0" w:color="010202"/>
              <w:bottom w:val="single" w:sz="20" w:space="0" w:color="FFFFFF"/>
              <w:right w:val="single" w:sz="4" w:space="0" w:color="010202"/>
            </w:tcBorders>
            <w:vAlign w:val="center"/>
          </w:tcPr>
          <w:p w14:paraId="756C6E49" w14:textId="77777777" w:rsidR="0056297E" w:rsidRPr="0011091A" w:rsidRDefault="00453ADE" w:rsidP="00915671">
            <w:pPr>
              <w:pStyle w:val="TableParagraph"/>
              <w:kinsoku w:val="0"/>
              <w:overflowPunct w:val="0"/>
              <w:spacing w:before="57"/>
              <w:ind w:left="114"/>
              <w:rPr>
                <w:sz w:val="20"/>
                <w:szCs w:val="20"/>
              </w:rPr>
            </w:pPr>
            <w:r w:rsidRPr="0011091A">
              <w:rPr>
                <w:color w:val="010202"/>
                <w:spacing w:val="4"/>
                <w:w w:val="105"/>
                <w:sz w:val="20"/>
                <w:szCs w:val="20"/>
              </w:rPr>
              <w:t>AST</w:t>
            </w:r>
            <w:r w:rsidRPr="0011091A">
              <w:rPr>
                <w:color w:val="010202"/>
                <w:w w:val="105"/>
                <w:sz w:val="20"/>
                <w:szCs w:val="20"/>
              </w:rPr>
              <w:t>M</w:t>
            </w:r>
            <w:r w:rsidRPr="0011091A">
              <w:rPr>
                <w:color w:val="010202"/>
                <w:spacing w:val="-15"/>
                <w:w w:val="105"/>
                <w:sz w:val="20"/>
                <w:szCs w:val="20"/>
              </w:rPr>
              <w:t xml:space="preserve"> </w:t>
            </w:r>
            <w:r w:rsidRPr="0011091A">
              <w:rPr>
                <w:color w:val="010202"/>
                <w:spacing w:val="4"/>
                <w:w w:val="105"/>
                <w:sz w:val="20"/>
                <w:szCs w:val="20"/>
              </w:rPr>
              <w:t>D412</w:t>
            </w:r>
          </w:p>
        </w:tc>
        <w:tc>
          <w:tcPr>
            <w:tcW w:w="1229" w:type="dxa"/>
            <w:tcBorders>
              <w:top w:val="single" w:sz="20" w:space="0" w:color="FFFFFF"/>
              <w:left w:val="single" w:sz="4" w:space="0" w:color="010202"/>
              <w:bottom w:val="single" w:sz="20" w:space="0" w:color="FFFFFF"/>
              <w:right w:val="single" w:sz="4" w:space="0" w:color="010202"/>
            </w:tcBorders>
            <w:vAlign w:val="center"/>
          </w:tcPr>
          <w:p w14:paraId="5BCFD856" w14:textId="77777777" w:rsidR="0056297E" w:rsidRPr="0011091A" w:rsidRDefault="00453ADE" w:rsidP="00915671">
            <w:pPr>
              <w:pStyle w:val="TableParagraph"/>
              <w:kinsoku w:val="0"/>
              <w:overflowPunct w:val="0"/>
              <w:spacing w:before="57"/>
              <w:ind w:left="109"/>
              <w:rPr>
                <w:sz w:val="20"/>
                <w:szCs w:val="20"/>
              </w:rPr>
            </w:pPr>
            <w:r w:rsidRPr="0011091A">
              <w:rPr>
                <w:color w:val="010202"/>
                <w:w w:val="105"/>
                <w:sz w:val="20"/>
                <w:szCs w:val="20"/>
              </w:rPr>
              <w:t>%</w:t>
            </w:r>
          </w:p>
        </w:tc>
        <w:tc>
          <w:tcPr>
            <w:tcW w:w="2878" w:type="dxa"/>
            <w:tcBorders>
              <w:top w:val="single" w:sz="20" w:space="0" w:color="FFFFFF"/>
              <w:left w:val="single" w:sz="4" w:space="0" w:color="010202"/>
              <w:bottom w:val="single" w:sz="20" w:space="0" w:color="FFFFFF"/>
              <w:right w:val="single" w:sz="4" w:space="0" w:color="010202"/>
            </w:tcBorders>
            <w:vAlign w:val="center"/>
          </w:tcPr>
          <w:p w14:paraId="4FAB31C9" w14:textId="77777777" w:rsidR="0056297E" w:rsidRPr="0011091A" w:rsidRDefault="00175928" w:rsidP="00175928">
            <w:pPr>
              <w:pStyle w:val="TableParagraph"/>
              <w:kinsoku w:val="0"/>
              <w:overflowPunct w:val="0"/>
              <w:spacing w:before="57"/>
              <w:ind w:left="114"/>
              <w:rPr>
                <w:sz w:val="20"/>
                <w:szCs w:val="20"/>
              </w:rPr>
            </w:pPr>
            <w:r>
              <w:rPr>
                <w:sz w:val="20"/>
                <w:szCs w:val="20"/>
              </w:rPr>
              <w:t>500</w:t>
            </w:r>
          </w:p>
        </w:tc>
      </w:tr>
      <w:tr w:rsidR="0056297E" w:rsidRPr="0011091A" w14:paraId="3A5090B4" w14:textId="77777777" w:rsidTr="005A65B3">
        <w:trPr>
          <w:trHeight w:val="528"/>
        </w:trPr>
        <w:tc>
          <w:tcPr>
            <w:tcW w:w="3783" w:type="dxa"/>
            <w:tcBorders>
              <w:top w:val="single" w:sz="20" w:space="0" w:color="FFFFFF"/>
              <w:left w:val="single" w:sz="4" w:space="0" w:color="010202"/>
              <w:bottom w:val="single" w:sz="20" w:space="0" w:color="FFFFFF"/>
              <w:right w:val="single" w:sz="4" w:space="0" w:color="010202"/>
            </w:tcBorders>
            <w:vAlign w:val="center"/>
          </w:tcPr>
          <w:p w14:paraId="5902882C" w14:textId="77777777" w:rsidR="0056297E" w:rsidRPr="0011091A" w:rsidRDefault="00453ADE" w:rsidP="00915671">
            <w:pPr>
              <w:pStyle w:val="TableParagraph"/>
              <w:kinsoku w:val="0"/>
              <w:overflowPunct w:val="0"/>
              <w:spacing w:before="57"/>
              <w:ind w:left="114"/>
              <w:rPr>
                <w:sz w:val="20"/>
                <w:szCs w:val="20"/>
              </w:rPr>
            </w:pPr>
            <w:r w:rsidRPr="0011091A">
              <w:rPr>
                <w:color w:val="010202"/>
                <w:spacing w:val="3"/>
                <w:w w:val="105"/>
                <w:sz w:val="20"/>
                <w:szCs w:val="20"/>
              </w:rPr>
              <w:t>Flexibilit</w:t>
            </w:r>
            <w:r w:rsidRPr="0011091A">
              <w:rPr>
                <w:color w:val="010202"/>
                <w:w w:val="105"/>
                <w:sz w:val="20"/>
                <w:szCs w:val="20"/>
              </w:rPr>
              <w:t>y</w:t>
            </w:r>
            <w:r w:rsidRPr="0011091A">
              <w:rPr>
                <w:color w:val="010202"/>
                <w:spacing w:val="-11"/>
                <w:w w:val="105"/>
                <w:sz w:val="20"/>
                <w:szCs w:val="20"/>
              </w:rPr>
              <w:t xml:space="preserve"> </w:t>
            </w:r>
            <w:r w:rsidRPr="0011091A">
              <w:rPr>
                <w:color w:val="010202"/>
                <w:spacing w:val="4"/>
                <w:w w:val="105"/>
                <w:sz w:val="20"/>
                <w:szCs w:val="20"/>
              </w:rPr>
              <w:t>T</w:t>
            </w:r>
            <w:r w:rsidRPr="0011091A">
              <w:rPr>
                <w:color w:val="010202"/>
                <w:spacing w:val="3"/>
                <w:w w:val="105"/>
                <w:sz w:val="20"/>
                <w:szCs w:val="20"/>
              </w:rPr>
              <w:t>e</w:t>
            </w:r>
            <w:r w:rsidRPr="0011091A">
              <w:rPr>
                <w:color w:val="010202"/>
                <w:spacing w:val="4"/>
                <w:w w:val="105"/>
                <w:sz w:val="20"/>
                <w:szCs w:val="20"/>
              </w:rPr>
              <w:t>m</w:t>
            </w:r>
            <w:r w:rsidRPr="0011091A">
              <w:rPr>
                <w:color w:val="010202"/>
                <w:spacing w:val="3"/>
                <w:w w:val="105"/>
                <w:sz w:val="20"/>
                <w:szCs w:val="20"/>
              </w:rPr>
              <w:t>peratur</w:t>
            </w:r>
            <w:r w:rsidRPr="0011091A">
              <w:rPr>
                <w:color w:val="010202"/>
                <w:w w:val="105"/>
                <w:sz w:val="20"/>
                <w:szCs w:val="20"/>
              </w:rPr>
              <w:t>e</w:t>
            </w:r>
            <w:r w:rsidRPr="0011091A">
              <w:rPr>
                <w:color w:val="010202"/>
                <w:spacing w:val="-11"/>
                <w:w w:val="105"/>
                <w:sz w:val="20"/>
                <w:szCs w:val="20"/>
              </w:rPr>
              <w:t xml:space="preserve"> </w:t>
            </w:r>
            <w:r w:rsidRPr="0011091A">
              <w:rPr>
                <w:color w:val="010202"/>
                <w:w w:val="105"/>
                <w:sz w:val="20"/>
                <w:szCs w:val="20"/>
              </w:rPr>
              <w:t>@</w:t>
            </w:r>
            <w:r w:rsidRPr="0011091A">
              <w:rPr>
                <w:color w:val="010202"/>
                <w:spacing w:val="-10"/>
                <w:w w:val="105"/>
                <w:sz w:val="20"/>
                <w:szCs w:val="20"/>
              </w:rPr>
              <w:t xml:space="preserve"> </w:t>
            </w:r>
            <w:r w:rsidRPr="0011091A">
              <w:rPr>
                <w:color w:val="010202"/>
                <w:spacing w:val="3"/>
                <w:w w:val="105"/>
                <w:sz w:val="20"/>
                <w:szCs w:val="20"/>
              </w:rPr>
              <w:t>-29º</w:t>
            </w:r>
            <w:r w:rsidRPr="0011091A">
              <w:rPr>
                <w:color w:val="010202"/>
                <w:w w:val="105"/>
                <w:sz w:val="20"/>
                <w:szCs w:val="20"/>
              </w:rPr>
              <w:t>C</w:t>
            </w:r>
            <w:r w:rsidRPr="0011091A">
              <w:rPr>
                <w:color w:val="010202"/>
                <w:spacing w:val="-10"/>
                <w:w w:val="105"/>
                <w:sz w:val="20"/>
                <w:szCs w:val="20"/>
              </w:rPr>
              <w:t xml:space="preserve"> </w:t>
            </w:r>
            <w:r w:rsidRPr="0011091A">
              <w:rPr>
                <w:color w:val="010202"/>
                <w:spacing w:val="3"/>
                <w:w w:val="105"/>
                <w:sz w:val="20"/>
                <w:szCs w:val="20"/>
              </w:rPr>
              <w:t>(-20ºF</w:t>
            </w:r>
            <w:r w:rsidRPr="0011091A">
              <w:rPr>
                <w:color w:val="010202"/>
                <w:spacing w:val="2"/>
                <w:w w:val="105"/>
                <w:sz w:val="20"/>
                <w:szCs w:val="20"/>
              </w:rPr>
              <w:t>)</w:t>
            </w:r>
            <w:r w:rsidRPr="0011091A">
              <w:rPr>
                <w:color w:val="010202"/>
                <w:w w:val="105"/>
                <w:sz w:val="20"/>
                <w:szCs w:val="20"/>
              </w:rPr>
              <w:t>¹</w:t>
            </w:r>
          </w:p>
        </w:tc>
        <w:tc>
          <w:tcPr>
            <w:tcW w:w="1676" w:type="dxa"/>
            <w:tcBorders>
              <w:top w:val="single" w:sz="20" w:space="0" w:color="FFFFFF"/>
              <w:left w:val="single" w:sz="4" w:space="0" w:color="010202"/>
              <w:bottom w:val="single" w:sz="20" w:space="0" w:color="FFFFFF"/>
              <w:right w:val="single" w:sz="4" w:space="0" w:color="010202"/>
            </w:tcBorders>
            <w:vAlign w:val="center"/>
          </w:tcPr>
          <w:p w14:paraId="512EE42A" w14:textId="77777777" w:rsidR="0056297E" w:rsidRPr="0011091A" w:rsidRDefault="00453ADE" w:rsidP="00915671">
            <w:pPr>
              <w:pStyle w:val="TableParagraph"/>
              <w:kinsoku w:val="0"/>
              <w:overflowPunct w:val="0"/>
              <w:spacing w:before="57"/>
              <w:ind w:left="114"/>
              <w:rPr>
                <w:sz w:val="20"/>
                <w:szCs w:val="20"/>
              </w:rPr>
            </w:pPr>
            <w:r w:rsidRPr="0011091A">
              <w:rPr>
                <w:color w:val="010202"/>
                <w:spacing w:val="4"/>
                <w:w w:val="105"/>
                <w:sz w:val="20"/>
                <w:szCs w:val="20"/>
              </w:rPr>
              <w:t>AST</w:t>
            </w:r>
            <w:r w:rsidRPr="0011091A">
              <w:rPr>
                <w:color w:val="010202"/>
                <w:w w:val="105"/>
                <w:sz w:val="20"/>
                <w:szCs w:val="20"/>
              </w:rPr>
              <w:t>M</w:t>
            </w:r>
            <w:r w:rsidRPr="0011091A">
              <w:rPr>
                <w:color w:val="010202"/>
                <w:spacing w:val="-16"/>
                <w:w w:val="105"/>
                <w:sz w:val="20"/>
                <w:szCs w:val="20"/>
              </w:rPr>
              <w:t xml:space="preserve"> </w:t>
            </w:r>
            <w:r w:rsidRPr="0011091A">
              <w:rPr>
                <w:color w:val="010202"/>
                <w:spacing w:val="4"/>
                <w:w w:val="105"/>
                <w:sz w:val="20"/>
                <w:szCs w:val="20"/>
              </w:rPr>
              <w:t>D1970</w:t>
            </w:r>
          </w:p>
        </w:tc>
        <w:tc>
          <w:tcPr>
            <w:tcW w:w="1229" w:type="dxa"/>
            <w:tcBorders>
              <w:top w:val="single" w:sz="20" w:space="0" w:color="FFFFFF"/>
              <w:left w:val="single" w:sz="4" w:space="0" w:color="010202"/>
              <w:bottom w:val="single" w:sz="20" w:space="0" w:color="FFFFFF"/>
              <w:right w:val="single" w:sz="4" w:space="0" w:color="010202"/>
            </w:tcBorders>
            <w:vAlign w:val="center"/>
          </w:tcPr>
          <w:p w14:paraId="0EF3F37B" w14:textId="77777777" w:rsidR="0056297E" w:rsidRPr="0011091A" w:rsidRDefault="00453ADE" w:rsidP="00915671">
            <w:pPr>
              <w:pStyle w:val="TableParagraph"/>
              <w:kinsoku w:val="0"/>
              <w:overflowPunct w:val="0"/>
              <w:spacing w:before="57"/>
              <w:ind w:left="109"/>
              <w:rPr>
                <w:sz w:val="20"/>
                <w:szCs w:val="20"/>
              </w:rPr>
            </w:pPr>
            <w:r w:rsidRPr="0011091A">
              <w:rPr>
                <w:color w:val="010202"/>
                <w:spacing w:val="3"/>
                <w:w w:val="105"/>
                <w:sz w:val="20"/>
                <w:szCs w:val="20"/>
              </w:rPr>
              <w:t>pass/fail</w:t>
            </w:r>
          </w:p>
        </w:tc>
        <w:tc>
          <w:tcPr>
            <w:tcW w:w="2878" w:type="dxa"/>
            <w:tcBorders>
              <w:top w:val="single" w:sz="20" w:space="0" w:color="FFFFFF"/>
              <w:left w:val="single" w:sz="4" w:space="0" w:color="010202"/>
              <w:bottom w:val="single" w:sz="20" w:space="0" w:color="FFFFFF"/>
              <w:right w:val="single" w:sz="4" w:space="0" w:color="010202"/>
            </w:tcBorders>
            <w:vAlign w:val="center"/>
          </w:tcPr>
          <w:p w14:paraId="3FD06F74" w14:textId="77777777" w:rsidR="0056297E" w:rsidRPr="0011091A" w:rsidRDefault="00453ADE" w:rsidP="00915671">
            <w:pPr>
              <w:pStyle w:val="TableParagraph"/>
              <w:kinsoku w:val="0"/>
              <w:overflowPunct w:val="0"/>
              <w:spacing w:before="57"/>
              <w:ind w:left="114"/>
              <w:rPr>
                <w:sz w:val="20"/>
                <w:szCs w:val="20"/>
              </w:rPr>
            </w:pPr>
            <w:r w:rsidRPr="0011091A">
              <w:rPr>
                <w:color w:val="010202"/>
                <w:spacing w:val="3"/>
                <w:w w:val="105"/>
                <w:sz w:val="20"/>
                <w:szCs w:val="20"/>
              </w:rPr>
              <w:t>N</w:t>
            </w:r>
            <w:r w:rsidRPr="0011091A">
              <w:rPr>
                <w:color w:val="010202"/>
                <w:w w:val="105"/>
                <w:sz w:val="20"/>
                <w:szCs w:val="20"/>
              </w:rPr>
              <w:t>o</w:t>
            </w:r>
            <w:r w:rsidRPr="0011091A">
              <w:rPr>
                <w:color w:val="010202"/>
                <w:spacing w:val="-10"/>
                <w:w w:val="105"/>
                <w:sz w:val="20"/>
                <w:szCs w:val="20"/>
              </w:rPr>
              <w:t xml:space="preserve"> </w:t>
            </w:r>
            <w:r w:rsidRPr="0011091A">
              <w:rPr>
                <w:color w:val="010202"/>
                <w:spacing w:val="3"/>
                <w:w w:val="105"/>
                <w:sz w:val="20"/>
                <w:szCs w:val="20"/>
              </w:rPr>
              <w:t>Crackin</w:t>
            </w:r>
            <w:r w:rsidRPr="0011091A">
              <w:rPr>
                <w:color w:val="010202"/>
                <w:w w:val="105"/>
                <w:sz w:val="20"/>
                <w:szCs w:val="20"/>
              </w:rPr>
              <w:t>g</w:t>
            </w:r>
            <w:r w:rsidRPr="0011091A">
              <w:rPr>
                <w:color w:val="010202"/>
                <w:spacing w:val="-9"/>
                <w:w w:val="105"/>
                <w:sz w:val="20"/>
                <w:szCs w:val="20"/>
              </w:rPr>
              <w:t xml:space="preserve"> </w:t>
            </w:r>
            <w:r w:rsidRPr="0011091A">
              <w:rPr>
                <w:color w:val="010202"/>
                <w:spacing w:val="4"/>
                <w:w w:val="105"/>
                <w:sz w:val="20"/>
                <w:szCs w:val="20"/>
              </w:rPr>
              <w:t>@</w:t>
            </w:r>
            <w:r w:rsidRPr="0011091A">
              <w:rPr>
                <w:color w:val="010202"/>
                <w:spacing w:val="3"/>
                <w:w w:val="105"/>
                <w:sz w:val="20"/>
                <w:szCs w:val="20"/>
              </w:rPr>
              <w:t>-29º</w:t>
            </w:r>
            <w:r w:rsidRPr="0011091A">
              <w:rPr>
                <w:color w:val="010202"/>
                <w:w w:val="105"/>
                <w:sz w:val="20"/>
                <w:szCs w:val="20"/>
              </w:rPr>
              <w:t>C</w:t>
            </w:r>
            <w:r w:rsidRPr="0011091A">
              <w:rPr>
                <w:color w:val="010202"/>
                <w:spacing w:val="-9"/>
                <w:w w:val="105"/>
                <w:sz w:val="20"/>
                <w:szCs w:val="20"/>
              </w:rPr>
              <w:t xml:space="preserve"> </w:t>
            </w:r>
            <w:r w:rsidRPr="0011091A">
              <w:rPr>
                <w:color w:val="010202"/>
                <w:spacing w:val="3"/>
                <w:w w:val="105"/>
                <w:sz w:val="20"/>
                <w:szCs w:val="20"/>
              </w:rPr>
              <w:t>(-20ºF)</w:t>
            </w:r>
          </w:p>
        </w:tc>
      </w:tr>
      <w:tr w:rsidR="0056297E" w:rsidRPr="0011091A" w14:paraId="6DBAAA39" w14:textId="77777777" w:rsidTr="005A65B3">
        <w:trPr>
          <w:trHeight w:val="528"/>
        </w:trPr>
        <w:tc>
          <w:tcPr>
            <w:tcW w:w="3783" w:type="dxa"/>
            <w:tcBorders>
              <w:top w:val="single" w:sz="20" w:space="0" w:color="FFFFFF"/>
              <w:left w:val="single" w:sz="4" w:space="0" w:color="010202"/>
              <w:bottom w:val="single" w:sz="20" w:space="0" w:color="FFFFFF"/>
              <w:right w:val="single" w:sz="4" w:space="0" w:color="010202"/>
            </w:tcBorders>
            <w:vAlign w:val="center"/>
          </w:tcPr>
          <w:p w14:paraId="3FCC21E2" w14:textId="77777777" w:rsidR="0056297E" w:rsidRPr="00736886" w:rsidRDefault="00453ADE" w:rsidP="00915671">
            <w:pPr>
              <w:pStyle w:val="TableParagraph"/>
              <w:kinsoku w:val="0"/>
              <w:overflowPunct w:val="0"/>
              <w:spacing w:before="57"/>
              <w:ind w:left="114"/>
              <w:rPr>
                <w:color w:val="010202"/>
                <w:spacing w:val="3"/>
                <w:w w:val="105"/>
                <w:sz w:val="20"/>
                <w:szCs w:val="20"/>
              </w:rPr>
            </w:pPr>
            <w:r w:rsidRPr="00736886">
              <w:rPr>
                <w:color w:val="010202"/>
                <w:spacing w:val="3"/>
                <w:w w:val="105"/>
                <w:sz w:val="20"/>
                <w:szCs w:val="20"/>
              </w:rPr>
              <w:t>Hydrostatic Pressure Resistance</w:t>
            </w:r>
          </w:p>
        </w:tc>
        <w:tc>
          <w:tcPr>
            <w:tcW w:w="1676" w:type="dxa"/>
            <w:tcBorders>
              <w:top w:val="single" w:sz="20" w:space="0" w:color="FFFFFF"/>
              <w:left w:val="single" w:sz="4" w:space="0" w:color="010202"/>
              <w:bottom w:val="single" w:sz="20" w:space="0" w:color="FFFFFF"/>
              <w:right w:val="single" w:sz="4" w:space="0" w:color="010202"/>
            </w:tcBorders>
            <w:vAlign w:val="center"/>
          </w:tcPr>
          <w:p w14:paraId="153CA270" w14:textId="77777777" w:rsidR="0056297E" w:rsidRPr="0011091A" w:rsidRDefault="00453ADE" w:rsidP="00915671">
            <w:pPr>
              <w:pStyle w:val="TableParagraph"/>
              <w:kinsoku w:val="0"/>
              <w:overflowPunct w:val="0"/>
              <w:spacing w:before="57"/>
              <w:ind w:left="114"/>
              <w:rPr>
                <w:sz w:val="20"/>
                <w:szCs w:val="20"/>
              </w:rPr>
            </w:pPr>
            <w:r w:rsidRPr="0011091A">
              <w:rPr>
                <w:color w:val="010202"/>
                <w:spacing w:val="4"/>
                <w:w w:val="105"/>
                <w:sz w:val="20"/>
                <w:szCs w:val="20"/>
              </w:rPr>
              <w:t>AST</w:t>
            </w:r>
            <w:r w:rsidRPr="0011091A">
              <w:rPr>
                <w:color w:val="010202"/>
                <w:w w:val="105"/>
                <w:sz w:val="20"/>
                <w:szCs w:val="20"/>
              </w:rPr>
              <w:t>M</w:t>
            </w:r>
            <w:r w:rsidRPr="0011091A">
              <w:rPr>
                <w:color w:val="010202"/>
                <w:spacing w:val="-16"/>
                <w:w w:val="105"/>
                <w:sz w:val="20"/>
                <w:szCs w:val="20"/>
              </w:rPr>
              <w:t xml:space="preserve"> </w:t>
            </w:r>
            <w:r w:rsidRPr="0011091A">
              <w:rPr>
                <w:color w:val="010202"/>
                <w:spacing w:val="4"/>
                <w:w w:val="105"/>
                <w:sz w:val="20"/>
                <w:szCs w:val="20"/>
              </w:rPr>
              <w:t>D5385</w:t>
            </w:r>
          </w:p>
        </w:tc>
        <w:tc>
          <w:tcPr>
            <w:tcW w:w="1229" w:type="dxa"/>
            <w:tcBorders>
              <w:top w:val="single" w:sz="20" w:space="0" w:color="FFFFFF"/>
              <w:left w:val="single" w:sz="4" w:space="0" w:color="010202"/>
              <w:bottom w:val="single" w:sz="20" w:space="0" w:color="FFFFFF"/>
              <w:right w:val="single" w:sz="4" w:space="0" w:color="010202"/>
            </w:tcBorders>
            <w:vAlign w:val="center"/>
          </w:tcPr>
          <w:p w14:paraId="5230532A" w14:textId="77777777" w:rsidR="0056297E" w:rsidRPr="0011091A" w:rsidRDefault="00453ADE" w:rsidP="00915671">
            <w:pPr>
              <w:pStyle w:val="TableParagraph"/>
              <w:kinsoku w:val="0"/>
              <w:overflowPunct w:val="0"/>
              <w:spacing w:before="57"/>
              <w:ind w:left="109"/>
              <w:rPr>
                <w:sz w:val="20"/>
                <w:szCs w:val="20"/>
              </w:rPr>
            </w:pPr>
            <w:r w:rsidRPr="0011091A">
              <w:rPr>
                <w:color w:val="010202"/>
                <w:spacing w:val="3"/>
                <w:w w:val="105"/>
                <w:sz w:val="20"/>
                <w:szCs w:val="20"/>
              </w:rPr>
              <w:t>ft.</w:t>
            </w:r>
          </w:p>
        </w:tc>
        <w:tc>
          <w:tcPr>
            <w:tcW w:w="2878" w:type="dxa"/>
            <w:tcBorders>
              <w:top w:val="single" w:sz="20" w:space="0" w:color="FFFFFF"/>
              <w:left w:val="single" w:sz="4" w:space="0" w:color="010202"/>
              <w:bottom w:val="single" w:sz="20" w:space="0" w:color="FFFFFF"/>
              <w:right w:val="single" w:sz="4" w:space="0" w:color="010202"/>
            </w:tcBorders>
            <w:vAlign w:val="center"/>
          </w:tcPr>
          <w:p w14:paraId="22F3601B" w14:textId="77777777" w:rsidR="0056297E" w:rsidRPr="0011091A" w:rsidRDefault="00453ADE" w:rsidP="00915671">
            <w:pPr>
              <w:pStyle w:val="TableParagraph"/>
              <w:kinsoku w:val="0"/>
              <w:overflowPunct w:val="0"/>
              <w:spacing w:before="57"/>
              <w:ind w:left="114"/>
              <w:rPr>
                <w:sz w:val="20"/>
                <w:szCs w:val="20"/>
              </w:rPr>
            </w:pPr>
            <w:r w:rsidRPr="0011091A">
              <w:rPr>
                <w:color w:val="010202"/>
                <w:spacing w:val="3"/>
                <w:w w:val="105"/>
                <w:sz w:val="20"/>
                <w:szCs w:val="20"/>
              </w:rPr>
              <w:t>&gt;23</w:t>
            </w:r>
            <w:r w:rsidRPr="0011091A">
              <w:rPr>
                <w:color w:val="010202"/>
                <w:w w:val="105"/>
                <w:sz w:val="20"/>
                <w:szCs w:val="20"/>
              </w:rPr>
              <w:t>1</w:t>
            </w:r>
            <w:r w:rsidRPr="0011091A">
              <w:rPr>
                <w:color w:val="010202"/>
                <w:spacing w:val="-3"/>
                <w:w w:val="105"/>
                <w:sz w:val="20"/>
                <w:szCs w:val="20"/>
              </w:rPr>
              <w:t xml:space="preserve"> </w:t>
            </w:r>
            <w:r w:rsidRPr="0011091A">
              <w:rPr>
                <w:color w:val="010202"/>
                <w:spacing w:val="3"/>
                <w:w w:val="105"/>
                <w:sz w:val="20"/>
                <w:szCs w:val="20"/>
              </w:rPr>
              <w:t>ft</w:t>
            </w:r>
            <w:r w:rsidRPr="0011091A">
              <w:rPr>
                <w:color w:val="010202"/>
                <w:w w:val="105"/>
                <w:sz w:val="20"/>
                <w:szCs w:val="20"/>
              </w:rPr>
              <w:t>.</w:t>
            </w:r>
            <w:r w:rsidRPr="0011091A">
              <w:rPr>
                <w:color w:val="010202"/>
                <w:spacing w:val="-3"/>
                <w:w w:val="105"/>
                <w:sz w:val="20"/>
                <w:szCs w:val="20"/>
              </w:rPr>
              <w:t xml:space="preserve"> </w:t>
            </w:r>
            <w:r w:rsidRPr="0011091A">
              <w:rPr>
                <w:color w:val="010202"/>
                <w:spacing w:val="3"/>
                <w:w w:val="105"/>
                <w:sz w:val="20"/>
                <w:szCs w:val="20"/>
              </w:rPr>
              <w:t>(10</w:t>
            </w:r>
            <w:r w:rsidRPr="0011091A">
              <w:rPr>
                <w:color w:val="010202"/>
                <w:w w:val="105"/>
                <w:sz w:val="20"/>
                <w:szCs w:val="20"/>
              </w:rPr>
              <w:t>0</w:t>
            </w:r>
            <w:r w:rsidRPr="0011091A">
              <w:rPr>
                <w:color w:val="010202"/>
                <w:spacing w:val="-3"/>
                <w:w w:val="105"/>
                <w:sz w:val="20"/>
                <w:szCs w:val="20"/>
              </w:rPr>
              <w:t xml:space="preserve"> </w:t>
            </w:r>
            <w:r w:rsidRPr="0011091A">
              <w:rPr>
                <w:color w:val="010202"/>
                <w:spacing w:val="3"/>
                <w:w w:val="105"/>
                <w:sz w:val="20"/>
                <w:szCs w:val="20"/>
              </w:rPr>
              <w:t>psi)</w:t>
            </w:r>
          </w:p>
        </w:tc>
      </w:tr>
      <w:tr w:rsidR="0056297E" w:rsidRPr="0011091A" w14:paraId="1710EFAC" w14:textId="77777777" w:rsidTr="005A65B3">
        <w:trPr>
          <w:trHeight w:val="528"/>
        </w:trPr>
        <w:tc>
          <w:tcPr>
            <w:tcW w:w="3783" w:type="dxa"/>
            <w:tcBorders>
              <w:top w:val="single" w:sz="20" w:space="0" w:color="FFFFFF"/>
              <w:left w:val="single" w:sz="4" w:space="0" w:color="010202"/>
              <w:bottom w:val="single" w:sz="20" w:space="0" w:color="FFFFFF"/>
              <w:right w:val="single" w:sz="4" w:space="0" w:color="010202"/>
            </w:tcBorders>
            <w:vAlign w:val="center"/>
          </w:tcPr>
          <w:p w14:paraId="2D213250" w14:textId="77777777" w:rsidR="0056297E" w:rsidRPr="00736886" w:rsidRDefault="00453ADE" w:rsidP="00915671">
            <w:pPr>
              <w:pStyle w:val="TableParagraph"/>
              <w:kinsoku w:val="0"/>
              <w:overflowPunct w:val="0"/>
              <w:spacing w:before="57"/>
              <w:ind w:left="114"/>
              <w:rPr>
                <w:color w:val="010202"/>
                <w:spacing w:val="3"/>
                <w:w w:val="105"/>
                <w:sz w:val="20"/>
                <w:szCs w:val="20"/>
              </w:rPr>
            </w:pPr>
            <w:r w:rsidRPr="00736886">
              <w:rPr>
                <w:color w:val="010202"/>
                <w:spacing w:val="3"/>
                <w:w w:val="105"/>
                <w:sz w:val="20"/>
                <w:szCs w:val="20"/>
              </w:rPr>
              <w:t>Peel Strength Over Poured Concrete</w:t>
            </w:r>
          </w:p>
        </w:tc>
        <w:tc>
          <w:tcPr>
            <w:tcW w:w="1676" w:type="dxa"/>
            <w:tcBorders>
              <w:top w:val="single" w:sz="20" w:space="0" w:color="FFFFFF"/>
              <w:left w:val="single" w:sz="4" w:space="0" w:color="010202"/>
              <w:bottom w:val="single" w:sz="20" w:space="0" w:color="FFFFFF"/>
              <w:right w:val="single" w:sz="4" w:space="0" w:color="010202"/>
            </w:tcBorders>
            <w:vAlign w:val="center"/>
          </w:tcPr>
          <w:p w14:paraId="6D93E639" w14:textId="77777777" w:rsidR="0056297E" w:rsidRPr="0011091A" w:rsidRDefault="00453ADE" w:rsidP="00915671">
            <w:pPr>
              <w:pStyle w:val="TableParagraph"/>
              <w:kinsoku w:val="0"/>
              <w:overflowPunct w:val="0"/>
              <w:ind w:left="114"/>
              <w:rPr>
                <w:sz w:val="20"/>
                <w:szCs w:val="20"/>
              </w:rPr>
            </w:pPr>
            <w:r w:rsidRPr="0011091A">
              <w:rPr>
                <w:color w:val="010202"/>
                <w:spacing w:val="4"/>
                <w:w w:val="105"/>
                <w:sz w:val="20"/>
                <w:szCs w:val="20"/>
              </w:rPr>
              <w:t>AST</w:t>
            </w:r>
            <w:r w:rsidRPr="0011091A">
              <w:rPr>
                <w:color w:val="010202"/>
                <w:w w:val="105"/>
                <w:sz w:val="20"/>
                <w:szCs w:val="20"/>
              </w:rPr>
              <w:t>M</w:t>
            </w:r>
            <w:r w:rsidRPr="0011091A">
              <w:rPr>
                <w:color w:val="010202"/>
                <w:spacing w:val="-14"/>
                <w:w w:val="105"/>
                <w:sz w:val="20"/>
                <w:szCs w:val="20"/>
              </w:rPr>
              <w:t xml:space="preserve"> </w:t>
            </w:r>
            <w:r w:rsidRPr="0011091A">
              <w:rPr>
                <w:color w:val="010202"/>
                <w:spacing w:val="4"/>
                <w:w w:val="105"/>
                <w:sz w:val="20"/>
                <w:szCs w:val="20"/>
              </w:rPr>
              <w:t>D903</w:t>
            </w:r>
          </w:p>
        </w:tc>
        <w:tc>
          <w:tcPr>
            <w:tcW w:w="1229" w:type="dxa"/>
            <w:tcBorders>
              <w:top w:val="single" w:sz="20" w:space="0" w:color="FFFFFF"/>
              <w:left w:val="single" w:sz="4" w:space="0" w:color="010202"/>
              <w:bottom w:val="single" w:sz="20" w:space="0" w:color="FFFFFF"/>
              <w:right w:val="single" w:sz="4" w:space="0" w:color="010202"/>
            </w:tcBorders>
            <w:vAlign w:val="center"/>
          </w:tcPr>
          <w:p w14:paraId="5DF41DA1" w14:textId="77777777" w:rsidR="0056297E" w:rsidRPr="0011091A" w:rsidRDefault="00453ADE" w:rsidP="00915671">
            <w:pPr>
              <w:pStyle w:val="TableParagraph"/>
              <w:kinsoku w:val="0"/>
              <w:overflowPunct w:val="0"/>
              <w:ind w:left="109"/>
              <w:rPr>
                <w:sz w:val="20"/>
                <w:szCs w:val="20"/>
              </w:rPr>
            </w:pPr>
            <w:r w:rsidRPr="0011091A">
              <w:rPr>
                <w:color w:val="010202"/>
                <w:spacing w:val="3"/>
                <w:w w:val="105"/>
                <w:sz w:val="20"/>
                <w:szCs w:val="20"/>
              </w:rPr>
              <w:t>lb.</w:t>
            </w:r>
          </w:p>
        </w:tc>
        <w:tc>
          <w:tcPr>
            <w:tcW w:w="2878" w:type="dxa"/>
            <w:tcBorders>
              <w:top w:val="single" w:sz="20" w:space="0" w:color="FFFFFF"/>
              <w:left w:val="single" w:sz="4" w:space="0" w:color="010202"/>
              <w:bottom w:val="single" w:sz="20" w:space="0" w:color="FFFFFF"/>
              <w:right w:val="single" w:sz="4" w:space="0" w:color="010202"/>
            </w:tcBorders>
            <w:vAlign w:val="center"/>
          </w:tcPr>
          <w:p w14:paraId="79218C51" w14:textId="77777777" w:rsidR="0056297E" w:rsidRPr="0011091A" w:rsidRDefault="00453ADE" w:rsidP="00915671">
            <w:pPr>
              <w:pStyle w:val="TableParagraph"/>
              <w:kinsoku w:val="0"/>
              <w:overflowPunct w:val="0"/>
              <w:ind w:left="114"/>
              <w:rPr>
                <w:sz w:val="20"/>
                <w:szCs w:val="20"/>
              </w:rPr>
            </w:pPr>
            <w:r w:rsidRPr="0011091A">
              <w:rPr>
                <w:color w:val="010202"/>
                <w:spacing w:val="3"/>
                <w:w w:val="105"/>
                <w:sz w:val="20"/>
                <w:szCs w:val="20"/>
              </w:rPr>
              <w:t>&gt;5.0</w:t>
            </w:r>
          </w:p>
        </w:tc>
      </w:tr>
      <w:tr w:rsidR="0056297E" w:rsidRPr="0011091A" w14:paraId="00F9B0A8" w14:textId="77777777" w:rsidTr="005A65B3">
        <w:trPr>
          <w:trHeight w:val="528"/>
        </w:trPr>
        <w:tc>
          <w:tcPr>
            <w:tcW w:w="3783" w:type="dxa"/>
            <w:tcBorders>
              <w:top w:val="single" w:sz="20" w:space="0" w:color="FFFFFF"/>
              <w:left w:val="single" w:sz="4" w:space="0" w:color="010202"/>
              <w:bottom w:val="single" w:sz="20" w:space="0" w:color="FFFFFF"/>
              <w:right w:val="single" w:sz="4" w:space="0" w:color="010202"/>
            </w:tcBorders>
            <w:vAlign w:val="center"/>
          </w:tcPr>
          <w:p w14:paraId="7FC750DA" w14:textId="77777777" w:rsidR="0056297E" w:rsidRPr="00736886" w:rsidRDefault="00453ADE" w:rsidP="00EF30C8">
            <w:pPr>
              <w:pStyle w:val="TableParagraph"/>
              <w:kinsoku w:val="0"/>
              <w:overflowPunct w:val="0"/>
              <w:spacing w:before="57"/>
              <w:ind w:left="114"/>
              <w:rPr>
                <w:color w:val="010202"/>
                <w:spacing w:val="3"/>
                <w:w w:val="105"/>
                <w:sz w:val="20"/>
                <w:szCs w:val="20"/>
              </w:rPr>
            </w:pPr>
            <w:r w:rsidRPr="0011091A">
              <w:rPr>
                <w:color w:val="010202"/>
                <w:spacing w:val="3"/>
                <w:w w:val="105"/>
                <w:sz w:val="20"/>
                <w:szCs w:val="20"/>
              </w:rPr>
              <w:t>Resistanc</w:t>
            </w:r>
            <w:r w:rsidRPr="00736886">
              <w:rPr>
                <w:color w:val="010202"/>
                <w:spacing w:val="3"/>
                <w:w w:val="105"/>
                <w:sz w:val="20"/>
                <w:szCs w:val="20"/>
              </w:rPr>
              <w:t xml:space="preserve">e </w:t>
            </w:r>
            <w:r w:rsidR="00EF30C8" w:rsidRPr="00736886">
              <w:rPr>
                <w:color w:val="010202"/>
                <w:spacing w:val="3"/>
                <w:w w:val="105"/>
                <w:sz w:val="20"/>
                <w:szCs w:val="20"/>
              </w:rPr>
              <w:t xml:space="preserve">to </w:t>
            </w:r>
            <w:r w:rsidRPr="0011091A">
              <w:rPr>
                <w:color w:val="010202"/>
                <w:spacing w:val="3"/>
                <w:w w:val="105"/>
                <w:sz w:val="20"/>
                <w:szCs w:val="20"/>
              </w:rPr>
              <w:t>Puncture</w:t>
            </w:r>
          </w:p>
        </w:tc>
        <w:tc>
          <w:tcPr>
            <w:tcW w:w="1676" w:type="dxa"/>
            <w:tcBorders>
              <w:top w:val="single" w:sz="20" w:space="0" w:color="FFFFFF"/>
              <w:left w:val="single" w:sz="4" w:space="0" w:color="010202"/>
              <w:bottom w:val="single" w:sz="20" w:space="0" w:color="FFFFFF"/>
              <w:right w:val="single" w:sz="4" w:space="0" w:color="010202"/>
            </w:tcBorders>
            <w:vAlign w:val="center"/>
          </w:tcPr>
          <w:p w14:paraId="1C75C451" w14:textId="77777777" w:rsidR="0056297E" w:rsidRPr="0011091A" w:rsidRDefault="00453ADE" w:rsidP="00915671">
            <w:pPr>
              <w:pStyle w:val="TableParagraph"/>
              <w:kinsoku w:val="0"/>
              <w:overflowPunct w:val="0"/>
              <w:spacing w:before="57"/>
              <w:ind w:left="114"/>
              <w:rPr>
                <w:sz w:val="20"/>
                <w:szCs w:val="20"/>
              </w:rPr>
            </w:pPr>
            <w:r w:rsidRPr="0011091A">
              <w:rPr>
                <w:color w:val="010202"/>
                <w:spacing w:val="4"/>
                <w:w w:val="105"/>
                <w:sz w:val="20"/>
                <w:szCs w:val="20"/>
              </w:rPr>
              <w:t>AST</w:t>
            </w:r>
            <w:r w:rsidRPr="0011091A">
              <w:rPr>
                <w:color w:val="010202"/>
                <w:w w:val="105"/>
                <w:sz w:val="20"/>
                <w:szCs w:val="20"/>
              </w:rPr>
              <w:t>M</w:t>
            </w:r>
            <w:r w:rsidRPr="0011091A">
              <w:rPr>
                <w:color w:val="010202"/>
                <w:spacing w:val="-15"/>
                <w:w w:val="105"/>
                <w:sz w:val="20"/>
                <w:szCs w:val="20"/>
              </w:rPr>
              <w:t xml:space="preserve"> </w:t>
            </w:r>
            <w:r w:rsidRPr="0011091A">
              <w:rPr>
                <w:color w:val="010202"/>
                <w:spacing w:val="4"/>
                <w:w w:val="105"/>
                <w:sz w:val="20"/>
                <w:szCs w:val="20"/>
              </w:rPr>
              <w:t>E154</w:t>
            </w:r>
          </w:p>
        </w:tc>
        <w:tc>
          <w:tcPr>
            <w:tcW w:w="1229" w:type="dxa"/>
            <w:tcBorders>
              <w:top w:val="single" w:sz="20" w:space="0" w:color="FFFFFF"/>
              <w:left w:val="single" w:sz="4" w:space="0" w:color="010202"/>
              <w:bottom w:val="single" w:sz="20" w:space="0" w:color="FFFFFF"/>
              <w:right w:val="single" w:sz="4" w:space="0" w:color="010202"/>
            </w:tcBorders>
            <w:vAlign w:val="center"/>
          </w:tcPr>
          <w:p w14:paraId="6CF91A7C" w14:textId="77777777" w:rsidR="0056297E" w:rsidRPr="0011091A" w:rsidRDefault="00453ADE" w:rsidP="00915671">
            <w:pPr>
              <w:pStyle w:val="TableParagraph"/>
              <w:kinsoku w:val="0"/>
              <w:overflowPunct w:val="0"/>
              <w:spacing w:before="57"/>
              <w:ind w:left="109"/>
              <w:rPr>
                <w:sz w:val="20"/>
                <w:szCs w:val="20"/>
              </w:rPr>
            </w:pPr>
            <w:r w:rsidRPr="0011091A">
              <w:rPr>
                <w:color w:val="010202"/>
                <w:spacing w:val="3"/>
                <w:w w:val="105"/>
                <w:sz w:val="20"/>
                <w:szCs w:val="20"/>
              </w:rPr>
              <w:t>lb.</w:t>
            </w:r>
          </w:p>
        </w:tc>
        <w:tc>
          <w:tcPr>
            <w:tcW w:w="2878" w:type="dxa"/>
            <w:tcBorders>
              <w:top w:val="single" w:sz="20" w:space="0" w:color="FFFFFF"/>
              <w:left w:val="single" w:sz="4" w:space="0" w:color="010202"/>
              <w:bottom w:val="single" w:sz="20" w:space="0" w:color="FFFFFF"/>
              <w:right w:val="single" w:sz="4" w:space="0" w:color="010202"/>
            </w:tcBorders>
            <w:vAlign w:val="center"/>
          </w:tcPr>
          <w:p w14:paraId="2B79F6B1" w14:textId="77777777" w:rsidR="0056297E" w:rsidRPr="0011091A" w:rsidRDefault="00887D67" w:rsidP="00915671">
            <w:pPr>
              <w:pStyle w:val="TableParagraph"/>
              <w:kinsoku w:val="0"/>
              <w:overflowPunct w:val="0"/>
              <w:spacing w:before="57"/>
              <w:ind w:left="114"/>
              <w:rPr>
                <w:sz w:val="20"/>
                <w:szCs w:val="20"/>
              </w:rPr>
            </w:pPr>
            <w:r>
              <w:rPr>
                <w:color w:val="010202"/>
                <w:spacing w:val="3"/>
                <w:w w:val="105"/>
                <w:sz w:val="20"/>
                <w:szCs w:val="20"/>
              </w:rPr>
              <w:t>3</w:t>
            </w:r>
            <w:r w:rsidR="00915671">
              <w:rPr>
                <w:color w:val="010202"/>
                <w:spacing w:val="3"/>
                <w:w w:val="105"/>
                <w:sz w:val="20"/>
                <w:szCs w:val="20"/>
              </w:rPr>
              <w:t>00</w:t>
            </w:r>
          </w:p>
        </w:tc>
      </w:tr>
      <w:tr w:rsidR="0056297E" w:rsidRPr="0011091A" w14:paraId="01E2C24D" w14:textId="77777777" w:rsidTr="005A65B3">
        <w:trPr>
          <w:trHeight w:hRule="exact" w:val="880"/>
        </w:trPr>
        <w:tc>
          <w:tcPr>
            <w:tcW w:w="3783" w:type="dxa"/>
            <w:tcBorders>
              <w:top w:val="single" w:sz="20" w:space="0" w:color="FFFFFF"/>
              <w:left w:val="single" w:sz="4" w:space="0" w:color="010202"/>
              <w:bottom w:val="single" w:sz="20" w:space="0" w:color="FFFFFF"/>
              <w:right w:val="single" w:sz="4" w:space="0" w:color="010202"/>
            </w:tcBorders>
            <w:vAlign w:val="center"/>
          </w:tcPr>
          <w:p w14:paraId="05FAD408" w14:textId="77777777" w:rsidR="0056297E" w:rsidRPr="00736886" w:rsidRDefault="00453ADE" w:rsidP="00736886">
            <w:pPr>
              <w:pStyle w:val="TableParagraph"/>
              <w:kinsoku w:val="0"/>
              <w:overflowPunct w:val="0"/>
              <w:spacing w:before="57"/>
              <w:ind w:left="114"/>
              <w:rPr>
                <w:color w:val="010202"/>
                <w:spacing w:val="3"/>
                <w:w w:val="105"/>
                <w:sz w:val="20"/>
                <w:szCs w:val="20"/>
              </w:rPr>
            </w:pPr>
            <w:r w:rsidRPr="0011091A">
              <w:rPr>
                <w:color w:val="010202"/>
                <w:spacing w:val="3"/>
                <w:w w:val="105"/>
                <w:sz w:val="20"/>
                <w:szCs w:val="20"/>
              </w:rPr>
              <w:t>Tea</w:t>
            </w:r>
            <w:r w:rsidRPr="00736886">
              <w:rPr>
                <w:color w:val="010202"/>
                <w:spacing w:val="3"/>
                <w:w w:val="105"/>
                <w:sz w:val="20"/>
                <w:szCs w:val="20"/>
              </w:rPr>
              <w:t xml:space="preserve">r </w:t>
            </w:r>
            <w:r w:rsidRPr="0011091A">
              <w:rPr>
                <w:color w:val="010202"/>
                <w:spacing w:val="3"/>
                <w:w w:val="105"/>
                <w:sz w:val="20"/>
                <w:szCs w:val="20"/>
              </w:rPr>
              <w:t>Strengt</w:t>
            </w:r>
            <w:r w:rsidRPr="00736886">
              <w:rPr>
                <w:color w:val="010202"/>
                <w:spacing w:val="3"/>
                <w:w w:val="105"/>
                <w:sz w:val="20"/>
                <w:szCs w:val="20"/>
              </w:rPr>
              <w:t xml:space="preserve">h </w:t>
            </w:r>
            <w:r w:rsidRPr="0011091A">
              <w:rPr>
                <w:color w:val="010202"/>
                <w:spacing w:val="3"/>
                <w:w w:val="105"/>
                <w:sz w:val="20"/>
                <w:szCs w:val="20"/>
              </w:rPr>
              <w:t>o</w:t>
            </w:r>
            <w:r w:rsidRPr="00736886">
              <w:rPr>
                <w:color w:val="010202"/>
                <w:spacing w:val="3"/>
                <w:w w:val="105"/>
                <w:sz w:val="20"/>
                <w:szCs w:val="20"/>
              </w:rPr>
              <w:t xml:space="preserve">f </w:t>
            </w:r>
            <w:r w:rsidRPr="0011091A">
              <w:rPr>
                <w:color w:val="010202"/>
                <w:spacing w:val="3"/>
                <w:w w:val="105"/>
                <w:sz w:val="20"/>
                <w:szCs w:val="20"/>
              </w:rPr>
              <w:t>Vulcanize</w:t>
            </w:r>
            <w:r w:rsidRPr="00736886">
              <w:rPr>
                <w:color w:val="010202"/>
                <w:spacing w:val="3"/>
                <w:w w:val="105"/>
                <w:sz w:val="20"/>
                <w:szCs w:val="20"/>
              </w:rPr>
              <w:t xml:space="preserve">d </w:t>
            </w:r>
            <w:r w:rsidRPr="0011091A">
              <w:rPr>
                <w:color w:val="010202"/>
                <w:spacing w:val="3"/>
                <w:w w:val="105"/>
                <w:sz w:val="20"/>
                <w:szCs w:val="20"/>
              </w:rPr>
              <w:t>Rubbe</w:t>
            </w:r>
            <w:r w:rsidRPr="00736886">
              <w:rPr>
                <w:color w:val="010202"/>
                <w:spacing w:val="3"/>
                <w:w w:val="105"/>
                <w:sz w:val="20"/>
                <w:szCs w:val="20"/>
              </w:rPr>
              <w:t xml:space="preserve">r </w:t>
            </w:r>
            <w:r w:rsidRPr="0011091A">
              <w:rPr>
                <w:color w:val="010202"/>
                <w:spacing w:val="3"/>
                <w:w w:val="105"/>
                <w:sz w:val="20"/>
                <w:szCs w:val="20"/>
              </w:rPr>
              <w:t>and</w:t>
            </w:r>
            <w:r w:rsidRPr="00736886">
              <w:rPr>
                <w:color w:val="010202"/>
                <w:spacing w:val="3"/>
                <w:w w:val="105"/>
                <w:sz w:val="20"/>
                <w:szCs w:val="20"/>
              </w:rPr>
              <w:t xml:space="preserve"> </w:t>
            </w:r>
            <w:r w:rsidRPr="0011091A">
              <w:rPr>
                <w:color w:val="010202"/>
                <w:spacing w:val="3"/>
                <w:w w:val="105"/>
                <w:sz w:val="20"/>
                <w:szCs w:val="20"/>
              </w:rPr>
              <w:t>Ther</w:t>
            </w:r>
            <w:r w:rsidRPr="00736886">
              <w:rPr>
                <w:color w:val="010202"/>
                <w:spacing w:val="3"/>
                <w:w w:val="105"/>
                <w:sz w:val="20"/>
                <w:szCs w:val="20"/>
              </w:rPr>
              <w:t>m</w:t>
            </w:r>
            <w:r w:rsidRPr="0011091A">
              <w:rPr>
                <w:color w:val="010202"/>
                <w:spacing w:val="3"/>
                <w:w w:val="105"/>
                <w:sz w:val="20"/>
                <w:szCs w:val="20"/>
              </w:rPr>
              <w:t>oplastic</w:t>
            </w:r>
            <w:r w:rsidRPr="00736886">
              <w:rPr>
                <w:color w:val="010202"/>
                <w:spacing w:val="3"/>
                <w:w w:val="105"/>
                <w:sz w:val="20"/>
                <w:szCs w:val="20"/>
              </w:rPr>
              <w:t xml:space="preserve">s </w:t>
            </w:r>
            <w:r w:rsidRPr="0011091A">
              <w:rPr>
                <w:color w:val="010202"/>
                <w:spacing w:val="3"/>
                <w:w w:val="105"/>
                <w:sz w:val="20"/>
                <w:szCs w:val="20"/>
              </w:rPr>
              <w:t>Di</w:t>
            </w:r>
            <w:r w:rsidRPr="00736886">
              <w:rPr>
                <w:color w:val="010202"/>
                <w:spacing w:val="3"/>
                <w:w w:val="105"/>
                <w:sz w:val="20"/>
                <w:szCs w:val="20"/>
              </w:rPr>
              <w:t>e C¹</w:t>
            </w:r>
          </w:p>
        </w:tc>
        <w:tc>
          <w:tcPr>
            <w:tcW w:w="1676" w:type="dxa"/>
            <w:tcBorders>
              <w:top w:val="single" w:sz="20" w:space="0" w:color="FFFFFF"/>
              <w:left w:val="single" w:sz="4" w:space="0" w:color="010202"/>
              <w:bottom w:val="single" w:sz="20" w:space="0" w:color="FFFFFF"/>
              <w:right w:val="single" w:sz="4" w:space="0" w:color="010202"/>
            </w:tcBorders>
            <w:vAlign w:val="center"/>
          </w:tcPr>
          <w:p w14:paraId="02A4F6D3" w14:textId="77777777" w:rsidR="0056297E" w:rsidRPr="0011091A" w:rsidRDefault="00453ADE" w:rsidP="00915671">
            <w:pPr>
              <w:pStyle w:val="TableParagraph"/>
              <w:kinsoku w:val="0"/>
              <w:overflowPunct w:val="0"/>
              <w:ind w:left="114"/>
              <w:rPr>
                <w:sz w:val="20"/>
                <w:szCs w:val="20"/>
              </w:rPr>
            </w:pPr>
            <w:r w:rsidRPr="0011091A">
              <w:rPr>
                <w:color w:val="010202"/>
                <w:spacing w:val="4"/>
                <w:w w:val="105"/>
                <w:sz w:val="20"/>
                <w:szCs w:val="20"/>
              </w:rPr>
              <w:t>AST</w:t>
            </w:r>
            <w:r w:rsidRPr="0011091A">
              <w:rPr>
                <w:color w:val="010202"/>
                <w:w w:val="105"/>
                <w:sz w:val="20"/>
                <w:szCs w:val="20"/>
              </w:rPr>
              <w:t>M</w:t>
            </w:r>
            <w:r w:rsidRPr="0011091A">
              <w:rPr>
                <w:color w:val="010202"/>
                <w:spacing w:val="-15"/>
                <w:w w:val="105"/>
                <w:sz w:val="20"/>
                <w:szCs w:val="20"/>
              </w:rPr>
              <w:t xml:space="preserve"> </w:t>
            </w:r>
            <w:r w:rsidRPr="0011091A">
              <w:rPr>
                <w:color w:val="010202"/>
                <w:spacing w:val="4"/>
                <w:w w:val="105"/>
                <w:sz w:val="20"/>
                <w:szCs w:val="20"/>
              </w:rPr>
              <w:t>D624</w:t>
            </w:r>
          </w:p>
        </w:tc>
        <w:tc>
          <w:tcPr>
            <w:tcW w:w="1229" w:type="dxa"/>
            <w:tcBorders>
              <w:top w:val="single" w:sz="20" w:space="0" w:color="FFFFFF"/>
              <w:left w:val="single" w:sz="4" w:space="0" w:color="010202"/>
              <w:bottom w:val="single" w:sz="20" w:space="0" w:color="FFFFFF"/>
              <w:right w:val="single" w:sz="4" w:space="0" w:color="010202"/>
            </w:tcBorders>
            <w:vAlign w:val="center"/>
          </w:tcPr>
          <w:p w14:paraId="0D9DB94E" w14:textId="77777777" w:rsidR="0056297E" w:rsidRPr="0011091A" w:rsidRDefault="0056297E" w:rsidP="00915671">
            <w:pPr>
              <w:pStyle w:val="TableParagraph"/>
              <w:kinsoku w:val="0"/>
              <w:overflowPunct w:val="0"/>
              <w:spacing w:before="1" w:line="200" w:lineRule="exact"/>
              <w:rPr>
                <w:sz w:val="20"/>
                <w:szCs w:val="20"/>
              </w:rPr>
            </w:pPr>
          </w:p>
          <w:p w14:paraId="76DAA5D3" w14:textId="77777777" w:rsidR="0056297E" w:rsidRPr="0011091A" w:rsidRDefault="00453ADE" w:rsidP="00915671">
            <w:pPr>
              <w:pStyle w:val="TableParagraph"/>
              <w:kinsoku w:val="0"/>
              <w:overflowPunct w:val="0"/>
              <w:ind w:left="109"/>
              <w:rPr>
                <w:sz w:val="20"/>
                <w:szCs w:val="20"/>
              </w:rPr>
            </w:pPr>
            <w:r w:rsidRPr="0011091A">
              <w:rPr>
                <w:color w:val="010202"/>
                <w:spacing w:val="3"/>
                <w:w w:val="105"/>
                <w:sz w:val="20"/>
                <w:szCs w:val="20"/>
              </w:rPr>
              <w:t>psi</w:t>
            </w:r>
          </w:p>
        </w:tc>
        <w:tc>
          <w:tcPr>
            <w:tcW w:w="2878" w:type="dxa"/>
            <w:tcBorders>
              <w:top w:val="single" w:sz="20" w:space="0" w:color="FFFFFF"/>
              <w:left w:val="single" w:sz="4" w:space="0" w:color="010202"/>
              <w:bottom w:val="single" w:sz="20" w:space="0" w:color="FFFFFF"/>
              <w:right w:val="single" w:sz="4" w:space="0" w:color="010202"/>
            </w:tcBorders>
            <w:vAlign w:val="center"/>
          </w:tcPr>
          <w:p w14:paraId="3D188FC3" w14:textId="77777777" w:rsidR="0056297E" w:rsidRPr="00573ED3" w:rsidRDefault="0056297E" w:rsidP="00915671">
            <w:pPr>
              <w:pStyle w:val="TableParagraph"/>
              <w:kinsoku w:val="0"/>
              <w:overflowPunct w:val="0"/>
              <w:spacing w:before="1" w:line="200" w:lineRule="exact"/>
              <w:rPr>
                <w:sz w:val="20"/>
                <w:szCs w:val="20"/>
              </w:rPr>
            </w:pPr>
          </w:p>
          <w:p w14:paraId="724FFE7C" w14:textId="77777777" w:rsidR="0056297E" w:rsidRPr="00573ED3" w:rsidRDefault="00573ED3" w:rsidP="00573ED3">
            <w:pPr>
              <w:pStyle w:val="TableParagraph"/>
              <w:kinsoku w:val="0"/>
              <w:overflowPunct w:val="0"/>
              <w:ind w:left="114"/>
              <w:rPr>
                <w:sz w:val="20"/>
                <w:szCs w:val="20"/>
              </w:rPr>
            </w:pPr>
            <w:r w:rsidRPr="00573ED3">
              <w:rPr>
                <w:color w:val="010202"/>
                <w:spacing w:val="3"/>
                <w:w w:val="105"/>
                <w:sz w:val="20"/>
                <w:szCs w:val="20"/>
              </w:rPr>
              <w:t>250</w:t>
            </w:r>
          </w:p>
        </w:tc>
      </w:tr>
      <w:tr w:rsidR="0056297E" w:rsidRPr="0011091A" w14:paraId="07D7FC7A" w14:textId="77777777" w:rsidTr="005A65B3">
        <w:trPr>
          <w:trHeight w:hRule="exact" w:val="880"/>
        </w:trPr>
        <w:tc>
          <w:tcPr>
            <w:tcW w:w="3783" w:type="dxa"/>
            <w:tcBorders>
              <w:top w:val="single" w:sz="20" w:space="0" w:color="FFFFFF"/>
              <w:left w:val="single" w:sz="4" w:space="0" w:color="010202"/>
              <w:bottom w:val="single" w:sz="20" w:space="0" w:color="FFFFFF"/>
              <w:right w:val="single" w:sz="4" w:space="0" w:color="010202"/>
            </w:tcBorders>
            <w:vAlign w:val="center"/>
          </w:tcPr>
          <w:p w14:paraId="7344C322" w14:textId="77777777" w:rsidR="0056297E" w:rsidRPr="00736886" w:rsidRDefault="00453ADE" w:rsidP="00736886">
            <w:pPr>
              <w:pStyle w:val="TableParagraph"/>
              <w:kinsoku w:val="0"/>
              <w:overflowPunct w:val="0"/>
              <w:spacing w:before="57"/>
              <w:ind w:left="114"/>
              <w:rPr>
                <w:color w:val="010202"/>
                <w:spacing w:val="3"/>
                <w:w w:val="105"/>
                <w:sz w:val="20"/>
                <w:szCs w:val="20"/>
              </w:rPr>
            </w:pPr>
            <w:r w:rsidRPr="00736886">
              <w:rPr>
                <w:color w:val="010202"/>
                <w:spacing w:val="3"/>
                <w:w w:val="105"/>
                <w:sz w:val="20"/>
                <w:szCs w:val="20"/>
              </w:rPr>
              <w:t>Soil Decay E 96 Testing Water Vapor Transmission</w:t>
            </w:r>
          </w:p>
        </w:tc>
        <w:tc>
          <w:tcPr>
            <w:tcW w:w="1676" w:type="dxa"/>
            <w:tcBorders>
              <w:top w:val="single" w:sz="20" w:space="0" w:color="FFFFFF"/>
              <w:left w:val="single" w:sz="4" w:space="0" w:color="010202"/>
              <w:bottom w:val="single" w:sz="20" w:space="0" w:color="FFFFFF"/>
              <w:right w:val="single" w:sz="4" w:space="0" w:color="010202"/>
            </w:tcBorders>
            <w:vAlign w:val="center"/>
          </w:tcPr>
          <w:p w14:paraId="2FFEF447" w14:textId="77777777" w:rsidR="0056297E" w:rsidRPr="0011091A" w:rsidRDefault="00453ADE" w:rsidP="00915671">
            <w:pPr>
              <w:pStyle w:val="TableParagraph"/>
              <w:kinsoku w:val="0"/>
              <w:overflowPunct w:val="0"/>
              <w:ind w:left="114"/>
              <w:rPr>
                <w:sz w:val="20"/>
                <w:szCs w:val="20"/>
              </w:rPr>
            </w:pPr>
            <w:r w:rsidRPr="0011091A">
              <w:rPr>
                <w:color w:val="010202"/>
                <w:spacing w:val="4"/>
                <w:w w:val="105"/>
                <w:sz w:val="20"/>
                <w:szCs w:val="20"/>
              </w:rPr>
              <w:t>AST</w:t>
            </w:r>
            <w:r w:rsidRPr="0011091A">
              <w:rPr>
                <w:color w:val="010202"/>
                <w:w w:val="105"/>
                <w:sz w:val="20"/>
                <w:szCs w:val="20"/>
              </w:rPr>
              <w:t>M</w:t>
            </w:r>
            <w:r w:rsidRPr="0011091A">
              <w:rPr>
                <w:color w:val="010202"/>
                <w:spacing w:val="-15"/>
                <w:w w:val="105"/>
                <w:sz w:val="20"/>
                <w:szCs w:val="20"/>
              </w:rPr>
              <w:t xml:space="preserve"> </w:t>
            </w:r>
            <w:r w:rsidRPr="0011091A">
              <w:rPr>
                <w:color w:val="010202"/>
                <w:spacing w:val="4"/>
                <w:w w:val="105"/>
                <w:sz w:val="20"/>
                <w:szCs w:val="20"/>
              </w:rPr>
              <w:t>E154</w:t>
            </w:r>
          </w:p>
        </w:tc>
        <w:tc>
          <w:tcPr>
            <w:tcW w:w="1229" w:type="dxa"/>
            <w:tcBorders>
              <w:top w:val="single" w:sz="20" w:space="0" w:color="FFFFFF"/>
              <w:left w:val="single" w:sz="4" w:space="0" w:color="010202"/>
              <w:bottom w:val="single" w:sz="20" w:space="0" w:color="FFFFFF"/>
              <w:right w:val="single" w:sz="4" w:space="0" w:color="010202"/>
            </w:tcBorders>
            <w:vAlign w:val="center"/>
          </w:tcPr>
          <w:p w14:paraId="62EE1B30" w14:textId="77777777" w:rsidR="0056297E" w:rsidRPr="0011091A" w:rsidRDefault="0056297E" w:rsidP="00915671">
            <w:pPr>
              <w:rPr>
                <w:sz w:val="20"/>
                <w:szCs w:val="20"/>
              </w:rPr>
            </w:pPr>
          </w:p>
        </w:tc>
        <w:tc>
          <w:tcPr>
            <w:tcW w:w="2878" w:type="dxa"/>
            <w:tcBorders>
              <w:top w:val="single" w:sz="20" w:space="0" w:color="FFFFFF"/>
              <w:left w:val="single" w:sz="4" w:space="0" w:color="010202"/>
              <w:bottom w:val="single" w:sz="20" w:space="0" w:color="FFFFFF"/>
              <w:right w:val="single" w:sz="4" w:space="0" w:color="010202"/>
            </w:tcBorders>
            <w:vAlign w:val="center"/>
          </w:tcPr>
          <w:p w14:paraId="6395E0A5" w14:textId="77777777" w:rsidR="0056297E" w:rsidRPr="0011091A" w:rsidRDefault="00453ADE" w:rsidP="00915671">
            <w:pPr>
              <w:pStyle w:val="TableParagraph"/>
              <w:kinsoku w:val="0"/>
              <w:overflowPunct w:val="0"/>
              <w:ind w:left="114"/>
              <w:rPr>
                <w:sz w:val="20"/>
                <w:szCs w:val="20"/>
              </w:rPr>
            </w:pPr>
            <w:r w:rsidRPr="0011091A">
              <w:rPr>
                <w:color w:val="010202"/>
                <w:spacing w:val="3"/>
                <w:w w:val="105"/>
                <w:sz w:val="20"/>
                <w:szCs w:val="20"/>
              </w:rPr>
              <w:t>Pass</w:t>
            </w:r>
          </w:p>
        </w:tc>
      </w:tr>
      <w:tr w:rsidR="0056297E" w:rsidRPr="0011091A" w14:paraId="7F95D64E" w14:textId="77777777" w:rsidTr="005A65B3">
        <w:trPr>
          <w:trHeight w:hRule="exact" w:val="528"/>
        </w:trPr>
        <w:tc>
          <w:tcPr>
            <w:tcW w:w="3783" w:type="dxa"/>
            <w:tcBorders>
              <w:top w:val="single" w:sz="20" w:space="0" w:color="FFFFFF"/>
              <w:left w:val="single" w:sz="4" w:space="0" w:color="010202"/>
              <w:bottom w:val="single" w:sz="20" w:space="0" w:color="FFFFFF"/>
              <w:right w:val="single" w:sz="4" w:space="0" w:color="010202"/>
            </w:tcBorders>
            <w:vAlign w:val="center"/>
          </w:tcPr>
          <w:p w14:paraId="03FD8255" w14:textId="77777777" w:rsidR="0056297E" w:rsidRPr="00736886" w:rsidRDefault="00453ADE" w:rsidP="00736886">
            <w:pPr>
              <w:pStyle w:val="TableParagraph"/>
              <w:kinsoku w:val="0"/>
              <w:overflowPunct w:val="0"/>
              <w:spacing w:before="57"/>
              <w:ind w:left="114"/>
              <w:rPr>
                <w:color w:val="010202"/>
                <w:spacing w:val="3"/>
                <w:w w:val="105"/>
                <w:sz w:val="20"/>
                <w:szCs w:val="20"/>
              </w:rPr>
            </w:pPr>
            <w:r w:rsidRPr="00736886">
              <w:rPr>
                <w:color w:val="010202"/>
                <w:spacing w:val="3"/>
                <w:w w:val="105"/>
                <w:sz w:val="20"/>
                <w:szCs w:val="20"/>
              </w:rPr>
              <w:t xml:space="preserve">Soil Decay </w:t>
            </w:r>
            <w:r w:rsidR="00915671" w:rsidRPr="00736886">
              <w:rPr>
                <w:color w:val="010202"/>
                <w:spacing w:val="3"/>
                <w:w w:val="105"/>
                <w:sz w:val="20"/>
                <w:szCs w:val="20"/>
              </w:rPr>
              <w:t>Testing (</w:t>
            </w:r>
            <w:r w:rsidRPr="00736886">
              <w:rPr>
                <w:color w:val="010202"/>
                <w:spacing w:val="3"/>
                <w:w w:val="105"/>
                <w:sz w:val="20"/>
                <w:szCs w:val="20"/>
              </w:rPr>
              <w:t>Weight Loss</w:t>
            </w:r>
            <w:r w:rsidR="00915671" w:rsidRPr="00736886">
              <w:rPr>
                <w:color w:val="010202"/>
                <w:spacing w:val="3"/>
                <w:w w:val="105"/>
                <w:sz w:val="20"/>
                <w:szCs w:val="20"/>
              </w:rPr>
              <w:t>)</w:t>
            </w:r>
          </w:p>
        </w:tc>
        <w:tc>
          <w:tcPr>
            <w:tcW w:w="1676" w:type="dxa"/>
            <w:tcBorders>
              <w:top w:val="single" w:sz="20" w:space="0" w:color="FFFFFF"/>
              <w:left w:val="single" w:sz="4" w:space="0" w:color="010202"/>
              <w:bottom w:val="single" w:sz="20" w:space="0" w:color="FFFFFF"/>
              <w:right w:val="single" w:sz="4" w:space="0" w:color="010202"/>
            </w:tcBorders>
            <w:vAlign w:val="center"/>
          </w:tcPr>
          <w:p w14:paraId="2F7D9839" w14:textId="77777777" w:rsidR="0056297E" w:rsidRPr="0011091A" w:rsidRDefault="00453ADE" w:rsidP="00915671">
            <w:pPr>
              <w:pStyle w:val="TableParagraph"/>
              <w:kinsoku w:val="0"/>
              <w:overflowPunct w:val="0"/>
              <w:ind w:left="114"/>
              <w:rPr>
                <w:sz w:val="20"/>
                <w:szCs w:val="20"/>
              </w:rPr>
            </w:pPr>
            <w:r w:rsidRPr="0011091A">
              <w:rPr>
                <w:color w:val="010202"/>
                <w:spacing w:val="4"/>
                <w:w w:val="105"/>
                <w:sz w:val="20"/>
                <w:szCs w:val="20"/>
              </w:rPr>
              <w:t>AST</w:t>
            </w:r>
            <w:r w:rsidRPr="0011091A">
              <w:rPr>
                <w:color w:val="010202"/>
                <w:w w:val="105"/>
                <w:sz w:val="20"/>
                <w:szCs w:val="20"/>
              </w:rPr>
              <w:t>M</w:t>
            </w:r>
            <w:r w:rsidRPr="0011091A">
              <w:rPr>
                <w:color w:val="010202"/>
                <w:spacing w:val="-15"/>
                <w:w w:val="105"/>
                <w:sz w:val="20"/>
                <w:szCs w:val="20"/>
              </w:rPr>
              <w:t xml:space="preserve"> </w:t>
            </w:r>
            <w:r w:rsidRPr="0011091A">
              <w:rPr>
                <w:color w:val="010202"/>
                <w:spacing w:val="4"/>
                <w:w w:val="105"/>
                <w:sz w:val="20"/>
                <w:szCs w:val="20"/>
              </w:rPr>
              <w:t>E154</w:t>
            </w:r>
          </w:p>
        </w:tc>
        <w:tc>
          <w:tcPr>
            <w:tcW w:w="1229" w:type="dxa"/>
            <w:tcBorders>
              <w:top w:val="single" w:sz="20" w:space="0" w:color="FFFFFF"/>
              <w:left w:val="single" w:sz="4" w:space="0" w:color="010202"/>
              <w:bottom w:val="single" w:sz="20" w:space="0" w:color="FFFFFF"/>
              <w:right w:val="single" w:sz="4" w:space="0" w:color="010202"/>
            </w:tcBorders>
            <w:vAlign w:val="center"/>
          </w:tcPr>
          <w:p w14:paraId="00459608" w14:textId="77777777" w:rsidR="0056297E" w:rsidRPr="0011091A" w:rsidRDefault="0056297E" w:rsidP="00915671">
            <w:pPr>
              <w:rPr>
                <w:sz w:val="20"/>
                <w:szCs w:val="20"/>
              </w:rPr>
            </w:pPr>
          </w:p>
        </w:tc>
        <w:tc>
          <w:tcPr>
            <w:tcW w:w="2878" w:type="dxa"/>
            <w:tcBorders>
              <w:top w:val="single" w:sz="20" w:space="0" w:color="FFFFFF"/>
              <w:left w:val="single" w:sz="4" w:space="0" w:color="010202"/>
              <w:bottom w:val="single" w:sz="20" w:space="0" w:color="FFFFFF"/>
              <w:right w:val="single" w:sz="4" w:space="0" w:color="010202"/>
            </w:tcBorders>
            <w:vAlign w:val="center"/>
          </w:tcPr>
          <w:p w14:paraId="089963C9" w14:textId="77777777" w:rsidR="0056297E" w:rsidRPr="0011091A" w:rsidRDefault="00453ADE" w:rsidP="00915671">
            <w:pPr>
              <w:pStyle w:val="TableParagraph"/>
              <w:kinsoku w:val="0"/>
              <w:overflowPunct w:val="0"/>
              <w:ind w:left="114"/>
              <w:rPr>
                <w:sz w:val="20"/>
                <w:szCs w:val="20"/>
              </w:rPr>
            </w:pPr>
            <w:r w:rsidRPr="0011091A">
              <w:rPr>
                <w:color w:val="010202"/>
                <w:spacing w:val="3"/>
                <w:w w:val="105"/>
                <w:sz w:val="20"/>
                <w:szCs w:val="20"/>
              </w:rPr>
              <w:t>Pass</w:t>
            </w:r>
          </w:p>
        </w:tc>
      </w:tr>
      <w:tr w:rsidR="0056297E" w:rsidRPr="0011091A" w14:paraId="76CC2C56" w14:textId="77777777" w:rsidTr="005A65B3">
        <w:trPr>
          <w:trHeight w:hRule="exact" w:val="880"/>
        </w:trPr>
        <w:tc>
          <w:tcPr>
            <w:tcW w:w="3783" w:type="dxa"/>
            <w:tcBorders>
              <w:top w:val="single" w:sz="20" w:space="0" w:color="FFFFFF"/>
              <w:left w:val="single" w:sz="4" w:space="0" w:color="010202"/>
              <w:bottom w:val="single" w:sz="4" w:space="0" w:color="010202"/>
              <w:right w:val="single" w:sz="4" w:space="0" w:color="010202"/>
            </w:tcBorders>
            <w:vAlign w:val="center"/>
          </w:tcPr>
          <w:p w14:paraId="324B7712" w14:textId="77777777" w:rsidR="0056297E" w:rsidRPr="00736886" w:rsidRDefault="00453ADE" w:rsidP="00736886">
            <w:pPr>
              <w:pStyle w:val="TableParagraph"/>
              <w:kinsoku w:val="0"/>
              <w:overflowPunct w:val="0"/>
              <w:spacing w:before="57"/>
              <w:ind w:left="114"/>
              <w:rPr>
                <w:color w:val="010202"/>
                <w:spacing w:val="3"/>
                <w:w w:val="105"/>
                <w:sz w:val="20"/>
                <w:szCs w:val="20"/>
              </w:rPr>
            </w:pPr>
            <w:r w:rsidRPr="00736886">
              <w:rPr>
                <w:color w:val="010202"/>
                <w:spacing w:val="3"/>
                <w:w w:val="105"/>
                <w:sz w:val="20"/>
                <w:szCs w:val="20"/>
              </w:rPr>
              <w:t>Lateral Water Migration Resistance²</w:t>
            </w:r>
          </w:p>
        </w:tc>
        <w:tc>
          <w:tcPr>
            <w:tcW w:w="1676" w:type="dxa"/>
            <w:tcBorders>
              <w:top w:val="single" w:sz="20" w:space="0" w:color="FFFFFF"/>
              <w:left w:val="single" w:sz="4" w:space="0" w:color="010202"/>
              <w:bottom w:val="single" w:sz="4" w:space="0" w:color="010202"/>
              <w:right w:val="single" w:sz="4" w:space="0" w:color="010202"/>
            </w:tcBorders>
            <w:vAlign w:val="center"/>
          </w:tcPr>
          <w:p w14:paraId="1423CB21" w14:textId="77777777" w:rsidR="0056297E" w:rsidRPr="0011091A" w:rsidRDefault="00453ADE" w:rsidP="00915671">
            <w:pPr>
              <w:pStyle w:val="TableParagraph"/>
              <w:kinsoku w:val="0"/>
              <w:overflowPunct w:val="0"/>
              <w:ind w:left="114"/>
              <w:rPr>
                <w:color w:val="000000"/>
                <w:sz w:val="20"/>
                <w:szCs w:val="20"/>
              </w:rPr>
            </w:pPr>
            <w:r w:rsidRPr="0011091A">
              <w:rPr>
                <w:color w:val="010202"/>
                <w:spacing w:val="4"/>
                <w:w w:val="105"/>
                <w:sz w:val="20"/>
                <w:szCs w:val="20"/>
              </w:rPr>
              <w:t>AST</w:t>
            </w:r>
            <w:r w:rsidRPr="0011091A">
              <w:rPr>
                <w:color w:val="010202"/>
                <w:w w:val="105"/>
                <w:sz w:val="20"/>
                <w:szCs w:val="20"/>
              </w:rPr>
              <w:t>M</w:t>
            </w:r>
            <w:r w:rsidRPr="0011091A">
              <w:rPr>
                <w:color w:val="010202"/>
                <w:spacing w:val="-16"/>
                <w:w w:val="105"/>
                <w:sz w:val="20"/>
                <w:szCs w:val="20"/>
              </w:rPr>
              <w:t xml:space="preserve"> </w:t>
            </w:r>
            <w:r w:rsidRPr="0011091A">
              <w:rPr>
                <w:color w:val="010202"/>
                <w:spacing w:val="4"/>
                <w:w w:val="105"/>
                <w:sz w:val="20"/>
                <w:szCs w:val="20"/>
              </w:rPr>
              <w:t>D5385</w:t>
            </w:r>
          </w:p>
          <w:p w14:paraId="3C345F72" w14:textId="77777777" w:rsidR="0056297E" w:rsidRPr="0011091A" w:rsidRDefault="00453ADE" w:rsidP="00915671">
            <w:pPr>
              <w:pStyle w:val="TableParagraph"/>
              <w:kinsoku w:val="0"/>
              <w:overflowPunct w:val="0"/>
              <w:spacing w:before="58"/>
              <w:ind w:left="114"/>
              <w:rPr>
                <w:sz w:val="20"/>
                <w:szCs w:val="20"/>
              </w:rPr>
            </w:pPr>
            <w:r w:rsidRPr="0011091A">
              <w:rPr>
                <w:color w:val="010202"/>
                <w:spacing w:val="4"/>
                <w:w w:val="105"/>
                <w:sz w:val="20"/>
                <w:szCs w:val="20"/>
              </w:rPr>
              <w:t>m</w:t>
            </w:r>
            <w:r w:rsidRPr="0011091A">
              <w:rPr>
                <w:color w:val="010202"/>
                <w:spacing w:val="3"/>
                <w:w w:val="105"/>
                <w:sz w:val="20"/>
                <w:szCs w:val="20"/>
              </w:rPr>
              <w:t>odified</w:t>
            </w:r>
          </w:p>
        </w:tc>
        <w:tc>
          <w:tcPr>
            <w:tcW w:w="1229" w:type="dxa"/>
            <w:tcBorders>
              <w:top w:val="single" w:sz="20" w:space="0" w:color="FFFFFF"/>
              <w:left w:val="single" w:sz="4" w:space="0" w:color="010202"/>
              <w:bottom w:val="single" w:sz="4" w:space="0" w:color="010202"/>
              <w:right w:val="single" w:sz="4" w:space="0" w:color="010202"/>
            </w:tcBorders>
            <w:vAlign w:val="center"/>
          </w:tcPr>
          <w:p w14:paraId="403E6391" w14:textId="77777777" w:rsidR="0056297E" w:rsidRPr="0011091A" w:rsidRDefault="0056297E" w:rsidP="00915671">
            <w:pPr>
              <w:rPr>
                <w:sz w:val="20"/>
                <w:szCs w:val="20"/>
              </w:rPr>
            </w:pPr>
          </w:p>
        </w:tc>
        <w:tc>
          <w:tcPr>
            <w:tcW w:w="2878" w:type="dxa"/>
            <w:tcBorders>
              <w:top w:val="single" w:sz="20" w:space="0" w:color="FFFFFF"/>
              <w:left w:val="single" w:sz="4" w:space="0" w:color="010202"/>
              <w:bottom w:val="single" w:sz="4" w:space="0" w:color="010202"/>
              <w:right w:val="single" w:sz="4" w:space="0" w:color="010202"/>
            </w:tcBorders>
            <w:vAlign w:val="center"/>
          </w:tcPr>
          <w:p w14:paraId="347E92A2" w14:textId="77777777" w:rsidR="0056297E" w:rsidRPr="0011091A" w:rsidRDefault="00453ADE" w:rsidP="00915671">
            <w:pPr>
              <w:pStyle w:val="TableParagraph"/>
              <w:kinsoku w:val="0"/>
              <w:overflowPunct w:val="0"/>
              <w:spacing w:line="300" w:lineRule="auto"/>
              <w:ind w:left="114" w:right="605"/>
              <w:rPr>
                <w:sz w:val="20"/>
                <w:szCs w:val="20"/>
              </w:rPr>
            </w:pPr>
            <w:r w:rsidRPr="0011091A">
              <w:rPr>
                <w:color w:val="010202"/>
                <w:spacing w:val="3"/>
                <w:w w:val="105"/>
                <w:sz w:val="20"/>
                <w:szCs w:val="20"/>
              </w:rPr>
              <w:t>Pas</w:t>
            </w:r>
            <w:r w:rsidRPr="0011091A">
              <w:rPr>
                <w:color w:val="010202"/>
                <w:w w:val="105"/>
                <w:sz w:val="20"/>
                <w:szCs w:val="20"/>
              </w:rPr>
              <w:t>s</w:t>
            </w:r>
            <w:r w:rsidRPr="0011091A">
              <w:rPr>
                <w:color w:val="010202"/>
                <w:spacing w:val="-2"/>
                <w:w w:val="105"/>
                <w:sz w:val="20"/>
                <w:szCs w:val="20"/>
              </w:rPr>
              <w:t xml:space="preserve"> </w:t>
            </w:r>
            <w:r w:rsidRPr="0011091A">
              <w:rPr>
                <w:color w:val="010202"/>
                <w:spacing w:val="3"/>
                <w:w w:val="105"/>
                <w:sz w:val="20"/>
                <w:szCs w:val="20"/>
              </w:rPr>
              <w:t>a</w:t>
            </w:r>
            <w:r w:rsidRPr="0011091A">
              <w:rPr>
                <w:color w:val="010202"/>
                <w:w w:val="105"/>
                <w:sz w:val="20"/>
                <w:szCs w:val="20"/>
              </w:rPr>
              <w:t xml:space="preserve">t </w:t>
            </w:r>
            <w:r w:rsidRPr="0011091A">
              <w:rPr>
                <w:color w:val="010202"/>
                <w:spacing w:val="3"/>
                <w:w w:val="105"/>
                <w:sz w:val="20"/>
                <w:szCs w:val="20"/>
              </w:rPr>
              <w:t>10</w:t>
            </w:r>
            <w:r w:rsidRPr="0011091A">
              <w:rPr>
                <w:color w:val="010202"/>
                <w:w w:val="105"/>
                <w:sz w:val="20"/>
                <w:szCs w:val="20"/>
              </w:rPr>
              <w:t xml:space="preserve">0 </w:t>
            </w:r>
            <w:r w:rsidRPr="0011091A">
              <w:rPr>
                <w:color w:val="010202"/>
                <w:spacing w:val="3"/>
                <w:w w:val="105"/>
                <w:sz w:val="20"/>
                <w:szCs w:val="20"/>
              </w:rPr>
              <w:t>ps</w:t>
            </w:r>
            <w:r w:rsidRPr="0011091A">
              <w:rPr>
                <w:color w:val="010202"/>
                <w:w w:val="105"/>
                <w:sz w:val="20"/>
                <w:szCs w:val="20"/>
              </w:rPr>
              <w:t>i</w:t>
            </w:r>
            <w:r w:rsidRPr="0011091A">
              <w:rPr>
                <w:color w:val="010202"/>
                <w:spacing w:val="-1"/>
                <w:w w:val="105"/>
                <w:sz w:val="20"/>
                <w:szCs w:val="20"/>
              </w:rPr>
              <w:t xml:space="preserve"> </w:t>
            </w:r>
            <w:r w:rsidRPr="0011091A">
              <w:rPr>
                <w:color w:val="010202"/>
                <w:spacing w:val="3"/>
                <w:w w:val="105"/>
                <w:sz w:val="20"/>
                <w:szCs w:val="20"/>
              </w:rPr>
              <w:t>(23</w:t>
            </w:r>
            <w:r w:rsidRPr="0011091A">
              <w:rPr>
                <w:color w:val="010202"/>
                <w:w w:val="105"/>
                <w:sz w:val="20"/>
                <w:szCs w:val="20"/>
              </w:rPr>
              <w:t xml:space="preserve">1 </w:t>
            </w:r>
            <w:r w:rsidRPr="0011091A">
              <w:rPr>
                <w:color w:val="010202"/>
                <w:spacing w:val="3"/>
                <w:w w:val="105"/>
                <w:sz w:val="20"/>
                <w:szCs w:val="20"/>
              </w:rPr>
              <w:t>ft</w:t>
            </w:r>
            <w:r w:rsidRPr="0011091A">
              <w:rPr>
                <w:color w:val="010202"/>
                <w:w w:val="105"/>
                <w:sz w:val="20"/>
                <w:szCs w:val="20"/>
              </w:rPr>
              <w:t>)</w:t>
            </w:r>
            <w:r w:rsidRPr="0011091A">
              <w:rPr>
                <w:color w:val="010202"/>
                <w:spacing w:val="-1"/>
                <w:w w:val="105"/>
                <w:sz w:val="20"/>
                <w:szCs w:val="20"/>
              </w:rPr>
              <w:t xml:space="preserve"> </w:t>
            </w:r>
            <w:r w:rsidRPr="0011091A">
              <w:rPr>
                <w:color w:val="010202"/>
                <w:spacing w:val="3"/>
                <w:w w:val="105"/>
                <w:sz w:val="20"/>
                <w:szCs w:val="20"/>
              </w:rPr>
              <w:t>of</w:t>
            </w:r>
            <w:r w:rsidRPr="0011091A">
              <w:rPr>
                <w:color w:val="010202"/>
                <w:spacing w:val="3"/>
                <w:w w:val="103"/>
                <w:sz w:val="20"/>
                <w:szCs w:val="20"/>
              </w:rPr>
              <w:t xml:space="preserve"> </w:t>
            </w:r>
            <w:r w:rsidRPr="0011091A">
              <w:rPr>
                <w:color w:val="010202"/>
                <w:spacing w:val="3"/>
                <w:w w:val="105"/>
                <w:sz w:val="20"/>
                <w:szCs w:val="20"/>
              </w:rPr>
              <w:t>hydrostati</w:t>
            </w:r>
            <w:r w:rsidRPr="0011091A">
              <w:rPr>
                <w:color w:val="010202"/>
                <w:w w:val="105"/>
                <w:sz w:val="20"/>
                <w:szCs w:val="20"/>
              </w:rPr>
              <w:t>c</w:t>
            </w:r>
            <w:r w:rsidRPr="0011091A">
              <w:rPr>
                <w:color w:val="010202"/>
                <w:spacing w:val="-26"/>
                <w:w w:val="105"/>
                <w:sz w:val="20"/>
                <w:szCs w:val="20"/>
              </w:rPr>
              <w:t xml:space="preserve"> </w:t>
            </w:r>
            <w:r w:rsidRPr="0011091A">
              <w:rPr>
                <w:color w:val="010202"/>
                <w:spacing w:val="3"/>
                <w:w w:val="105"/>
                <w:sz w:val="20"/>
                <w:szCs w:val="20"/>
              </w:rPr>
              <w:t>pressure</w:t>
            </w:r>
          </w:p>
        </w:tc>
      </w:tr>
    </w:tbl>
    <w:p w14:paraId="11CDD721" w14:textId="77777777" w:rsidR="0056297E" w:rsidRPr="0011091A" w:rsidRDefault="0056297E">
      <w:pPr>
        <w:kinsoku w:val="0"/>
        <w:overflowPunct w:val="0"/>
        <w:spacing w:before="9" w:line="160" w:lineRule="exact"/>
        <w:rPr>
          <w:sz w:val="16"/>
          <w:szCs w:val="16"/>
        </w:rPr>
      </w:pPr>
    </w:p>
    <w:p w14:paraId="20C2D871" w14:textId="77777777" w:rsidR="006E1A65" w:rsidRPr="006E1A65" w:rsidRDefault="00453ADE" w:rsidP="007A1D89">
      <w:pPr>
        <w:pStyle w:val="ListParagraph"/>
        <w:numPr>
          <w:ilvl w:val="3"/>
          <w:numId w:val="2"/>
        </w:numPr>
        <w:kinsoku w:val="0"/>
        <w:overflowPunct w:val="0"/>
        <w:spacing w:before="1" w:line="304" w:lineRule="auto"/>
        <w:ind w:left="732" w:right="10"/>
        <w:rPr>
          <w:color w:val="000000"/>
          <w:sz w:val="14"/>
          <w:szCs w:val="17"/>
        </w:rPr>
      </w:pPr>
      <w:r w:rsidRPr="006E1A65">
        <w:rPr>
          <w:color w:val="010202"/>
          <w:spacing w:val="3"/>
          <w:w w:val="105"/>
          <w:sz w:val="14"/>
          <w:szCs w:val="17"/>
        </w:rPr>
        <w:t>Dat</w:t>
      </w:r>
      <w:r w:rsidRPr="006E1A65">
        <w:rPr>
          <w:color w:val="010202"/>
          <w:w w:val="105"/>
          <w:sz w:val="14"/>
          <w:szCs w:val="17"/>
        </w:rPr>
        <w:t>a</w:t>
      </w:r>
      <w:r w:rsidRPr="006E1A65">
        <w:rPr>
          <w:color w:val="010202"/>
          <w:spacing w:val="-1"/>
          <w:w w:val="105"/>
          <w:sz w:val="14"/>
          <w:szCs w:val="17"/>
        </w:rPr>
        <w:t xml:space="preserve"> </w:t>
      </w:r>
      <w:r w:rsidR="002F1793">
        <w:rPr>
          <w:color w:val="010202"/>
          <w:spacing w:val="-1"/>
          <w:w w:val="105"/>
          <w:sz w:val="14"/>
          <w:szCs w:val="17"/>
        </w:rPr>
        <w:t>l</w:t>
      </w:r>
      <w:r w:rsidRPr="006E1A65">
        <w:rPr>
          <w:color w:val="010202"/>
          <w:spacing w:val="3"/>
          <w:w w:val="105"/>
          <w:sz w:val="14"/>
          <w:szCs w:val="17"/>
        </w:rPr>
        <w:t>iste</w:t>
      </w:r>
      <w:r w:rsidRPr="006E1A65">
        <w:rPr>
          <w:color w:val="010202"/>
          <w:w w:val="105"/>
          <w:sz w:val="14"/>
          <w:szCs w:val="17"/>
        </w:rPr>
        <w:t>d</w:t>
      </w:r>
      <w:r w:rsidRPr="006E1A65">
        <w:rPr>
          <w:color w:val="010202"/>
          <w:spacing w:val="-1"/>
          <w:w w:val="105"/>
          <w:sz w:val="14"/>
          <w:szCs w:val="17"/>
        </w:rPr>
        <w:t xml:space="preserve"> </w:t>
      </w:r>
      <w:r w:rsidRPr="006E1A65">
        <w:rPr>
          <w:color w:val="010202"/>
          <w:spacing w:val="3"/>
          <w:w w:val="105"/>
          <w:sz w:val="14"/>
          <w:szCs w:val="17"/>
        </w:rPr>
        <w:t>accordin</w:t>
      </w:r>
      <w:r w:rsidRPr="006E1A65">
        <w:rPr>
          <w:color w:val="010202"/>
          <w:w w:val="105"/>
          <w:sz w:val="14"/>
          <w:szCs w:val="17"/>
        </w:rPr>
        <w:t xml:space="preserve">g </w:t>
      </w:r>
      <w:r w:rsidRPr="006E1A65">
        <w:rPr>
          <w:color w:val="010202"/>
          <w:spacing w:val="3"/>
          <w:w w:val="105"/>
          <w:sz w:val="14"/>
          <w:szCs w:val="17"/>
        </w:rPr>
        <w:t>t</w:t>
      </w:r>
      <w:r w:rsidRPr="006E1A65">
        <w:rPr>
          <w:color w:val="010202"/>
          <w:w w:val="105"/>
          <w:sz w:val="14"/>
          <w:szCs w:val="17"/>
        </w:rPr>
        <w:t>o</w:t>
      </w:r>
      <w:r w:rsidRPr="006E1A65">
        <w:rPr>
          <w:color w:val="010202"/>
          <w:spacing w:val="-1"/>
          <w:w w:val="105"/>
          <w:sz w:val="14"/>
          <w:szCs w:val="17"/>
        </w:rPr>
        <w:t xml:space="preserve"> </w:t>
      </w:r>
      <w:r w:rsidRPr="006E1A65">
        <w:rPr>
          <w:color w:val="010202"/>
          <w:spacing w:val="4"/>
          <w:w w:val="105"/>
          <w:sz w:val="14"/>
          <w:szCs w:val="17"/>
        </w:rPr>
        <w:t>M</w:t>
      </w:r>
      <w:r w:rsidRPr="006E1A65">
        <w:rPr>
          <w:color w:val="010202"/>
          <w:spacing w:val="3"/>
          <w:w w:val="105"/>
          <w:sz w:val="14"/>
          <w:szCs w:val="17"/>
        </w:rPr>
        <w:t>achin</w:t>
      </w:r>
      <w:r w:rsidRPr="006E1A65">
        <w:rPr>
          <w:color w:val="010202"/>
          <w:w w:val="105"/>
          <w:sz w:val="14"/>
          <w:szCs w:val="17"/>
        </w:rPr>
        <w:t>e</w:t>
      </w:r>
      <w:r w:rsidRPr="006E1A65">
        <w:rPr>
          <w:color w:val="010202"/>
          <w:spacing w:val="-1"/>
          <w:w w:val="105"/>
          <w:sz w:val="14"/>
          <w:szCs w:val="17"/>
        </w:rPr>
        <w:t xml:space="preserve"> </w:t>
      </w:r>
      <w:r w:rsidRPr="006E1A65">
        <w:rPr>
          <w:color w:val="010202"/>
          <w:spacing w:val="3"/>
          <w:w w:val="105"/>
          <w:sz w:val="14"/>
          <w:szCs w:val="17"/>
        </w:rPr>
        <w:t>Directio</w:t>
      </w:r>
      <w:r w:rsidRPr="006E1A65">
        <w:rPr>
          <w:color w:val="010202"/>
          <w:w w:val="105"/>
          <w:sz w:val="14"/>
          <w:szCs w:val="17"/>
        </w:rPr>
        <w:t xml:space="preserve">n </w:t>
      </w:r>
      <w:r w:rsidRPr="006E1A65">
        <w:rPr>
          <w:color w:val="010202"/>
          <w:spacing w:val="3"/>
          <w:w w:val="105"/>
          <w:sz w:val="14"/>
          <w:szCs w:val="17"/>
        </w:rPr>
        <w:t>criteri</w:t>
      </w:r>
      <w:r w:rsidRPr="006E1A65">
        <w:rPr>
          <w:color w:val="010202"/>
          <w:w w:val="105"/>
          <w:sz w:val="14"/>
          <w:szCs w:val="17"/>
        </w:rPr>
        <w:t>a</w:t>
      </w:r>
      <w:r w:rsidRPr="006E1A65">
        <w:rPr>
          <w:color w:val="010202"/>
          <w:spacing w:val="-1"/>
          <w:w w:val="105"/>
          <w:sz w:val="14"/>
          <w:szCs w:val="17"/>
        </w:rPr>
        <w:t xml:space="preserve"> </w:t>
      </w:r>
      <w:r w:rsidRPr="006E1A65">
        <w:rPr>
          <w:color w:val="010202"/>
          <w:spacing w:val="3"/>
          <w:w w:val="105"/>
          <w:sz w:val="14"/>
          <w:szCs w:val="17"/>
        </w:rPr>
        <w:t>wher</w:t>
      </w:r>
      <w:r w:rsidRPr="006E1A65">
        <w:rPr>
          <w:color w:val="010202"/>
          <w:w w:val="105"/>
          <w:sz w:val="14"/>
          <w:szCs w:val="17"/>
        </w:rPr>
        <w:t>e</w:t>
      </w:r>
      <w:r w:rsidRPr="006E1A65">
        <w:rPr>
          <w:color w:val="010202"/>
          <w:spacing w:val="-1"/>
          <w:w w:val="105"/>
          <w:sz w:val="14"/>
          <w:szCs w:val="17"/>
        </w:rPr>
        <w:t xml:space="preserve"> </w:t>
      </w:r>
      <w:r w:rsidRPr="006E1A65">
        <w:rPr>
          <w:color w:val="010202"/>
          <w:spacing w:val="3"/>
          <w:w w:val="105"/>
          <w:sz w:val="14"/>
          <w:szCs w:val="17"/>
        </w:rPr>
        <w:t>applicable</w:t>
      </w:r>
    </w:p>
    <w:p w14:paraId="6DF63D84" w14:textId="77777777" w:rsidR="0056297E" w:rsidRPr="006E1A65" w:rsidRDefault="00453ADE" w:rsidP="007A1D89">
      <w:pPr>
        <w:pStyle w:val="ListParagraph"/>
        <w:numPr>
          <w:ilvl w:val="3"/>
          <w:numId w:val="2"/>
        </w:numPr>
        <w:kinsoku w:val="0"/>
        <w:overflowPunct w:val="0"/>
        <w:spacing w:before="1" w:line="304" w:lineRule="auto"/>
        <w:ind w:left="732" w:right="10"/>
        <w:rPr>
          <w:color w:val="000000"/>
          <w:sz w:val="14"/>
          <w:szCs w:val="17"/>
        </w:rPr>
      </w:pPr>
      <w:r w:rsidRPr="006E1A65">
        <w:rPr>
          <w:color w:val="010202"/>
          <w:spacing w:val="3"/>
          <w:w w:val="105"/>
          <w:sz w:val="14"/>
          <w:szCs w:val="17"/>
        </w:rPr>
        <w:t>Latera</w:t>
      </w:r>
      <w:r w:rsidRPr="006E1A65">
        <w:rPr>
          <w:color w:val="010202"/>
          <w:w w:val="105"/>
          <w:sz w:val="14"/>
          <w:szCs w:val="17"/>
        </w:rPr>
        <w:t>l</w:t>
      </w:r>
      <w:r w:rsidRPr="006E1A65">
        <w:rPr>
          <w:color w:val="010202"/>
          <w:spacing w:val="-1"/>
          <w:w w:val="105"/>
          <w:sz w:val="14"/>
          <w:szCs w:val="17"/>
        </w:rPr>
        <w:t xml:space="preserve"> </w:t>
      </w:r>
      <w:r w:rsidRPr="006E1A65">
        <w:rPr>
          <w:color w:val="010202"/>
          <w:spacing w:val="3"/>
          <w:w w:val="105"/>
          <w:sz w:val="14"/>
          <w:szCs w:val="17"/>
        </w:rPr>
        <w:t>wate</w:t>
      </w:r>
      <w:r w:rsidRPr="006E1A65">
        <w:rPr>
          <w:color w:val="010202"/>
          <w:w w:val="105"/>
          <w:sz w:val="14"/>
          <w:szCs w:val="17"/>
        </w:rPr>
        <w:t xml:space="preserve">r </w:t>
      </w:r>
      <w:r w:rsidRPr="006E1A65">
        <w:rPr>
          <w:color w:val="010202"/>
          <w:spacing w:val="3"/>
          <w:w w:val="105"/>
          <w:sz w:val="14"/>
          <w:szCs w:val="17"/>
        </w:rPr>
        <w:t>migratio</w:t>
      </w:r>
      <w:r w:rsidRPr="006E1A65">
        <w:rPr>
          <w:color w:val="010202"/>
          <w:w w:val="105"/>
          <w:sz w:val="14"/>
          <w:szCs w:val="17"/>
        </w:rPr>
        <w:t xml:space="preserve">n </w:t>
      </w:r>
      <w:r w:rsidRPr="006E1A65">
        <w:rPr>
          <w:color w:val="010202"/>
          <w:spacing w:val="3"/>
          <w:w w:val="105"/>
          <w:sz w:val="14"/>
          <w:szCs w:val="17"/>
        </w:rPr>
        <w:t>resistanc</w:t>
      </w:r>
      <w:r w:rsidRPr="006E1A65">
        <w:rPr>
          <w:color w:val="010202"/>
          <w:w w:val="105"/>
          <w:sz w:val="14"/>
          <w:szCs w:val="17"/>
        </w:rPr>
        <w:t xml:space="preserve">e </w:t>
      </w:r>
      <w:r w:rsidRPr="006E1A65">
        <w:rPr>
          <w:color w:val="010202"/>
          <w:spacing w:val="3"/>
          <w:w w:val="105"/>
          <w:sz w:val="14"/>
          <w:szCs w:val="17"/>
        </w:rPr>
        <w:t>tes</w:t>
      </w:r>
      <w:r w:rsidRPr="006E1A65">
        <w:rPr>
          <w:color w:val="010202"/>
          <w:w w:val="105"/>
          <w:sz w:val="14"/>
          <w:szCs w:val="17"/>
        </w:rPr>
        <w:t xml:space="preserve">t </w:t>
      </w:r>
      <w:r w:rsidRPr="006E1A65">
        <w:rPr>
          <w:color w:val="010202"/>
          <w:spacing w:val="3"/>
          <w:w w:val="105"/>
          <w:sz w:val="14"/>
          <w:szCs w:val="17"/>
        </w:rPr>
        <w:t>i</w:t>
      </w:r>
      <w:r w:rsidRPr="006E1A65">
        <w:rPr>
          <w:color w:val="010202"/>
          <w:w w:val="105"/>
          <w:sz w:val="14"/>
          <w:szCs w:val="17"/>
        </w:rPr>
        <w:t xml:space="preserve">s </w:t>
      </w:r>
      <w:r w:rsidRPr="006E1A65">
        <w:rPr>
          <w:color w:val="010202"/>
          <w:spacing w:val="3"/>
          <w:w w:val="105"/>
          <w:sz w:val="14"/>
          <w:szCs w:val="17"/>
        </w:rPr>
        <w:t>performe</w:t>
      </w:r>
      <w:r w:rsidRPr="006E1A65">
        <w:rPr>
          <w:color w:val="010202"/>
          <w:w w:val="105"/>
          <w:sz w:val="14"/>
          <w:szCs w:val="17"/>
        </w:rPr>
        <w:t xml:space="preserve">d </w:t>
      </w:r>
      <w:r w:rsidRPr="006E1A65">
        <w:rPr>
          <w:color w:val="010202"/>
          <w:spacing w:val="3"/>
          <w:w w:val="105"/>
          <w:sz w:val="14"/>
          <w:szCs w:val="17"/>
        </w:rPr>
        <w:t>b</w:t>
      </w:r>
      <w:r w:rsidRPr="006E1A65">
        <w:rPr>
          <w:color w:val="010202"/>
          <w:w w:val="105"/>
          <w:sz w:val="14"/>
          <w:szCs w:val="17"/>
        </w:rPr>
        <w:t xml:space="preserve">y </w:t>
      </w:r>
      <w:r w:rsidRPr="006E1A65">
        <w:rPr>
          <w:color w:val="010202"/>
          <w:spacing w:val="3"/>
          <w:w w:val="105"/>
          <w:sz w:val="14"/>
          <w:szCs w:val="17"/>
        </w:rPr>
        <w:t>castin</w:t>
      </w:r>
      <w:r w:rsidRPr="006E1A65">
        <w:rPr>
          <w:color w:val="010202"/>
          <w:w w:val="105"/>
          <w:sz w:val="14"/>
          <w:szCs w:val="17"/>
        </w:rPr>
        <w:t xml:space="preserve">g </w:t>
      </w:r>
      <w:r w:rsidRPr="006E1A65">
        <w:rPr>
          <w:color w:val="010202"/>
          <w:spacing w:val="3"/>
          <w:w w:val="105"/>
          <w:sz w:val="14"/>
          <w:szCs w:val="17"/>
        </w:rPr>
        <w:t>concrete</w:t>
      </w:r>
      <w:r w:rsidRPr="006E1A65">
        <w:rPr>
          <w:color w:val="010202"/>
          <w:spacing w:val="3"/>
          <w:w w:val="104"/>
          <w:sz w:val="14"/>
          <w:szCs w:val="17"/>
        </w:rPr>
        <w:t xml:space="preserve"> </w:t>
      </w:r>
      <w:r w:rsidRPr="006E1A65">
        <w:rPr>
          <w:color w:val="010202"/>
          <w:spacing w:val="3"/>
          <w:w w:val="105"/>
          <w:sz w:val="14"/>
          <w:szCs w:val="17"/>
        </w:rPr>
        <w:t>agains</w:t>
      </w:r>
      <w:r w:rsidRPr="006E1A65">
        <w:rPr>
          <w:color w:val="010202"/>
          <w:w w:val="105"/>
          <w:sz w:val="14"/>
          <w:szCs w:val="17"/>
        </w:rPr>
        <w:t xml:space="preserve">t </w:t>
      </w:r>
      <w:r w:rsidRPr="006E1A65">
        <w:rPr>
          <w:color w:val="010202"/>
          <w:spacing w:val="3"/>
          <w:w w:val="105"/>
          <w:sz w:val="14"/>
          <w:szCs w:val="17"/>
        </w:rPr>
        <w:t>buty</w:t>
      </w:r>
      <w:r w:rsidRPr="006E1A65">
        <w:rPr>
          <w:color w:val="010202"/>
          <w:w w:val="105"/>
          <w:sz w:val="14"/>
          <w:szCs w:val="17"/>
        </w:rPr>
        <w:t>l</w:t>
      </w:r>
      <w:r w:rsidRPr="006E1A65">
        <w:rPr>
          <w:color w:val="010202"/>
          <w:spacing w:val="1"/>
          <w:w w:val="105"/>
          <w:sz w:val="14"/>
          <w:szCs w:val="17"/>
        </w:rPr>
        <w:t xml:space="preserve"> </w:t>
      </w:r>
      <w:r w:rsidRPr="006E1A65">
        <w:rPr>
          <w:color w:val="010202"/>
          <w:spacing w:val="3"/>
          <w:w w:val="105"/>
          <w:sz w:val="14"/>
          <w:szCs w:val="17"/>
        </w:rPr>
        <w:t>sid</w:t>
      </w:r>
      <w:r w:rsidRPr="006E1A65">
        <w:rPr>
          <w:color w:val="010202"/>
          <w:w w:val="105"/>
          <w:sz w:val="14"/>
          <w:szCs w:val="17"/>
        </w:rPr>
        <w:t>e</w:t>
      </w:r>
      <w:r w:rsidRPr="006E1A65">
        <w:rPr>
          <w:color w:val="010202"/>
          <w:spacing w:val="1"/>
          <w:w w:val="105"/>
          <w:sz w:val="14"/>
          <w:szCs w:val="17"/>
        </w:rPr>
        <w:t xml:space="preserve"> </w:t>
      </w:r>
      <w:r w:rsidRPr="006E1A65">
        <w:rPr>
          <w:color w:val="010202"/>
          <w:spacing w:val="3"/>
          <w:w w:val="105"/>
          <w:sz w:val="14"/>
          <w:szCs w:val="17"/>
        </w:rPr>
        <w:t>o</w:t>
      </w:r>
      <w:r w:rsidRPr="006E1A65">
        <w:rPr>
          <w:color w:val="010202"/>
          <w:w w:val="105"/>
          <w:sz w:val="14"/>
          <w:szCs w:val="17"/>
        </w:rPr>
        <w:t>f</w:t>
      </w:r>
      <w:r w:rsidRPr="006E1A65">
        <w:rPr>
          <w:color w:val="010202"/>
          <w:spacing w:val="1"/>
          <w:w w:val="105"/>
          <w:sz w:val="14"/>
          <w:szCs w:val="17"/>
        </w:rPr>
        <w:t xml:space="preserve"> </w:t>
      </w:r>
      <w:r w:rsidRPr="006E1A65">
        <w:rPr>
          <w:color w:val="010202"/>
          <w:spacing w:val="3"/>
          <w:w w:val="105"/>
          <w:sz w:val="14"/>
          <w:szCs w:val="17"/>
        </w:rPr>
        <w:t>membran</w:t>
      </w:r>
      <w:r w:rsidRPr="006E1A65">
        <w:rPr>
          <w:color w:val="010202"/>
          <w:w w:val="105"/>
          <w:sz w:val="14"/>
          <w:szCs w:val="17"/>
        </w:rPr>
        <w:t>e</w:t>
      </w:r>
      <w:r w:rsidRPr="006E1A65">
        <w:rPr>
          <w:color w:val="010202"/>
          <w:spacing w:val="1"/>
          <w:w w:val="105"/>
          <w:sz w:val="14"/>
          <w:szCs w:val="17"/>
        </w:rPr>
        <w:t xml:space="preserve"> </w:t>
      </w:r>
      <w:r w:rsidRPr="006E1A65">
        <w:rPr>
          <w:color w:val="010202"/>
          <w:spacing w:val="3"/>
          <w:w w:val="105"/>
          <w:sz w:val="14"/>
          <w:szCs w:val="17"/>
        </w:rPr>
        <w:t>wit</w:t>
      </w:r>
      <w:r w:rsidRPr="006E1A65">
        <w:rPr>
          <w:color w:val="010202"/>
          <w:w w:val="105"/>
          <w:sz w:val="14"/>
          <w:szCs w:val="17"/>
        </w:rPr>
        <w:t>h</w:t>
      </w:r>
      <w:r w:rsidRPr="006E1A65">
        <w:rPr>
          <w:color w:val="010202"/>
          <w:spacing w:val="1"/>
          <w:w w:val="105"/>
          <w:sz w:val="14"/>
          <w:szCs w:val="17"/>
        </w:rPr>
        <w:t xml:space="preserve"> </w:t>
      </w:r>
      <w:r w:rsidRPr="006E1A65">
        <w:rPr>
          <w:color w:val="010202"/>
          <w:w w:val="105"/>
          <w:sz w:val="14"/>
          <w:szCs w:val="17"/>
        </w:rPr>
        <w:t>a</w:t>
      </w:r>
      <w:r w:rsidRPr="006E1A65">
        <w:rPr>
          <w:color w:val="010202"/>
          <w:spacing w:val="1"/>
          <w:w w:val="105"/>
          <w:sz w:val="14"/>
          <w:szCs w:val="17"/>
        </w:rPr>
        <w:t xml:space="preserve"> </w:t>
      </w:r>
      <w:r w:rsidRPr="006E1A65">
        <w:rPr>
          <w:color w:val="010202"/>
          <w:spacing w:val="3"/>
          <w:w w:val="105"/>
          <w:sz w:val="14"/>
          <w:szCs w:val="17"/>
        </w:rPr>
        <w:t>hol</w:t>
      </w:r>
      <w:r w:rsidRPr="006E1A65">
        <w:rPr>
          <w:color w:val="010202"/>
          <w:w w:val="105"/>
          <w:sz w:val="14"/>
          <w:szCs w:val="17"/>
        </w:rPr>
        <w:t>e</w:t>
      </w:r>
      <w:r w:rsidRPr="006E1A65">
        <w:rPr>
          <w:color w:val="010202"/>
          <w:spacing w:val="1"/>
          <w:w w:val="105"/>
          <w:sz w:val="14"/>
          <w:szCs w:val="17"/>
        </w:rPr>
        <w:t xml:space="preserve"> </w:t>
      </w:r>
      <w:r w:rsidRPr="006E1A65">
        <w:rPr>
          <w:color w:val="010202"/>
          <w:spacing w:val="3"/>
          <w:w w:val="105"/>
          <w:sz w:val="14"/>
          <w:szCs w:val="17"/>
        </w:rPr>
        <w:t>an</w:t>
      </w:r>
      <w:r w:rsidRPr="006E1A65">
        <w:rPr>
          <w:color w:val="010202"/>
          <w:w w:val="105"/>
          <w:sz w:val="14"/>
          <w:szCs w:val="17"/>
        </w:rPr>
        <w:t>d</w:t>
      </w:r>
      <w:r w:rsidRPr="006E1A65">
        <w:rPr>
          <w:color w:val="010202"/>
          <w:spacing w:val="1"/>
          <w:w w:val="105"/>
          <w:sz w:val="14"/>
          <w:szCs w:val="17"/>
        </w:rPr>
        <w:t xml:space="preserve"> </w:t>
      </w:r>
      <w:r w:rsidRPr="006E1A65">
        <w:rPr>
          <w:color w:val="010202"/>
          <w:spacing w:val="3"/>
          <w:w w:val="105"/>
          <w:sz w:val="14"/>
          <w:szCs w:val="17"/>
        </w:rPr>
        <w:t>applyin</w:t>
      </w:r>
      <w:r w:rsidRPr="006E1A65">
        <w:rPr>
          <w:color w:val="010202"/>
          <w:w w:val="105"/>
          <w:sz w:val="14"/>
          <w:szCs w:val="17"/>
        </w:rPr>
        <w:t>g</w:t>
      </w:r>
      <w:r w:rsidRPr="006E1A65">
        <w:rPr>
          <w:color w:val="010202"/>
          <w:spacing w:val="1"/>
          <w:w w:val="105"/>
          <w:sz w:val="14"/>
          <w:szCs w:val="17"/>
        </w:rPr>
        <w:t xml:space="preserve"> </w:t>
      </w:r>
      <w:r w:rsidRPr="006E1A65">
        <w:rPr>
          <w:color w:val="010202"/>
          <w:w w:val="105"/>
          <w:sz w:val="14"/>
          <w:szCs w:val="17"/>
        </w:rPr>
        <w:t>a</w:t>
      </w:r>
      <w:r w:rsidRPr="006E1A65">
        <w:rPr>
          <w:color w:val="010202"/>
          <w:spacing w:val="1"/>
          <w:w w:val="105"/>
          <w:sz w:val="14"/>
          <w:szCs w:val="17"/>
        </w:rPr>
        <w:t xml:space="preserve"> </w:t>
      </w:r>
      <w:r w:rsidRPr="006E1A65">
        <w:rPr>
          <w:color w:val="010202"/>
          <w:spacing w:val="3"/>
          <w:w w:val="105"/>
          <w:sz w:val="14"/>
          <w:szCs w:val="17"/>
        </w:rPr>
        <w:t>hy</w:t>
      </w:r>
      <w:r w:rsidRPr="006E1A65">
        <w:rPr>
          <w:color w:val="010202"/>
          <w:spacing w:val="1"/>
          <w:w w:val="105"/>
          <w:sz w:val="14"/>
          <w:szCs w:val="17"/>
        </w:rPr>
        <w:t>d</w:t>
      </w:r>
      <w:r w:rsidRPr="006E1A65">
        <w:rPr>
          <w:color w:val="010202"/>
          <w:spacing w:val="3"/>
          <w:w w:val="105"/>
          <w:sz w:val="14"/>
          <w:szCs w:val="17"/>
        </w:rPr>
        <w:t>rostatic</w:t>
      </w:r>
      <w:r w:rsidRPr="006E1A65">
        <w:rPr>
          <w:color w:val="010202"/>
          <w:spacing w:val="3"/>
          <w:w w:val="104"/>
          <w:sz w:val="14"/>
          <w:szCs w:val="17"/>
        </w:rPr>
        <w:t xml:space="preserve"> </w:t>
      </w:r>
      <w:r w:rsidRPr="006E1A65">
        <w:rPr>
          <w:color w:val="010202"/>
          <w:spacing w:val="2"/>
          <w:w w:val="105"/>
          <w:sz w:val="14"/>
          <w:szCs w:val="17"/>
        </w:rPr>
        <w:t>hea</w:t>
      </w:r>
      <w:r w:rsidRPr="006E1A65">
        <w:rPr>
          <w:color w:val="010202"/>
          <w:w w:val="105"/>
          <w:sz w:val="14"/>
          <w:szCs w:val="17"/>
        </w:rPr>
        <w:t xml:space="preserve">d </w:t>
      </w:r>
      <w:r w:rsidRPr="006E1A65">
        <w:rPr>
          <w:color w:val="010202"/>
          <w:spacing w:val="2"/>
          <w:w w:val="105"/>
          <w:sz w:val="14"/>
          <w:szCs w:val="17"/>
        </w:rPr>
        <w:t>pressur</w:t>
      </w:r>
      <w:r w:rsidRPr="006E1A65">
        <w:rPr>
          <w:color w:val="010202"/>
          <w:w w:val="105"/>
          <w:sz w:val="14"/>
          <w:szCs w:val="17"/>
        </w:rPr>
        <w:t>e</w:t>
      </w:r>
      <w:r w:rsidRPr="006E1A65">
        <w:rPr>
          <w:color w:val="010202"/>
          <w:spacing w:val="1"/>
          <w:w w:val="105"/>
          <w:sz w:val="14"/>
          <w:szCs w:val="17"/>
        </w:rPr>
        <w:t xml:space="preserve"> </w:t>
      </w:r>
      <w:r w:rsidRPr="006E1A65">
        <w:rPr>
          <w:color w:val="010202"/>
          <w:spacing w:val="3"/>
          <w:w w:val="105"/>
          <w:sz w:val="14"/>
          <w:szCs w:val="17"/>
        </w:rPr>
        <w:t>w</w:t>
      </w:r>
      <w:r w:rsidRPr="006E1A65">
        <w:rPr>
          <w:color w:val="010202"/>
          <w:spacing w:val="2"/>
          <w:w w:val="105"/>
          <w:sz w:val="14"/>
          <w:szCs w:val="17"/>
        </w:rPr>
        <w:t>it</w:t>
      </w:r>
      <w:r w:rsidRPr="006E1A65">
        <w:rPr>
          <w:color w:val="010202"/>
          <w:w w:val="105"/>
          <w:sz w:val="14"/>
          <w:szCs w:val="17"/>
        </w:rPr>
        <w:t>h</w:t>
      </w:r>
      <w:r w:rsidRPr="006E1A65">
        <w:rPr>
          <w:color w:val="010202"/>
          <w:spacing w:val="1"/>
          <w:w w:val="105"/>
          <w:sz w:val="14"/>
          <w:szCs w:val="17"/>
        </w:rPr>
        <w:t xml:space="preserve"> </w:t>
      </w:r>
      <w:r w:rsidRPr="006E1A65">
        <w:rPr>
          <w:color w:val="010202"/>
          <w:spacing w:val="3"/>
          <w:w w:val="105"/>
          <w:sz w:val="14"/>
          <w:szCs w:val="17"/>
        </w:rPr>
        <w:t>wa</w:t>
      </w:r>
      <w:r w:rsidRPr="006E1A65">
        <w:rPr>
          <w:color w:val="010202"/>
          <w:spacing w:val="2"/>
          <w:w w:val="105"/>
          <w:sz w:val="14"/>
          <w:szCs w:val="17"/>
        </w:rPr>
        <w:t>ter</w:t>
      </w:r>
      <w:r w:rsidRPr="006E1A65">
        <w:rPr>
          <w:color w:val="010202"/>
          <w:w w:val="105"/>
          <w:sz w:val="14"/>
          <w:szCs w:val="17"/>
        </w:rPr>
        <w:t xml:space="preserve">. </w:t>
      </w:r>
      <w:r w:rsidRPr="006E1A65">
        <w:rPr>
          <w:color w:val="010202"/>
          <w:spacing w:val="2"/>
          <w:w w:val="105"/>
          <w:sz w:val="14"/>
          <w:szCs w:val="17"/>
        </w:rPr>
        <w:t>Thi</w:t>
      </w:r>
      <w:r w:rsidRPr="006E1A65">
        <w:rPr>
          <w:color w:val="010202"/>
          <w:w w:val="105"/>
          <w:sz w:val="14"/>
          <w:szCs w:val="17"/>
        </w:rPr>
        <w:t>s</w:t>
      </w:r>
      <w:r w:rsidRPr="006E1A65">
        <w:rPr>
          <w:color w:val="010202"/>
          <w:spacing w:val="1"/>
          <w:w w:val="105"/>
          <w:sz w:val="14"/>
          <w:szCs w:val="17"/>
        </w:rPr>
        <w:t xml:space="preserve"> </w:t>
      </w:r>
      <w:r w:rsidRPr="006E1A65">
        <w:rPr>
          <w:color w:val="010202"/>
          <w:spacing w:val="2"/>
          <w:w w:val="105"/>
          <w:sz w:val="14"/>
          <w:szCs w:val="17"/>
        </w:rPr>
        <w:t>tes</w:t>
      </w:r>
      <w:r w:rsidRPr="006E1A65">
        <w:rPr>
          <w:color w:val="010202"/>
          <w:w w:val="105"/>
          <w:sz w:val="14"/>
          <w:szCs w:val="17"/>
        </w:rPr>
        <w:t>t</w:t>
      </w:r>
      <w:r w:rsidRPr="006E1A65">
        <w:rPr>
          <w:color w:val="010202"/>
          <w:spacing w:val="2"/>
          <w:w w:val="105"/>
          <w:sz w:val="14"/>
          <w:szCs w:val="17"/>
        </w:rPr>
        <w:t xml:space="preserve"> </w:t>
      </w:r>
      <w:r w:rsidRPr="006E1A65">
        <w:rPr>
          <w:color w:val="010202"/>
          <w:spacing w:val="3"/>
          <w:w w:val="105"/>
          <w:sz w:val="14"/>
          <w:szCs w:val="17"/>
        </w:rPr>
        <w:t>measure</w:t>
      </w:r>
      <w:r w:rsidRPr="006E1A65">
        <w:rPr>
          <w:color w:val="010202"/>
          <w:w w:val="105"/>
          <w:sz w:val="14"/>
          <w:szCs w:val="17"/>
        </w:rPr>
        <w:t xml:space="preserve">s </w:t>
      </w:r>
      <w:r w:rsidRPr="006E1A65">
        <w:rPr>
          <w:color w:val="010202"/>
          <w:spacing w:val="3"/>
          <w:w w:val="105"/>
          <w:sz w:val="14"/>
          <w:szCs w:val="17"/>
        </w:rPr>
        <w:t>th</w:t>
      </w:r>
      <w:r w:rsidRPr="006E1A65">
        <w:rPr>
          <w:color w:val="010202"/>
          <w:w w:val="105"/>
          <w:sz w:val="14"/>
          <w:szCs w:val="17"/>
        </w:rPr>
        <w:t>e</w:t>
      </w:r>
      <w:r w:rsidRPr="006E1A65">
        <w:rPr>
          <w:color w:val="010202"/>
          <w:spacing w:val="1"/>
          <w:w w:val="105"/>
          <w:sz w:val="14"/>
          <w:szCs w:val="17"/>
        </w:rPr>
        <w:t xml:space="preserve"> </w:t>
      </w:r>
      <w:r w:rsidRPr="006E1A65">
        <w:rPr>
          <w:color w:val="010202"/>
          <w:spacing w:val="3"/>
          <w:w w:val="105"/>
          <w:sz w:val="14"/>
          <w:szCs w:val="17"/>
        </w:rPr>
        <w:t>resistanc</w:t>
      </w:r>
      <w:r w:rsidRPr="006E1A65">
        <w:rPr>
          <w:color w:val="010202"/>
          <w:w w:val="105"/>
          <w:sz w:val="14"/>
          <w:szCs w:val="17"/>
        </w:rPr>
        <w:t>e</w:t>
      </w:r>
      <w:r w:rsidRPr="006E1A65">
        <w:rPr>
          <w:color w:val="010202"/>
          <w:spacing w:val="1"/>
          <w:w w:val="105"/>
          <w:sz w:val="14"/>
          <w:szCs w:val="17"/>
        </w:rPr>
        <w:t xml:space="preserve"> </w:t>
      </w:r>
      <w:r w:rsidRPr="006E1A65">
        <w:rPr>
          <w:color w:val="010202"/>
          <w:spacing w:val="3"/>
          <w:w w:val="105"/>
          <w:sz w:val="14"/>
          <w:szCs w:val="17"/>
        </w:rPr>
        <w:t>o</w:t>
      </w:r>
      <w:r w:rsidRPr="006E1A65">
        <w:rPr>
          <w:color w:val="010202"/>
          <w:w w:val="105"/>
          <w:sz w:val="14"/>
          <w:szCs w:val="17"/>
        </w:rPr>
        <w:t xml:space="preserve">f </w:t>
      </w:r>
      <w:r w:rsidRPr="006E1A65">
        <w:rPr>
          <w:color w:val="010202"/>
          <w:spacing w:val="3"/>
          <w:w w:val="105"/>
          <w:sz w:val="14"/>
          <w:szCs w:val="17"/>
        </w:rPr>
        <w:t>latera</w:t>
      </w:r>
      <w:r w:rsidRPr="006E1A65">
        <w:rPr>
          <w:color w:val="010202"/>
          <w:w w:val="105"/>
          <w:sz w:val="14"/>
          <w:szCs w:val="17"/>
        </w:rPr>
        <w:t>l</w:t>
      </w:r>
      <w:r w:rsidRPr="006E1A65">
        <w:rPr>
          <w:color w:val="010202"/>
          <w:spacing w:val="1"/>
          <w:w w:val="105"/>
          <w:sz w:val="14"/>
          <w:szCs w:val="17"/>
        </w:rPr>
        <w:t xml:space="preserve"> </w:t>
      </w:r>
      <w:r w:rsidRPr="006E1A65">
        <w:rPr>
          <w:color w:val="010202"/>
          <w:spacing w:val="3"/>
          <w:w w:val="105"/>
          <w:sz w:val="14"/>
          <w:szCs w:val="17"/>
        </w:rPr>
        <w:t>water</w:t>
      </w:r>
      <w:r w:rsidRPr="006E1A65">
        <w:rPr>
          <w:color w:val="010202"/>
          <w:spacing w:val="3"/>
          <w:w w:val="104"/>
          <w:sz w:val="14"/>
          <w:szCs w:val="17"/>
        </w:rPr>
        <w:t xml:space="preserve"> </w:t>
      </w:r>
      <w:r w:rsidRPr="006E1A65">
        <w:rPr>
          <w:color w:val="010202"/>
          <w:spacing w:val="3"/>
          <w:w w:val="105"/>
          <w:sz w:val="14"/>
          <w:szCs w:val="17"/>
        </w:rPr>
        <w:t>migratio</w:t>
      </w:r>
      <w:r w:rsidRPr="006E1A65">
        <w:rPr>
          <w:color w:val="010202"/>
          <w:w w:val="105"/>
          <w:sz w:val="14"/>
          <w:szCs w:val="17"/>
        </w:rPr>
        <w:t>n</w:t>
      </w:r>
      <w:r w:rsidRPr="006E1A65">
        <w:rPr>
          <w:color w:val="010202"/>
          <w:spacing w:val="-3"/>
          <w:w w:val="105"/>
          <w:sz w:val="14"/>
          <w:szCs w:val="17"/>
        </w:rPr>
        <w:t xml:space="preserve"> </w:t>
      </w:r>
      <w:r w:rsidRPr="006E1A65">
        <w:rPr>
          <w:color w:val="010202"/>
          <w:spacing w:val="3"/>
          <w:w w:val="105"/>
          <w:sz w:val="14"/>
          <w:szCs w:val="17"/>
        </w:rPr>
        <w:t>betwee</w:t>
      </w:r>
      <w:r w:rsidRPr="006E1A65">
        <w:rPr>
          <w:color w:val="010202"/>
          <w:w w:val="105"/>
          <w:sz w:val="14"/>
          <w:szCs w:val="17"/>
        </w:rPr>
        <w:t>n</w:t>
      </w:r>
      <w:r w:rsidRPr="006E1A65">
        <w:rPr>
          <w:color w:val="010202"/>
          <w:spacing w:val="-2"/>
          <w:w w:val="105"/>
          <w:sz w:val="14"/>
          <w:szCs w:val="17"/>
        </w:rPr>
        <w:t xml:space="preserve"> </w:t>
      </w:r>
      <w:r w:rsidRPr="006E1A65">
        <w:rPr>
          <w:color w:val="010202"/>
          <w:spacing w:val="3"/>
          <w:w w:val="105"/>
          <w:sz w:val="14"/>
          <w:szCs w:val="17"/>
        </w:rPr>
        <w:t>membran</w:t>
      </w:r>
      <w:r w:rsidRPr="006E1A65">
        <w:rPr>
          <w:color w:val="010202"/>
          <w:w w:val="105"/>
          <w:sz w:val="14"/>
          <w:szCs w:val="17"/>
        </w:rPr>
        <w:t>e</w:t>
      </w:r>
      <w:r w:rsidRPr="006E1A65">
        <w:rPr>
          <w:color w:val="010202"/>
          <w:spacing w:val="-2"/>
          <w:w w:val="105"/>
          <w:sz w:val="14"/>
          <w:szCs w:val="17"/>
        </w:rPr>
        <w:t xml:space="preserve"> </w:t>
      </w:r>
      <w:r w:rsidRPr="006E1A65">
        <w:rPr>
          <w:color w:val="010202"/>
          <w:spacing w:val="3"/>
          <w:w w:val="105"/>
          <w:sz w:val="14"/>
          <w:szCs w:val="17"/>
        </w:rPr>
        <w:t>an</w:t>
      </w:r>
      <w:r w:rsidRPr="006E1A65">
        <w:rPr>
          <w:color w:val="010202"/>
          <w:w w:val="105"/>
          <w:sz w:val="14"/>
          <w:szCs w:val="17"/>
        </w:rPr>
        <w:t>d</w:t>
      </w:r>
      <w:r w:rsidRPr="006E1A65">
        <w:rPr>
          <w:color w:val="010202"/>
          <w:spacing w:val="-2"/>
          <w:w w:val="105"/>
          <w:sz w:val="14"/>
          <w:szCs w:val="17"/>
        </w:rPr>
        <w:t xml:space="preserve"> </w:t>
      </w:r>
      <w:r w:rsidRPr="006E1A65">
        <w:rPr>
          <w:color w:val="010202"/>
          <w:spacing w:val="3"/>
          <w:w w:val="105"/>
          <w:sz w:val="14"/>
          <w:szCs w:val="17"/>
        </w:rPr>
        <w:t>concrete.</w:t>
      </w:r>
    </w:p>
    <w:p w14:paraId="1AA2E252" w14:textId="77777777" w:rsidR="0056297E" w:rsidRPr="0011091A" w:rsidRDefault="0056297E">
      <w:pPr>
        <w:kinsoku w:val="0"/>
        <w:overflowPunct w:val="0"/>
        <w:spacing w:before="1" w:line="100" w:lineRule="exact"/>
        <w:rPr>
          <w:sz w:val="10"/>
          <w:szCs w:val="10"/>
        </w:rPr>
      </w:pPr>
    </w:p>
    <w:p w14:paraId="75D136E2" w14:textId="77777777" w:rsidR="008A1AF3" w:rsidRDefault="008A1AF3">
      <w:pPr>
        <w:widowControl/>
        <w:autoSpaceDE/>
        <w:autoSpaceDN/>
        <w:adjustRightInd/>
        <w:spacing w:after="160" w:line="259" w:lineRule="auto"/>
        <w:rPr>
          <w:color w:val="010202"/>
          <w:spacing w:val="3"/>
          <w:w w:val="110"/>
          <w:sz w:val="20"/>
          <w:szCs w:val="20"/>
        </w:rPr>
      </w:pPr>
      <w:r>
        <w:rPr>
          <w:color w:val="010202"/>
          <w:spacing w:val="3"/>
          <w:w w:val="110"/>
        </w:rPr>
        <w:br w:type="page"/>
      </w:r>
    </w:p>
    <w:p w14:paraId="763366CC" w14:textId="77777777" w:rsidR="0056297E" w:rsidRPr="0011091A" w:rsidRDefault="00453ADE">
      <w:pPr>
        <w:pStyle w:val="BodyText"/>
        <w:kinsoku w:val="0"/>
        <w:overflowPunct w:val="0"/>
        <w:spacing w:before="79"/>
        <w:ind w:left="105"/>
        <w:rPr>
          <w:color w:val="000000"/>
        </w:rPr>
      </w:pPr>
      <w:r w:rsidRPr="0011091A">
        <w:rPr>
          <w:color w:val="010202"/>
          <w:spacing w:val="3"/>
          <w:w w:val="110"/>
        </w:rPr>
        <w:lastRenderedPageBreak/>
        <w:t>P</w:t>
      </w:r>
      <w:r w:rsidRPr="0011091A">
        <w:rPr>
          <w:color w:val="010202"/>
          <w:spacing w:val="5"/>
          <w:w w:val="110"/>
        </w:rPr>
        <w:t>AR</w:t>
      </w:r>
      <w:r w:rsidRPr="0011091A">
        <w:rPr>
          <w:color w:val="010202"/>
          <w:w w:val="110"/>
        </w:rPr>
        <w:t>T</w:t>
      </w:r>
      <w:r w:rsidRPr="0011091A">
        <w:rPr>
          <w:color w:val="010202"/>
          <w:spacing w:val="38"/>
          <w:w w:val="110"/>
        </w:rPr>
        <w:t xml:space="preserve"> </w:t>
      </w:r>
      <w:r w:rsidRPr="0011091A">
        <w:rPr>
          <w:color w:val="010202"/>
          <w:spacing w:val="3"/>
          <w:w w:val="110"/>
        </w:rPr>
        <w:t>II</w:t>
      </w:r>
      <w:r w:rsidRPr="0011091A">
        <w:rPr>
          <w:color w:val="010202"/>
          <w:w w:val="110"/>
        </w:rPr>
        <w:t>I</w:t>
      </w:r>
      <w:r w:rsidRPr="0011091A">
        <w:rPr>
          <w:color w:val="010202"/>
          <w:spacing w:val="30"/>
          <w:w w:val="110"/>
        </w:rPr>
        <w:t xml:space="preserve"> </w:t>
      </w:r>
      <w:r w:rsidRPr="0011091A">
        <w:rPr>
          <w:color w:val="010202"/>
          <w:spacing w:val="4"/>
          <w:w w:val="110"/>
        </w:rPr>
        <w:t>E</w:t>
      </w:r>
      <w:r w:rsidRPr="0011091A">
        <w:rPr>
          <w:color w:val="010202"/>
          <w:spacing w:val="5"/>
          <w:w w:val="110"/>
        </w:rPr>
        <w:t>X</w:t>
      </w:r>
      <w:r w:rsidRPr="0011091A">
        <w:rPr>
          <w:color w:val="010202"/>
          <w:spacing w:val="4"/>
          <w:w w:val="110"/>
        </w:rPr>
        <w:t>EC</w:t>
      </w:r>
      <w:r w:rsidRPr="0011091A">
        <w:rPr>
          <w:color w:val="010202"/>
          <w:spacing w:val="5"/>
          <w:w w:val="110"/>
        </w:rPr>
        <w:t>U</w:t>
      </w:r>
      <w:r w:rsidRPr="0011091A">
        <w:rPr>
          <w:color w:val="010202"/>
          <w:spacing w:val="4"/>
          <w:w w:val="110"/>
        </w:rPr>
        <w:t>T</w:t>
      </w:r>
      <w:r w:rsidRPr="0011091A">
        <w:rPr>
          <w:color w:val="010202"/>
          <w:spacing w:val="2"/>
          <w:w w:val="110"/>
        </w:rPr>
        <w:t>I</w:t>
      </w:r>
      <w:r w:rsidRPr="0011091A">
        <w:rPr>
          <w:color w:val="010202"/>
          <w:spacing w:val="4"/>
          <w:w w:val="110"/>
        </w:rPr>
        <w:t>O</w:t>
      </w:r>
      <w:r w:rsidRPr="0011091A">
        <w:rPr>
          <w:color w:val="010202"/>
          <w:w w:val="110"/>
        </w:rPr>
        <w:t>N</w:t>
      </w:r>
    </w:p>
    <w:p w14:paraId="2CFB9320" w14:textId="77777777" w:rsidR="0056297E" w:rsidRPr="0011091A" w:rsidRDefault="0056297E">
      <w:pPr>
        <w:kinsoku w:val="0"/>
        <w:overflowPunct w:val="0"/>
        <w:spacing w:before="9" w:line="140" w:lineRule="exact"/>
        <w:rPr>
          <w:sz w:val="14"/>
          <w:szCs w:val="14"/>
        </w:rPr>
      </w:pPr>
    </w:p>
    <w:p w14:paraId="4A480592" w14:textId="77777777" w:rsidR="00F369EA" w:rsidRPr="0011091A" w:rsidRDefault="00F369EA" w:rsidP="00F369EA">
      <w:pPr>
        <w:pStyle w:val="BodyText"/>
        <w:tabs>
          <w:tab w:val="left" w:pos="536"/>
        </w:tabs>
        <w:kinsoku w:val="0"/>
        <w:overflowPunct w:val="0"/>
        <w:ind w:left="0"/>
        <w:rPr>
          <w:color w:val="000000"/>
        </w:rPr>
      </w:pPr>
    </w:p>
    <w:p w14:paraId="480A8ECD" w14:textId="77777777" w:rsidR="0056297E" w:rsidRPr="0011091A" w:rsidRDefault="00453ADE" w:rsidP="00B33CE2">
      <w:pPr>
        <w:pStyle w:val="BodyText"/>
        <w:numPr>
          <w:ilvl w:val="1"/>
          <w:numId w:val="20"/>
        </w:numPr>
        <w:tabs>
          <w:tab w:val="left" w:pos="536"/>
        </w:tabs>
        <w:kinsoku w:val="0"/>
        <w:overflowPunct w:val="0"/>
        <w:ind w:left="630" w:hanging="360"/>
        <w:rPr>
          <w:color w:val="000000"/>
        </w:rPr>
      </w:pPr>
      <w:r w:rsidRPr="0011091A">
        <w:rPr>
          <w:color w:val="010202"/>
          <w:spacing w:val="4"/>
          <w:w w:val="110"/>
        </w:rPr>
        <w:t>GENERAL</w:t>
      </w:r>
    </w:p>
    <w:p w14:paraId="5815235E" w14:textId="77777777" w:rsidR="0056297E" w:rsidRPr="0011091A" w:rsidRDefault="0056297E">
      <w:pPr>
        <w:kinsoku w:val="0"/>
        <w:overflowPunct w:val="0"/>
        <w:spacing w:before="19" w:line="260" w:lineRule="exact"/>
        <w:rPr>
          <w:sz w:val="26"/>
          <w:szCs w:val="26"/>
        </w:rPr>
      </w:pPr>
    </w:p>
    <w:p w14:paraId="3DFA9F45" w14:textId="77777777" w:rsidR="0056297E" w:rsidRPr="0011091A" w:rsidRDefault="00453ADE" w:rsidP="00B33CE2">
      <w:pPr>
        <w:pStyle w:val="BodyText"/>
        <w:numPr>
          <w:ilvl w:val="2"/>
          <w:numId w:val="21"/>
        </w:numPr>
        <w:tabs>
          <w:tab w:val="left" w:pos="940"/>
        </w:tabs>
        <w:kinsoku w:val="0"/>
        <w:overflowPunct w:val="0"/>
        <w:spacing w:line="219" w:lineRule="exact"/>
        <w:ind w:left="924" w:hanging="358"/>
        <w:rPr>
          <w:color w:val="000000"/>
        </w:rPr>
      </w:pPr>
      <w:r w:rsidRPr="0011091A">
        <w:rPr>
          <w:color w:val="010202"/>
          <w:spacing w:val="3"/>
          <w:w w:val="105"/>
        </w:rPr>
        <w:t>Befor</w:t>
      </w:r>
      <w:r w:rsidRPr="0011091A">
        <w:rPr>
          <w:color w:val="010202"/>
          <w:w w:val="105"/>
        </w:rPr>
        <w:t>e</w:t>
      </w:r>
      <w:r w:rsidRPr="0011091A">
        <w:rPr>
          <w:color w:val="010202"/>
          <w:spacing w:val="4"/>
          <w:w w:val="105"/>
        </w:rPr>
        <w:t xml:space="preserve"> </w:t>
      </w:r>
      <w:r w:rsidRPr="00B33CE2">
        <w:rPr>
          <w:color w:val="010202"/>
          <w:spacing w:val="3"/>
          <w:w w:val="105"/>
        </w:rPr>
        <w:t>any</w:t>
      </w:r>
      <w:r w:rsidRPr="0011091A">
        <w:rPr>
          <w:color w:val="010202"/>
          <w:spacing w:val="1"/>
          <w:w w:val="105"/>
        </w:rPr>
        <w:t xml:space="preserve"> </w:t>
      </w:r>
      <w:r w:rsidRPr="0011091A">
        <w:rPr>
          <w:color w:val="010202"/>
          <w:spacing w:val="3"/>
          <w:w w:val="105"/>
        </w:rPr>
        <w:t>waterproofin</w:t>
      </w:r>
      <w:r w:rsidRPr="0011091A">
        <w:rPr>
          <w:color w:val="010202"/>
          <w:w w:val="105"/>
        </w:rPr>
        <w:t>g</w:t>
      </w:r>
      <w:r w:rsidRPr="0011091A">
        <w:rPr>
          <w:color w:val="010202"/>
          <w:spacing w:val="15"/>
          <w:w w:val="105"/>
        </w:rPr>
        <w:t xml:space="preserve"> </w:t>
      </w:r>
      <w:r w:rsidRPr="0011091A">
        <w:rPr>
          <w:color w:val="010202"/>
          <w:spacing w:val="3"/>
          <w:w w:val="105"/>
        </w:rPr>
        <w:t>wor</w:t>
      </w:r>
      <w:r w:rsidRPr="0011091A">
        <w:rPr>
          <w:color w:val="010202"/>
          <w:w w:val="105"/>
        </w:rPr>
        <w:t>k</w:t>
      </w:r>
      <w:r w:rsidRPr="0011091A">
        <w:rPr>
          <w:color w:val="010202"/>
          <w:spacing w:val="3"/>
          <w:w w:val="105"/>
        </w:rPr>
        <w:t xml:space="preserve"> i</w:t>
      </w:r>
      <w:r w:rsidRPr="0011091A">
        <w:rPr>
          <w:color w:val="010202"/>
          <w:w w:val="105"/>
        </w:rPr>
        <w:t>s</w:t>
      </w:r>
      <w:r w:rsidRPr="0011091A">
        <w:rPr>
          <w:color w:val="010202"/>
          <w:spacing w:val="-2"/>
          <w:w w:val="105"/>
        </w:rPr>
        <w:t xml:space="preserve"> </w:t>
      </w:r>
      <w:r w:rsidRPr="0011091A">
        <w:rPr>
          <w:color w:val="010202"/>
          <w:spacing w:val="3"/>
          <w:w w:val="105"/>
        </w:rPr>
        <w:t>starte</w:t>
      </w:r>
      <w:r w:rsidRPr="0011091A">
        <w:rPr>
          <w:color w:val="010202"/>
          <w:w w:val="105"/>
        </w:rPr>
        <w:t>d</w:t>
      </w:r>
      <w:r w:rsidRPr="0011091A">
        <w:rPr>
          <w:color w:val="010202"/>
          <w:spacing w:val="5"/>
          <w:w w:val="105"/>
        </w:rPr>
        <w:t xml:space="preserve"> </w:t>
      </w:r>
      <w:r w:rsidRPr="0011091A">
        <w:rPr>
          <w:color w:val="010202"/>
          <w:spacing w:val="3"/>
          <w:w w:val="105"/>
        </w:rPr>
        <w:t>th</w:t>
      </w:r>
      <w:r w:rsidRPr="0011091A">
        <w:rPr>
          <w:color w:val="010202"/>
          <w:w w:val="105"/>
        </w:rPr>
        <w:t>e</w:t>
      </w:r>
      <w:r w:rsidRPr="0011091A">
        <w:rPr>
          <w:color w:val="010202"/>
          <w:spacing w:val="-1"/>
          <w:w w:val="105"/>
        </w:rPr>
        <w:t xml:space="preserve"> </w:t>
      </w:r>
      <w:r w:rsidRPr="0011091A">
        <w:rPr>
          <w:color w:val="010202"/>
          <w:spacing w:val="3"/>
          <w:w w:val="105"/>
        </w:rPr>
        <w:t>w</w:t>
      </w:r>
      <w:r w:rsidRPr="0011091A">
        <w:rPr>
          <w:color w:val="010202"/>
          <w:spacing w:val="2"/>
          <w:w w:val="105"/>
        </w:rPr>
        <w:t>a</w:t>
      </w:r>
      <w:r w:rsidRPr="0011091A">
        <w:rPr>
          <w:color w:val="010202"/>
          <w:spacing w:val="3"/>
          <w:w w:val="105"/>
        </w:rPr>
        <w:t>terproofin</w:t>
      </w:r>
      <w:r w:rsidRPr="0011091A">
        <w:rPr>
          <w:color w:val="010202"/>
          <w:w w:val="105"/>
        </w:rPr>
        <w:t>g</w:t>
      </w:r>
      <w:r w:rsidRPr="0011091A">
        <w:rPr>
          <w:color w:val="010202"/>
          <w:spacing w:val="16"/>
          <w:w w:val="105"/>
        </w:rPr>
        <w:t xml:space="preserve"> </w:t>
      </w:r>
      <w:r w:rsidRPr="0011091A">
        <w:rPr>
          <w:color w:val="010202"/>
          <w:spacing w:val="3"/>
          <w:w w:val="105"/>
        </w:rPr>
        <w:t>applicato</w:t>
      </w:r>
      <w:r w:rsidRPr="0011091A">
        <w:rPr>
          <w:color w:val="010202"/>
          <w:w w:val="105"/>
        </w:rPr>
        <w:t>r</w:t>
      </w:r>
      <w:r w:rsidRPr="0011091A">
        <w:rPr>
          <w:color w:val="010202"/>
          <w:spacing w:val="9"/>
          <w:w w:val="105"/>
        </w:rPr>
        <w:t xml:space="preserve"> </w:t>
      </w:r>
      <w:r w:rsidRPr="0011091A">
        <w:rPr>
          <w:color w:val="010202"/>
          <w:spacing w:val="3"/>
          <w:w w:val="105"/>
        </w:rPr>
        <w:t>shal</w:t>
      </w:r>
      <w:r w:rsidRPr="0011091A">
        <w:rPr>
          <w:color w:val="010202"/>
          <w:w w:val="105"/>
        </w:rPr>
        <w:t>l</w:t>
      </w:r>
      <w:r w:rsidRPr="0011091A">
        <w:rPr>
          <w:color w:val="010202"/>
          <w:spacing w:val="1"/>
          <w:w w:val="105"/>
        </w:rPr>
        <w:t xml:space="preserve"> </w:t>
      </w:r>
      <w:r w:rsidRPr="0011091A">
        <w:rPr>
          <w:color w:val="010202"/>
          <w:spacing w:val="3"/>
          <w:w w:val="105"/>
        </w:rPr>
        <w:t>thoroughl</w:t>
      </w:r>
      <w:r w:rsidRPr="0011091A">
        <w:rPr>
          <w:color w:val="010202"/>
          <w:w w:val="105"/>
        </w:rPr>
        <w:t>y</w:t>
      </w:r>
      <w:r w:rsidRPr="0011091A">
        <w:rPr>
          <w:color w:val="010202"/>
          <w:spacing w:val="11"/>
          <w:w w:val="105"/>
        </w:rPr>
        <w:t xml:space="preserve"> </w:t>
      </w:r>
      <w:r w:rsidRPr="0011091A">
        <w:rPr>
          <w:color w:val="010202"/>
          <w:spacing w:val="3"/>
          <w:w w:val="105"/>
        </w:rPr>
        <w:t>exa</w:t>
      </w:r>
      <w:r w:rsidRPr="0011091A">
        <w:rPr>
          <w:color w:val="010202"/>
          <w:spacing w:val="5"/>
          <w:w w:val="105"/>
        </w:rPr>
        <w:t>m</w:t>
      </w:r>
      <w:r w:rsidRPr="0011091A">
        <w:rPr>
          <w:color w:val="010202"/>
          <w:spacing w:val="3"/>
          <w:w w:val="105"/>
        </w:rPr>
        <w:t>in</w:t>
      </w:r>
      <w:r w:rsidRPr="0011091A">
        <w:rPr>
          <w:color w:val="010202"/>
          <w:w w:val="105"/>
        </w:rPr>
        <w:t>e</w:t>
      </w:r>
      <w:r w:rsidRPr="0011091A">
        <w:rPr>
          <w:color w:val="010202"/>
          <w:spacing w:val="4"/>
          <w:w w:val="105"/>
        </w:rPr>
        <w:t xml:space="preserve"> </w:t>
      </w:r>
      <w:r w:rsidRPr="0011091A">
        <w:rPr>
          <w:color w:val="010202"/>
          <w:spacing w:val="3"/>
          <w:w w:val="105"/>
        </w:rPr>
        <w:t xml:space="preserve">all </w:t>
      </w:r>
      <w:r w:rsidR="002F1793">
        <w:rPr>
          <w:color w:val="010202"/>
          <w:spacing w:val="3"/>
          <w:w w:val="105"/>
        </w:rPr>
        <w:t xml:space="preserve">substrates to receive the waterproofing </w:t>
      </w:r>
      <w:r w:rsidRPr="0011091A">
        <w:rPr>
          <w:color w:val="010202"/>
          <w:spacing w:val="3"/>
          <w:w w:val="105"/>
        </w:rPr>
        <w:t>fo</w:t>
      </w:r>
      <w:r w:rsidRPr="0011091A">
        <w:rPr>
          <w:color w:val="010202"/>
          <w:w w:val="105"/>
        </w:rPr>
        <w:t xml:space="preserve">r </w:t>
      </w:r>
      <w:r w:rsidRPr="0011091A">
        <w:rPr>
          <w:color w:val="010202"/>
          <w:spacing w:val="3"/>
          <w:w w:val="105"/>
        </w:rPr>
        <w:t>an</w:t>
      </w:r>
      <w:r w:rsidRPr="0011091A">
        <w:rPr>
          <w:color w:val="010202"/>
          <w:w w:val="105"/>
        </w:rPr>
        <w:t>y</w:t>
      </w:r>
      <w:r w:rsidRPr="0011091A">
        <w:rPr>
          <w:color w:val="010202"/>
          <w:spacing w:val="2"/>
          <w:w w:val="105"/>
        </w:rPr>
        <w:t xml:space="preserve"> </w:t>
      </w:r>
      <w:r w:rsidRPr="0011091A">
        <w:rPr>
          <w:color w:val="010202"/>
          <w:spacing w:val="3"/>
          <w:w w:val="105"/>
        </w:rPr>
        <w:t>defic</w:t>
      </w:r>
      <w:r w:rsidRPr="0011091A">
        <w:rPr>
          <w:color w:val="010202"/>
          <w:spacing w:val="2"/>
          <w:w w:val="105"/>
        </w:rPr>
        <w:t>i</w:t>
      </w:r>
      <w:r w:rsidRPr="0011091A">
        <w:rPr>
          <w:color w:val="010202"/>
          <w:spacing w:val="3"/>
          <w:w w:val="105"/>
        </w:rPr>
        <w:t>encies</w:t>
      </w:r>
      <w:r w:rsidR="002D2713">
        <w:rPr>
          <w:color w:val="010202"/>
          <w:spacing w:val="3"/>
          <w:w w:val="105"/>
        </w:rPr>
        <w:t xml:space="preserve"> and acceptable dewatering</w:t>
      </w:r>
      <w:r w:rsidRPr="0011091A">
        <w:rPr>
          <w:color w:val="010202"/>
          <w:w w:val="105"/>
        </w:rPr>
        <w:t>.</w:t>
      </w:r>
      <w:r w:rsidRPr="0011091A">
        <w:rPr>
          <w:color w:val="010202"/>
          <w:spacing w:val="14"/>
          <w:w w:val="105"/>
        </w:rPr>
        <w:t xml:space="preserve"> </w:t>
      </w:r>
      <w:r w:rsidRPr="0011091A">
        <w:rPr>
          <w:color w:val="010202"/>
          <w:spacing w:val="3"/>
          <w:w w:val="105"/>
        </w:rPr>
        <w:t>Shoul</w:t>
      </w:r>
      <w:r w:rsidRPr="0011091A">
        <w:rPr>
          <w:color w:val="010202"/>
          <w:w w:val="105"/>
        </w:rPr>
        <w:t>d</w:t>
      </w:r>
      <w:r w:rsidRPr="0011091A">
        <w:rPr>
          <w:color w:val="010202"/>
          <w:spacing w:val="7"/>
          <w:w w:val="105"/>
        </w:rPr>
        <w:t xml:space="preserve"> </w:t>
      </w:r>
      <w:r w:rsidRPr="0011091A">
        <w:rPr>
          <w:color w:val="010202"/>
          <w:spacing w:val="3"/>
          <w:w w:val="105"/>
        </w:rPr>
        <w:t>an</w:t>
      </w:r>
      <w:r w:rsidRPr="0011091A">
        <w:rPr>
          <w:color w:val="010202"/>
          <w:w w:val="105"/>
        </w:rPr>
        <w:t>y</w:t>
      </w:r>
      <w:r w:rsidRPr="0011091A">
        <w:rPr>
          <w:color w:val="010202"/>
          <w:spacing w:val="1"/>
          <w:w w:val="105"/>
        </w:rPr>
        <w:t xml:space="preserve"> </w:t>
      </w:r>
      <w:r w:rsidRPr="0011091A">
        <w:rPr>
          <w:color w:val="010202"/>
          <w:spacing w:val="3"/>
          <w:w w:val="105"/>
        </w:rPr>
        <w:t>deficiencie</w:t>
      </w:r>
      <w:r w:rsidRPr="0011091A">
        <w:rPr>
          <w:color w:val="010202"/>
          <w:w w:val="105"/>
        </w:rPr>
        <w:t>s</w:t>
      </w:r>
      <w:r w:rsidRPr="0011091A">
        <w:rPr>
          <w:color w:val="010202"/>
          <w:spacing w:val="12"/>
          <w:w w:val="105"/>
        </w:rPr>
        <w:t xml:space="preserve"> </w:t>
      </w:r>
      <w:r w:rsidRPr="0011091A">
        <w:rPr>
          <w:color w:val="010202"/>
          <w:spacing w:val="3"/>
          <w:w w:val="105"/>
        </w:rPr>
        <w:t>exist</w:t>
      </w:r>
      <w:r w:rsidRPr="0011091A">
        <w:rPr>
          <w:color w:val="010202"/>
          <w:w w:val="105"/>
        </w:rPr>
        <w:t>,</w:t>
      </w:r>
      <w:r w:rsidRPr="0011091A">
        <w:rPr>
          <w:color w:val="010202"/>
          <w:spacing w:val="4"/>
          <w:w w:val="105"/>
        </w:rPr>
        <w:t xml:space="preserve"> </w:t>
      </w:r>
      <w:r w:rsidRPr="0011091A">
        <w:rPr>
          <w:color w:val="010202"/>
          <w:spacing w:val="3"/>
          <w:w w:val="105"/>
        </w:rPr>
        <w:t>th</w:t>
      </w:r>
      <w:r w:rsidRPr="0011091A">
        <w:rPr>
          <w:color w:val="010202"/>
          <w:w w:val="105"/>
        </w:rPr>
        <w:t>e</w:t>
      </w:r>
      <w:r w:rsidRPr="0011091A">
        <w:rPr>
          <w:color w:val="010202"/>
          <w:spacing w:val="1"/>
          <w:w w:val="105"/>
        </w:rPr>
        <w:t xml:space="preserve"> </w:t>
      </w:r>
      <w:r w:rsidRPr="0011091A">
        <w:rPr>
          <w:color w:val="010202"/>
          <w:spacing w:val="3"/>
          <w:w w:val="105"/>
        </w:rPr>
        <w:t>architect</w:t>
      </w:r>
      <w:r w:rsidRPr="0011091A">
        <w:rPr>
          <w:color w:val="010202"/>
          <w:w w:val="105"/>
        </w:rPr>
        <w:t>,</w:t>
      </w:r>
      <w:r w:rsidRPr="0011091A">
        <w:rPr>
          <w:color w:val="010202"/>
          <w:spacing w:val="8"/>
          <w:w w:val="105"/>
        </w:rPr>
        <w:t xml:space="preserve"> </w:t>
      </w:r>
      <w:r w:rsidRPr="0011091A">
        <w:rPr>
          <w:color w:val="010202"/>
          <w:spacing w:val="3"/>
          <w:w w:val="105"/>
        </w:rPr>
        <w:t>owner</w:t>
      </w:r>
      <w:r w:rsidRPr="0011091A">
        <w:rPr>
          <w:color w:val="010202"/>
          <w:w w:val="105"/>
        </w:rPr>
        <w:t>,</w:t>
      </w:r>
      <w:r w:rsidRPr="0011091A">
        <w:rPr>
          <w:color w:val="010202"/>
          <w:spacing w:val="6"/>
          <w:w w:val="105"/>
        </w:rPr>
        <w:t xml:space="preserve"> </w:t>
      </w:r>
      <w:r w:rsidRPr="0011091A">
        <w:rPr>
          <w:color w:val="010202"/>
          <w:spacing w:val="3"/>
          <w:w w:val="105"/>
        </w:rPr>
        <w:t>or genera</w:t>
      </w:r>
      <w:r w:rsidRPr="0011091A">
        <w:rPr>
          <w:color w:val="010202"/>
          <w:w w:val="105"/>
        </w:rPr>
        <w:t>l</w:t>
      </w:r>
      <w:r w:rsidRPr="0011091A">
        <w:rPr>
          <w:color w:val="010202"/>
          <w:spacing w:val="6"/>
          <w:w w:val="105"/>
        </w:rPr>
        <w:t xml:space="preserve"> </w:t>
      </w:r>
      <w:r w:rsidRPr="0011091A">
        <w:rPr>
          <w:color w:val="010202"/>
          <w:spacing w:val="3"/>
          <w:w w:val="105"/>
        </w:rPr>
        <w:t>contracto</w:t>
      </w:r>
      <w:r w:rsidRPr="0011091A">
        <w:rPr>
          <w:color w:val="010202"/>
          <w:w w:val="105"/>
        </w:rPr>
        <w:t>r</w:t>
      </w:r>
      <w:r w:rsidRPr="0011091A">
        <w:rPr>
          <w:color w:val="010202"/>
          <w:spacing w:val="10"/>
          <w:w w:val="105"/>
        </w:rPr>
        <w:t xml:space="preserve"> </w:t>
      </w:r>
      <w:r w:rsidRPr="0011091A">
        <w:rPr>
          <w:color w:val="010202"/>
          <w:spacing w:val="3"/>
          <w:w w:val="105"/>
        </w:rPr>
        <w:t>shal</w:t>
      </w:r>
      <w:r w:rsidRPr="0011091A">
        <w:rPr>
          <w:color w:val="010202"/>
          <w:w w:val="105"/>
        </w:rPr>
        <w:t>l</w:t>
      </w:r>
      <w:r w:rsidRPr="0011091A">
        <w:rPr>
          <w:color w:val="010202"/>
          <w:spacing w:val="3"/>
          <w:w w:val="105"/>
        </w:rPr>
        <w:t xml:space="preserve"> b</w:t>
      </w:r>
      <w:r w:rsidRPr="0011091A">
        <w:rPr>
          <w:color w:val="010202"/>
          <w:w w:val="105"/>
        </w:rPr>
        <w:t>e</w:t>
      </w:r>
      <w:r w:rsidRPr="0011091A">
        <w:rPr>
          <w:color w:val="010202"/>
          <w:spacing w:val="1"/>
          <w:w w:val="105"/>
        </w:rPr>
        <w:t xml:space="preserve"> </w:t>
      </w:r>
      <w:r w:rsidRPr="0011091A">
        <w:rPr>
          <w:color w:val="010202"/>
          <w:spacing w:val="3"/>
          <w:w w:val="105"/>
        </w:rPr>
        <w:t>notifie</w:t>
      </w:r>
      <w:r w:rsidRPr="0011091A">
        <w:rPr>
          <w:color w:val="010202"/>
          <w:w w:val="105"/>
        </w:rPr>
        <w:t>d</w:t>
      </w:r>
      <w:r w:rsidRPr="0011091A">
        <w:rPr>
          <w:color w:val="010202"/>
          <w:spacing w:val="7"/>
          <w:w w:val="105"/>
        </w:rPr>
        <w:t xml:space="preserve"> </w:t>
      </w:r>
      <w:r w:rsidRPr="0011091A">
        <w:rPr>
          <w:color w:val="010202"/>
          <w:spacing w:val="3"/>
          <w:w w:val="105"/>
        </w:rPr>
        <w:t>i</w:t>
      </w:r>
      <w:r w:rsidRPr="0011091A">
        <w:rPr>
          <w:color w:val="010202"/>
          <w:w w:val="105"/>
        </w:rPr>
        <w:t>n</w:t>
      </w:r>
      <w:r w:rsidRPr="0011091A">
        <w:rPr>
          <w:color w:val="010202"/>
          <w:spacing w:val="-1"/>
          <w:w w:val="105"/>
        </w:rPr>
        <w:t xml:space="preserve"> </w:t>
      </w:r>
      <w:r w:rsidRPr="0011091A">
        <w:rPr>
          <w:color w:val="010202"/>
          <w:spacing w:val="4"/>
          <w:w w:val="105"/>
        </w:rPr>
        <w:t>w</w:t>
      </w:r>
      <w:r w:rsidRPr="0011091A">
        <w:rPr>
          <w:color w:val="010202"/>
          <w:spacing w:val="3"/>
          <w:w w:val="105"/>
        </w:rPr>
        <w:t>ritin</w:t>
      </w:r>
      <w:r w:rsidRPr="0011091A">
        <w:rPr>
          <w:color w:val="010202"/>
          <w:w w:val="105"/>
        </w:rPr>
        <w:t>g</w:t>
      </w:r>
      <w:r w:rsidRPr="0011091A">
        <w:rPr>
          <w:color w:val="010202"/>
          <w:spacing w:val="8"/>
          <w:w w:val="105"/>
        </w:rPr>
        <w:t xml:space="preserve"> </w:t>
      </w:r>
      <w:r w:rsidRPr="0011091A">
        <w:rPr>
          <w:color w:val="010202"/>
          <w:spacing w:val="3"/>
          <w:w w:val="105"/>
        </w:rPr>
        <w:t>an</w:t>
      </w:r>
      <w:r w:rsidRPr="0011091A">
        <w:rPr>
          <w:color w:val="010202"/>
          <w:w w:val="105"/>
        </w:rPr>
        <w:t>d</w:t>
      </w:r>
      <w:r w:rsidRPr="0011091A">
        <w:rPr>
          <w:color w:val="010202"/>
          <w:spacing w:val="2"/>
          <w:w w:val="105"/>
        </w:rPr>
        <w:t xml:space="preserve"> </w:t>
      </w:r>
      <w:r w:rsidRPr="0011091A">
        <w:rPr>
          <w:color w:val="010202"/>
          <w:spacing w:val="3"/>
          <w:w w:val="105"/>
        </w:rPr>
        <w:t>correction</w:t>
      </w:r>
      <w:r w:rsidRPr="0011091A">
        <w:rPr>
          <w:color w:val="010202"/>
          <w:w w:val="105"/>
        </w:rPr>
        <w:t>s</w:t>
      </w:r>
      <w:r w:rsidRPr="0011091A">
        <w:rPr>
          <w:color w:val="010202"/>
          <w:spacing w:val="11"/>
          <w:w w:val="105"/>
        </w:rPr>
        <w:t xml:space="preserve"> </w:t>
      </w:r>
      <w:r w:rsidRPr="0011091A">
        <w:rPr>
          <w:color w:val="010202"/>
          <w:spacing w:val="5"/>
          <w:w w:val="105"/>
        </w:rPr>
        <w:t>m</w:t>
      </w:r>
      <w:r w:rsidRPr="0011091A">
        <w:rPr>
          <w:color w:val="010202"/>
          <w:spacing w:val="3"/>
          <w:w w:val="105"/>
        </w:rPr>
        <w:t>ade</w:t>
      </w:r>
      <w:r w:rsidRPr="0011091A">
        <w:rPr>
          <w:color w:val="010202"/>
          <w:w w:val="105"/>
        </w:rPr>
        <w:t>.</w:t>
      </w:r>
    </w:p>
    <w:p w14:paraId="52BCF6E7" w14:textId="77777777" w:rsidR="0056297E" w:rsidRPr="0011091A" w:rsidRDefault="0056297E">
      <w:pPr>
        <w:kinsoku w:val="0"/>
        <w:overflowPunct w:val="0"/>
        <w:spacing w:before="13" w:line="240" w:lineRule="exact"/>
      </w:pPr>
    </w:p>
    <w:p w14:paraId="3658D7C8" w14:textId="77777777" w:rsidR="0056297E" w:rsidRPr="0011091A" w:rsidRDefault="00453ADE" w:rsidP="00B33CE2">
      <w:pPr>
        <w:pStyle w:val="BodyText"/>
        <w:numPr>
          <w:ilvl w:val="1"/>
          <w:numId w:val="20"/>
        </w:numPr>
        <w:tabs>
          <w:tab w:val="left" w:pos="536"/>
        </w:tabs>
        <w:kinsoku w:val="0"/>
        <w:overflowPunct w:val="0"/>
        <w:ind w:left="630" w:hanging="360"/>
        <w:rPr>
          <w:color w:val="000000"/>
        </w:rPr>
      </w:pPr>
      <w:r w:rsidRPr="00B33CE2">
        <w:rPr>
          <w:color w:val="010202"/>
          <w:spacing w:val="4"/>
          <w:w w:val="110"/>
        </w:rPr>
        <w:t>SUBSTRATE</w:t>
      </w:r>
      <w:r w:rsidRPr="0011091A">
        <w:rPr>
          <w:color w:val="010202"/>
          <w:spacing w:val="32"/>
          <w:w w:val="110"/>
        </w:rPr>
        <w:t xml:space="preserve"> </w:t>
      </w:r>
      <w:r w:rsidRPr="0011091A">
        <w:rPr>
          <w:color w:val="010202"/>
          <w:spacing w:val="4"/>
          <w:w w:val="110"/>
        </w:rPr>
        <w:t>REQU</w:t>
      </w:r>
      <w:r w:rsidRPr="0011091A">
        <w:rPr>
          <w:color w:val="010202"/>
          <w:spacing w:val="1"/>
          <w:w w:val="110"/>
        </w:rPr>
        <w:t>I</w:t>
      </w:r>
      <w:r w:rsidRPr="0011091A">
        <w:rPr>
          <w:color w:val="010202"/>
          <w:spacing w:val="4"/>
          <w:w w:val="110"/>
        </w:rPr>
        <w:t>RE</w:t>
      </w:r>
      <w:r w:rsidRPr="0011091A">
        <w:rPr>
          <w:color w:val="010202"/>
          <w:spacing w:val="6"/>
          <w:w w:val="110"/>
        </w:rPr>
        <w:t>M</w:t>
      </w:r>
      <w:r w:rsidRPr="0011091A">
        <w:rPr>
          <w:color w:val="010202"/>
          <w:spacing w:val="5"/>
          <w:w w:val="110"/>
        </w:rPr>
        <w:t>ENTS</w:t>
      </w:r>
    </w:p>
    <w:p w14:paraId="095AE1A9" w14:textId="77777777" w:rsidR="0056297E" w:rsidRPr="0011091A" w:rsidRDefault="0056297E">
      <w:pPr>
        <w:kinsoku w:val="0"/>
        <w:overflowPunct w:val="0"/>
        <w:spacing w:before="19" w:line="260" w:lineRule="exact"/>
        <w:rPr>
          <w:sz w:val="26"/>
          <w:szCs w:val="26"/>
        </w:rPr>
      </w:pPr>
    </w:p>
    <w:p w14:paraId="7E8FC73D" w14:textId="77777777" w:rsidR="0056297E" w:rsidRPr="0011091A" w:rsidRDefault="00453ADE" w:rsidP="00B33CE2">
      <w:pPr>
        <w:pStyle w:val="BodyText"/>
        <w:numPr>
          <w:ilvl w:val="2"/>
          <w:numId w:val="22"/>
        </w:numPr>
        <w:tabs>
          <w:tab w:val="left" w:pos="940"/>
        </w:tabs>
        <w:kinsoku w:val="0"/>
        <w:overflowPunct w:val="0"/>
        <w:spacing w:line="219" w:lineRule="exact"/>
        <w:ind w:left="924" w:hanging="358"/>
        <w:rPr>
          <w:color w:val="010202"/>
          <w:spacing w:val="3"/>
          <w:w w:val="105"/>
        </w:rPr>
      </w:pPr>
      <w:r w:rsidRPr="00B33CE2">
        <w:rPr>
          <w:color w:val="010202"/>
          <w:spacing w:val="5"/>
          <w:w w:val="105"/>
        </w:rPr>
        <w:t>The</w:t>
      </w:r>
      <w:r w:rsidRPr="0011091A">
        <w:rPr>
          <w:color w:val="010202"/>
          <w:spacing w:val="1"/>
          <w:w w:val="105"/>
        </w:rPr>
        <w:t xml:space="preserve"> </w:t>
      </w:r>
      <w:r w:rsidRPr="0011091A">
        <w:rPr>
          <w:color w:val="010202"/>
          <w:spacing w:val="3"/>
          <w:w w:val="105"/>
        </w:rPr>
        <w:t>substrat</w:t>
      </w:r>
      <w:r w:rsidRPr="0011091A">
        <w:rPr>
          <w:color w:val="010202"/>
          <w:w w:val="105"/>
        </w:rPr>
        <w:t>e</w:t>
      </w:r>
      <w:r w:rsidRPr="0011091A">
        <w:rPr>
          <w:color w:val="010202"/>
          <w:spacing w:val="8"/>
          <w:w w:val="105"/>
        </w:rPr>
        <w:t xml:space="preserve"> </w:t>
      </w:r>
      <w:r w:rsidRPr="0011091A">
        <w:rPr>
          <w:color w:val="010202"/>
          <w:spacing w:val="5"/>
          <w:w w:val="105"/>
        </w:rPr>
        <w:t>m</w:t>
      </w:r>
      <w:r w:rsidRPr="0011091A">
        <w:rPr>
          <w:color w:val="010202"/>
          <w:spacing w:val="3"/>
          <w:w w:val="105"/>
        </w:rPr>
        <w:t>us</w:t>
      </w:r>
      <w:r w:rsidRPr="0011091A">
        <w:rPr>
          <w:color w:val="010202"/>
          <w:w w:val="105"/>
        </w:rPr>
        <w:t>t</w:t>
      </w:r>
      <w:r w:rsidRPr="0011091A">
        <w:rPr>
          <w:color w:val="010202"/>
          <w:spacing w:val="2"/>
          <w:w w:val="105"/>
        </w:rPr>
        <w:t xml:space="preserve"> </w:t>
      </w:r>
      <w:r w:rsidRPr="0011091A">
        <w:rPr>
          <w:color w:val="010202"/>
          <w:spacing w:val="3"/>
          <w:w w:val="105"/>
        </w:rPr>
        <w:t>b</w:t>
      </w:r>
      <w:r w:rsidRPr="0011091A">
        <w:rPr>
          <w:color w:val="010202"/>
          <w:w w:val="105"/>
        </w:rPr>
        <w:t>e</w:t>
      </w:r>
      <w:r w:rsidRPr="0011091A">
        <w:rPr>
          <w:color w:val="010202"/>
          <w:spacing w:val="-2"/>
          <w:w w:val="105"/>
        </w:rPr>
        <w:t xml:space="preserve"> </w:t>
      </w:r>
      <w:r w:rsidRPr="0011091A">
        <w:rPr>
          <w:color w:val="010202"/>
          <w:spacing w:val="3"/>
          <w:w w:val="105"/>
        </w:rPr>
        <w:t>relativel</w:t>
      </w:r>
      <w:r w:rsidRPr="0011091A">
        <w:rPr>
          <w:color w:val="010202"/>
          <w:w w:val="105"/>
        </w:rPr>
        <w:t>y</w:t>
      </w:r>
      <w:r w:rsidRPr="0011091A">
        <w:rPr>
          <w:color w:val="010202"/>
          <w:spacing w:val="9"/>
          <w:w w:val="105"/>
        </w:rPr>
        <w:t xml:space="preserve"> </w:t>
      </w:r>
      <w:r w:rsidRPr="0011091A">
        <w:rPr>
          <w:color w:val="010202"/>
          <w:spacing w:val="3"/>
          <w:w w:val="105"/>
        </w:rPr>
        <w:t>eve</w:t>
      </w:r>
      <w:r w:rsidRPr="0011091A">
        <w:rPr>
          <w:color w:val="010202"/>
          <w:w w:val="105"/>
        </w:rPr>
        <w:t>n</w:t>
      </w:r>
      <w:r w:rsidRPr="0011091A">
        <w:rPr>
          <w:color w:val="010202"/>
          <w:spacing w:val="3"/>
          <w:w w:val="105"/>
        </w:rPr>
        <w:t xml:space="preserve"> </w:t>
      </w:r>
      <w:r w:rsidRPr="0011091A">
        <w:rPr>
          <w:color w:val="010202"/>
          <w:spacing w:val="4"/>
          <w:w w:val="105"/>
        </w:rPr>
        <w:t>w</w:t>
      </w:r>
      <w:r w:rsidRPr="0011091A">
        <w:rPr>
          <w:color w:val="010202"/>
          <w:spacing w:val="3"/>
          <w:w w:val="105"/>
        </w:rPr>
        <w:t>i</w:t>
      </w:r>
      <w:r w:rsidRPr="0011091A">
        <w:rPr>
          <w:color w:val="010202"/>
          <w:spacing w:val="2"/>
          <w:w w:val="105"/>
        </w:rPr>
        <w:t>t</w:t>
      </w:r>
      <w:r w:rsidRPr="0011091A">
        <w:rPr>
          <w:color w:val="010202"/>
          <w:spacing w:val="3"/>
          <w:w w:val="105"/>
        </w:rPr>
        <w:t>hou</w:t>
      </w:r>
      <w:r w:rsidRPr="0011091A">
        <w:rPr>
          <w:color w:val="010202"/>
          <w:w w:val="105"/>
        </w:rPr>
        <w:t>t</w:t>
      </w:r>
      <w:r w:rsidRPr="0011091A">
        <w:rPr>
          <w:color w:val="010202"/>
          <w:spacing w:val="5"/>
          <w:w w:val="105"/>
        </w:rPr>
        <w:t xml:space="preserve"> </w:t>
      </w:r>
      <w:r w:rsidRPr="0011091A">
        <w:rPr>
          <w:color w:val="010202"/>
          <w:spacing w:val="3"/>
          <w:w w:val="105"/>
        </w:rPr>
        <w:t>noticeabl</w:t>
      </w:r>
      <w:r w:rsidRPr="0011091A">
        <w:rPr>
          <w:color w:val="010202"/>
          <w:w w:val="105"/>
        </w:rPr>
        <w:t>e</w:t>
      </w:r>
      <w:r w:rsidRPr="0011091A">
        <w:rPr>
          <w:color w:val="010202"/>
          <w:spacing w:val="10"/>
          <w:w w:val="105"/>
        </w:rPr>
        <w:t xml:space="preserve"> </w:t>
      </w:r>
      <w:r w:rsidRPr="0011091A">
        <w:rPr>
          <w:color w:val="010202"/>
          <w:spacing w:val="3"/>
          <w:w w:val="105"/>
        </w:rPr>
        <w:t>hig</w:t>
      </w:r>
      <w:r w:rsidRPr="0011091A">
        <w:rPr>
          <w:color w:val="010202"/>
          <w:w w:val="105"/>
        </w:rPr>
        <w:t>h</w:t>
      </w:r>
      <w:r w:rsidRPr="0011091A">
        <w:rPr>
          <w:color w:val="010202"/>
          <w:spacing w:val="2"/>
          <w:w w:val="105"/>
        </w:rPr>
        <w:t xml:space="preserve"> </w:t>
      </w:r>
      <w:r w:rsidRPr="0011091A">
        <w:rPr>
          <w:color w:val="010202"/>
          <w:spacing w:val="3"/>
          <w:w w:val="105"/>
        </w:rPr>
        <w:t>spot</w:t>
      </w:r>
      <w:r w:rsidRPr="0011091A">
        <w:rPr>
          <w:color w:val="010202"/>
          <w:w w:val="105"/>
        </w:rPr>
        <w:t>s</w:t>
      </w:r>
      <w:r w:rsidRPr="0011091A">
        <w:rPr>
          <w:color w:val="010202"/>
          <w:spacing w:val="2"/>
          <w:w w:val="105"/>
        </w:rPr>
        <w:t xml:space="preserve"> </w:t>
      </w:r>
      <w:r w:rsidRPr="0011091A">
        <w:rPr>
          <w:color w:val="010202"/>
          <w:spacing w:val="3"/>
          <w:w w:val="105"/>
        </w:rPr>
        <w:t>o</w:t>
      </w:r>
      <w:r w:rsidRPr="0011091A">
        <w:rPr>
          <w:color w:val="010202"/>
          <w:w w:val="105"/>
        </w:rPr>
        <w:t>r</w:t>
      </w:r>
      <w:r w:rsidRPr="0011091A">
        <w:rPr>
          <w:color w:val="010202"/>
          <w:spacing w:val="-3"/>
          <w:w w:val="105"/>
        </w:rPr>
        <w:t xml:space="preserve"> </w:t>
      </w:r>
      <w:r w:rsidRPr="0011091A">
        <w:rPr>
          <w:color w:val="010202"/>
          <w:spacing w:val="3"/>
          <w:w w:val="105"/>
        </w:rPr>
        <w:t>depression</w:t>
      </w:r>
      <w:r w:rsidRPr="0011091A">
        <w:rPr>
          <w:color w:val="010202"/>
          <w:w w:val="105"/>
        </w:rPr>
        <w:t>s,</w:t>
      </w:r>
      <w:r w:rsidRPr="0011091A">
        <w:rPr>
          <w:color w:val="010202"/>
          <w:spacing w:val="-4"/>
          <w:w w:val="105"/>
        </w:rPr>
        <w:t xml:space="preserve"> </w:t>
      </w:r>
      <w:r w:rsidRPr="0011091A">
        <w:rPr>
          <w:color w:val="010202"/>
          <w:spacing w:val="3"/>
          <w:w w:val="105"/>
        </w:rPr>
        <w:t>relatively</w:t>
      </w:r>
      <w:r w:rsidRPr="0011091A">
        <w:rPr>
          <w:color w:val="010202"/>
          <w:spacing w:val="3"/>
          <w:w w:val="103"/>
        </w:rPr>
        <w:t xml:space="preserve"> </w:t>
      </w:r>
      <w:r w:rsidRPr="0011091A">
        <w:rPr>
          <w:color w:val="010202"/>
          <w:spacing w:val="3"/>
          <w:w w:val="105"/>
        </w:rPr>
        <w:t>s</w:t>
      </w:r>
      <w:r w:rsidRPr="0011091A">
        <w:rPr>
          <w:color w:val="010202"/>
          <w:spacing w:val="5"/>
          <w:w w:val="105"/>
        </w:rPr>
        <w:t>m</w:t>
      </w:r>
      <w:r w:rsidRPr="0011091A">
        <w:rPr>
          <w:color w:val="010202"/>
          <w:spacing w:val="3"/>
          <w:w w:val="105"/>
        </w:rPr>
        <w:t>ooth</w:t>
      </w:r>
      <w:r w:rsidRPr="0011091A">
        <w:rPr>
          <w:color w:val="010202"/>
          <w:w w:val="105"/>
        </w:rPr>
        <w:t>,</w:t>
      </w:r>
      <w:r w:rsidRPr="0011091A">
        <w:rPr>
          <w:color w:val="010202"/>
          <w:spacing w:val="8"/>
          <w:w w:val="105"/>
        </w:rPr>
        <w:t xml:space="preserve"> </w:t>
      </w:r>
      <w:r w:rsidRPr="0011091A">
        <w:rPr>
          <w:color w:val="010202"/>
          <w:spacing w:val="3"/>
          <w:w w:val="105"/>
        </w:rPr>
        <w:t>fre</w:t>
      </w:r>
      <w:r w:rsidRPr="0011091A">
        <w:rPr>
          <w:color w:val="010202"/>
          <w:w w:val="105"/>
        </w:rPr>
        <w:t>e</w:t>
      </w:r>
      <w:r w:rsidRPr="0011091A">
        <w:rPr>
          <w:color w:val="010202"/>
          <w:spacing w:val="4"/>
          <w:w w:val="105"/>
        </w:rPr>
        <w:t xml:space="preserve"> </w:t>
      </w:r>
      <w:r w:rsidRPr="0011091A">
        <w:rPr>
          <w:color w:val="010202"/>
          <w:spacing w:val="3"/>
          <w:w w:val="105"/>
        </w:rPr>
        <w:t>o</w:t>
      </w:r>
      <w:r w:rsidRPr="0011091A">
        <w:rPr>
          <w:color w:val="010202"/>
          <w:w w:val="105"/>
        </w:rPr>
        <w:t>f</w:t>
      </w:r>
      <w:r w:rsidRPr="0011091A">
        <w:rPr>
          <w:color w:val="010202"/>
          <w:spacing w:val="-1"/>
          <w:w w:val="105"/>
        </w:rPr>
        <w:t xml:space="preserve"> </w:t>
      </w:r>
      <w:r w:rsidRPr="0011091A">
        <w:rPr>
          <w:color w:val="010202"/>
          <w:spacing w:val="3"/>
          <w:w w:val="105"/>
        </w:rPr>
        <w:t>protrusions</w:t>
      </w:r>
      <w:r w:rsidRPr="0011091A">
        <w:rPr>
          <w:color w:val="010202"/>
          <w:w w:val="105"/>
        </w:rPr>
        <w:t>,</w:t>
      </w:r>
      <w:r w:rsidRPr="0011091A">
        <w:rPr>
          <w:color w:val="010202"/>
          <w:spacing w:val="15"/>
          <w:w w:val="105"/>
        </w:rPr>
        <w:t xml:space="preserve"> </w:t>
      </w:r>
      <w:r w:rsidRPr="0011091A">
        <w:rPr>
          <w:color w:val="010202"/>
          <w:spacing w:val="3"/>
          <w:w w:val="105"/>
        </w:rPr>
        <w:t>debris</w:t>
      </w:r>
      <w:r w:rsidRPr="0011091A">
        <w:rPr>
          <w:color w:val="010202"/>
          <w:w w:val="105"/>
        </w:rPr>
        <w:t>,</w:t>
      </w:r>
      <w:r w:rsidRPr="0011091A">
        <w:rPr>
          <w:color w:val="010202"/>
          <w:spacing w:val="6"/>
          <w:w w:val="105"/>
        </w:rPr>
        <w:t xml:space="preserve"> </w:t>
      </w:r>
      <w:r w:rsidRPr="0011091A">
        <w:rPr>
          <w:color w:val="010202"/>
          <w:spacing w:val="3"/>
          <w:w w:val="105"/>
        </w:rPr>
        <w:t>shar</w:t>
      </w:r>
      <w:r w:rsidRPr="0011091A">
        <w:rPr>
          <w:color w:val="010202"/>
          <w:w w:val="105"/>
        </w:rPr>
        <w:t>p</w:t>
      </w:r>
      <w:r w:rsidRPr="0011091A">
        <w:rPr>
          <w:color w:val="010202"/>
          <w:spacing w:val="5"/>
          <w:w w:val="105"/>
        </w:rPr>
        <w:t xml:space="preserve"> </w:t>
      </w:r>
      <w:r w:rsidRPr="0011091A">
        <w:rPr>
          <w:color w:val="010202"/>
          <w:spacing w:val="2"/>
          <w:w w:val="105"/>
        </w:rPr>
        <w:t>e</w:t>
      </w:r>
      <w:r w:rsidRPr="0011091A">
        <w:rPr>
          <w:color w:val="010202"/>
          <w:spacing w:val="3"/>
          <w:w w:val="105"/>
        </w:rPr>
        <w:t>dge</w:t>
      </w:r>
      <w:r w:rsidRPr="0011091A">
        <w:rPr>
          <w:color w:val="010202"/>
          <w:w w:val="105"/>
        </w:rPr>
        <w:t>s</w:t>
      </w:r>
      <w:r w:rsidRPr="0011091A">
        <w:rPr>
          <w:color w:val="010202"/>
          <w:spacing w:val="6"/>
          <w:w w:val="105"/>
        </w:rPr>
        <w:t xml:space="preserve"> </w:t>
      </w:r>
      <w:r w:rsidRPr="0011091A">
        <w:rPr>
          <w:color w:val="010202"/>
          <w:spacing w:val="3"/>
          <w:w w:val="105"/>
        </w:rPr>
        <w:t>o</w:t>
      </w:r>
      <w:r w:rsidRPr="0011091A">
        <w:rPr>
          <w:color w:val="010202"/>
          <w:w w:val="105"/>
        </w:rPr>
        <w:t xml:space="preserve">r </w:t>
      </w:r>
      <w:r w:rsidRPr="0011091A">
        <w:rPr>
          <w:color w:val="010202"/>
          <w:spacing w:val="3"/>
          <w:w w:val="105"/>
        </w:rPr>
        <w:t>fore</w:t>
      </w:r>
      <w:r w:rsidRPr="0011091A">
        <w:rPr>
          <w:color w:val="010202"/>
          <w:spacing w:val="2"/>
          <w:w w:val="105"/>
        </w:rPr>
        <w:t>i</w:t>
      </w:r>
      <w:r w:rsidRPr="0011091A">
        <w:rPr>
          <w:color w:val="010202"/>
          <w:spacing w:val="4"/>
          <w:w w:val="105"/>
        </w:rPr>
        <w:t>g</w:t>
      </w:r>
      <w:r w:rsidRPr="0011091A">
        <w:rPr>
          <w:color w:val="010202"/>
          <w:w w:val="105"/>
        </w:rPr>
        <w:t>n</w:t>
      </w:r>
      <w:r w:rsidRPr="0011091A">
        <w:rPr>
          <w:color w:val="010202"/>
          <w:spacing w:val="8"/>
          <w:w w:val="105"/>
        </w:rPr>
        <w:t xml:space="preserve"> </w:t>
      </w:r>
      <w:r w:rsidRPr="0011091A">
        <w:rPr>
          <w:color w:val="010202"/>
          <w:spacing w:val="5"/>
          <w:w w:val="105"/>
        </w:rPr>
        <w:t>m</w:t>
      </w:r>
      <w:r w:rsidRPr="0011091A">
        <w:rPr>
          <w:color w:val="010202"/>
          <w:spacing w:val="3"/>
          <w:w w:val="105"/>
        </w:rPr>
        <w:t>aterial</w:t>
      </w:r>
      <w:r w:rsidRPr="0011091A">
        <w:rPr>
          <w:color w:val="010202"/>
          <w:w w:val="105"/>
        </w:rPr>
        <w:t>s</w:t>
      </w:r>
      <w:r w:rsidRPr="0011091A">
        <w:rPr>
          <w:color w:val="010202"/>
          <w:spacing w:val="11"/>
          <w:w w:val="105"/>
        </w:rPr>
        <w:t xml:space="preserve"> </w:t>
      </w:r>
      <w:r w:rsidRPr="0011091A">
        <w:rPr>
          <w:color w:val="010202"/>
          <w:spacing w:val="3"/>
          <w:w w:val="105"/>
        </w:rPr>
        <w:t>an</w:t>
      </w:r>
      <w:r w:rsidRPr="0011091A">
        <w:rPr>
          <w:color w:val="010202"/>
          <w:w w:val="105"/>
        </w:rPr>
        <w:t>d</w:t>
      </w:r>
      <w:r w:rsidRPr="0011091A">
        <w:rPr>
          <w:color w:val="010202"/>
          <w:spacing w:val="3"/>
          <w:w w:val="105"/>
        </w:rPr>
        <w:t xml:space="preserve"> </w:t>
      </w:r>
      <w:r w:rsidRPr="0011091A">
        <w:rPr>
          <w:color w:val="010202"/>
          <w:spacing w:val="5"/>
          <w:w w:val="105"/>
        </w:rPr>
        <w:t>m</w:t>
      </w:r>
      <w:r w:rsidRPr="0011091A">
        <w:rPr>
          <w:color w:val="010202"/>
          <w:spacing w:val="3"/>
          <w:w w:val="105"/>
        </w:rPr>
        <w:t>us</w:t>
      </w:r>
      <w:r w:rsidRPr="0011091A">
        <w:rPr>
          <w:color w:val="010202"/>
          <w:w w:val="105"/>
        </w:rPr>
        <w:t>t</w:t>
      </w:r>
      <w:r w:rsidRPr="0011091A">
        <w:rPr>
          <w:color w:val="010202"/>
          <w:spacing w:val="4"/>
          <w:w w:val="105"/>
        </w:rPr>
        <w:t xml:space="preserve"> </w:t>
      </w:r>
      <w:r w:rsidRPr="0011091A">
        <w:rPr>
          <w:color w:val="010202"/>
          <w:spacing w:val="3"/>
          <w:w w:val="105"/>
        </w:rPr>
        <w:t>b</w:t>
      </w:r>
      <w:r w:rsidRPr="0011091A">
        <w:rPr>
          <w:color w:val="010202"/>
          <w:w w:val="105"/>
        </w:rPr>
        <w:t>e</w:t>
      </w:r>
      <w:r w:rsidRPr="0011091A">
        <w:rPr>
          <w:color w:val="010202"/>
          <w:spacing w:val="1"/>
          <w:w w:val="105"/>
        </w:rPr>
        <w:t xml:space="preserve"> </w:t>
      </w:r>
      <w:r w:rsidRPr="0011091A">
        <w:rPr>
          <w:color w:val="010202"/>
          <w:spacing w:val="3"/>
          <w:w w:val="105"/>
        </w:rPr>
        <w:t>fre</w:t>
      </w:r>
      <w:r w:rsidRPr="0011091A">
        <w:rPr>
          <w:color w:val="010202"/>
          <w:w w:val="105"/>
        </w:rPr>
        <w:t>e</w:t>
      </w:r>
      <w:r w:rsidRPr="0011091A">
        <w:rPr>
          <w:color w:val="010202"/>
          <w:spacing w:val="4"/>
          <w:w w:val="105"/>
        </w:rPr>
        <w:t xml:space="preserve"> </w:t>
      </w:r>
      <w:r w:rsidRPr="0011091A">
        <w:rPr>
          <w:color w:val="010202"/>
          <w:spacing w:val="3"/>
          <w:w w:val="105"/>
        </w:rPr>
        <w:t>of accu</w:t>
      </w:r>
      <w:r w:rsidRPr="0011091A">
        <w:rPr>
          <w:color w:val="010202"/>
          <w:spacing w:val="5"/>
          <w:w w:val="105"/>
        </w:rPr>
        <w:t>m</w:t>
      </w:r>
      <w:r w:rsidRPr="0011091A">
        <w:rPr>
          <w:color w:val="010202"/>
          <w:spacing w:val="3"/>
          <w:w w:val="105"/>
        </w:rPr>
        <w:t>ulate</w:t>
      </w:r>
      <w:r w:rsidRPr="0011091A">
        <w:rPr>
          <w:color w:val="010202"/>
          <w:w w:val="105"/>
        </w:rPr>
        <w:t>d</w:t>
      </w:r>
      <w:r w:rsidRPr="0011091A">
        <w:rPr>
          <w:color w:val="010202"/>
          <w:spacing w:val="23"/>
          <w:w w:val="105"/>
        </w:rPr>
        <w:t xml:space="preserve"> </w:t>
      </w:r>
      <w:r w:rsidRPr="0011091A">
        <w:rPr>
          <w:color w:val="010202"/>
          <w:spacing w:val="3"/>
          <w:w w:val="105"/>
        </w:rPr>
        <w:t>water</w:t>
      </w:r>
      <w:r w:rsidRPr="0011091A">
        <w:rPr>
          <w:color w:val="010202"/>
          <w:w w:val="105"/>
        </w:rPr>
        <w:t>,</w:t>
      </w:r>
      <w:r w:rsidRPr="0011091A">
        <w:rPr>
          <w:color w:val="010202"/>
          <w:spacing w:val="12"/>
          <w:w w:val="105"/>
        </w:rPr>
        <w:t xml:space="preserve"> </w:t>
      </w:r>
      <w:r w:rsidRPr="0011091A">
        <w:rPr>
          <w:color w:val="010202"/>
          <w:spacing w:val="3"/>
          <w:w w:val="105"/>
        </w:rPr>
        <w:t>ic</w:t>
      </w:r>
      <w:r w:rsidRPr="0011091A">
        <w:rPr>
          <w:color w:val="010202"/>
          <w:w w:val="105"/>
        </w:rPr>
        <w:t>e</w:t>
      </w:r>
      <w:r w:rsidRPr="0011091A">
        <w:rPr>
          <w:color w:val="010202"/>
          <w:spacing w:val="8"/>
          <w:w w:val="105"/>
        </w:rPr>
        <w:t xml:space="preserve"> </w:t>
      </w:r>
      <w:r w:rsidRPr="0011091A">
        <w:rPr>
          <w:color w:val="010202"/>
          <w:spacing w:val="3"/>
          <w:w w:val="105"/>
        </w:rPr>
        <w:t>an</w:t>
      </w:r>
      <w:r w:rsidRPr="0011091A">
        <w:rPr>
          <w:color w:val="010202"/>
          <w:w w:val="105"/>
        </w:rPr>
        <w:t>d</w:t>
      </w:r>
      <w:r w:rsidRPr="0011091A">
        <w:rPr>
          <w:color w:val="010202"/>
          <w:spacing w:val="9"/>
          <w:w w:val="105"/>
        </w:rPr>
        <w:t xml:space="preserve"> </w:t>
      </w:r>
      <w:r w:rsidRPr="0011091A">
        <w:rPr>
          <w:color w:val="010202"/>
          <w:spacing w:val="3"/>
          <w:w w:val="105"/>
        </w:rPr>
        <w:t>snow</w:t>
      </w:r>
      <w:r w:rsidRPr="0011091A">
        <w:rPr>
          <w:color w:val="010202"/>
          <w:w w:val="105"/>
        </w:rPr>
        <w:t xml:space="preserve">. </w:t>
      </w:r>
      <w:r w:rsidRPr="0011091A">
        <w:rPr>
          <w:color w:val="010202"/>
          <w:spacing w:val="4"/>
          <w:w w:val="105"/>
        </w:rPr>
        <w:t xml:space="preserve"> </w:t>
      </w:r>
      <w:r w:rsidRPr="0011091A">
        <w:rPr>
          <w:color w:val="010202"/>
          <w:spacing w:val="3"/>
          <w:w w:val="105"/>
        </w:rPr>
        <w:t>Earth</w:t>
      </w:r>
      <w:r w:rsidRPr="0011091A">
        <w:rPr>
          <w:color w:val="010202"/>
          <w:w w:val="105"/>
        </w:rPr>
        <w:t>,</w:t>
      </w:r>
      <w:r w:rsidRPr="0011091A">
        <w:rPr>
          <w:color w:val="010202"/>
          <w:spacing w:val="5"/>
          <w:w w:val="105"/>
        </w:rPr>
        <w:t xml:space="preserve"> </w:t>
      </w:r>
      <w:r w:rsidRPr="0011091A">
        <w:rPr>
          <w:color w:val="010202"/>
          <w:spacing w:val="3"/>
          <w:w w:val="105"/>
        </w:rPr>
        <w:t>crushe</w:t>
      </w:r>
      <w:r w:rsidRPr="0011091A">
        <w:rPr>
          <w:color w:val="010202"/>
          <w:w w:val="105"/>
        </w:rPr>
        <w:t>d</w:t>
      </w:r>
      <w:r w:rsidRPr="0011091A">
        <w:rPr>
          <w:color w:val="010202"/>
          <w:spacing w:val="4"/>
          <w:w w:val="105"/>
        </w:rPr>
        <w:t xml:space="preserve"> </w:t>
      </w:r>
      <w:r w:rsidRPr="0011091A">
        <w:rPr>
          <w:color w:val="010202"/>
          <w:spacing w:val="3"/>
          <w:w w:val="105"/>
        </w:rPr>
        <w:t>stone</w:t>
      </w:r>
      <w:r w:rsidRPr="0011091A">
        <w:rPr>
          <w:color w:val="010202"/>
          <w:w w:val="105"/>
        </w:rPr>
        <w:t>,</w:t>
      </w:r>
      <w:r w:rsidRPr="0011091A">
        <w:rPr>
          <w:color w:val="010202"/>
          <w:spacing w:val="4"/>
          <w:w w:val="105"/>
        </w:rPr>
        <w:t xml:space="preserve"> </w:t>
      </w:r>
      <w:r w:rsidRPr="0011091A">
        <w:rPr>
          <w:color w:val="010202"/>
          <w:spacing w:val="3"/>
          <w:w w:val="105"/>
        </w:rPr>
        <w:t>o</w:t>
      </w:r>
      <w:r w:rsidRPr="0011091A">
        <w:rPr>
          <w:color w:val="010202"/>
          <w:w w:val="105"/>
        </w:rPr>
        <w:t>r</w:t>
      </w:r>
      <w:r w:rsidRPr="0011091A">
        <w:rPr>
          <w:color w:val="010202"/>
          <w:spacing w:val="3"/>
          <w:w w:val="105"/>
        </w:rPr>
        <w:t xml:space="preserve"> soi</w:t>
      </w:r>
      <w:r w:rsidRPr="0011091A">
        <w:rPr>
          <w:color w:val="010202"/>
          <w:w w:val="105"/>
        </w:rPr>
        <w:t>l</w:t>
      </w:r>
      <w:r w:rsidRPr="0011091A">
        <w:rPr>
          <w:color w:val="010202"/>
          <w:spacing w:val="4"/>
          <w:w w:val="105"/>
        </w:rPr>
        <w:t xml:space="preserve"> </w:t>
      </w:r>
      <w:r w:rsidRPr="0011091A">
        <w:rPr>
          <w:color w:val="010202"/>
          <w:spacing w:val="3"/>
          <w:w w:val="105"/>
        </w:rPr>
        <w:t>s</w:t>
      </w:r>
      <w:r w:rsidRPr="0011091A">
        <w:rPr>
          <w:color w:val="010202"/>
          <w:spacing w:val="6"/>
          <w:w w:val="105"/>
        </w:rPr>
        <w:t>h</w:t>
      </w:r>
      <w:r w:rsidRPr="0011091A">
        <w:rPr>
          <w:color w:val="010202"/>
          <w:spacing w:val="3"/>
          <w:w w:val="105"/>
        </w:rPr>
        <w:t>al</w:t>
      </w:r>
      <w:r w:rsidRPr="0011091A">
        <w:rPr>
          <w:color w:val="010202"/>
          <w:w w:val="105"/>
        </w:rPr>
        <w:t>l</w:t>
      </w:r>
      <w:r w:rsidRPr="0011091A">
        <w:rPr>
          <w:color w:val="010202"/>
          <w:spacing w:val="4"/>
          <w:w w:val="105"/>
        </w:rPr>
        <w:t xml:space="preserve"> </w:t>
      </w:r>
      <w:r w:rsidRPr="0011091A">
        <w:rPr>
          <w:color w:val="010202"/>
          <w:spacing w:val="3"/>
          <w:w w:val="105"/>
        </w:rPr>
        <w:t>b</w:t>
      </w:r>
      <w:r w:rsidRPr="0011091A">
        <w:rPr>
          <w:color w:val="010202"/>
          <w:w w:val="105"/>
        </w:rPr>
        <w:t>e</w:t>
      </w:r>
      <w:r w:rsidRPr="0011091A">
        <w:rPr>
          <w:color w:val="010202"/>
          <w:spacing w:val="4"/>
          <w:w w:val="105"/>
        </w:rPr>
        <w:t xml:space="preserve"> </w:t>
      </w:r>
      <w:r w:rsidRPr="0011091A">
        <w:rPr>
          <w:color w:val="010202"/>
          <w:spacing w:val="3"/>
          <w:w w:val="105"/>
        </w:rPr>
        <w:t>co</w:t>
      </w:r>
      <w:r w:rsidRPr="0011091A">
        <w:rPr>
          <w:color w:val="010202"/>
          <w:spacing w:val="4"/>
          <w:w w:val="105"/>
        </w:rPr>
        <w:t>m</w:t>
      </w:r>
      <w:r w:rsidRPr="0011091A">
        <w:rPr>
          <w:color w:val="010202"/>
          <w:spacing w:val="3"/>
          <w:w w:val="105"/>
        </w:rPr>
        <w:t>pacte</w:t>
      </w:r>
      <w:r w:rsidRPr="0011091A">
        <w:rPr>
          <w:color w:val="010202"/>
          <w:w w:val="105"/>
        </w:rPr>
        <w:t>d</w:t>
      </w:r>
      <w:r w:rsidRPr="0011091A">
        <w:rPr>
          <w:color w:val="010202"/>
          <w:spacing w:val="4"/>
          <w:w w:val="105"/>
        </w:rPr>
        <w:t xml:space="preserve"> </w:t>
      </w:r>
      <w:r w:rsidRPr="0011091A">
        <w:rPr>
          <w:color w:val="010202"/>
          <w:spacing w:val="3"/>
          <w:w w:val="105"/>
        </w:rPr>
        <w:t>suc</w:t>
      </w:r>
      <w:r w:rsidRPr="0011091A">
        <w:rPr>
          <w:color w:val="010202"/>
          <w:w w:val="105"/>
        </w:rPr>
        <w:t>h</w:t>
      </w:r>
      <w:r w:rsidRPr="0011091A">
        <w:rPr>
          <w:color w:val="010202"/>
          <w:spacing w:val="3"/>
          <w:w w:val="105"/>
        </w:rPr>
        <w:t xml:space="preserve"> tha</w:t>
      </w:r>
      <w:r w:rsidRPr="0011091A">
        <w:rPr>
          <w:color w:val="010202"/>
          <w:w w:val="105"/>
        </w:rPr>
        <w:t>t</w:t>
      </w:r>
      <w:r w:rsidRPr="0011091A">
        <w:rPr>
          <w:color w:val="010202"/>
          <w:spacing w:val="4"/>
          <w:w w:val="105"/>
        </w:rPr>
        <w:t xml:space="preserve"> </w:t>
      </w:r>
      <w:r w:rsidRPr="0011091A">
        <w:rPr>
          <w:color w:val="010202"/>
          <w:spacing w:val="3"/>
          <w:w w:val="105"/>
        </w:rPr>
        <w:t>th</w:t>
      </w:r>
      <w:r w:rsidRPr="0011091A">
        <w:rPr>
          <w:color w:val="010202"/>
          <w:w w:val="105"/>
        </w:rPr>
        <w:t>e</w:t>
      </w:r>
      <w:r w:rsidRPr="0011091A">
        <w:rPr>
          <w:color w:val="010202"/>
          <w:spacing w:val="4"/>
          <w:w w:val="105"/>
        </w:rPr>
        <w:t xml:space="preserve"> </w:t>
      </w:r>
      <w:r w:rsidRPr="0011091A">
        <w:rPr>
          <w:color w:val="010202"/>
          <w:spacing w:val="3"/>
          <w:w w:val="105"/>
        </w:rPr>
        <w:t>soil i</w:t>
      </w:r>
      <w:r w:rsidRPr="0011091A">
        <w:rPr>
          <w:color w:val="010202"/>
          <w:w w:val="105"/>
        </w:rPr>
        <w:t>s</w:t>
      </w:r>
      <w:r w:rsidRPr="0011091A">
        <w:rPr>
          <w:color w:val="010202"/>
          <w:spacing w:val="5"/>
          <w:w w:val="105"/>
        </w:rPr>
        <w:t xml:space="preserve"> </w:t>
      </w:r>
      <w:r w:rsidRPr="0011091A">
        <w:rPr>
          <w:color w:val="010202"/>
          <w:spacing w:val="3"/>
          <w:w w:val="105"/>
        </w:rPr>
        <w:t>no</w:t>
      </w:r>
      <w:r w:rsidRPr="0011091A">
        <w:rPr>
          <w:color w:val="010202"/>
          <w:w w:val="105"/>
        </w:rPr>
        <w:t>t</w:t>
      </w:r>
      <w:r w:rsidRPr="0011091A">
        <w:rPr>
          <w:color w:val="010202"/>
          <w:spacing w:val="7"/>
          <w:w w:val="105"/>
        </w:rPr>
        <w:t xml:space="preserve"> </w:t>
      </w:r>
      <w:r w:rsidRPr="0011091A">
        <w:rPr>
          <w:color w:val="010202"/>
          <w:spacing w:val="3"/>
          <w:w w:val="105"/>
        </w:rPr>
        <w:t>displace</w:t>
      </w:r>
      <w:r w:rsidRPr="0011091A">
        <w:rPr>
          <w:color w:val="010202"/>
          <w:w w:val="105"/>
        </w:rPr>
        <w:t>d</w:t>
      </w:r>
      <w:r w:rsidRPr="0011091A">
        <w:rPr>
          <w:color w:val="010202"/>
          <w:spacing w:val="6"/>
          <w:w w:val="105"/>
        </w:rPr>
        <w:t xml:space="preserve"> </w:t>
      </w:r>
      <w:r w:rsidRPr="0011091A">
        <w:rPr>
          <w:color w:val="010202"/>
          <w:spacing w:val="3"/>
          <w:w w:val="105"/>
        </w:rPr>
        <w:t>fro</w:t>
      </w:r>
      <w:r w:rsidRPr="0011091A">
        <w:rPr>
          <w:color w:val="010202"/>
          <w:w w:val="105"/>
        </w:rPr>
        <w:t>m</w:t>
      </w:r>
      <w:r w:rsidRPr="0011091A">
        <w:rPr>
          <w:color w:val="010202"/>
          <w:spacing w:val="8"/>
          <w:w w:val="105"/>
        </w:rPr>
        <w:t xml:space="preserve"> </w:t>
      </w:r>
      <w:r w:rsidRPr="0011091A">
        <w:rPr>
          <w:color w:val="010202"/>
          <w:spacing w:val="3"/>
          <w:w w:val="105"/>
        </w:rPr>
        <w:t>traffi</w:t>
      </w:r>
      <w:r w:rsidRPr="0011091A">
        <w:rPr>
          <w:color w:val="010202"/>
          <w:w w:val="105"/>
        </w:rPr>
        <w:t>c</w:t>
      </w:r>
      <w:r w:rsidRPr="0011091A">
        <w:rPr>
          <w:color w:val="010202"/>
          <w:spacing w:val="6"/>
          <w:w w:val="105"/>
        </w:rPr>
        <w:t xml:space="preserve"> </w:t>
      </w:r>
      <w:r w:rsidRPr="0011091A">
        <w:rPr>
          <w:color w:val="010202"/>
          <w:spacing w:val="3"/>
          <w:w w:val="105"/>
        </w:rPr>
        <w:t>o</w:t>
      </w:r>
      <w:r w:rsidRPr="0011091A">
        <w:rPr>
          <w:color w:val="010202"/>
          <w:w w:val="105"/>
        </w:rPr>
        <w:t>r</w:t>
      </w:r>
      <w:r w:rsidRPr="0011091A">
        <w:rPr>
          <w:color w:val="010202"/>
          <w:spacing w:val="6"/>
          <w:w w:val="105"/>
        </w:rPr>
        <w:t xml:space="preserve"> </w:t>
      </w:r>
      <w:r w:rsidRPr="0011091A">
        <w:rPr>
          <w:color w:val="010202"/>
          <w:spacing w:val="3"/>
          <w:w w:val="105"/>
        </w:rPr>
        <w:t>concret</w:t>
      </w:r>
      <w:r w:rsidRPr="0011091A">
        <w:rPr>
          <w:color w:val="010202"/>
          <w:w w:val="105"/>
        </w:rPr>
        <w:t>e</w:t>
      </w:r>
      <w:r w:rsidRPr="0011091A">
        <w:rPr>
          <w:color w:val="010202"/>
          <w:spacing w:val="6"/>
          <w:w w:val="105"/>
        </w:rPr>
        <w:t xml:space="preserve"> </w:t>
      </w:r>
      <w:r w:rsidRPr="0011091A">
        <w:rPr>
          <w:color w:val="010202"/>
          <w:spacing w:val="3"/>
          <w:w w:val="105"/>
        </w:rPr>
        <w:t>place</w:t>
      </w:r>
      <w:r w:rsidRPr="0011091A">
        <w:rPr>
          <w:color w:val="010202"/>
          <w:spacing w:val="5"/>
          <w:w w:val="105"/>
        </w:rPr>
        <w:t>m</w:t>
      </w:r>
      <w:r w:rsidRPr="0011091A">
        <w:rPr>
          <w:color w:val="010202"/>
          <w:spacing w:val="3"/>
          <w:w w:val="105"/>
        </w:rPr>
        <w:t>ent.</w:t>
      </w:r>
    </w:p>
    <w:p w14:paraId="6CDB6DDD" w14:textId="77777777" w:rsidR="0056297E" w:rsidRPr="00B33CE2" w:rsidRDefault="00453ADE" w:rsidP="00B33CE2">
      <w:pPr>
        <w:pStyle w:val="BodyText"/>
        <w:numPr>
          <w:ilvl w:val="2"/>
          <w:numId w:val="22"/>
        </w:numPr>
        <w:tabs>
          <w:tab w:val="left" w:pos="940"/>
        </w:tabs>
        <w:kinsoku w:val="0"/>
        <w:overflowPunct w:val="0"/>
        <w:spacing w:line="219" w:lineRule="exact"/>
        <w:ind w:left="924" w:hanging="358"/>
        <w:rPr>
          <w:color w:val="010202"/>
          <w:spacing w:val="5"/>
          <w:w w:val="105"/>
        </w:rPr>
      </w:pPr>
      <w:r w:rsidRPr="00B33CE2">
        <w:rPr>
          <w:color w:val="010202"/>
          <w:spacing w:val="5"/>
          <w:w w:val="105"/>
        </w:rPr>
        <w:t>Before any waterproofing work is started the waterproofing applicator shall thoroughly exa</w:t>
      </w:r>
      <w:r w:rsidRPr="0011091A">
        <w:rPr>
          <w:color w:val="010202"/>
          <w:spacing w:val="5"/>
          <w:w w:val="105"/>
        </w:rPr>
        <w:t>m</w:t>
      </w:r>
      <w:r w:rsidRPr="00B33CE2">
        <w:rPr>
          <w:color w:val="010202"/>
          <w:spacing w:val="5"/>
          <w:w w:val="105"/>
        </w:rPr>
        <w:t xml:space="preserve">ine all surfaces for any deficiencies. Should any deficiencies exist, the architect, owner, or general contractor shall be notified in writing and corrections </w:t>
      </w:r>
      <w:r w:rsidRPr="0011091A">
        <w:rPr>
          <w:color w:val="010202"/>
          <w:spacing w:val="5"/>
          <w:w w:val="105"/>
        </w:rPr>
        <w:t>m</w:t>
      </w:r>
      <w:r w:rsidRPr="00B33CE2">
        <w:rPr>
          <w:color w:val="010202"/>
          <w:spacing w:val="5"/>
          <w:w w:val="105"/>
        </w:rPr>
        <w:t>ade.</w:t>
      </w:r>
    </w:p>
    <w:p w14:paraId="3912971F" w14:textId="77777777" w:rsidR="0056297E" w:rsidRPr="0011091A" w:rsidRDefault="00453ADE" w:rsidP="00B33CE2">
      <w:pPr>
        <w:pStyle w:val="BodyText"/>
        <w:numPr>
          <w:ilvl w:val="2"/>
          <w:numId w:val="22"/>
        </w:numPr>
        <w:tabs>
          <w:tab w:val="left" w:pos="964"/>
        </w:tabs>
        <w:kinsoku w:val="0"/>
        <w:overflowPunct w:val="0"/>
        <w:spacing w:line="219" w:lineRule="exact"/>
        <w:ind w:left="924" w:hanging="358"/>
        <w:rPr>
          <w:color w:val="000000"/>
        </w:rPr>
      </w:pPr>
      <w:r w:rsidRPr="00B33CE2">
        <w:rPr>
          <w:color w:val="010202"/>
          <w:spacing w:val="5"/>
          <w:w w:val="105"/>
        </w:rPr>
        <w:t>All work shall be performed</w:t>
      </w:r>
      <w:r w:rsidRPr="0011091A">
        <w:rPr>
          <w:color w:val="010202"/>
          <w:spacing w:val="11"/>
          <w:w w:val="105"/>
        </w:rPr>
        <w:t xml:space="preserve"> </w:t>
      </w:r>
      <w:r w:rsidRPr="0011091A">
        <w:rPr>
          <w:color w:val="010202"/>
          <w:spacing w:val="3"/>
          <w:w w:val="105"/>
        </w:rPr>
        <w:t>i</w:t>
      </w:r>
      <w:r w:rsidRPr="0011091A">
        <w:rPr>
          <w:color w:val="010202"/>
          <w:w w:val="105"/>
        </w:rPr>
        <w:t>n</w:t>
      </w:r>
      <w:r w:rsidRPr="0011091A">
        <w:rPr>
          <w:color w:val="010202"/>
          <w:spacing w:val="-1"/>
          <w:w w:val="105"/>
        </w:rPr>
        <w:t xml:space="preserve"> </w:t>
      </w:r>
      <w:r w:rsidRPr="0011091A">
        <w:rPr>
          <w:color w:val="010202"/>
          <w:spacing w:val="3"/>
          <w:w w:val="105"/>
        </w:rPr>
        <w:t>accordanc</w:t>
      </w:r>
      <w:r w:rsidRPr="0011091A">
        <w:rPr>
          <w:color w:val="010202"/>
          <w:w w:val="105"/>
        </w:rPr>
        <w:t>e</w:t>
      </w:r>
      <w:r w:rsidRPr="0011091A">
        <w:rPr>
          <w:color w:val="010202"/>
          <w:spacing w:val="12"/>
          <w:w w:val="105"/>
        </w:rPr>
        <w:t xml:space="preserve"> </w:t>
      </w:r>
      <w:r w:rsidRPr="0011091A">
        <w:rPr>
          <w:color w:val="010202"/>
          <w:spacing w:val="3"/>
          <w:w w:val="105"/>
        </w:rPr>
        <w:t>wit</w:t>
      </w:r>
      <w:r w:rsidRPr="0011091A">
        <w:rPr>
          <w:color w:val="010202"/>
          <w:w w:val="105"/>
        </w:rPr>
        <w:t>h</w:t>
      </w:r>
      <w:r w:rsidRPr="0011091A">
        <w:rPr>
          <w:color w:val="010202"/>
          <w:spacing w:val="5"/>
          <w:w w:val="105"/>
        </w:rPr>
        <w:t xml:space="preserve"> </w:t>
      </w:r>
      <w:r w:rsidRPr="0011091A">
        <w:rPr>
          <w:color w:val="010202"/>
          <w:spacing w:val="3"/>
          <w:w w:val="105"/>
        </w:rPr>
        <w:t>Carlisle-CC</w:t>
      </w:r>
      <w:r w:rsidRPr="0011091A">
        <w:rPr>
          <w:color w:val="010202"/>
          <w:w w:val="105"/>
        </w:rPr>
        <w:t>W</w:t>
      </w:r>
      <w:r w:rsidRPr="0011091A">
        <w:rPr>
          <w:color w:val="010202"/>
          <w:spacing w:val="20"/>
          <w:w w:val="105"/>
        </w:rPr>
        <w:t xml:space="preserve"> </w:t>
      </w:r>
      <w:r w:rsidRPr="0011091A">
        <w:rPr>
          <w:color w:val="010202"/>
          <w:spacing w:val="3"/>
          <w:w w:val="105"/>
        </w:rPr>
        <w:t>applicatio</w:t>
      </w:r>
      <w:r w:rsidRPr="0011091A">
        <w:rPr>
          <w:color w:val="010202"/>
          <w:w w:val="105"/>
        </w:rPr>
        <w:t>n</w:t>
      </w:r>
      <w:r w:rsidRPr="0011091A">
        <w:rPr>
          <w:color w:val="010202"/>
          <w:spacing w:val="13"/>
          <w:w w:val="105"/>
        </w:rPr>
        <w:t xml:space="preserve"> </w:t>
      </w:r>
      <w:r w:rsidRPr="0011091A">
        <w:rPr>
          <w:color w:val="010202"/>
          <w:spacing w:val="3"/>
          <w:w w:val="105"/>
        </w:rPr>
        <w:t>instructions.</w:t>
      </w:r>
    </w:p>
    <w:p w14:paraId="193C4007" w14:textId="77777777" w:rsidR="0056297E" w:rsidRPr="0011091A" w:rsidRDefault="0056297E">
      <w:pPr>
        <w:kinsoku w:val="0"/>
        <w:overflowPunct w:val="0"/>
        <w:spacing w:before="19" w:line="260" w:lineRule="exact"/>
        <w:rPr>
          <w:sz w:val="26"/>
          <w:szCs w:val="26"/>
        </w:rPr>
      </w:pPr>
    </w:p>
    <w:p w14:paraId="37711620" w14:textId="77777777" w:rsidR="0056297E" w:rsidRPr="0011091A" w:rsidRDefault="00453ADE" w:rsidP="00B33CE2">
      <w:pPr>
        <w:pStyle w:val="BodyText"/>
        <w:numPr>
          <w:ilvl w:val="1"/>
          <w:numId w:val="20"/>
        </w:numPr>
        <w:tabs>
          <w:tab w:val="left" w:pos="535"/>
        </w:tabs>
        <w:kinsoku w:val="0"/>
        <w:overflowPunct w:val="0"/>
        <w:ind w:left="630" w:hanging="360"/>
        <w:rPr>
          <w:color w:val="000000"/>
        </w:rPr>
      </w:pPr>
      <w:r w:rsidRPr="00B33CE2">
        <w:rPr>
          <w:color w:val="010202"/>
          <w:spacing w:val="4"/>
          <w:w w:val="110"/>
        </w:rPr>
        <w:t>INSTALLATION</w:t>
      </w:r>
      <w:r w:rsidRPr="0011091A">
        <w:rPr>
          <w:color w:val="010202"/>
          <w:w w:val="110"/>
        </w:rPr>
        <w:t>:</w:t>
      </w:r>
      <w:r w:rsidRPr="0011091A">
        <w:rPr>
          <w:color w:val="010202"/>
          <w:spacing w:val="51"/>
          <w:w w:val="110"/>
        </w:rPr>
        <w:t xml:space="preserve"> </w:t>
      </w:r>
      <w:r w:rsidRPr="0011091A">
        <w:rPr>
          <w:color w:val="010202"/>
          <w:spacing w:val="1"/>
          <w:w w:val="110"/>
        </w:rPr>
        <w:t>HORIZONTAL</w:t>
      </w:r>
    </w:p>
    <w:p w14:paraId="086A8B57" w14:textId="77777777" w:rsidR="0056297E" w:rsidRPr="0011091A" w:rsidRDefault="0056297E">
      <w:pPr>
        <w:kinsoku w:val="0"/>
        <w:overflowPunct w:val="0"/>
        <w:spacing w:before="14" w:line="260" w:lineRule="exact"/>
        <w:rPr>
          <w:sz w:val="26"/>
          <w:szCs w:val="26"/>
        </w:rPr>
      </w:pPr>
    </w:p>
    <w:p w14:paraId="7A70478B" w14:textId="77777777" w:rsidR="0056297E" w:rsidRPr="00B33CE2" w:rsidRDefault="00453ADE" w:rsidP="00B33CE2">
      <w:pPr>
        <w:pStyle w:val="BodyText"/>
        <w:numPr>
          <w:ilvl w:val="2"/>
          <w:numId w:val="23"/>
        </w:numPr>
        <w:tabs>
          <w:tab w:val="left" w:pos="926"/>
        </w:tabs>
        <w:kinsoku w:val="0"/>
        <w:overflowPunct w:val="0"/>
        <w:spacing w:line="219" w:lineRule="exact"/>
        <w:ind w:left="924" w:hanging="358"/>
        <w:rPr>
          <w:color w:val="010202"/>
          <w:spacing w:val="5"/>
          <w:w w:val="105"/>
        </w:rPr>
      </w:pPr>
      <w:r w:rsidRPr="00B33CE2">
        <w:rPr>
          <w:color w:val="010202"/>
          <w:spacing w:val="5"/>
          <w:w w:val="105"/>
        </w:rPr>
        <w:t xml:space="preserve">Refer to the </w:t>
      </w:r>
      <w:r w:rsidR="003A3CD3" w:rsidRPr="00B33CE2">
        <w:rPr>
          <w:color w:val="010202"/>
          <w:spacing w:val="5"/>
          <w:w w:val="105"/>
        </w:rPr>
        <w:t xml:space="preserve">applicable </w:t>
      </w:r>
      <w:r w:rsidR="003A3CD3">
        <w:rPr>
          <w:color w:val="010202"/>
          <w:spacing w:val="5"/>
          <w:w w:val="105"/>
        </w:rPr>
        <w:t>m</w:t>
      </w:r>
      <w:r w:rsidR="003A3CD3" w:rsidRPr="00B33CE2">
        <w:rPr>
          <w:color w:val="010202"/>
          <w:spacing w:val="5"/>
          <w:w w:val="105"/>
        </w:rPr>
        <w:t xml:space="preserve">anufacturer's </w:t>
      </w:r>
      <w:r w:rsidR="003A3CD3">
        <w:rPr>
          <w:color w:val="010202"/>
          <w:spacing w:val="5"/>
          <w:w w:val="105"/>
        </w:rPr>
        <w:t xml:space="preserve">literature </w:t>
      </w:r>
      <w:r w:rsidRPr="00B33CE2">
        <w:rPr>
          <w:color w:val="010202"/>
          <w:spacing w:val="5"/>
          <w:w w:val="105"/>
        </w:rPr>
        <w:t xml:space="preserve">for cautions and </w:t>
      </w:r>
      <w:r w:rsidRPr="0011091A">
        <w:rPr>
          <w:color w:val="010202"/>
          <w:spacing w:val="5"/>
          <w:w w:val="105"/>
        </w:rPr>
        <w:t>w</w:t>
      </w:r>
      <w:r w:rsidRPr="00B33CE2">
        <w:rPr>
          <w:color w:val="010202"/>
          <w:spacing w:val="5"/>
          <w:w w:val="105"/>
        </w:rPr>
        <w:t>arnings.</w:t>
      </w:r>
    </w:p>
    <w:p w14:paraId="40758F84" w14:textId="77777777" w:rsidR="002D2713" w:rsidRDefault="00453ADE" w:rsidP="00B33CE2">
      <w:pPr>
        <w:pStyle w:val="BodyText"/>
        <w:numPr>
          <w:ilvl w:val="2"/>
          <w:numId w:val="23"/>
        </w:numPr>
        <w:tabs>
          <w:tab w:val="left" w:pos="926"/>
        </w:tabs>
        <w:kinsoku w:val="0"/>
        <w:overflowPunct w:val="0"/>
        <w:spacing w:line="219" w:lineRule="exact"/>
        <w:ind w:left="924" w:hanging="358"/>
        <w:rPr>
          <w:color w:val="010202"/>
          <w:spacing w:val="5"/>
          <w:w w:val="105"/>
        </w:rPr>
      </w:pPr>
      <w:r w:rsidRPr="00B33CE2">
        <w:rPr>
          <w:color w:val="010202"/>
          <w:spacing w:val="5"/>
          <w:w w:val="105"/>
        </w:rPr>
        <w:t xml:space="preserve">All substrates shall be smooth and even. Concrete </w:t>
      </w:r>
      <w:r w:rsidR="002D2713">
        <w:rPr>
          <w:color w:val="010202"/>
          <w:spacing w:val="5"/>
          <w:w w:val="105"/>
        </w:rPr>
        <w:t xml:space="preserve">working slab or “mud slab” </w:t>
      </w:r>
      <w:r w:rsidRPr="00B33CE2">
        <w:rPr>
          <w:color w:val="010202"/>
          <w:spacing w:val="5"/>
          <w:w w:val="105"/>
        </w:rPr>
        <w:t xml:space="preserve">should likewise be smooth and monolithic. Gaps or voids greater than </w:t>
      </w:r>
      <w:r w:rsidR="009539E9">
        <w:rPr>
          <w:color w:val="010202"/>
          <w:spacing w:val="5"/>
          <w:w w:val="105"/>
        </w:rPr>
        <w:t>1.0</w:t>
      </w:r>
      <w:r w:rsidR="00757F53">
        <w:rPr>
          <w:color w:val="010202"/>
          <w:spacing w:val="5"/>
          <w:w w:val="105"/>
        </w:rPr>
        <w:t xml:space="preserve"> in.</w:t>
      </w:r>
      <w:r w:rsidR="009539E9">
        <w:rPr>
          <w:color w:val="010202"/>
          <w:spacing w:val="5"/>
          <w:w w:val="105"/>
        </w:rPr>
        <w:t xml:space="preserve"> </w:t>
      </w:r>
      <w:r w:rsidR="009539E9" w:rsidRPr="00B33CE2">
        <w:rPr>
          <w:color w:val="010202"/>
          <w:spacing w:val="5"/>
          <w:w w:val="105"/>
        </w:rPr>
        <w:t>(</w:t>
      </w:r>
      <w:r w:rsidR="009539E9">
        <w:rPr>
          <w:color w:val="010202"/>
          <w:spacing w:val="5"/>
          <w:w w:val="105"/>
        </w:rPr>
        <w:t>2</w:t>
      </w:r>
      <w:r w:rsidR="00951945">
        <w:rPr>
          <w:color w:val="010202"/>
          <w:spacing w:val="5"/>
          <w:w w:val="105"/>
        </w:rPr>
        <w:t>5</w:t>
      </w:r>
      <w:r w:rsidR="009539E9" w:rsidRPr="00B33CE2">
        <w:rPr>
          <w:color w:val="010202"/>
          <w:spacing w:val="5"/>
          <w:w w:val="105"/>
        </w:rPr>
        <w:t>mm)</w:t>
      </w:r>
      <w:r w:rsidRPr="00B33CE2">
        <w:rPr>
          <w:color w:val="010202"/>
          <w:spacing w:val="5"/>
          <w:w w:val="105"/>
        </w:rPr>
        <w:t xml:space="preserve"> shall be filled. Gravel subbase </w:t>
      </w:r>
      <w:r w:rsidR="002D2713" w:rsidRPr="00B33CE2">
        <w:rPr>
          <w:color w:val="010202"/>
          <w:spacing w:val="5"/>
          <w:w w:val="105"/>
        </w:rPr>
        <w:t xml:space="preserve">aggregate </w:t>
      </w:r>
      <w:r w:rsidRPr="00B33CE2">
        <w:rPr>
          <w:color w:val="010202"/>
          <w:spacing w:val="5"/>
          <w:w w:val="105"/>
        </w:rPr>
        <w:t>must be 3/4" or smaller, level and compact</w:t>
      </w:r>
      <w:r w:rsidRPr="0011091A">
        <w:rPr>
          <w:color w:val="010202"/>
          <w:spacing w:val="5"/>
          <w:w w:val="105"/>
        </w:rPr>
        <w:t>e</w:t>
      </w:r>
      <w:r w:rsidRPr="00B33CE2">
        <w:rPr>
          <w:color w:val="010202"/>
          <w:spacing w:val="5"/>
          <w:w w:val="105"/>
        </w:rPr>
        <w:t xml:space="preserve">d. </w:t>
      </w:r>
      <w:r w:rsidR="002D2713" w:rsidRPr="00B33CE2">
        <w:rPr>
          <w:color w:val="010202"/>
          <w:spacing w:val="5"/>
          <w:w w:val="105"/>
        </w:rPr>
        <w:t>There is to be no standing water</w:t>
      </w:r>
      <w:r w:rsidR="002D2713">
        <w:rPr>
          <w:color w:val="010202"/>
          <w:spacing w:val="5"/>
          <w:w w:val="105"/>
        </w:rPr>
        <w:t>.</w:t>
      </w:r>
    </w:p>
    <w:p w14:paraId="790F83B5" w14:textId="77777777" w:rsidR="0056297E" w:rsidRPr="00B33CE2" w:rsidRDefault="00453ADE" w:rsidP="00B33CE2">
      <w:pPr>
        <w:pStyle w:val="BodyText"/>
        <w:numPr>
          <w:ilvl w:val="2"/>
          <w:numId w:val="23"/>
        </w:numPr>
        <w:tabs>
          <w:tab w:val="left" w:pos="924"/>
        </w:tabs>
        <w:kinsoku w:val="0"/>
        <w:overflowPunct w:val="0"/>
        <w:spacing w:line="219" w:lineRule="exact"/>
        <w:ind w:left="924" w:hanging="358"/>
        <w:rPr>
          <w:color w:val="010202"/>
          <w:spacing w:val="5"/>
          <w:w w:val="105"/>
        </w:rPr>
      </w:pPr>
      <w:r w:rsidRPr="00B33CE2">
        <w:rPr>
          <w:color w:val="010202"/>
          <w:spacing w:val="5"/>
          <w:w w:val="105"/>
        </w:rPr>
        <w:t>CCW MiraDRAIN Co</w:t>
      </w:r>
      <w:r w:rsidRPr="0011091A">
        <w:rPr>
          <w:color w:val="010202"/>
          <w:spacing w:val="5"/>
          <w:w w:val="105"/>
        </w:rPr>
        <w:t>m</w:t>
      </w:r>
      <w:r w:rsidRPr="00B33CE2">
        <w:rPr>
          <w:color w:val="010202"/>
          <w:spacing w:val="5"/>
          <w:w w:val="105"/>
        </w:rPr>
        <w:t>posites by Carlisle Coatings and Waterproofing is an acceptable substrate</w:t>
      </w:r>
      <w:r w:rsidR="002D2713">
        <w:rPr>
          <w:color w:val="010202"/>
          <w:spacing w:val="5"/>
          <w:w w:val="105"/>
        </w:rPr>
        <w:t xml:space="preserve"> and is installed </w:t>
      </w:r>
      <w:r w:rsidR="002D2713" w:rsidRPr="00B33CE2">
        <w:rPr>
          <w:color w:val="010202"/>
          <w:spacing w:val="5"/>
          <w:w w:val="105"/>
        </w:rPr>
        <w:t xml:space="preserve">before </w:t>
      </w:r>
      <w:r w:rsidR="002D2713" w:rsidRPr="0011091A">
        <w:rPr>
          <w:color w:val="010202"/>
          <w:spacing w:val="5"/>
          <w:w w:val="105"/>
        </w:rPr>
        <w:t>M</w:t>
      </w:r>
      <w:r w:rsidR="002D2713" w:rsidRPr="00B33CE2">
        <w:rPr>
          <w:color w:val="010202"/>
          <w:spacing w:val="5"/>
          <w:w w:val="105"/>
        </w:rPr>
        <w:t>iraPLY-H</w:t>
      </w:r>
      <w:r w:rsidRPr="00B33CE2">
        <w:rPr>
          <w:color w:val="010202"/>
          <w:spacing w:val="5"/>
          <w:w w:val="105"/>
        </w:rPr>
        <w:t>.  Install</w:t>
      </w:r>
      <w:r w:rsidRPr="0011091A">
        <w:rPr>
          <w:color w:val="010202"/>
          <w:spacing w:val="5"/>
          <w:w w:val="105"/>
        </w:rPr>
        <w:t xml:space="preserve"> </w:t>
      </w:r>
      <w:r w:rsidRPr="00B33CE2">
        <w:rPr>
          <w:color w:val="010202"/>
          <w:spacing w:val="5"/>
          <w:w w:val="105"/>
        </w:rPr>
        <w:t xml:space="preserve">CCW MiraDRAIN with </w:t>
      </w:r>
      <w:r w:rsidR="002D2713">
        <w:rPr>
          <w:color w:val="010202"/>
          <w:spacing w:val="5"/>
          <w:w w:val="105"/>
        </w:rPr>
        <w:t xml:space="preserve">the </w:t>
      </w:r>
      <w:r w:rsidRPr="00B33CE2">
        <w:rPr>
          <w:color w:val="010202"/>
          <w:spacing w:val="5"/>
          <w:w w:val="105"/>
        </w:rPr>
        <w:t>fabric</w:t>
      </w:r>
      <w:r w:rsidR="002D2713">
        <w:rPr>
          <w:color w:val="010202"/>
          <w:spacing w:val="5"/>
          <w:w w:val="105"/>
        </w:rPr>
        <w:t xml:space="preserve"> </w:t>
      </w:r>
      <w:r w:rsidRPr="00B33CE2">
        <w:rPr>
          <w:color w:val="010202"/>
          <w:spacing w:val="5"/>
          <w:w w:val="105"/>
        </w:rPr>
        <w:t>side facing</w:t>
      </w:r>
      <w:r w:rsidRPr="0011091A">
        <w:rPr>
          <w:color w:val="010202"/>
          <w:spacing w:val="5"/>
          <w:w w:val="105"/>
        </w:rPr>
        <w:t xml:space="preserve"> </w:t>
      </w:r>
      <w:r w:rsidRPr="00B33CE2">
        <w:rPr>
          <w:color w:val="010202"/>
          <w:spacing w:val="5"/>
          <w:w w:val="105"/>
        </w:rPr>
        <w:t>down.</w:t>
      </w:r>
      <w:r w:rsidR="002D2713">
        <w:rPr>
          <w:color w:val="010202"/>
          <w:spacing w:val="5"/>
          <w:w w:val="105"/>
        </w:rPr>
        <w:t xml:space="preserve"> </w:t>
      </w:r>
    </w:p>
    <w:p w14:paraId="633C9EE7" w14:textId="77777777" w:rsidR="0056297E" w:rsidRPr="0011091A" w:rsidRDefault="00453ADE" w:rsidP="00B33CE2">
      <w:pPr>
        <w:pStyle w:val="BodyText"/>
        <w:numPr>
          <w:ilvl w:val="2"/>
          <w:numId w:val="23"/>
        </w:numPr>
        <w:tabs>
          <w:tab w:val="left" w:pos="926"/>
        </w:tabs>
        <w:kinsoku w:val="0"/>
        <w:overflowPunct w:val="0"/>
        <w:spacing w:line="219" w:lineRule="exact"/>
        <w:ind w:left="924" w:hanging="358"/>
        <w:rPr>
          <w:color w:val="000000"/>
        </w:rPr>
      </w:pPr>
      <w:r w:rsidRPr="0011091A">
        <w:rPr>
          <w:color w:val="010202"/>
          <w:spacing w:val="5"/>
          <w:w w:val="105"/>
        </w:rPr>
        <w:t>A</w:t>
      </w:r>
      <w:r w:rsidRPr="00B33CE2">
        <w:rPr>
          <w:color w:val="010202"/>
          <w:spacing w:val="5"/>
          <w:w w:val="105"/>
        </w:rPr>
        <w:t>l</w:t>
      </w:r>
      <w:r w:rsidRPr="0011091A">
        <w:rPr>
          <w:color w:val="010202"/>
          <w:spacing w:val="5"/>
          <w:w w:val="105"/>
        </w:rPr>
        <w:t>w</w:t>
      </w:r>
      <w:r w:rsidRPr="00B33CE2">
        <w:rPr>
          <w:color w:val="010202"/>
          <w:spacing w:val="5"/>
          <w:w w:val="105"/>
        </w:rPr>
        <w:t>ays</w:t>
      </w:r>
      <w:r w:rsidRPr="0011091A">
        <w:rPr>
          <w:color w:val="010202"/>
          <w:spacing w:val="5"/>
          <w:w w:val="105"/>
        </w:rPr>
        <w:t xml:space="preserve"> </w:t>
      </w:r>
      <w:r w:rsidRPr="00B33CE2">
        <w:rPr>
          <w:color w:val="010202"/>
          <w:spacing w:val="5"/>
          <w:w w:val="105"/>
        </w:rPr>
        <w:t>co</w:t>
      </w:r>
      <w:r w:rsidRPr="0011091A">
        <w:rPr>
          <w:color w:val="010202"/>
          <w:spacing w:val="5"/>
          <w:w w:val="105"/>
        </w:rPr>
        <w:t>m</w:t>
      </w:r>
      <w:r w:rsidRPr="00B33CE2">
        <w:rPr>
          <w:color w:val="010202"/>
          <w:spacing w:val="5"/>
          <w:w w:val="105"/>
        </w:rPr>
        <w:t>ply</w:t>
      </w:r>
      <w:r w:rsidRPr="0011091A">
        <w:rPr>
          <w:color w:val="010202"/>
          <w:spacing w:val="7"/>
          <w:w w:val="105"/>
        </w:rPr>
        <w:t xml:space="preserve"> </w:t>
      </w:r>
      <w:r w:rsidRPr="0011091A">
        <w:rPr>
          <w:color w:val="010202"/>
          <w:spacing w:val="5"/>
          <w:w w:val="105"/>
        </w:rPr>
        <w:t>w</w:t>
      </w:r>
      <w:r w:rsidRPr="0011091A">
        <w:rPr>
          <w:color w:val="010202"/>
          <w:spacing w:val="3"/>
          <w:w w:val="105"/>
        </w:rPr>
        <w:t>it</w:t>
      </w:r>
      <w:r w:rsidRPr="0011091A">
        <w:rPr>
          <w:color w:val="010202"/>
          <w:w w:val="105"/>
        </w:rPr>
        <w:t>h</w:t>
      </w:r>
      <w:r w:rsidRPr="0011091A">
        <w:rPr>
          <w:color w:val="010202"/>
          <w:spacing w:val="2"/>
          <w:w w:val="105"/>
        </w:rPr>
        <w:t xml:space="preserve"> </w:t>
      </w:r>
      <w:r w:rsidRPr="0011091A">
        <w:rPr>
          <w:color w:val="010202"/>
          <w:spacing w:val="3"/>
          <w:w w:val="105"/>
        </w:rPr>
        <w:t>th</w:t>
      </w:r>
      <w:r w:rsidRPr="0011091A">
        <w:rPr>
          <w:color w:val="010202"/>
          <w:w w:val="105"/>
        </w:rPr>
        <w:t xml:space="preserve">e </w:t>
      </w:r>
      <w:r w:rsidRPr="0011091A">
        <w:rPr>
          <w:color w:val="010202"/>
          <w:spacing w:val="3"/>
          <w:w w:val="105"/>
        </w:rPr>
        <w:t>instruction</w:t>
      </w:r>
      <w:r w:rsidRPr="0011091A">
        <w:rPr>
          <w:color w:val="010202"/>
          <w:w w:val="105"/>
        </w:rPr>
        <w:t>s</w:t>
      </w:r>
      <w:r w:rsidRPr="0011091A">
        <w:rPr>
          <w:color w:val="010202"/>
          <w:spacing w:val="12"/>
          <w:w w:val="105"/>
        </w:rPr>
        <w:t xml:space="preserve"> </w:t>
      </w:r>
      <w:r w:rsidRPr="0011091A">
        <w:rPr>
          <w:color w:val="010202"/>
          <w:spacing w:val="3"/>
          <w:w w:val="105"/>
        </w:rPr>
        <w:t>foun</w:t>
      </w:r>
      <w:r w:rsidRPr="0011091A">
        <w:rPr>
          <w:color w:val="010202"/>
          <w:w w:val="105"/>
        </w:rPr>
        <w:t>d</w:t>
      </w:r>
      <w:r w:rsidRPr="0011091A">
        <w:rPr>
          <w:color w:val="010202"/>
          <w:spacing w:val="5"/>
          <w:w w:val="105"/>
        </w:rPr>
        <w:t xml:space="preserve"> </w:t>
      </w:r>
      <w:r w:rsidRPr="0011091A">
        <w:rPr>
          <w:color w:val="010202"/>
          <w:spacing w:val="3"/>
          <w:w w:val="105"/>
        </w:rPr>
        <w:t>i</w:t>
      </w:r>
      <w:r w:rsidRPr="0011091A">
        <w:rPr>
          <w:color w:val="010202"/>
          <w:w w:val="105"/>
        </w:rPr>
        <w:t>n</w:t>
      </w:r>
      <w:r w:rsidRPr="0011091A">
        <w:rPr>
          <w:color w:val="010202"/>
          <w:spacing w:val="-1"/>
          <w:w w:val="105"/>
        </w:rPr>
        <w:t xml:space="preserve"> </w:t>
      </w:r>
      <w:r w:rsidRPr="0011091A">
        <w:rPr>
          <w:color w:val="010202"/>
          <w:spacing w:val="5"/>
          <w:w w:val="105"/>
        </w:rPr>
        <w:t>m</w:t>
      </w:r>
      <w:r w:rsidRPr="0011091A">
        <w:rPr>
          <w:color w:val="010202"/>
          <w:spacing w:val="3"/>
          <w:w w:val="105"/>
        </w:rPr>
        <w:t>anufacturer’</w:t>
      </w:r>
      <w:r w:rsidRPr="0011091A">
        <w:rPr>
          <w:color w:val="010202"/>
          <w:w w:val="105"/>
        </w:rPr>
        <w:t>s</w:t>
      </w:r>
      <w:r w:rsidRPr="0011091A">
        <w:rPr>
          <w:color w:val="010202"/>
          <w:spacing w:val="18"/>
          <w:w w:val="105"/>
        </w:rPr>
        <w:t xml:space="preserve"> </w:t>
      </w:r>
      <w:r w:rsidRPr="0011091A">
        <w:rPr>
          <w:color w:val="010202"/>
          <w:spacing w:val="3"/>
          <w:w w:val="105"/>
        </w:rPr>
        <w:t>literature</w:t>
      </w:r>
      <w:r w:rsidRPr="0011091A">
        <w:rPr>
          <w:color w:val="010202"/>
          <w:w w:val="105"/>
        </w:rPr>
        <w:t>,</w:t>
      </w:r>
      <w:r w:rsidRPr="0011091A">
        <w:rPr>
          <w:color w:val="010202"/>
          <w:spacing w:val="8"/>
          <w:w w:val="105"/>
        </w:rPr>
        <w:t xml:space="preserve"> </w:t>
      </w:r>
      <w:r w:rsidRPr="0011091A">
        <w:rPr>
          <w:color w:val="010202"/>
          <w:spacing w:val="5"/>
          <w:w w:val="105"/>
        </w:rPr>
        <w:t>w</w:t>
      </w:r>
      <w:r w:rsidRPr="0011091A">
        <w:rPr>
          <w:color w:val="010202"/>
          <w:spacing w:val="3"/>
          <w:w w:val="105"/>
        </w:rPr>
        <w:t>hic</w:t>
      </w:r>
      <w:r w:rsidRPr="0011091A">
        <w:rPr>
          <w:color w:val="010202"/>
          <w:w w:val="105"/>
        </w:rPr>
        <w:t>h</w:t>
      </w:r>
      <w:r w:rsidRPr="0011091A">
        <w:rPr>
          <w:color w:val="010202"/>
          <w:spacing w:val="4"/>
          <w:w w:val="105"/>
        </w:rPr>
        <w:t xml:space="preserve"> </w:t>
      </w:r>
      <w:r w:rsidR="005432A3" w:rsidRPr="0011091A">
        <w:rPr>
          <w:color w:val="010202"/>
          <w:spacing w:val="3"/>
          <w:w w:val="105"/>
        </w:rPr>
        <w:t>includes:</w:t>
      </w:r>
    </w:p>
    <w:p w14:paraId="27A8F057" w14:textId="77777777" w:rsidR="0056297E" w:rsidRPr="0011091A" w:rsidRDefault="00453ADE" w:rsidP="008626A2">
      <w:pPr>
        <w:pStyle w:val="BodyText"/>
        <w:numPr>
          <w:ilvl w:val="3"/>
          <w:numId w:val="24"/>
        </w:numPr>
        <w:kinsoku w:val="0"/>
        <w:overflowPunct w:val="0"/>
        <w:spacing w:line="260" w:lineRule="auto"/>
        <w:ind w:left="1440" w:right="670"/>
        <w:rPr>
          <w:color w:val="010202"/>
          <w:spacing w:val="3"/>
          <w:w w:val="105"/>
        </w:rPr>
      </w:pPr>
      <w:r w:rsidRPr="0011091A">
        <w:rPr>
          <w:color w:val="010202"/>
          <w:spacing w:val="3"/>
          <w:w w:val="105"/>
        </w:rPr>
        <w:t xml:space="preserve">Apply the product with the TPO surface against the prepared surface and the adhesive side </w:t>
      </w:r>
      <w:r w:rsidR="005B0010" w:rsidRPr="0011091A">
        <w:rPr>
          <w:color w:val="010202"/>
          <w:spacing w:val="3"/>
          <w:w w:val="105"/>
        </w:rPr>
        <w:t xml:space="preserve">facing up with the </w:t>
      </w:r>
      <w:r w:rsidR="005432A3" w:rsidRPr="0011091A">
        <w:rPr>
          <w:color w:val="010202"/>
          <w:spacing w:val="3"/>
          <w:w w:val="105"/>
        </w:rPr>
        <w:t xml:space="preserve">Factory-Applied Tape (FAT™) </w:t>
      </w:r>
      <w:r w:rsidR="005B0010" w:rsidRPr="0011091A">
        <w:rPr>
          <w:color w:val="010202"/>
          <w:spacing w:val="3"/>
          <w:w w:val="105"/>
        </w:rPr>
        <w:t xml:space="preserve">selvedge </w:t>
      </w:r>
      <w:r w:rsidR="005432A3" w:rsidRPr="0011091A">
        <w:rPr>
          <w:color w:val="010202"/>
          <w:spacing w:val="3"/>
          <w:w w:val="105"/>
        </w:rPr>
        <w:t>on the side for the succeeding sheet to lap onto</w:t>
      </w:r>
      <w:r w:rsidRPr="0011091A">
        <w:rPr>
          <w:color w:val="010202"/>
          <w:spacing w:val="3"/>
          <w:w w:val="105"/>
        </w:rPr>
        <w:t xml:space="preserve">. </w:t>
      </w:r>
    </w:p>
    <w:p w14:paraId="17190D14" w14:textId="77777777" w:rsidR="0056297E" w:rsidRPr="0011091A" w:rsidRDefault="00453ADE" w:rsidP="008626A2">
      <w:pPr>
        <w:pStyle w:val="BodyText"/>
        <w:numPr>
          <w:ilvl w:val="3"/>
          <w:numId w:val="24"/>
        </w:numPr>
        <w:kinsoku w:val="0"/>
        <w:overflowPunct w:val="0"/>
        <w:spacing w:line="260" w:lineRule="auto"/>
        <w:ind w:left="1440" w:right="670"/>
        <w:rPr>
          <w:color w:val="010202"/>
          <w:spacing w:val="3"/>
          <w:w w:val="105"/>
        </w:rPr>
      </w:pPr>
      <w:r w:rsidRPr="00B33CE2">
        <w:rPr>
          <w:color w:val="010202"/>
          <w:spacing w:val="3"/>
          <w:w w:val="105"/>
        </w:rPr>
        <w:t>C</w:t>
      </w:r>
      <w:r w:rsidRPr="0011091A">
        <w:rPr>
          <w:color w:val="010202"/>
          <w:spacing w:val="3"/>
          <w:w w:val="105"/>
        </w:rPr>
        <w:t>arefull</w:t>
      </w:r>
      <w:r w:rsidRPr="00B33CE2">
        <w:rPr>
          <w:color w:val="010202"/>
          <w:spacing w:val="3"/>
          <w:w w:val="105"/>
        </w:rPr>
        <w:t xml:space="preserve">y </w:t>
      </w:r>
      <w:r w:rsidRPr="0011091A">
        <w:rPr>
          <w:color w:val="010202"/>
          <w:spacing w:val="3"/>
          <w:w w:val="105"/>
        </w:rPr>
        <w:t>positio</w:t>
      </w:r>
      <w:r w:rsidRPr="00B33CE2">
        <w:rPr>
          <w:color w:val="010202"/>
          <w:spacing w:val="3"/>
          <w:w w:val="105"/>
        </w:rPr>
        <w:t xml:space="preserve">n </w:t>
      </w:r>
      <w:r w:rsidRPr="0011091A">
        <w:rPr>
          <w:color w:val="010202"/>
          <w:spacing w:val="3"/>
          <w:w w:val="105"/>
        </w:rPr>
        <w:t>successiv</w:t>
      </w:r>
      <w:r w:rsidRPr="00B33CE2">
        <w:rPr>
          <w:color w:val="010202"/>
          <w:spacing w:val="3"/>
          <w:w w:val="105"/>
        </w:rPr>
        <w:t xml:space="preserve">e </w:t>
      </w:r>
      <w:r w:rsidRPr="0011091A">
        <w:rPr>
          <w:color w:val="010202"/>
          <w:spacing w:val="3"/>
          <w:w w:val="105"/>
        </w:rPr>
        <w:t>sheet</w:t>
      </w:r>
      <w:r w:rsidRPr="00B33CE2">
        <w:rPr>
          <w:color w:val="010202"/>
          <w:spacing w:val="3"/>
          <w:w w:val="105"/>
        </w:rPr>
        <w:t xml:space="preserve">s </w:t>
      </w:r>
      <w:r w:rsidRPr="0011091A">
        <w:rPr>
          <w:color w:val="010202"/>
          <w:spacing w:val="3"/>
          <w:w w:val="105"/>
        </w:rPr>
        <w:t>t</w:t>
      </w:r>
      <w:r w:rsidRPr="00B33CE2">
        <w:rPr>
          <w:color w:val="010202"/>
          <w:spacing w:val="3"/>
          <w:w w:val="105"/>
        </w:rPr>
        <w:t xml:space="preserve">o </w:t>
      </w:r>
      <w:r w:rsidRPr="0011091A">
        <w:rPr>
          <w:color w:val="010202"/>
          <w:spacing w:val="3"/>
          <w:w w:val="105"/>
        </w:rPr>
        <w:t>overla</w:t>
      </w:r>
      <w:r w:rsidRPr="00B33CE2">
        <w:rPr>
          <w:color w:val="010202"/>
          <w:spacing w:val="3"/>
          <w:w w:val="105"/>
        </w:rPr>
        <w:t xml:space="preserve">p </w:t>
      </w:r>
      <w:r w:rsidRPr="0011091A">
        <w:rPr>
          <w:color w:val="010202"/>
          <w:spacing w:val="3"/>
          <w:w w:val="105"/>
        </w:rPr>
        <w:t>th</w:t>
      </w:r>
      <w:r w:rsidRPr="00B33CE2">
        <w:rPr>
          <w:color w:val="010202"/>
          <w:spacing w:val="3"/>
          <w:w w:val="105"/>
        </w:rPr>
        <w:t xml:space="preserve">e </w:t>
      </w:r>
      <w:r w:rsidRPr="0011091A">
        <w:rPr>
          <w:color w:val="010202"/>
          <w:spacing w:val="3"/>
          <w:w w:val="105"/>
        </w:rPr>
        <w:t>previou</w:t>
      </w:r>
      <w:r w:rsidRPr="00B33CE2">
        <w:rPr>
          <w:color w:val="010202"/>
          <w:spacing w:val="3"/>
          <w:w w:val="105"/>
        </w:rPr>
        <w:t xml:space="preserve">s </w:t>
      </w:r>
      <w:r w:rsidRPr="0011091A">
        <w:rPr>
          <w:color w:val="010202"/>
          <w:spacing w:val="3"/>
          <w:w w:val="105"/>
        </w:rPr>
        <w:t>shee</w:t>
      </w:r>
      <w:r w:rsidRPr="00B33CE2">
        <w:rPr>
          <w:color w:val="010202"/>
          <w:spacing w:val="3"/>
          <w:w w:val="105"/>
        </w:rPr>
        <w:t xml:space="preserve">t </w:t>
      </w:r>
      <w:r w:rsidRPr="0011091A">
        <w:rPr>
          <w:color w:val="010202"/>
          <w:spacing w:val="3"/>
          <w:w w:val="105"/>
        </w:rPr>
        <w:t>b</w:t>
      </w:r>
      <w:r w:rsidRPr="00B33CE2">
        <w:rPr>
          <w:color w:val="010202"/>
          <w:spacing w:val="3"/>
          <w:w w:val="105"/>
        </w:rPr>
        <w:t xml:space="preserve">y 3 </w:t>
      </w:r>
      <w:r w:rsidRPr="0011091A">
        <w:rPr>
          <w:color w:val="010202"/>
          <w:spacing w:val="3"/>
          <w:w w:val="105"/>
        </w:rPr>
        <w:t>in. (75</w:t>
      </w:r>
      <w:r w:rsidRPr="00B33CE2">
        <w:rPr>
          <w:color w:val="010202"/>
          <w:spacing w:val="3"/>
          <w:w w:val="105"/>
        </w:rPr>
        <w:t>mm) mini</w:t>
      </w:r>
      <w:r w:rsidR="005432A3" w:rsidRPr="00B33CE2">
        <w:rPr>
          <w:color w:val="010202"/>
          <w:spacing w:val="3"/>
          <w:w w:val="105"/>
        </w:rPr>
        <w:t>mum</w:t>
      </w:r>
      <w:r w:rsidRPr="00B33CE2">
        <w:rPr>
          <w:color w:val="010202"/>
          <w:spacing w:val="3"/>
          <w:w w:val="105"/>
        </w:rPr>
        <w:t xml:space="preserve"> </w:t>
      </w:r>
      <w:r w:rsidRPr="0011091A">
        <w:rPr>
          <w:color w:val="010202"/>
          <w:spacing w:val="3"/>
          <w:w w:val="105"/>
        </w:rPr>
        <w:t>along the lap line. Be sure the product lays flat with no openings. End laps must be staggered.</w:t>
      </w:r>
    </w:p>
    <w:p w14:paraId="37177914" w14:textId="77777777" w:rsidR="005B0010" w:rsidRPr="008626A2" w:rsidRDefault="005B0010" w:rsidP="008626A2">
      <w:pPr>
        <w:pStyle w:val="BodyText"/>
        <w:numPr>
          <w:ilvl w:val="3"/>
          <w:numId w:val="24"/>
        </w:numPr>
        <w:kinsoku w:val="0"/>
        <w:overflowPunct w:val="0"/>
        <w:spacing w:line="260" w:lineRule="auto"/>
        <w:ind w:left="1440" w:right="670"/>
        <w:rPr>
          <w:color w:val="010202"/>
          <w:spacing w:val="3"/>
          <w:w w:val="105"/>
        </w:rPr>
      </w:pPr>
      <w:r w:rsidRPr="0011091A">
        <w:rPr>
          <w:color w:val="010202"/>
          <w:spacing w:val="3"/>
          <w:w w:val="105"/>
        </w:rPr>
        <w:t>At side laps, simultaneously remove the release liner on the factory applied tape and</w:t>
      </w:r>
      <w:r w:rsidR="008626A2">
        <w:rPr>
          <w:color w:val="010202"/>
          <w:spacing w:val="3"/>
          <w:w w:val="105"/>
        </w:rPr>
        <w:t xml:space="preserve"> </w:t>
      </w:r>
      <w:r w:rsidRPr="008626A2">
        <w:rPr>
          <w:color w:val="010202"/>
          <w:spacing w:val="3"/>
          <w:w w:val="105"/>
        </w:rPr>
        <w:t>pre-primed strip then mate the two sheets together. After the seam is fully constructed, roll the seam with a hard rubber roller using firm hand pressure.</w:t>
      </w:r>
    </w:p>
    <w:p w14:paraId="1A8CD2AE" w14:textId="77777777" w:rsidR="005B0010" w:rsidRPr="0011091A" w:rsidRDefault="005B0010" w:rsidP="008626A2">
      <w:pPr>
        <w:pStyle w:val="BodyText"/>
        <w:numPr>
          <w:ilvl w:val="3"/>
          <w:numId w:val="24"/>
        </w:numPr>
        <w:kinsoku w:val="0"/>
        <w:overflowPunct w:val="0"/>
        <w:spacing w:line="260" w:lineRule="auto"/>
        <w:ind w:left="1440" w:right="670"/>
        <w:rPr>
          <w:color w:val="000000"/>
        </w:rPr>
      </w:pPr>
      <w:r w:rsidRPr="0011091A">
        <w:rPr>
          <w:color w:val="010202"/>
          <w:spacing w:val="3"/>
          <w:w w:val="105"/>
        </w:rPr>
        <w:t>At end laps, install Seam Tape between overlapping sheets of membrane.  Remove release liner from Seam Tape and mate the two sheets together. After the seam is fully constructed, roll the seam with a hard rubber roller using firm hand pressure.</w:t>
      </w:r>
    </w:p>
    <w:p w14:paraId="277B0B98" w14:textId="77777777" w:rsidR="0039323D" w:rsidRPr="0039323D" w:rsidRDefault="0039323D" w:rsidP="0039323D">
      <w:pPr>
        <w:pStyle w:val="BodyText"/>
        <w:tabs>
          <w:tab w:val="left" w:pos="535"/>
        </w:tabs>
        <w:kinsoku w:val="0"/>
        <w:overflowPunct w:val="0"/>
        <w:ind w:left="0"/>
        <w:rPr>
          <w:color w:val="000000"/>
        </w:rPr>
      </w:pPr>
    </w:p>
    <w:p w14:paraId="36788A68" w14:textId="77777777" w:rsidR="0039323D" w:rsidRPr="0011091A" w:rsidRDefault="0039323D" w:rsidP="0039323D">
      <w:pPr>
        <w:pStyle w:val="BodyText"/>
        <w:numPr>
          <w:ilvl w:val="1"/>
          <w:numId w:val="20"/>
        </w:numPr>
        <w:tabs>
          <w:tab w:val="left" w:pos="535"/>
        </w:tabs>
        <w:kinsoku w:val="0"/>
        <w:overflowPunct w:val="0"/>
        <w:ind w:left="630" w:hanging="360"/>
        <w:rPr>
          <w:color w:val="000000"/>
        </w:rPr>
      </w:pPr>
      <w:r w:rsidRPr="00B33CE2">
        <w:rPr>
          <w:color w:val="010202"/>
          <w:spacing w:val="4"/>
          <w:w w:val="110"/>
        </w:rPr>
        <w:t>INSTALLATION</w:t>
      </w:r>
      <w:r w:rsidRPr="0011091A">
        <w:rPr>
          <w:color w:val="010202"/>
          <w:w w:val="110"/>
        </w:rPr>
        <w:t>:</w:t>
      </w:r>
      <w:r w:rsidRPr="0011091A">
        <w:rPr>
          <w:color w:val="010202"/>
          <w:spacing w:val="51"/>
          <w:w w:val="110"/>
        </w:rPr>
        <w:t xml:space="preserve"> </w:t>
      </w:r>
      <w:r>
        <w:rPr>
          <w:color w:val="010202"/>
          <w:spacing w:val="1"/>
          <w:w w:val="110"/>
        </w:rPr>
        <w:t>VERTICAL</w:t>
      </w:r>
    </w:p>
    <w:p w14:paraId="4962767F" w14:textId="77777777" w:rsidR="0039323D" w:rsidRPr="0011091A" w:rsidRDefault="0039323D" w:rsidP="0039323D">
      <w:pPr>
        <w:kinsoku w:val="0"/>
        <w:overflowPunct w:val="0"/>
        <w:spacing w:before="14" w:line="260" w:lineRule="exact"/>
        <w:rPr>
          <w:sz w:val="26"/>
          <w:szCs w:val="26"/>
        </w:rPr>
      </w:pPr>
    </w:p>
    <w:p w14:paraId="6168C13F" w14:textId="77777777" w:rsidR="0039323D" w:rsidRPr="00B33CE2" w:rsidRDefault="0039323D" w:rsidP="0039323D">
      <w:pPr>
        <w:pStyle w:val="BodyText"/>
        <w:numPr>
          <w:ilvl w:val="2"/>
          <w:numId w:val="28"/>
        </w:numPr>
        <w:tabs>
          <w:tab w:val="left" w:pos="926"/>
        </w:tabs>
        <w:kinsoku w:val="0"/>
        <w:overflowPunct w:val="0"/>
        <w:spacing w:line="219" w:lineRule="exact"/>
        <w:ind w:left="924" w:hanging="358"/>
        <w:rPr>
          <w:color w:val="010202"/>
          <w:spacing w:val="5"/>
          <w:w w:val="105"/>
        </w:rPr>
      </w:pPr>
      <w:r w:rsidRPr="00B33CE2">
        <w:rPr>
          <w:color w:val="010202"/>
          <w:spacing w:val="5"/>
          <w:w w:val="105"/>
        </w:rPr>
        <w:t xml:space="preserve">Refer to the </w:t>
      </w:r>
      <w:r w:rsidR="003A3CD3" w:rsidRPr="00B33CE2">
        <w:rPr>
          <w:color w:val="010202"/>
          <w:spacing w:val="5"/>
          <w:w w:val="105"/>
        </w:rPr>
        <w:t xml:space="preserve">applicable </w:t>
      </w:r>
      <w:r w:rsidR="003A3CD3">
        <w:rPr>
          <w:color w:val="010202"/>
          <w:spacing w:val="5"/>
          <w:w w:val="105"/>
        </w:rPr>
        <w:t>m</w:t>
      </w:r>
      <w:r w:rsidR="003A3CD3" w:rsidRPr="00B33CE2">
        <w:rPr>
          <w:color w:val="010202"/>
          <w:spacing w:val="5"/>
          <w:w w:val="105"/>
        </w:rPr>
        <w:t xml:space="preserve">anufacturer's </w:t>
      </w:r>
      <w:r w:rsidR="003A3CD3">
        <w:rPr>
          <w:color w:val="010202"/>
          <w:spacing w:val="5"/>
          <w:w w:val="105"/>
        </w:rPr>
        <w:t xml:space="preserve">literature </w:t>
      </w:r>
      <w:r w:rsidRPr="00B33CE2">
        <w:rPr>
          <w:color w:val="010202"/>
          <w:spacing w:val="5"/>
          <w:w w:val="105"/>
        </w:rPr>
        <w:t xml:space="preserve">for cautions and </w:t>
      </w:r>
      <w:r w:rsidRPr="0011091A">
        <w:rPr>
          <w:color w:val="010202"/>
          <w:spacing w:val="5"/>
          <w:w w:val="105"/>
        </w:rPr>
        <w:t>w</w:t>
      </w:r>
      <w:r w:rsidRPr="00B33CE2">
        <w:rPr>
          <w:color w:val="010202"/>
          <w:spacing w:val="5"/>
          <w:w w:val="105"/>
        </w:rPr>
        <w:t>arnings.</w:t>
      </w:r>
    </w:p>
    <w:p w14:paraId="0ACA894C" w14:textId="77777777" w:rsidR="0039323D" w:rsidRDefault="0039323D" w:rsidP="0039323D">
      <w:pPr>
        <w:pStyle w:val="BodyText"/>
        <w:numPr>
          <w:ilvl w:val="2"/>
          <w:numId w:val="28"/>
        </w:numPr>
        <w:tabs>
          <w:tab w:val="left" w:pos="926"/>
        </w:tabs>
        <w:kinsoku w:val="0"/>
        <w:overflowPunct w:val="0"/>
        <w:spacing w:line="219" w:lineRule="exact"/>
        <w:ind w:left="924" w:hanging="358"/>
        <w:rPr>
          <w:color w:val="010202"/>
          <w:spacing w:val="5"/>
          <w:w w:val="105"/>
        </w:rPr>
      </w:pPr>
      <w:r w:rsidRPr="00B33CE2">
        <w:rPr>
          <w:color w:val="010202"/>
          <w:spacing w:val="5"/>
          <w:w w:val="105"/>
        </w:rPr>
        <w:t xml:space="preserve">All </w:t>
      </w:r>
      <w:r>
        <w:rPr>
          <w:color w:val="010202"/>
          <w:spacing w:val="5"/>
          <w:w w:val="105"/>
        </w:rPr>
        <w:t xml:space="preserve">soil retention </w:t>
      </w:r>
      <w:r w:rsidRPr="00B33CE2">
        <w:rPr>
          <w:color w:val="010202"/>
          <w:spacing w:val="5"/>
          <w:w w:val="105"/>
        </w:rPr>
        <w:t xml:space="preserve">substrates shall be </w:t>
      </w:r>
      <w:r>
        <w:rPr>
          <w:color w:val="010202"/>
          <w:spacing w:val="5"/>
          <w:w w:val="105"/>
        </w:rPr>
        <w:t xml:space="preserve">relatively </w:t>
      </w:r>
      <w:r w:rsidRPr="00B33CE2">
        <w:rPr>
          <w:color w:val="010202"/>
          <w:spacing w:val="5"/>
          <w:w w:val="105"/>
        </w:rPr>
        <w:t xml:space="preserve">smooth and even. Gaps or voids greater than </w:t>
      </w:r>
      <w:r w:rsidR="009539E9">
        <w:rPr>
          <w:color w:val="010202"/>
          <w:spacing w:val="5"/>
          <w:w w:val="105"/>
        </w:rPr>
        <w:t>1.0</w:t>
      </w:r>
      <w:r w:rsidR="00757F53">
        <w:rPr>
          <w:color w:val="010202"/>
          <w:spacing w:val="5"/>
          <w:w w:val="105"/>
        </w:rPr>
        <w:t xml:space="preserve"> in.</w:t>
      </w:r>
      <w:r w:rsidR="009539E9">
        <w:rPr>
          <w:color w:val="010202"/>
          <w:spacing w:val="5"/>
          <w:w w:val="105"/>
        </w:rPr>
        <w:t xml:space="preserve"> </w:t>
      </w:r>
      <w:r w:rsidR="009539E9" w:rsidRPr="00B33CE2">
        <w:rPr>
          <w:color w:val="010202"/>
          <w:spacing w:val="5"/>
          <w:w w:val="105"/>
        </w:rPr>
        <w:t>(</w:t>
      </w:r>
      <w:r w:rsidR="009539E9">
        <w:rPr>
          <w:color w:val="010202"/>
          <w:spacing w:val="5"/>
          <w:w w:val="105"/>
        </w:rPr>
        <w:t>2</w:t>
      </w:r>
      <w:r w:rsidR="00951945">
        <w:rPr>
          <w:color w:val="010202"/>
          <w:spacing w:val="5"/>
          <w:w w:val="105"/>
        </w:rPr>
        <w:t>5</w:t>
      </w:r>
      <w:r w:rsidR="009539E9" w:rsidRPr="00B33CE2">
        <w:rPr>
          <w:color w:val="010202"/>
          <w:spacing w:val="5"/>
          <w:w w:val="105"/>
        </w:rPr>
        <w:t>mm)</w:t>
      </w:r>
      <w:r w:rsidRPr="00B33CE2">
        <w:rPr>
          <w:color w:val="010202"/>
          <w:spacing w:val="5"/>
          <w:w w:val="105"/>
        </w:rPr>
        <w:t xml:space="preserve"> shall be filled</w:t>
      </w:r>
      <w:r>
        <w:rPr>
          <w:color w:val="010202"/>
          <w:spacing w:val="5"/>
          <w:w w:val="105"/>
        </w:rPr>
        <w:t xml:space="preserve"> or covered with CCW approved material</w:t>
      </w:r>
      <w:r w:rsidRPr="00B33CE2">
        <w:rPr>
          <w:color w:val="010202"/>
          <w:spacing w:val="5"/>
          <w:w w:val="105"/>
        </w:rPr>
        <w:t xml:space="preserve">. </w:t>
      </w:r>
    </w:p>
    <w:p w14:paraId="1701E24F" w14:textId="77777777" w:rsidR="0039323D" w:rsidRPr="00B33CE2" w:rsidRDefault="0039323D" w:rsidP="0039323D">
      <w:pPr>
        <w:pStyle w:val="BodyText"/>
        <w:numPr>
          <w:ilvl w:val="2"/>
          <w:numId w:val="28"/>
        </w:numPr>
        <w:tabs>
          <w:tab w:val="left" w:pos="924"/>
        </w:tabs>
        <w:kinsoku w:val="0"/>
        <w:overflowPunct w:val="0"/>
        <w:spacing w:line="219" w:lineRule="exact"/>
        <w:ind w:left="924" w:hanging="358"/>
        <w:rPr>
          <w:color w:val="010202"/>
          <w:spacing w:val="5"/>
          <w:w w:val="105"/>
        </w:rPr>
      </w:pPr>
      <w:r w:rsidRPr="00B33CE2">
        <w:rPr>
          <w:color w:val="010202"/>
          <w:spacing w:val="5"/>
          <w:w w:val="105"/>
        </w:rPr>
        <w:t>CCW MiraDRAIN Co</w:t>
      </w:r>
      <w:r w:rsidRPr="0011091A">
        <w:rPr>
          <w:color w:val="010202"/>
          <w:spacing w:val="5"/>
          <w:w w:val="105"/>
        </w:rPr>
        <w:t>m</w:t>
      </w:r>
      <w:r w:rsidRPr="00B33CE2">
        <w:rPr>
          <w:color w:val="010202"/>
          <w:spacing w:val="5"/>
          <w:w w:val="105"/>
        </w:rPr>
        <w:t>posites by Carlisle Coatings and Waterproofing is an acceptable substrate</w:t>
      </w:r>
      <w:r>
        <w:rPr>
          <w:color w:val="010202"/>
          <w:spacing w:val="5"/>
          <w:w w:val="105"/>
        </w:rPr>
        <w:t xml:space="preserve"> and is installed </w:t>
      </w:r>
      <w:r w:rsidRPr="00B33CE2">
        <w:rPr>
          <w:color w:val="010202"/>
          <w:spacing w:val="5"/>
          <w:w w:val="105"/>
        </w:rPr>
        <w:t xml:space="preserve">before </w:t>
      </w:r>
      <w:r w:rsidRPr="0011091A">
        <w:rPr>
          <w:color w:val="010202"/>
          <w:spacing w:val="5"/>
          <w:w w:val="105"/>
        </w:rPr>
        <w:t>M</w:t>
      </w:r>
      <w:r w:rsidRPr="00B33CE2">
        <w:rPr>
          <w:color w:val="010202"/>
          <w:spacing w:val="5"/>
          <w:w w:val="105"/>
        </w:rPr>
        <w:t>iraPLY-</w:t>
      </w:r>
      <w:r>
        <w:rPr>
          <w:color w:val="010202"/>
          <w:spacing w:val="5"/>
          <w:w w:val="105"/>
        </w:rPr>
        <w:t>V</w:t>
      </w:r>
      <w:r w:rsidRPr="00B33CE2">
        <w:rPr>
          <w:color w:val="010202"/>
          <w:spacing w:val="5"/>
          <w:w w:val="105"/>
        </w:rPr>
        <w:t>.  Install</w:t>
      </w:r>
      <w:r w:rsidRPr="0011091A">
        <w:rPr>
          <w:color w:val="010202"/>
          <w:spacing w:val="5"/>
          <w:w w:val="105"/>
        </w:rPr>
        <w:t xml:space="preserve"> </w:t>
      </w:r>
      <w:r w:rsidRPr="00B33CE2">
        <w:rPr>
          <w:color w:val="010202"/>
          <w:spacing w:val="5"/>
          <w:w w:val="105"/>
        </w:rPr>
        <w:t xml:space="preserve">CCW MiraDRAIN with </w:t>
      </w:r>
      <w:r>
        <w:rPr>
          <w:color w:val="010202"/>
          <w:spacing w:val="5"/>
          <w:w w:val="105"/>
        </w:rPr>
        <w:t xml:space="preserve">the </w:t>
      </w:r>
      <w:r w:rsidRPr="00B33CE2">
        <w:rPr>
          <w:color w:val="010202"/>
          <w:spacing w:val="5"/>
          <w:w w:val="105"/>
        </w:rPr>
        <w:t>fabric</w:t>
      </w:r>
      <w:r>
        <w:rPr>
          <w:color w:val="010202"/>
          <w:spacing w:val="5"/>
          <w:w w:val="105"/>
        </w:rPr>
        <w:t xml:space="preserve"> </w:t>
      </w:r>
      <w:r w:rsidRPr="00B33CE2">
        <w:rPr>
          <w:color w:val="010202"/>
          <w:spacing w:val="5"/>
          <w:w w:val="105"/>
        </w:rPr>
        <w:t>side facing</w:t>
      </w:r>
      <w:r w:rsidRPr="0011091A">
        <w:rPr>
          <w:color w:val="010202"/>
          <w:spacing w:val="5"/>
          <w:w w:val="105"/>
        </w:rPr>
        <w:t xml:space="preserve"> </w:t>
      </w:r>
      <w:r>
        <w:rPr>
          <w:color w:val="010202"/>
          <w:spacing w:val="5"/>
          <w:w w:val="105"/>
        </w:rPr>
        <w:t>the soil retention system</w:t>
      </w:r>
      <w:r w:rsidRPr="00B33CE2">
        <w:rPr>
          <w:color w:val="010202"/>
          <w:spacing w:val="5"/>
          <w:w w:val="105"/>
        </w:rPr>
        <w:t>.</w:t>
      </w:r>
      <w:r>
        <w:rPr>
          <w:color w:val="010202"/>
          <w:spacing w:val="5"/>
          <w:w w:val="105"/>
        </w:rPr>
        <w:t xml:space="preserve"> </w:t>
      </w:r>
    </w:p>
    <w:p w14:paraId="3E539EEE" w14:textId="77777777" w:rsidR="0039323D" w:rsidRPr="0011091A" w:rsidRDefault="0039323D" w:rsidP="0039323D">
      <w:pPr>
        <w:pStyle w:val="BodyText"/>
        <w:numPr>
          <w:ilvl w:val="2"/>
          <w:numId w:val="28"/>
        </w:numPr>
        <w:tabs>
          <w:tab w:val="left" w:pos="926"/>
        </w:tabs>
        <w:kinsoku w:val="0"/>
        <w:overflowPunct w:val="0"/>
        <w:spacing w:line="219" w:lineRule="exact"/>
        <w:ind w:left="924" w:hanging="358"/>
        <w:rPr>
          <w:color w:val="000000"/>
        </w:rPr>
      </w:pPr>
      <w:r w:rsidRPr="0011091A">
        <w:rPr>
          <w:color w:val="010202"/>
          <w:spacing w:val="5"/>
          <w:w w:val="105"/>
        </w:rPr>
        <w:t>A</w:t>
      </w:r>
      <w:r w:rsidRPr="00B33CE2">
        <w:rPr>
          <w:color w:val="010202"/>
          <w:spacing w:val="5"/>
          <w:w w:val="105"/>
        </w:rPr>
        <w:t>l</w:t>
      </w:r>
      <w:r w:rsidRPr="0011091A">
        <w:rPr>
          <w:color w:val="010202"/>
          <w:spacing w:val="5"/>
          <w:w w:val="105"/>
        </w:rPr>
        <w:t>w</w:t>
      </w:r>
      <w:r w:rsidRPr="00B33CE2">
        <w:rPr>
          <w:color w:val="010202"/>
          <w:spacing w:val="5"/>
          <w:w w:val="105"/>
        </w:rPr>
        <w:t>ays</w:t>
      </w:r>
      <w:r w:rsidRPr="0011091A">
        <w:rPr>
          <w:color w:val="010202"/>
          <w:spacing w:val="5"/>
          <w:w w:val="105"/>
        </w:rPr>
        <w:t xml:space="preserve"> </w:t>
      </w:r>
      <w:r w:rsidRPr="00B33CE2">
        <w:rPr>
          <w:color w:val="010202"/>
          <w:spacing w:val="5"/>
          <w:w w:val="105"/>
        </w:rPr>
        <w:t>co</w:t>
      </w:r>
      <w:r w:rsidRPr="0011091A">
        <w:rPr>
          <w:color w:val="010202"/>
          <w:spacing w:val="5"/>
          <w:w w:val="105"/>
        </w:rPr>
        <w:t>m</w:t>
      </w:r>
      <w:r w:rsidRPr="00B33CE2">
        <w:rPr>
          <w:color w:val="010202"/>
          <w:spacing w:val="5"/>
          <w:w w:val="105"/>
        </w:rPr>
        <w:t>ply</w:t>
      </w:r>
      <w:r w:rsidRPr="0011091A">
        <w:rPr>
          <w:color w:val="010202"/>
          <w:spacing w:val="7"/>
          <w:w w:val="105"/>
        </w:rPr>
        <w:t xml:space="preserve"> </w:t>
      </w:r>
      <w:r w:rsidRPr="0011091A">
        <w:rPr>
          <w:color w:val="010202"/>
          <w:spacing w:val="5"/>
          <w:w w:val="105"/>
        </w:rPr>
        <w:t>w</w:t>
      </w:r>
      <w:r w:rsidRPr="0011091A">
        <w:rPr>
          <w:color w:val="010202"/>
          <w:spacing w:val="3"/>
          <w:w w:val="105"/>
        </w:rPr>
        <w:t>it</w:t>
      </w:r>
      <w:r w:rsidRPr="0011091A">
        <w:rPr>
          <w:color w:val="010202"/>
          <w:w w:val="105"/>
        </w:rPr>
        <w:t>h</w:t>
      </w:r>
      <w:r w:rsidRPr="0011091A">
        <w:rPr>
          <w:color w:val="010202"/>
          <w:spacing w:val="2"/>
          <w:w w:val="105"/>
        </w:rPr>
        <w:t xml:space="preserve"> </w:t>
      </w:r>
      <w:r w:rsidRPr="0011091A">
        <w:rPr>
          <w:color w:val="010202"/>
          <w:spacing w:val="3"/>
          <w:w w:val="105"/>
        </w:rPr>
        <w:t>th</w:t>
      </w:r>
      <w:r w:rsidRPr="0011091A">
        <w:rPr>
          <w:color w:val="010202"/>
          <w:w w:val="105"/>
        </w:rPr>
        <w:t xml:space="preserve">e </w:t>
      </w:r>
      <w:r w:rsidRPr="0011091A">
        <w:rPr>
          <w:color w:val="010202"/>
          <w:spacing w:val="3"/>
          <w:w w:val="105"/>
        </w:rPr>
        <w:t>instruction</w:t>
      </w:r>
      <w:r w:rsidRPr="0011091A">
        <w:rPr>
          <w:color w:val="010202"/>
          <w:w w:val="105"/>
        </w:rPr>
        <w:t>s</w:t>
      </w:r>
      <w:r w:rsidRPr="0011091A">
        <w:rPr>
          <w:color w:val="010202"/>
          <w:spacing w:val="12"/>
          <w:w w:val="105"/>
        </w:rPr>
        <w:t xml:space="preserve"> </w:t>
      </w:r>
      <w:r w:rsidRPr="0011091A">
        <w:rPr>
          <w:color w:val="010202"/>
          <w:spacing w:val="3"/>
          <w:w w:val="105"/>
        </w:rPr>
        <w:t>foun</w:t>
      </w:r>
      <w:r w:rsidRPr="0011091A">
        <w:rPr>
          <w:color w:val="010202"/>
          <w:w w:val="105"/>
        </w:rPr>
        <w:t>d</w:t>
      </w:r>
      <w:r w:rsidRPr="0011091A">
        <w:rPr>
          <w:color w:val="010202"/>
          <w:spacing w:val="5"/>
          <w:w w:val="105"/>
        </w:rPr>
        <w:t xml:space="preserve"> </w:t>
      </w:r>
      <w:r w:rsidRPr="0011091A">
        <w:rPr>
          <w:color w:val="010202"/>
          <w:spacing w:val="3"/>
          <w:w w:val="105"/>
        </w:rPr>
        <w:t>i</w:t>
      </w:r>
      <w:r w:rsidRPr="0011091A">
        <w:rPr>
          <w:color w:val="010202"/>
          <w:w w:val="105"/>
        </w:rPr>
        <w:t>n</w:t>
      </w:r>
      <w:r w:rsidRPr="0011091A">
        <w:rPr>
          <w:color w:val="010202"/>
          <w:spacing w:val="-1"/>
          <w:w w:val="105"/>
        </w:rPr>
        <w:t xml:space="preserve"> </w:t>
      </w:r>
      <w:r w:rsidRPr="0011091A">
        <w:rPr>
          <w:color w:val="010202"/>
          <w:spacing w:val="5"/>
          <w:w w:val="105"/>
        </w:rPr>
        <w:t>m</w:t>
      </w:r>
      <w:r w:rsidRPr="0011091A">
        <w:rPr>
          <w:color w:val="010202"/>
          <w:spacing w:val="3"/>
          <w:w w:val="105"/>
        </w:rPr>
        <w:t>anufacturer’</w:t>
      </w:r>
      <w:r w:rsidRPr="0011091A">
        <w:rPr>
          <w:color w:val="010202"/>
          <w:w w:val="105"/>
        </w:rPr>
        <w:t>s</w:t>
      </w:r>
      <w:r w:rsidRPr="0011091A">
        <w:rPr>
          <w:color w:val="010202"/>
          <w:spacing w:val="18"/>
          <w:w w:val="105"/>
        </w:rPr>
        <w:t xml:space="preserve"> </w:t>
      </w:r>
      <w:r w:rsidRPr="0011091A">
        <w:rPr>
          <w:color w:val="010202"/>
          <w:spacing w:val="3"/>
          <w:w w:val="105"/>
        </w:rPr>
        <w:t>literature</w:t>
      </w:r>
      <w:r w:rsidRPr="0011091A">
        <w:rPr>
          <w:color w:val="010202"/>
          <w:w w:val="105"/>
        </w:rPr>
        <w:t>,</w:t>
      </w:r>
      <w:r w:rsidRPr="0011091A">
        <w:rPr>
          <w:color w:val="010202"/>
          <w:spacing w:val="8"/>
          <w:w w:val="105"/>
        </w:rPr>
        <w:t xml:space="preserve"> </w:t>
      </w:r>
      <w:r w:rsidRPr="0011091A">
        <w:rPr>
          <w:color w:val="010202"/>
          <w:spacing w:val="5"/>
          <w:w w:val="105"/>
        </w:rPr>
        <w:t>w</w:t>
      </w:r>
      <w:r w:rsidRPr="0011091A">
        <w:rPr>
          <w:color w:val="010202"/>
          <w:spacing w:val="3"/>
          <w:w w:val="105"/>
        </w:rPr>
        <w:t>hic</w:t>
      </w:r>
      <w:r w:rsidRPr="0011091A">
        <w:rPr>
          <w:color w:val="010202"/>
          <w:w w:val="105"/>
        </w:rPr>
        <w:t>h</w:t>
      </w:r>
      <w:r w:rsidRPr="0011091A">
        <w:rPr>
          <w:color w:val="010202"/>
          <w:spacing w:val="4"/>
          <w:w w:val="105"/>
        </w:rPr>
        <w:t xml:space="preserve"> </w:t>
      </w:r>
      <w:r w:rsidRPr="0011091A">
        <w:rPr>
          <w:color w:val="010202"/>
          <w:spacing w:val="3"/>
          <w:w w:val="105"/>
        </w:rPr>
        <w:t>includes:</w:t>
      </w:r>
    </w:p>
    <w:p w14:paraId="2904ED13" w14:textId="77777777" w:rsidR="000F461E" w:rsidRDefault="000F461E" w:rsidP="000F461E">
      <w:pPr>
        <w:pStyle w:val="BodyText"/>
        <w:numPr>
          <w:ilvl w:val="3"/>
          <w:numId w:val="31"/>
        </w:numPr>
        <w:kinsoku w:val="0"/>
        <w:overflowPunct w:val="0"/>
        <w:spacing w:line="260" w:lineRule="auto"/>
        <w:ind w:left="1440" w:right="670"/>
        <w:rPr>
          <w:color w:val="010202"/>
          <w:spacing w:val="3"/>
          <w:w w:val="105"/>
        </w:rPr>
      </w:pPr>
      <w:r w:rsidRPr="0011091A">
        <w:rPr>
          <w:color w:val="010202"/>
          <w:spacing w:val="3"/>
          <w:w w:val="105"/>
        </w:rPr>
        <w:t xml:space="preserve">Apply the product with the TPO surface against the prepared </w:t>
      </w:r>
      <w:r>
        <w:rPr>
          <w:color w:val="010202"/>
          <w:spacing w:val="3"/>
          <w:w w:val="105"/>
        </w:rPr>
        <w:t xml:space="preserve">soil retention </w:t>
      </w:r>
      <w:r w:rsidRPr="0011091A">
        <w:rPr>
          <w:color w:val="010202"/>
          <w:spacing w:val="3"/>
          <w:w w:val="105"/>
        </w:rPr>
        <w:t xml:space="preserve">surface and the adhesive side </w:t>
      </w:r>
      <w:r>
        <w:rPr>
          <w:color w:val="010202"/>
          <w:spacing w:val="3"/>
          <w:w w:val="105"/>
        </w:rPr>
        <w:t>with release liner facing out towards the installer</w:t>
      </w:r>
    </w:p>
    <w:p w14:paraId="3D07B8DC" w14:textId="77777777" w:rsidR="000F461E" w:rsidRDefault="000F461E" w:rsidP="000F461E">
      <w:pPr>
        <w:pStyle w:val="BodyText"/>
        <w:numPr>
          <w:ilvl w:val="3"/>
          <w:numId w:val="31"/>
        </w:numPr>
        <w:kinsoku w:val="0"/>
        <w:overflowPunct w:val="0"/>
        <w:spacing w:line="260" w:lineRule="auto"/>
        <w:ind w:left="1440" w:right="670"/>
        <w:rPr>
          <w:color w:val="010202"/>
          <w:spacing w:val="3"/>
          <w:w w:val="105"/>
        </w:rPr>
      </w:pPr>
      <w:r w:rsidRPr="00B33CE2">
        <w:rPr>
          <w:color w:val="010202"/>
          <w:spacing w:val="3"/>
          <w:w w:val="105"/>
        </w:rPr>
        <w:t>C</w:t>
      </w:r>
      <w:r w:rsidRPr="0011091A">
        <w:rPr>
          <w:color w:val="010202"/>
          <w:spacing w:val="3"/>
          <w:w w:val="105"/>
        </w:rPr>
        <w:t>arefull</w:t>
      </w:r>
      <w:r w:rsidRPr="00B33CE2">
        <w:rPr>
          <w:color w:val="010202"/>
          <w:spacing w:val="3"/>
          <w:w w:val="105"/>
        </w:rPr>
        <w:t xml:space="preserve">y </w:t>
      </w:r>
      <w:r w:rsidRPr="0011091A">
        <w:rPr>
          <w:color w:val="010202"/>
          <w:spacing w:val="3"/>
          <w:w w:val="105"/>
        </w:rPr>
        <w:t>positio</w:t>
      </w:r>
      <w:r w:rsidRPr="00B33CE2">
        <w:rPr>
          <w:color w:val="010202"/>
          <w:spacing w:val="3"/>
          <w:w w:val="105"/>
        </w:rPr>
        <w:t xml:space="preserve">n </w:t>
      </w:r>
      <w:r w:rsidRPr="0011091A">
        <w:rPr>
          <w:color w:val="010202"/>
          <w:spacing w:val="3"/>
          <w:w w:val="105"/>
        </w:rPr>
        <w:t>successiv</w:t>
      </w:r>
      <w:r w:rsidRPr="00B33CE2">
        <w:rPr>
          <w:color w:val="010202"/>
          <w:spacing w:val="3"/>
          <w:w w:val="105"/>
        </w:rPr>
        <w:t xml:space="preserve">e </w:t>
      </w:r>
      <w:r w:rsidRPr="0011091A">
        <w:rPr>
          <w:color w:val="010202"/>
          <w:spacing w:val="3"/>
          <w:w w:val="105"/>
        </w:rPr>
        <w:t>sheet</w:t>
      </w:r>
      <w:r w:rsidRPr="00B33CE2">
        <w:rPr>
          <w:color w:val="010202"/>
          <w:spacing w:val="3"/>
          <w:w w:val="105"/>
        </w:rPr>
        <w:t xml:space="preserve">s </w:t>
      </w:r>
      <w:r w:rsidRPr="0011091A">
        <w:rPr>
          <w:color w:val="010202"/>
          <w:spacing w:val="3"/>
          <w:w w:val="105"/>
        </w:rPr>
        <w:t>t</w:t>
      </w:r>
      <w:r w:rsidRPr="00B33CE2">
        <w:rPr>
          <w:color w:val="010202"/>
          <w:spacing w:val="3"/>
          <w:w w:val="105"/>
        </w:rPr>
        <w:t xml:space="preserve">o </w:t>
      </w:r>
      <w:r w:rsidRPr="0011091A">
        <w:rPr>
          <w:color w:val="010202"/>
          <w:spacing w:val="3"/>
          <w:w w:val="105"/>
        </w:rPr>
        <w:t>overla</w:t>
      </w:r>
      <w:r w:rsidRPr="00B33CE2">
        <w:rPr>
          <w:color w:val="010202"/>
          <w:spacing w:val="3"/>
          <w:w w:val="105"/>
        </w:rPr>
        <w:t xml:space="preserve">p </w:t>
      </w:r>
      <w:r w:rsidRPr="0011091A">
        <w:rPr>
          <w:color w:val="010202"/>
          <w:spacing w:val="3"/>
          <w:w w:val="105"/>
        </w:rPr>
        <w:t>th</w:t>
      </w:r>
      <w:r w:rsidRPr="00B33CE2">
        <w:rPr>
          <w:color w:val="010202"/>
          <w:spacing w:val="3"/>
          <w:w w:val="105"/>
        </w:rPr>
        <w:t xml:space="preserve">e </w:t>
      </w:r>
      <w:r w:rsidRPr="0011091A">
        <w:rPr>
          <w:color w:val="010202"/>
          <w:spacing w:val="3"/>
          <w:w w:val="105"/>
        </w:rPr>
        <w:t>previou</w:t>
      </w:r>
      <w:r w:rsidRPr="00B33CE2">
        <w:rPr>
          <w:color w:val="010202"/>
          <w:spacing w:val="3"/>
          <w:w w:val="105"/>
        </w:rPr>
        <w:t xml:space="preserve">s </w:t>
      </w:r>
      <w:r w:rsidRPr="0011091A">
        <w:rPr>
          <w:color w:val="010202"/>
          <w:spacing w:val="3"/>
          <w:w w:val="105"/>
        </w:rPr>
        <w:t>shee</w:t>
      </w:r>
      <w:r w:rsidRPr="00B33CE2">
        <w:rPr>
          <w:color w:val="010202"/>
          <w:spacing w:val="3"/>
          <w:w w:val="105"/>
        </w:rPr>
        <w:t xml:space="preserve">t </w:t>
      </w:r>
      <w:r w:rsidRPr="0011091A">
        <w:rPr>
          <w:color w:val="010202"/>
          <w:spacing w:val="3"/>
          <w:w w:val="105"/>
        </w:rPr>
        <w:t>b</w:t>
      </w:r>
      <w:r w:rsidRPr="00B33CE2">
        <w:rPr>
          <w:color w:val="010202"/>
          <w:spacing w:val="3"/>
          <w:w w:val="105"/>
        </w:rPr>
        <w:t xml:space="preserve">y 3 </w:t>
      </w:r>
      <w:r w:rsidRPr="0011091A">
        <w:rPr>
          <w:color w:val="010202"/>
          <w:spacing w:val="3"/>
          <w:w w:val="105"/>
        </w:rPr>
        <w:t>in. (75</w:t>
      </w:r>
      <w:r w:rsidRPr="00B33CE2">
        <w:rPr>
          <w:color w:val="010202"/>
          <w:spacing w:val="3"/>
          <w:w w:val="105"/>
        </w:rPr>
        <w:t>mm) minimum</w:t>
      </w:r>
      <w:r w:rsidRPr="0011091A">
        <w:rPr>
          <w:color w:val="010202"/>
          <w:spacing w:val="3"/>
          <w:w w:val="105"/>
        </w:rPr>
        <w:t xml:space="preserve">. Be sure the product lays flat with no openings. End laps must be </w:t>
      </w:r>
      <w:r w:rsidRPr="0011091A">
        <w:rPr>
          <w:color w:val="010202"/>
          <w:spacing w:val="3"/>
          <w:w w:val="105"/>
        </w:rPr>
        <w:lastRenderedPageBreak/>
        <w:t>staggered.</w:t>
      </w:r>
    </w:p>
    <w:p w14:paraId="6C4BAA48" w14:textId="77777777" w:rsidR="000F461E" w:rsidRDefault="000F461E" w:rsidP="000F461E">
      <w:pPr>
        <w:pStyle w:val="BodyText"/>
        <w:numPr>
          <w:ilvl w:val="3"/>
          <w:numId w:val="31"/>
        </w:numPr>
        <w:kinsoku w:val="0"/>
        <w:overflowPunct w:val="0"/>
        <w:spacing w:line="260" w:lineRule="auto"/>
        <w:ind w:right="670"/>
        <w:rPr>
          <w:color w:val="010202"/>
          <w:spacing w:val="3"/>
          <w:w w:val="105"/>
        </w:rPr>
      </w:pPr>
      <w:r w:rsidRPr="0011091A">
        <w:rPr>
          <w:color w:val="010202"/>
          <w:spacing w:val="3"/>
          <w:w w:val="105"/>
        </w:rPr>
        <w:t xml:space="preserve">At side laps, remove the release liner </w:t>
      </w:r>
      <w:r>
        <w:rPr>
          <w:color w:val="010202"/>
          <w:spacing w:val="3"/>
          <w:w w:val="105"/>
        </w:rPr>
        <w:t xml:space="preserve">along the perforated edge of the preceding sheet </w:t>
      </w:r>
      <w:r w:rsidRPr="0011091A">
        <w:rPr>
          <w:color w:val="010202"/>
          <w:spacing w:val="3"/>
          <w:w w:val="105"/>
        </w:rPr>
        <w:t>and</w:t>
      </w:r>
      <w:r>
        <w:rPr>
          <w:color w:val="010202"/>
          <w:spacing w:val="3"/>
          <w:w w:val="105"/>
        </w:rPr>
        <w:t xml:space="preserve"> the release liner from </w:t>
      </w:r>
      <w:r w:rsidRPr="008626A2">
        <w:rPr>
          <w:color w:val="010202"/>
          <w:spacing w:val="3"/>
          <w:w w:val="105"/>
        </w:rPr>
        <w:t>pre-primed strip</w:t>
      </w:r>
      <w:r w:rsidR="007A1D89">
        <w:rPr>
          <w:color w:val="010202"/>
          <w:spacing w:val="3"/>
          <w:w w:val="105"/>
        </w:rPr>
        <w:t xml:space="preserve"> of the subsequent sheet</w:t>
      </w:r>
      <w:r w:rsidRPr="008626A2">
        <w:rPr>
          <w:color w:val="010202"/>
          <w:spacing w:val="3"/>
          <w:w w:val="105"/>
        </w:rPr>
        <w:t xml:space="preserve"> </w:t>
      </w:r>
      <w:r>
        <w:rPr>
          <w:color w:val="010202"/>
          <w:spacing w:val="3"/>
          <w:w w:val="105"/>
        </w:rPr>
        <w:t xml:space="preserve">simultaneously to </w:t>
      </w:r>
      <w:r w:rsidRPr="008626A2">
        <w:rPr>
          <w:color w:val="010202"/>
          <w:spacing w:val="3"/>
          <w:w w:val="105"/>
        </w:rPr>
        <w:t>mate the two sheets together. After the seam is fully constructed, roll the seam with a hard rubber roller using firm hand pressure.</w:t>
      </w:r>
      <w:r w:rsidR="007A1D89">
        <w:rPr>
          <w:color w:val="010202"/>
          <w:spacing w:val="3"/>
          <w:w w:val="105"/>
        </w:rPr>
        <w:t xml:space="preserve">  Side laps shall be held back a minimum of 12” from any inside or outside corner.</w:t>
      </w:r>
    </w:p>
    <w:p w14:paraId="2DD08E9C" w14:textId="77777777" w:rsidR="007A1D89" w:rsidRPr="00673D21" w:rsidRDefault="007A1D89" w:rsidP="007A1D89">
      <w:pPr>
        <w:pStyle w:val="BodyText"/>
        <w:numPr>
          <w:ilvl w:val="3"/>
          <w:numId w:val="31"/>
        </w:numPr>
        <w:kinsoku w:val="0"/>
        <w:overflowPunct w:val="0"/>
        <w:spacing w:line="260" w:lineRule="auto"/>
        <w:ind w:right="670"/>
        <w:rPr>
          <w:color w:val="010202"/>
          <w:spacing w:val="3"/>
          <w:w w:val="105"/>
        </w:rPr>
      </w:pPr>
      <w:r w:rsidRPr="0011091A">
        <w:rPr>
          <w:color w:val="010202"/>
          <w:spacing w:val="3"/>
          <w:w w:val="105"/>
        </w:rPr>
        <w:t>At end laps, install Seam Tape between overlapping sheets of membrane.  Remove release liner from Seam Tape and mate the two sheets together. After the seam is fully constructed, roll the seam with a hard rubber roller using firm hand pressure.</w:t>
      </w:r>
    </w:p>
    <w:p w14:paraId="34FBB34A" w14:textId="77777777" w:rsidR="00673D21" w:rsidRPr="00673D21" w:rsidRDefault="00673D21" w:rsidP="00171893">
      <w:pPr>
        <w:pStyle w:val="BodyText"/>
        <w:numPr>
          <w:ilvl w:val="3"/>
          <w:numId w:val="31"/>
        </w:numPr>
        <w:kinsoku w:val="0"/>
        <w:overflowPunct w:val="0"/>
        <w:spacing w:line="260" w:lineRule="auto"/>
        <w:ind w:right="670"/>
        <w:rPr>
          <w:color w:val="FF0000"/>
          <w:spacing w:val="3"/>
          <w:w w:val="105"/>
        </w:rPr>
      </w:pPr>
      <w:r>
        <w:rPr>
          <w:color w:val="010202"/>
          <w:spacing w:val="3"/>
          <w:w w:val="105"/>
        </w:rPr>
        <w:t xml:space="preserve">Remove </w:t>
      </w:r>
      <w:r w:rsidRPr="00673D21">
        <w:rPr>
          <w:color w:val="010202"/>
          <w:spacing w:val="3"/>
          <w:w w:val="105"/>
        </w:rPr>
        <w:t xml:space="preserve">release liner </w:t>
      </w:r>
      <w:r>
        <w:rPr>
          <w:color w:val="010202"/>
          <w:spacing w:val="3"/>
          <w:w w:val="105"/>
        </w:rPr>
        <w:t xml:space="preserve">from the field of the MiraPLY-V as necessary during installation to assist with detailing and fastening. Release liner may be replaced after detailing and fastening is complete but is required to be removed prior to </w:t>
      </w:r>
      <w:r w:rsidRPr="008626A2">
        <w:rPr>
          <w:color w:val="010202"/>
          <w:spacing w:val="5"/>
          <w:w w:val="105"/>
        </w:rPr>
        <w:t xml:space="preserve">steel reinforcement placement </w:t>
      </w:r>
      <w:r>
        <w:rPr>
          <w:color w:val="010202"/>
          <w:spacing w:val="3"/>
          <w:w w:val="105"/>
        </w:rPr>
        <w:t>and concrete placement.</w:t>
      </w:r>
    </w:p>
    <w:p w14:paraId="3719F5B3" w14:textId="77777777" w:rsidR="007A1D89" w:rsidRPr="00673D21" w:rsidRDefault="007A1D89" w:rsidP="00171893">
      <w:pPr>
        <w:pStyle w:val="BodyText"/>
        <w:numPr>
          <w:ilvl w:val="3"/>
          <w:numId w:val="31"/>
        </w:numPr>
        <w:kinsoku w:val="0"/>
        <w:overflowPunct w:val="0"/>
        <w:spacing w:line="260" w:lineRule="auto"/>
        <w:ind w:right="670"/>
        <w:rPr>
          <w:spacing w:val="3"/>
          <w:w w:val="105"/>
        </w:rPr>
      </w:pPr>
      <w:r w:rsidRPr="00673D21">
        <w:rPr>
          <w:spacing w:val="3"/>
          <w:w w:val="105"/>
        </w:rPr>
        <w:t>Install fasteners as required by manufacturer to assist with installation:</w:t>
      </w:r>
    </w:p>
    <w:p w14:paraId="79F3A95E" w14:textId="77777777" w:rsidR="007A1D89" w:rsidRPr="00673D21" w:rsidRDefault="007A1D89" w:rsidP="007A1D89">
      <w:pPr>
        <w:pStyle w:val="BodyText"/>
        <w:numPr>
          <w:ilvl w:val="0"/>
          <w:numId w:val="33"/>
        </w:numPr>
        <w:kinsoku w:val="0"/>
        <w:overflowPunct w:val="0"/>
        <w:spacing w:line="260" w:lineRule="auto"/>
        <w:ind w:right="670"/>
        <w:rPr>
          <w:spacing w:val="3"/>
          <w:w w:val="105"/>
        </w:rPr>
      </w:pPr>
      <w:r w:rsidRPr="00673D21">
        <w:rPr>
          <w:spacing w:val="3"/>
          <w:w w:val="105"/>
        </w:rPr>
        <w:t xml:space="preserve">Fasten perimeter edges of MiraPLY-V approximately 12” on center and a minimum of 6” from the edge with a CCW approved fastener. </w:t>
      </w:r>
    </w:p>
    <w:p w14:paraId="13B57715" w14:textId="77777777" w:rsidR="007A1D89" w:rsidRPr="0011339F" w:rsidRDefault="007A1D89" w:rsidP="007A1D89">
      <w:pPr>
        <w:pStyle w:val="BodyText"/>
        <w:numPr>
          <w:ilvl w:val="0"/>
          <w:numId w:val="33"/>
        </w:numPr>
        <w:kinsoku w:val="0"/>
        <w:overflowPunct w:val="0"/>
        <w:spacing w:line="260" w:lineRule="auto"/>
        <w:ind w:right="670"/>
        <w:rPr>
          <w:spacing w:val="3"/>
          <w:w w:val="105"/>
        </w:rPr>
      </w:pPr>
      <w:r w:rsidRPr="00673D21">
        <w:rPr>
          <w:spacing w:val="3"/>
          <w:w w:val="105"/>
        </w:rPr>
        <w:t>For membrane lengths greater than 8</w:t>
      </w:r>
      <w:r w:rsidR="00673D21">
        <w:rPr>
          <w:spacing w:val="3"/>
          <w:w w:val="105"/>
        </w:rPr>
        <w:t xml:space="preserve"> ft.</w:t>
      </w:r>
      <w:r w:rsidRPr="00673D21">
        <w:rPr>
          <w:spacing w:val="3"/>
          <w:w w:val="105"/>
        </w:rPr>
        <w:t xml:space="preserve">, fasten the field of the MiraPLY-V </w:t>
      </w:r>
      <w:r w:rsidRPr="0011339F">
        <w:rPr>
          <w:spacing w:val="3"/>
          <w:w w:val="105"/>
        </w:rPr>
        <w:t>membrane approximately at 1 fastener per 2 ft² with a CCW approved fastener.</w:t>
      </w:r>
    </w:p>
    <w:p w14:paraId="33A624E4" w14:textId="77777777" w:rsidR="007A1D89" w:rsidRPr="0011339F" w:rsidRDefault="007A1D89" w:rsidP="007A1D89">
      <w:pPr>
        <w:pStyle w:val="BodyText"/>
        <w:numPr>
          <w:ilvl w:val="0"/>
          <w:numId w:val="33"/>
        </w:numPr>
        <w:kinsoku w:val="0"/>
        <w:overflowPunct w:val="0"/>
        <w:spacing w:line="260" w:lineRule="auto"/>
        <w:ind w:right="670"/>
        <w:rPr>
          <w:spacing w:val="3"/>
          <w:w w:val="105"/>
        </w:rPr>
      </w:pPr>
      <w:r w:rsidRPr="0011339F">
        <w:rPr>
          <w:spacing w:val="3"/>
          <w:w w:val="105"/>
        </w:rPr>
        <w:t>Avoid overdriven fasteners which can cause stress in the membrane and seams</w:t>
      </w:r>
      <w:r w:rsidR="00673D21" w:rsidRPr="0011339F">
        <w:rPr>
          <w:spacing w:val="3"/>
          <w:w w:val="105"/>
        </w:rPr>
        <w:t>.</w:t>
      </w:r>
    </w:p>
    <w:p w14:paraId="07E20484" w14:textId="77777777" w:rsidR="009A6294" w:rsidRPr="0011339F" w:rsidRDefault="00673D21" w:rsidP="009A6294">
      <w:pPr>
        <w:pStyle w:val="BodyText"/>
        <w:numPr>
          <w:ilvl w:val="0"/>
          <w:numId w:val="33"/>
        </w:numPr>
        <w:tabs>
          <w:tab w:val="left" w:pos="2034"/>
        </w:tabs>
        <w:kinsoku w:val="0"/>
        <w:overflowPunct w:val="0"/>
        <w:spacing w:line="288" w:lineRule="auto"/>
        <w:ind w:right="643"/>
        <w:rPr>
          <w:color w:val="000000"/>
        </w:rPr>
      </w:pPr>
      <w:r w:rsidRPr="0011339F">
        <w:rPr>
          <w:color w:val="010202"/>
          <w:spacing w:val="4"/>
          <w:w w:val="105"/>
        </w:rPr>
        <w:t xml:space="preserve">Cover fastener heads with a minimum </w:t>
      </w:r>
      <w:r w:rsidR="00240832">
        <w:rPr>
          <w:color w:val="010202"/>
          <w:spacing w:val="4"/>
          <w:w w:val="105"/>
        </w:rPr>
        <w:t>6</w:t>
      </w:r>
      <w:r w:rsidRPr="0011339F">
        <w:rPr>
          <w:color w:val="010202"/>
          <w:spacing w:val="4"/>
          <w:w w:val="105"/>
        </w:rPr>
        <w:t xml:space="preserve">" x </w:t>
      </w:r>
      <w:r w:rsidR="00240832">
        <w:rPr>
          <w:color w:val="010202"/>
          <w:spacing w:val="4"/>
          <w:w w:val="105"/>
        </w:rPr>
        <w:t>6</w:t>
      </w:r>
      <w:r w:rsidRPr="0011339F">
        <w:rPr>
          <w:color w:val="010202"/>
          <w:spacing w:val="4"/>
          <w:w w:val="105"/>
        </w:rPr>
        <w:t>" piece of MiraPLY Seam Tape or MiraPLY Detail Tape.</w:t>
      </w:r>
      <w:r w:rsidR="009A6294" w:rsidRPr="0011339F">
        <w:rPr>
          <w:color w:val="010202"/>
          <w:spacing w:val="4"/>
          <w:w w:val="105"/>
        </w:rPr>
        <w:t xml:space="preserve"> </w:t>
      </w:r>
    </w:p>
    <w:p w14:paraId="04D3EC96" w14:textId="77777777" w:rsidR="009A6294" w:rsidRPr="0011339F" w:rsidRDefault="009A6294" w:rsidP="0011339F">
      <w:pPr>
        <w:pStyle w:val="BodyText"/>
        <w:numPr>
          <w:ilvl w:val="3"/>
          <w:numId w:val="31"/>
        </w:numPr>
        <w:kinsoku w:val="0"/>
        <w:overflowPunct w:val="0"/>
        <w:spacing w:line="260" w:lineRule="auto"/>
        <w:ind w:right="670"/>
        <w:rPr>
          <w:color w:val="000000"/>
        </w:rPr>
      </w:pPr>
      <w:r w:rsidRPr="0011339F">
        <w:rPr>
          <w:color w:val="010202"/>
          <w:spacing w:val="4"/>
          <w:w w:val="105"/>
        </w:rPr>
        <w:t>Leav</w:t>
      </w:r>
      <w:r w:rsidRPr="0011339F">
        <w:rPr>
          <w:color w:val="010202"/>
          <w:w w:val="105"/>
        </w:rPr>
        <w:t>e</w:t>
      </w:r>
      <w:r w:rsidRPr="0011339F">
        <w:rPr>
          <w:color w:val="010202"/>
          <w:spacing w:val="-3"/>
          <w:w w:val="105"/>
        </w:rPr>
        <w:t xml:space="preserve"> </w:t>
      </w:r>
      <w:r w:rsidRPr="0011339F">
        <w:rPr>
          <w:color w:val="010202"/>
          <w:spacing w:val="4"/>
          <w:w w:val="105"/>
        </w:rPr>
        <w:t>plasti</w:t>
      </w:r>
      <w:r w:rsidRPr="0011339F">
        <w:rPr>
          <w:color w:val="010202"/>
          <w:w w:val="105"/>
        </w:rPr>
        <w:t>c</w:t>
      </w:r>
      <w:r w:rsidRPr="0011339F">
        <w:rPr>
          <w:color w:val="010202"/>
          <w:spacing w:val="-2"/>
          <w:w w:val="105"/>
        </w:rPr>
        <w:t xml:space="preserve"> </w:t>
      </w:r>
      <w:r w:rsidRPr="0011339F">
        <w:rPr>
          <w:color w:val="010202"/>
          <w:spacing w:val="4"/>
          <w:w w:val="105"/>
        </w:rPr>
        <w:t>releas</w:t>
      </w:r>
      <w:r w:rsidRPr="0011339F">
        <w:rPr>
          <w:color w:val="010202"/>
          <w:w w:val="105"/>
        </w:rPr>
        <w:t>e</w:t>
      </w:r>
      <w:r w:rsidRPr="0011339F">
        <w:rPr>
          <w:color w:val="010202"/>
          <w:spacing w:val="-2"/>
          <w:w w:val="105"/>
        </w:rPr>
        <w:t xml:space="preserve"> </w:t>
      </w:r>
      <w:r w:rsidRPr="0011339F">
        <w:rPr>
          <w:color w:val="010202"/>
          <w:spacing w:val="4"/>
          <w:w w:val="105"/>
        </w:rPr>
        <w:t>line</w:t>
      </w:r>
      <w:r w:rsidRPr="0011339F">
        <w:rPr>
          <w:color w:val="010202"/>
          <w:w w:val="105"/>
        </w:rPr>
        <w:t>r</w:t>
      </w:r>
      <w:r w:rsidRPr="0011339F">
        <w:rPr>
          <w:color w:val="010202"/>
          <w:spacing w:val="-3"/>
          <w:w w:val="105"/>
        </w:rPr>
        <w:t xml:space="preserve"> </w:t>
      </w:r>
      <w:r w:rsidRPr="0011339F">
        <w:rPr>
          <w:color w:val="010202"/>
          <w:spacing w:val="4"/>
          <w:w w:val="105"/>
        </w:rPr>
        <w:t>o</w:t>
      </w:r>
      <w:r w:rsidRPr="0011339F">
        <w:rPr>
          <w:color w:val="010202"/>
          <w:w w:val="105"/>
        </w:rPr>
        <w:t>n</w:t>
      </w:r>
      <w:r w:rsidRPr="0011339F">
        <w:rPr>
          <w:color w:val="010202"/>
          <w:spacing w:val="-3"/>
          <w:w w:val="105"/>
        </w:rPr>
        <w:t xml:space="preserve"> </w:t>
      </w:r>
      <w:r w:rsidRPr="0011339F">
        <w:rPr>
          <w:color w:val="010202"/>
          <w:spacing w:val="6"/>
          <w:w w:val="105"/>
        </w:rPr>
        <w:t>M</w:t>
      </w:r>
      <w:r w:rsidRPr="0011339F">
        <w:rPr>
          <w:color w:val="010202"/>
          <w:spacing w:val="4"/>
          <w:w w:val="105"/>
        </w:rPr>
        <w:t>iraPL</w:t>
      </w:r>
      <w:r w:rsidRPr="0011339F">
        <w:rPr>
          <w:color w:val="010202"/>
          <w:spacing w:val="6"/>
          <w:w w:val="105"/>
        </w:rPr>
        <w:t>Y</w:t>
      </w:r>
      <w:r w:rsidRPr="0011339F">
        <w:rPr>
          <w:color w:val="010202"/>
          <w:spacing w:val="4"/>
          <w:w w:val="105"/>
        </w:rPr>
        <w:t>-</w:t>
      </w:r>
      <w:r w:rsidRPr="0011339F">
        <w:rPr>
          <w:color w:val="010202"/>
          <w:w w:val="105"/>
        </w:rPr>
        <w:t>V</w:t>
      </w:r>
      <w:r w:rsidRPr="0011339F">
        <w:rPr>
          <w:color w:val="010202"/>
          <w:spacing w:val="-1"/>
          <w:w w:val="105"/>
        </w:rPr>
        <w:t xml:space="preserve"> </w:t>
      </w:r>
      <w:r w:rsidRPr="0011339F">
        <w:rPr>
          <w:color w:val="010202"/>
          <w:spacing w:val="4"/>
          <w:w w:val="105"/>
        </w:rPr>
        <w:t>unti</w:t>
      </w:r>
      <w:r w:rsidRPr="0011339F">
        <w:rPr>
          <w:color w:val="010202"/>
          <w:w w:val="105"/>
        </w:rPr>
        <w:t>l</w:t>
      </w:r>
      <w:r w:rsidRPr="0011339F">
        <w:rPr>
          <w:color w:val="010202"/>
          <w:spacing w:val="-2"/>
          <w:w w:val="105"/>
        </w:rPr>
        <w:t xml:space="preserve"> </w:t>
      </w:r>
      <w:r w:rsidRPr="0011339F">
        <w:rPr>
          <w:color w:val="010202"/>
          <w:spacing w:val="4"/>
          <w:w w:val="105"/>
        </w:rPr>
        <w:t>read</w:t>
      </w:r>
      <w:r w:rsidRPr="0011339F">
        <w:rPr>
          <w:color w:val="010202"/>
          <w:w w:val="105"/>
        </w:rPr>
        <w:t>y</w:t>
      </w:r>
      <w:r w:rsidRPr="0011339F">
        <w:rPr>
          <w:color w:val="010202"/>
          <w:spacing w:val="-3"/>
          <w:w w:val="105"/>
        </w:rPr>
        <w:t xml:space="preserve"> </w:t>
      </w:r>
      <w:r w:rsidRPr="0011339F">
        <w:rPr>
          <w:color w:val="010202"/>
          <w:spacing w:val="4"/>
          <w:w w:val="105"/>
        </w:rPr>
        <w:t>fo</w:t>
      </w:r>
      <w:r w:rsidRPr="0011339F">
        <w:rPr>
          <w:color w:val="010202"/>
          <w:w w:val="105"/>
        </w:rPr>
        <w:t>r</w:t>
      </w:r>
      <w:r w:rsidRPr="0011339F">
        <w:rPr>
          <w:color w:val="010202"/>
          <w:spacing w:val="-3"/>
          <w:w w:val="105"/>
        </w:rPr>
        <w:t xml:space="preserve"> </w:t>
      </w:r>
      <w:r w:rsidRPr="0011339F">
        <w:rPr>
          <w:color w:val="010202"/>
          <w:spacing w:val="5"/>
          <w:w w:val="105"/>
        </w:rPr>
        <w:t xml:space="preserve">steel reinforcement placement </w:t>
      </w:r>
      <w:r w:rsidRPr="0011339F">
        <w:rPr>
          <w:color w:val="010202"/>
          <w:spacing w:val="3"/>
          <w:w w:val="105"/>
        </w:rPr>
        <w:t>and concrete placement</w:t>
      </w:r>
      <w:r w:rsidRPr="0011339F">
        <w:rPr>
          <w:color w:val="010202"/>
          <w:w w:val="105"/>
        </w:rPr>
        <w:t>.</w:t>
      </w:r>
      <w:r w:rsidRPr="0011339F">
        <w:rPr>
          <w:color w:val="010202"/>
          <w:spacing w:val="48"/>
          <w:w w:val="105"/>
        </w:rPr>
        <w:t xml:space="preserve"> </w:t>
      </w:r>
    </w:p>
    <w:p w14:paraId="5127E58C" w14:textId="77777777" w:rsidR="0039323D" w:rsidRPr="0011339F" w:rsidRDefault="0039323D" w:rsidP="005A65B3">
      <w:pPr>
        <w:kinsoku w:val="0"/>
        <w:overflowPunct w:val="0"/>
        <w:spacing w:before="19" w:line="260" w:lineRule="exact"/>
        <w:rPr>
          <w:color w:val="010202"/>
          <w:spacing w:val="4"/>
          <w:w w:val="110"/>
          <w:sz w:val="20"/>
          <w:szCs w:val="20"/>
        </w:rPr>
      </w:pPr>
    </w:p>
    <w:p w14:paraId="029E0866" w14:textId="77777777" w:rsidR="00A90CDD" w:rsidRPr="0011339F" w:rsidRDefault="00A90CDD" w:rsidP="008626A2">
      <w:pPr>
        <w:pStyle w:val="BodyText"/>
        <w:numPr>
          <w:ilvl w:val="1"/>
          <w:numId w:val="20"/>
        </w:numPr>
        <w:tabs>
          <w:tab w:val="left" w:pos="535"/>
        </w:tabs>
        <w:kinsoku w:val="0"/>
        <w:overflowPunct w:val="0"/>
        <w:ind w:left="630" w:hanging="360"/>
        <w:rPr>
          <w:color w:val="010202"/>
          <w:spacing w:val="4"/>
          <w:w w:val="110"/>
        </w:rPr>
      </w:pPr>
      <w:r w:rsidRPr="0011339F">
        <w:rPr>
          <w:color w:val="010202"/>
          <w:spacing w:val="4"/>
          <w:w w:val="110"/>
        </w:rPr>
        <w:t>PROTECTION</w:t>
      </w:r>
    </w:p>
    <w:p w14:paraId="03B4F10C" w14:textId="77777777" w:rsidR="00A90CDD" w:rsidRPr="0011091A" w:rsidRDefault="00A90CDD" w:rsidP="00A90CDD">
      <w:pPr>
        <w:pStyle w:val="BodyText"/>
        <w:tabs>
          <w:tab w:val="left" w:pos="535"/>
        </w:tabs>
        <w:kinsoku w:val="0"/>
        <w:overflowPunct w:val="0"/>
        <w:ind w:left="0"/>
        <w:rPr>
          <w:color w:val="010202"/>
          <w:spacing w:val="4"/>
          <w:w w:val="110"/>
        </w:rPr>
      </w:pPr>
    </w:p>
    <w:p w14:paraId="4F90117B" w14:textId="77777777" w:rsidR="00DB2954" w:rsidRPr="008626A2" w:rsidRDefault="00A90CDD" w:rsidP="008626A2">
      <w:pPr>
        <w:pStyle w:val="BodyText"/>
        <w:numPr>
          <w:ilvl w:val="2"/>
          <w:numId w:val="25"/>
        </w:numPr>
        <w:tabs>
          <w:tab w:val="left" w:pos="924"/>
        </w:tabs>
        <w:kinsoku w:val="0"/>
        <w:overflowPunct w:val="0"/>
        <w:spacing w:line="219" w:lineRule="exact"/>
        <w:ind w:left="924" w:hanging="358"/>
        <w:rPr>
          <w:color w:val="010202"/>
          <w:spacing w:val="5"/>
          <w:w w:val="105"/>
        </w:rPr>
      </w:pPr>
      <w:r w:rsidRPr="008626A2">
        <w:rPr>
          <w:color w:val="010202"/>
          <w:spacing w:val="5"/>
          <w:w w:val="105"/>
        </w:rPr>
        <w:t xml:space="preserve">Protect </w:t>
      </w:r>
      <w:r w:rsidR="00DB2954" w:rsidRPr="008626A2">
        <w:rPr>
          <w:color w:val="010202"/>
          <w:spacing w:val="5"/>
          <w:w w:val="105"/>
        </w:rPr>
        <w:t xml:space="preserve">waterproofing as per </w:t>
      </w:r>
      <w:r w:rsidRPr="008626A2">
        <w:rPr>
          <w:color w:val="010202"/>
          <w:spacing w:val="5"/>
          <w:w w:val="105"/>
        </w:rPr>
        <w:t xml:space="preserve">manufacturer’s recommendations until </w:t>
      </w:r>
      <w:r w:rsidR="00DB2954" w:rsidRPr="008626A2">
        <w:rPr>
          <w:color w:val="010202"/>
          <w:spacing w:val="5"/>
          <w:w w:val="105"/>
        </w:rPr>
        <w:t xml:space="preserve">concrete </w:t>
      </w:r>
      <w:r w:rsidRPr="008626A2">
        <w:rPr>
          <w:color w:val="010202"/>
          <w:spacing w:val="5"/>
          <w:w w:val="105"/>
        </w:rPr>
        <w:t xml:space="preserve">placement.  </w:t>
      </w:r>
    </w:p>
    <w:p w14:paraId="64FB8E63" w14:textId="77777777" w:rsidR="00A90CDD" w:rsidRPr="0011091A" w:rsidRDefault="00A90CDD" w:rsidP="008626A2">
      <w:pPr>
        <w:pStyle w:val="BodyText"/>
        <w:numPr>
          <w:ilvl w:val="2"/>
          <w:numId w:val="25"/>
        </w:numPr>
        <w:tabs>
          <w:tab w:val="left" w:pos="924"/>
        </w:tabs>
        <w:kinsoku w:val="0"/>
        <w:overflowPunct w:val="0"/>
        <w:spacing w:line="219" w:lineRule="exact"/>
        <w:ind w:left="924" w:hanging="358"/>
        <w:rPr>
          <w:color w:val="010202"/>
          <w:spacing w:val="4"/>
          <w:w w:val="105"/>
        </w:rPr>
      </w:pPr>
      <w:r w:rsidRPr="008626A2">
        <w:rPr>
          <w:color w:val="010202"/>
          <w:spacing w:val="5"/>
          <w:w w:val="105"/>
        </w:rPr>
        <w:t xml:space="preserve">Inspect </w:t>
      </w:r>
      <w:r w:rsidR="00DB2954" w:rsidRPr="008626A2">
        <w:rPr>
          <w:color w:val="010202"/>
          <w:spacing w:val="5"/>
          <w:w w:val="105"/>
        </w:rPr>
        <w:t xml:space="preserve">waterproofing </w:t>
      </w:r>
      <w:r w:rsidRPr="008626A2">
        <w:rPr>
          <w:color w:val="010202"/>
          <w:spacing w:val="5"/>
          <w:w w:val="105"/>
        </w:rPr>
        <w:t xml:space="preserve">for damage </w:t>
      </w:r>
      <w:r w:rsidR="00DB2954" w:rsidRPr="008626A2">
        <w:rPr>
          <w:color w:val="010202"/>
          <w:spacing w:val="5"/>
          <w:w w:val="105"/>
        </w:rPr>
        <w:t xml:space="preserve">after steel reinforcement placement and </w:t>
      </w:r>
      <w:r w:rsidRPr="008626A2">
        <w:rPr>
          <w:color w:val="010202"/>
          <w:spacing w:val="5"/>
          <w:w w:val="105"/>
        </w:rPr>
        <w:t xml:space="preserve">just prior to </w:t>
      </w:r>
      <w:r w:rsidR="00DB2954" w:rsidRPr="008626A2">
        <w:rPr>
          <w:color w:val="010202"/>
          <w:spacing w:val="5"/>
          <w:w w:val="105"/>
        </w:rPr>
        <w:t xml:space="preserve">concrete </w:t>
      </w:r>
      <w:r w:rsidRPr="008626A2">
        <w:rPr>
          <w:color w:val="010202"/>
          <w:spacing w:val="5"/>
          <w:w w:val="105"/>
        </w:rPr>
        <w:t>placement</w:t>
      </w:r>
      <w:r w:rsidR="00DB2954" w:rsidRPr="008626A2">
        <w:rPr>
          <w:color w:val="010202"/>
          <w:spacing w:val="5"/>
          <w:w w:val="105"/>
        </w:rPr>
        <w:t>.  Repair waterproofing as per manufacturer’s</w:t>
      </w:r>
      <w:r w:rsidR="00DB2954" w:rsidRPr="0011091A">
        <w:rPr>
          <w:color w:val="010202"/>
          <w:spacing w:val="4"/>
          <w:w w:val="105"/>
        </w:rPr>
        <w:t xml:space="preserve"> recommendations</w:t>
      </w:r>
      <w:r w:rsidRPr="0011091A">
        <w:rPr>
          <w:color w:val="010202"/>
          <w:spacing w:val="4"/>
          <w:w w:val="105"/>
        </w:rPr>
        <w:t>.</w:t>
      </w:r>
    </w:p>
    <w:p w14:paraId="21926068" w14:textId="77777777" w:rsidR="00DB2954" w:rsidRPr="0011091A" w:rsidRDefault="00DB2954" w:rsidP="00DB2954">
      <w:pPr>
        <w:pStyle w:val="BodyText"/>
        <w:tabs>
          <w:tab w:val="left" w:pos="924"/>
        </w:tabs>
        <w:kinsoku w:val="0"/>
        <w:overflowPunct w:val="0"/>
        <w:spacing w:before="2" w:line="270" w:lineRule="auto"/>
        <w:ind w:left="0" w:right="1064"/>
        <w:rPr>
          <w:color w:val="010202"/>
          <w:spacing w:val="4"/>
          <w:w w:val="105"/>
          <w:sz w:val="24"/>
          <w:szCs w:val="24"/>
        </w:rPr>
      </w:pPr>
    </w:p>
    <w:p w14:paraId="0789339A" w14:textId="77777777" w:rsidR="00625720" w:rsidRDefault="00625720" w:rsidP="00625720">
      <w:pPr>
        <w:pStyle w:val="BodyText"/>
        <w:tabs>
          <w:tab w:val="left" w:pos="924"/>
        </w:tabs>
        <w:kinsoku w:val="0"/>
        <w:overflowPunct w:val="0"/>
        <w:spacing w:line="219" w:lineRule="exact"/>
        <w:ind w:left="566"/>
        <w:jc w:val="center"/>
        <w:rPr>
          <w:color w:val="010202"/>
          <w:spacing w:val="5"/>
          <w:w w:val="105"/>
        </w:rPr>
      </w:pPr>
    </w:p>
    <w:p w14:paraId="358D48CD" w14:textId="6BF1C554" w:rsidR="0056297E" w:rsidRPr="00625720" w:rsidRDefault="00D041D3" w:rsidP="00625720">
      <w:pPr>
        <w:pStyle w:val="BodyText"/>
        <w:tabs>
          <w:tab w:val="left" w:pos="924"/>
        </w:tabs>
        <w:kinsoku w:val="0"/>
        <w:overflowPunct w:val="0"/>
        <w:spacing w:line="219" w:lineRule="exact"/>
        <w:ind w:left="566"/>
        <w:jc w:val="center"/>
        <w:rPr>
          <w:color w:val="010202"/>
          <w:spacing w:val="5"/>
          <w:w w:val="105"/>
        </w:rPr>
      </w:pPr>
      <w:r>
        <w:rPr>
          <w:color w:val="010202"/>
          <w:spacing w:val="5"/>
          <w:w w:val="105"/>
        </w:rPr>
        <w:t xml:space="preserve">Liquiseal, </w:t>
      </w:r>
      <w:r w:rsidR="00453ADE" w:rsidRPr="00625720">
        <w:rPr>
          <w:color w:val="010202"/>
          <w:spacing w:val="5"/>
          <w:w w:val="105"/>
        </w:rPr>
        <w:t>MiraDRAIN</w:t>
      </w:r>
      <w:r w:rsidR="00E24AAB">
        <w:rPr>
          <w:color w:val="010202"/>
          <w:spacing w:val="5"/>
          <w:w w:val="105"/>
        </w:rPr>
        <w:t xml:space="preserve">, </w:t>
      </w:r>
      <w:r w:rsidR="00453ADE" w:rsidRPr="00625720">
        <w:rPr>
          <w:color w:val="010202"/>
          <w:spacing w:val="5"/>
          <w:w w:val="105"/>
        </w:rPr>
        <w:t xml:space="preserve">MiraPLY </w:t>
      </w:r>
      <w:r w:rsidR="00E24AAB">
        <w:rPr>
          <w:color w:val="010202"/>
          <w:spacing w:val="5"/>
          <w:w w:val="105"/>
        </w:rPr>
        <w:t xml:space="preserve">and MiraSTOP </w:t>
      </w:r>
      <w:r w:rsidR="00453ADE" w:rsidRPr="00625720">
        <w:rPr>
          <w:color w:val="010202"/>
          <w:spacing w:val="5"/>
          <w:w w:val="105"/>
        </w:rPr>
        <w:t>are registered</w:t>
      </w:r>
      <w:r w:rsidR="00806BD4" w:rsidRPr="00625720">
        <w:rPr>
          <w:color w:val="010202"/>
          <w:spacing w:val="5"/>
          <w:w w:val="105"/>
        </w:rPr>
        <w:t xml:space="preserve"> trad</w:t>
      </w:r>
      <w:r w:rsidR="00806BD4" w:rsidRPr="0011091A">
        <w:rPr>
          <w:color w:val="010202"/>
          <w:spacing w:val="5"/>
          <w:w w:val="105"/>
        </w:rPr>
        <w:t>e</w:t>
      </w:r>
      <w:r w:rsidR="00806BD4" w:rsidRPr="00625720">
        <w:rPr>
          <w:color w:val="010202"/>
          <w:spacing w:val="5"/>
          <w:w w:val="105"/>
        </w:rPr>
        <w:t>marks</w:t>
      </w:r>
      <w:r w:rsidR="00453ADE" w:rsidRPr="00625720">
        <w:rPr>
          <w:color w:val="010202"/>
          <w:spacing w:val="5"/>
          <w:w w:val="105"/>
        </w:rPr>
        <w:t xml:space="preserve"> of Carlisle.</w:t>
      </w:r>
    </w:p>
    <w:p w14:paraId="082EC09C" w14:textId="77777777" w:rsidR="0056297E" w:rsidRPr="0011091A" w:rsidRDefault="0056297E">
      <w:pPr>
        <w:kinsoku w:val="0"/>
        <w:overflowPunct w:val="0"/>
        <w:spacing w:line="200" w:lineRule="exact"/>
        <w:rPr>
          <w:sz w:val="20"/>
          <w:szCs w:val="20"/>
        </w:rPr>
      </w:pPr>
    </w:p>
    <w:p w14:paraId="049FD5E0" w14:textId="77777777" w:rsidR="0056297E" w:rsidRPr="0011091A" w:rsidRDefault="00453ADE">
      <w:pPr>
        <w:pStyle w:val="BodyText"/>
        <w:kinsoku w:val="0"/>
        <w:overflowPunct w:val="0"/>
        <w:spacing w:line="265" w:lineRule="auto"/>
        <w:ind w:left="924" w:right="910"/>
        <w:jc w:val="center"/>
        <w:rPr>
          <w:color w:val="000000"/>
        </w:rPr>
      </w:pPr>
      <w:r w:rsidRPr="0011091A">
        <w:rPr>
          <w:color w:val="010202"/>
          <w:spacing w:val="4"/>
          <w:w w:val="105"/>
        </w:rPr>
        <w:t>C</w:t>
      </w:r>
      <w:r w:rsidRPr="0011091A">
        <w:rPr>
          <w:color w:val="010202"/>
          <w:spacing w:val="3"/>
          <w:w w:val="105"/>
        </w:rPr>
        <w:t>arlisl</w:t>
      </w:r>
      <w:r w:rsidRPr="0011091A">
        <w:rPr>
          <w:color w:val="010202"/>
          <w:w w:val="105"/>
        </w:rPr>
        <w:t>e</w:t>
      </w:r>
      <w:r w:rsidRPr="0011091A">
        <w:rPr>
          <w:color w:val="010202"/>
          <w:spacing w:val="7"/>
          <w:w w:val="105"/>
        </w:rPr>
        <w:t xml:space="preserve"> </w:t>
      </w:r>
      <w:r w:rsidRPr="0011091A">
        <w:rPr>
          <w:color w:val="010202"/>
          <w:spacing w:val="4"/>
          <w:w w:val="105"/>
        </w:rPr>
        <w:t>C</w:t>
      </w:r>
      <w:r w:rsidRPr="0011091A">
        <w:rPr>
          <w:color w:val="010202"/>
          <w:spacing w:val="3"/>
          <w:w w:val="105"/>
        </w:rPr>
        <w:t>oating</w:t>
      </w:r>
      <w:r w:rsidRPr="0011091A">
        <w:rPr>
          <w:color w:val="010202"/>
          <w:w w:val="105"/>
        </w:rPr>
        <w:t>s</w:t>
      </w:r>
      <w:r w:rsidRPr="0011091A">
        <w:rPr>
          <w:color w:val="010202"/>
          <w:spacing w:val="7"/>
          <w:w w:val="105"/>
        </w:rPr>
        <w:t xml:space="preserve"> </w:t>
      </w:r>
      <w:r w:rsidRPr="0011091A">
        <w:rPr>
          <w:color w:val="010202"/>
          <w:spacing w:val="3"/>
          <w:w w:val="105"/>
        </w:rPr>
        <w:t>an</w:t>
      </w:r>
      <w:r w:rsidRPr="0011091A">
        <w:rPr>
          <w:color w:val="010202"/>
          <w:w w:val="105"/>
        </w:rPr>
        <w:t xml:space="preserve">d </w:t>
      </w:r>
      <w:r w:rsidRPr="0011091A">
        <w:rPr>
          <w:color w:val="010202"/>
          <w:spacing w:val="7"/>
          <w:w w:val="105"/>
        </w:rPr>
        <w:t>W</w:t>
      </w:r>
      <w:r w:rsidRPr="0011091A">
        <w:rPr>
          <w:color w:val="010202"/>
          <w:spacing w:val="3"/>
          <w:w w:val="105"/>
        </w:rPr>
        <w:t>aterproofin</w:t>
      </w:r>
      <w:r w:rsidRPr="0011091A">
        <w:rPr>
          <w:color w:val="010202"/>
          <w:w w:val="105"/>
        </w:rPr>
        <w:t>g</w:t>
      </w:r>
      <w:r w:rsidRPr="0011091A">
        <w:rPr>
          <w:color w:val="010202"/>
          <w:spacing w:val="17"/>
          <w:w w:val="105"/>
        </w:rPr>
        <w:t xml:space="preserve"> </w:t>
      </w:r>
      <w:r w:rsidRPr="0011091A">
        <w:rPr>
          <w:color w:val="010202"/>
          <w:spacing w:val="3"/>
          <w:w w:val="105"/>
        </w:rPr>
        <w:t>Incorporated</w:t>
      </w:r>
      <w:r w:rsidRPr="0011091A">
        <w:rPr>
          <w:color w:val="010202"/>
          <w:w w:val="105"/>
        </w:rPr>
        <w:t>,</w:t>
      </w:r>
      <w:r w:rsidRPr="0011091A">
        <w:rPr>
          <w:color w:val="010202"/>
          <w:spacing w:val="13"/>
          <w:w w:val="105"/>
        </w:rPr>
        <w:t xml:space="preserve"> </w:t>
      </w:r>
      <w:r w:rsidRPr="0011091A">
        <w:rPr>
          <w:color w:val="010202"/>
          <w:spacing w:val="3"/>
          <w:w w:val="105"/>
        </w:rPr>
        <w:t>90</w:t>
      </w:r>
      <w:r w:rsidRPr="0011091A">
        <w:rPr>
          <w:color w:val="010202"/>
          <w:w w:val="105"/>
        </w:rPr>
        <w:t xml:space="preserve">0 </w:t>
      </w:r>
      <w:r w:rsidRPr="0011091A">
        <w:rPr>
          <w:color w:val="010202"/>
          <w:spacing w:val="4"/>
          <w:w w:val="105"/>
        </w:rPr>
        <w:t>H</w:t>
      </w:r>
      <w:r w:rsidRPr="0011091A">
        <w:rPr>
          <w:color w:val="010202"/>
          <w:spacing w:val="3"/>
          <w:w w:val="105"/>
        </w:rPr>
        <w:t>ensle</w:t>
      </w:r>
      <w:r w:rsidRPr="0011091A">
        <w:rPr>
          <w:color w:val="010202"/>
          <w:w w:val="105"/>
        </w:rPr>
        <w:t>y</w:t>
      </w:r>
      <w:r w:rsidRPr="0011091A">
        <w:rPr>
          <w:color w:val="010202"/>
          <w:spacing w:val="7"/>
          <w:w w:val="105"/>
        </w:rPr>
        <w:t xml:space="preserve"> </w:t>
      </w:r>
      <w:r w:rsidRPr="0011091A">
        <w:rPr>
          <w:color w:val="010202"/>
          <w:spacing w:val="4"/>
          <w:w w:val="105"/>
        </w:rPr>
        <w:t>L</w:t>
      </w:r>
      <w:r w:rsidRPr="0011091A">
        <w:rPr>
          <w:color w:val="010202"/>
          <w:spacing w:val="3"/>
          <w:w w:val="105"/>
        </w:rPr>
        <w:t>ane</w:t>
      </w:r>
      <w:r w:rsidRPr="0011091A">
        <w:rPr>
          <w:color w:val="010202"/>
          <w:w w:val="105"/>
        </w:rPr>
        <w:t>,</w:t>
      </w:r>
      <w:r w:rsidRPr="0011091A">
        <w:rPr>
          <w:color w:val="010202"/>
          <w:spacing w:val="3"/>
          <w:w w:val="105"/>
        </w:rPr>
        <w:t xml:space="preserve"> </w:t>
      </w:r>
      <w:r w:rsidRPr="0011091A">
        <w:rPr>
          <w:color w:val="010202"/>
          <w:spacing w:val="7"/>
          <w:w w:val="105"/>
        </w:rPr>
        <w:t>W</w:t>
      </w:r>
      <w:r w:rsidRPr="0011091A">
        <w:rPr>
          <w:color w:val="010202"/>
          <w:spacing w:val="3"/>
          <w:w w:val="105"/>
        </w:rPr>
        <w:t>ylie</w:t>
      </w:r>
      <w:r w:rsidRPr="0011091A">
        <w:rPr>
          <w:color w:val="010202"/>
          <w:w w:val="105"/>
        </w:rPr>
        <w:t>,</w:t>
      </w:r>
      <w:r w:rsidRPr="0011091A">
        <w:rPr>
          <w:color w:val="010202"/>
          <w:spacing w:val="3"/>
          <w:w w:val="105"/>
        </w:rPr>
        <w:t xml:space="preserve"> </w:t>
      </w:r>
      <w:r w:rsidRPr="0011091A">
        <w:rPr>
          <w:color w:val="010202"/>
          <w:spacing w:val="4"/>
          <w:w w:val="105"/>
        </w:rPr>
        <w:t>T</w:t>
      </w:r>
      <w:r w:rsidRPr="0011091A">
        <w:rPr>
          <w:color w:val="010202"/>
          <w:w w:val="105"/>
        </w:rPr>
        <w:t xml:space="preserve">X </w:t>
      </w:r>
      <w:r w:rsidRPr="0011091A">
        <w:rPr>
          <w:color w:val="010202"/>
          <w:spacing w:val="3"/>
          <w:w w:val="105"/>
        </w:rPr>
        <w:t>75098 (800</w:t>
      </w:r>
      <w:r w:rsidRPr="0011091A">
        <w:rPr>
          <w:color w:val="010202"/>
          <w:w w:val="105"/>
        </w:rPr>
        <w:t>)</w:t>
      </w:r>
      <w:r w:rsidRPr="0011091A">
        <w:rPr>
          <w:color w:val="010202"/>
          <w:spacing w:val="4"/>
          <w:w w:val="105"/>
        </w:rPr>
        <w:t xml:space="preserve"> </w:t>
      </w:r>
      <w:r w:rsidRPr="0011091A">
        <w:rPr>
          <w:color w:val="010202"/>
          <w:spacing w:val="3"/>
          <w:w w:val="105"/>
        </w:rPr>
        <w:t>527-7092</w:t>
      </w:r>
    </w:p>
    <w:p w14:paraId="02DCA482" w14:textId="77777777" w:rsidR="0056297E" w:rsidRPr="0011091A" w:rsidRDefault="0056297E">
      <w:pPr>
        <w:kinsoku w:val="0"/>
        <w:overflowPunct w:val="0"/>
        <w:spacing w:before="15" w:line="240" w:lineRule="exact"/>
      </w:pPr>
    </w:p>
    <w:p w14:paraId="659FB031" w14:textId="77777777" w:rsidR="00806BD4" w:rsidRPr="00812131" w:rsidRDefault="005529E0" w:rsidP="00812131">
      <w:pPr>
        <w:pStyle w:val="BodyText"/>
        <w:kinsoku w:val="0"/>
        <w:overflowPunct w:val="0"/>
        <w:ind w:left="12"/>
        <w:jc w:val="center"/>
        <w:rPr>
          <w:color w:val="35509A"/>
          <w:spacing w:val="4"/>
          <w:w w:val="105"/>
          <w:u w:val="single"/>
        </w:rPr>
      </w:pPr>
      <w:hyperlink r:id="rId10" w:history="1">
        <w:r w:rsidR="00453ADE" w:rsidRPr="0011091A">
          <w:rPr>
            <w:color w:val="35509A"/>
            <w:spacing w:val="4"/>
            <w:w w:val="105"/>
            <w:u w:val="single"/>
          </w:rPr>
          <w:t>h</w:t>
        </w:r>
        <w:r w:rsidR="00453ADE" w:rsidRPr="0011091A">
          <w:rPr>
            <w:color w:val="35509A"/>
            <w:spacing w:val="2"/>
            <w:w w:val="105"/>
            <w:u w:val="single"/>
          </w:rPr>
          <w:t>tt</w:t>
        </w:r>
        <w:r w:rsidR="00453ADE" w:rsidRPr="0011091A">
          <w:rPr>
            <w:color w:val="35509A"/>
            <w:spacing w:val="3"/>
            <w:w w:val="105"/>
            <w:u w:val="single"/>
          </w:rPr>
          <w:t>p</w:t>
        </w:r>
        <w:r w:rsidR="00453ADE" w:rsidRPr="0011091A">
          <w:rPr>
            <w:color w:val="35509A"/>
            <w:spacing w:val="2"/>
            <w:w w:val="105"/>
            <w:u w:val="single"/>
          </w:rPr>
          <w:t>://</w:t>
        </w:r>
        <w:r w:rsidR="00453ADE" w:rsidRPr="0011091A">
          <w:rPr>
            <w:color w:val="35509A"/>
            <w:spacing w:val="4"/>
            <w:w w:val="105"/>
            <w:u w:val="single"/>
          </w:rPr>
          <w:t>www</w:t>
        </w:r>
        <w:r w:rsidR="00453ADE" w:rsidRPr="0011091A">
          <w:rPr>
            <w:color w:val="35509A"/>
            <w:spacing w:val="1"/>
            <w:w w:val="105"/>
            <w:u w:val="single"/>
          </w:rPr>
          <w:t>.</w:t>
        </w:r>
        <w:r w:rsidR="00453ADE" w:rsidRPr="0011091A">
          <w:rPr>
            <w:color w:val="35509A"/>
            <w:spacing w:val="4"/>
            <w:w w:val="105"/>
            <w:u w:val="single"/>
          </w:rPr>
          <w:t>ca</w:t>
        </w:r>
        <w:r w:rsidR="00453ADE" w:rsidRPr="0011091A">
          <w:rPr>
            <w:color w:val="35509A"/>
            <w:spacing w:val="2"/>
            <w:w w:val="105"/>
            <w:u w:val="single"/>
          </w:rPr>
          <w:t>rlis</w:t>
        </w:r>
        <w:r w:rsidR="00453ADE" w:rsidRPr="0011091A">
          <w:rPr>
            <w:color w:val="35509A"/>
            <w:spacing w:val="1"/>
            <w:w w:val="105"/>
            <w:u w:val="single"/>
          </w:rPr>
          <w:t>l</w:t>
        </w:r>
        <w:r w:rsidR="00453ADE" w:rsidRPr="0011091A">
          <w:rPr>
            <w:color w:val="35509A"/>
            <w:spacing w:val="4"/>
            <w:w w:val="105"/>
            <w:u w:val="single"/>
          </w:rPr>
          <w:t>eccw</w:t>
        </w:r>
        <w:r w:rsidR="00453ADE" w:rsidRPr="0011091A">
          <w:rPr>
            <w:color w:val="35509A"/>
            <w:spacing w:val="1"/>
            <w:w w:val="105"/>
            <w:u w:val="single"/>
          </w:rPr>
          <w:t>.</w:t>
        </w:r>
        <w:r w:rsidR="00453ADE" w:rsidRPr="0011091A">
          <w:rPr>
            <w:color w:val="35509A"/>
            <w:spacing w:val="3"/>
            <w:w w:val="105"/>
            <w:u w:val="single"/>
          </w:rPr>
          <w:t>c</w:t>
        </w:r>
        <w:r w:rsidR="00453ADE" w:rsidRPr="0011091A">
          <w:rPr>
            <w:color w:val="35509A"/>
            <w:spacing w:val="4"/>
            <w:w w:val="105"/>
            <w:u w:val="single"/>
          </w:rPr>
          <w:t>om</w:t>
        </w:r>
      </w:hyperlink>
    </w:p>
    <w:sectPr w:rsidR="00806BD4" w:rsidRPr="00812131" w:rsidSect="005A65B3">
      <w:headerReference w:type="default" r:id="rId11"/>
      <w:footerReference w:type="default" r:id="rId12"/>
      <w:pgSz w:w="12240" w:h="15840"/>
      <w:pgMar w:top="1288" w:right="1350" w:bottom="990" w:left="1340" w:header="754" w:footer="877" w:gutter="0"/>
      <w:cols w:space="720" w:equalWidth="0">
        <w:col w:w="9580"/>
      </w:cols>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D1535F" w14:textId="77777777" w:rsidR="005529E0" w:rsidRDefault="005529E0">
      <w:r>
        <w:separator/>
      </w:r>
    </w:p>
  </w:endnote>
  <w:endnote w:type="continuationSeparator" w:id="0">
    <w:p w14:paraId="75637C8A" w14:textId="77777777" w:rsidR="005529E0" w:rsidRDefault="005529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113F5" w14:textId="77777777" w:rsidR="007A1D89" w:rsidRDefault="007A1D89">
    <w:pPr>
      <w:kinsoku w:val="0"/>
      <w:overflowPunct w:val="0"/>
      <w:spacing w:line="200" w:lineRule="exact"/>
      <w:rPr>
        <w:sz w:val="20"/>
        <w:szCs w:val="20"/>
      </w:rPr>
    </w:pPr>
    <w:r>
      <w:rPr>
        <w:noProof/>
      </w:rPr>
      <mc:AlternateContent>
        <mc:Choice Requires="wps">
          <w:drawing>
            <wp:anchor distT="0" distB="0" distL="114300" distR="114300" simplePos="0" relativeHeight="251662336" behindDoc="1" locked="0" layoutInCell="0" allowOverlap="1" wp14:anchorId="48B70CCD" wp14:editId="3172FC06">
              <wp:simplePos x="0" y="0"/>
              <wp:positionH relativeFrom="page">
                <wp:posOffset>6431915</wp:posOffset>
              </wp:positionH>
              <wp:positionV relativeFrom="page">
                <wp:posOffset>9453245</wp:posOffset>
              </wp:positionV>
              <wp:extent cx="440690" cy="156210"/>
              <wp:effectExtent l="0" t="0" r="0" b="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0690" cy="1562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54C531" w14:textId="77777777" w:rsidR="007A1D89" w:rsidRDefault="007A1D89">
                          <w:pPr>
                            <w:pStyle w:val="BodyText"/>
                            <w:kinsoku w:val="0"/>
                            <w:overflowPunct w:val="0"/>
                            <w:spacing w:line="229" w:lineRule="exact"/>
                            <w:ind w:left="20"/>
                            <w:rPr>
                              <w:color w:val="000000"/>
                            </w:rPr>
                          </w:pPr>
                          <w:r>
                            <w:rPr>
                              <w:color w:val="010202"/>
                              <w:spacing w:val="3"/>
                              <w:w w:val="105"/>
                            </w:rPr>
                            <w:t>604802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shapetype w14:anchorId="48B70CCD" id="_x0000_t202" coordsize="21600,21600" o:spt="202" path="m,l,21600r21600,l21600,xe">
              <v:stroke joinstyle="miter"/>
              <v:path gradientshapeok="t" o:connecttype="rect"/>
            </v:shapetype>
            <v:shape id="Text Box 3" o:spid="_x0000_s1028" type="#_x0000_t202" style="position:absolute;margin-left:506.45pt;margin-top:744.35pt;width:34.7pt;height:12.3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" o:allowincell="f" filled="f" stroked="f">
              <v:textbox inset="0,0,0,0">
                <w:txbxContent>
                  <w:p w14:paraId="4654C531" w14:textId="77777777" w:rsidR="007A1D89" w:rsidRDefault="007A1D89">
                    <w:pPr>
                      <w:pStyle w:val="BodyText"/>
                      <w:kinsoku w:val="0"/>
                      <w:overflowPunct w:val="0"/>
                      <w:spacing w:line="229" w:lineRule="exact"/>
                      <w:ind w:left="20"/>
                      <w:rPr>
                        <w:color w:val="000000"/>
                      </w:rPr>
                    </w:pPr>
                    <w:r>
                      <w:rPr>
                        <w:color w:val="010202"/>
                        <w:spacing w:val="3"/>
                        <w:w w:val="105"/>
                      </w:rPr>
                      <w:t>604802</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35C16A" w14:textId="77777777" w:rsidR="005529E0" w:rsidRDefault="005529E0">
      <w:r>
        <w:separator/>
      </w:r>
    </w:p>
  </w:footnote>
  <w:footnote w:type="continuationSeparator" w:id="0">
    <w:p w14:paraId="40157224" w14:textId="77777777" w:rsidR="005529E0" w:rsidRDefault="005529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5F3C35" w14:textId="77777777" w:rsidR="007A1D89" w:rsidRDefault="007A1D89">
    <w:pPr>
      <w:kinsoku w:val="0"/>
      <w:overflowPunct w:val="0"/>
      <w:spacing w:line="200" w:lineRule="exact"/>
      <w:rPr>
        <w:sz w:val="20"/>
        <w:szCs w:val="20"/>
      </w:rPr>
    </w:pPr>
    <w:r>
      <w:rPr>
        <w:noProof/>
      </w:rPr>
      <mc:AlternateContent>
        <mc:Choice Requires="wps">
          <w:drawing>
            <wp:anchor distT="0" distB="0" distL="114300" distR="114300" simplePos="0" relativeHeight="251659264" behindDoc="1" locked="0" layoutInCell="0" allowOverlap="1" wp14:anchorId="4614FF55" wp14:editId="34C56B81">
              <wp:simplePos x="0" y="0"/>
              <wp:positionH relativeFrom="page">
                <wp:posOffset>906145</wp:posOffset>
              </wp:positionH>
              <wp:positionV relativeFrom="page">
                <wp:posOffset>470535</wp:posOffset>
              </wp:positionV>
              <wp:extent cx="2743200" cy="156845"/>
              <wp:effectExtent l="0" t="0" r="0" b="14605"/>
              <wp:wrapNone/>
              <wp:docPr id="3"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3200" cy="1568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002BF5" w14:textId="4A0D30E7" w:rsidR="007A1D89" w:rsidRDefault="007A1D89">
                          <w:pPr>
                            <w:pStyle w:val="BodyText"/>
                            <w:kinsoku w:val="0"/>
                            <w:overflowPunct w:val="0"/>
                            <w:spacing w:line="229" w:lineRule="exact"/>
                            <w:ind w:left="20"/>
                            <w:rPr>
                              <w:color w:val="000000"/>
                            </w:rPr>
                          </w:pPr>
                          <w:r>
                            <w:rPr>
                              <w:color w:val="010202"/>
                              <w:spacing w:val="3"/>
                              <w:w w:val="105"/>
                            </w:rPr>
                            <w:t>0</w:t>
                          </w:r>
                          <w:r>
                            <w:rPr>
                              <w:color w:val="010202"/>
                              <w:w w:val="105"/>
                            </w:rPr>
                            <w:t>7</w:t>
                          </w:r>
                          <w:r>
                            <w:rPr>
                              <w:color w:val="010202"/>
                              <w:spacing w:val="-1"/>
                              <w:w w:val="105"/>
                            </w:rPr>
                            <w:t xml:space="preserve"> </w:t>
                          </w:r>
                          <w:r>
                            <w:rPr>
                              <w:color w:val="010202"/>
                              <w:spacing w:val="3"/>
                              <w:w w:val="105"/>
                            </w:rPr>
                            <w:t>1</w:t>
                          </w:r>
                          <w:r>
                            <w:rPr>
                              <w:color w:val="010202"/>
                              <w:w w:val="105"/>
                            </w:rPr>
                            <w:t>3</w:t>
                          </w:r>
                          <w:r>
                            <w:rPr>
                              <w:color w:val="010202"/>
                              <w:spacing w:val="-6"/>
                              <w:w w:val="105"/>
                            </w:rPr>
                            <w:t xml:space="preserve"> </w:t>
                          </w:r>
                          <w:r>
                            <w:rPr>
                              <w:color w:val="010202"/>
                              <w:spacing w:val="1"/>
                              <w:w w:val="105"/>
                            </w:rPr>
                            <w:t>2</w:t>
                          </w:r>
                          <w:r>
                            <w:rPr>
                              <w:color w:val="010202"/>
                              <w:w w:val="105"/>
                            </w:rPr>
                            <w:t>6</w:t>
                          </w:r>
                          <w:r>
                            <w:rPr>
                              <w:color w:val="010202"/>
                              <w:spacing w:val="4"/>
                              <w:w w:val="105"/>
                            </w:rPr>
                            <w:t xml:space="preserve"> </w:t>
                          </w:r>
                          <w:r>
                            <w:rPr>
                              <w:color w:val="010202"/>
                              <w:spacing w:val="3"/>
                              <w:w w:val="105"/>
                            </w:rPr>
                            <w:t>–</w:t>
                          </w:r>
                          <w:r w:rsidR="00365074">
                            <w:rPr>
                              <w:color w:val="010202"/>
                              <w:spacing w:val="3"/>
                              <w:w w:val="105"/>
                            </w:rPr>
                            <w:t xml:space="preserve"> </w:t>
                          </w:r>
                          <w:r>
                            <w:rPr>
                              <w:color w:val="010202"/>
                              <w:spacing w:val="4"/>
                              <w:w w:val="105"/>
                            </w:rPr>
                            <w:t>B</w:t>
                          </w:r>
                          <w:r>
                            <w:rPr>
                              <w:color w:val="010202"/>
                              <w:spacing w:val="3"/>
                              <w:w w:val="105"/>
                            </w:rPr>
                            <w:t>lindsid</w:t>
                          </w:r>
                          <w:r>
                            <w:rPr>
                              <w:color w:val="010202"/>
                              <w:w w:val="105"/>
                            </w:rPr>
                            <w:t>e</w:t>
                          </w:r>
                          <w:r>
                            <w:rPr>
                              <w:color w:val="010202"/>
                              <w:spacing w:val="12"/>
                              <w:w w:val="105"/>
                            </w:rPr>
                            <w:t xml:space="preserve"> </w:t>
                          </w:r>
                          <w:r>
                            <w:rPr>
                              <w:color w:val="010202"/>
                              <w:spacing w:val="7"/>
                              <w:w w:val="105"/>
                            </w:rPr>
                            <w:t>W</w:t>
                          </w:r>
                          <w:r>
                            <w:rPr>
                              <w:color w:val="010202"/>
                              <w:spacing w:val="3"/>
                              <w:w w:val="105"/>
                            </w:rPr>
                            <w:t>aterproofin</w:t>
                          </w:r>
                          <w:r>
                            <w:rPr>
                              <w:color w:val="010202"/>
                              <w:w w:val="105"/>
                            </w:rPr>
                            <w:t>g</w:t>
                          </w:r>
                          <w:r>
                            <w:rPr>
                              <w:color w:val="010202"/>
                              <w:spacing w:val="18"/>
                              <w:w w:val="105"/>
                            </w:rPr>
                            <w:t xml:space="preserve"> </w:t>
                          </w:r>
                          <w:r w:rsidR="0016350C">
                            <w:rPr>
                              <w:color w:val="010202"/>
                              <w:spacing w:val="18"/>
                              <w:w w:val="105"/>
                            </w:rPr>
                            <w:t>(</w:t>
                          </w:r>
                          <w:r w:rsidR="005770C2">
                            <w:rPr>
                              <w:color w:val="010202"/>
                              <w:spacing w:val="3"/>
                              <w:w w:val="105"/>
                            </w:rPr>
                            <w:t>10092020</w:t>
                          </w:r>
                          <w:r w:rsidR="0016350C">
                            <w:rPr>
                              <w:color w:val="010202"/>
                              <w:spacing w:val="3"/>
                              <w:w w:val="105"/>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shapetype w14:anchorId="4614FF55" id="_x0000_t202" coordsize="21600,21600" o:spt="202" path="m,l,21600r21600,l21600,xe">
              <v:stroke joinstyle="miter"/>
              <v:path gradientshapeok="t" o:connecttype="rect"/>
            </v:shapetype>
            <v:shape id="Text Box 1" o:spid="_x0000_s1026" type="#_x0000_t202" style="position:absolute;margin-left:71.35pt;margin-top:37.05pt;width:3in;height:12.3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" o:allowincell="f" filled="f" stroked="f">
              <v:textbox inset="0,0,0,0">
                <w:txbxContent>
                  <w:p w14:paraId="30002BF5" w14:textId="4A0D30E7" w:rsidR="007A1D89" w:rsidRDefault="007A1D89">
                    <w:pPr>
                      <w:pStyle w:val="BodyText"/>
                      <w:kinsoku w:val="0"/>
                      <w:overflowPunct w:val="0"/>
                      <w:spacing w:line="229" w:lineRule="exact"/>
                      <w:ind w:left="20"/>
                      <w:rPr>
                        <w:color w:val="000000"/>
                      </w:rPr>
                    </w:pPr>
                    <w:r>
                      <w:rPr>
                        <w:color w:val="010202"/>
                        <w:spacing w:val="3"/>
                        <w:w w:val="105"/>
                      </w:rPr>
                      <w:t>0</w:t>
                    </w:r>
                    <w:r>
                      <w:rPr>
                        <w:color w:val="010202"/>
                        <w:w w:val="105"/>
                      </w:rPr>
                      <w:t>7</w:t>
                    </w:r>
                    <w:r>
                      <w:rPr>
                        <w:color w:val="010202"/>
                        <w:spacing w:val="-1"/>
                        <w:w w:val="105"/>
                      </w:rPr>
                      <w:t xml:space="preserve"> </w:t>
                    </w:r>
                    <w:r>
                      <w:rPr>
                        <w:color w:val="010202"/>
                        <w:spacing w:val="3"/>
                        <w:w w:val="105"/>
                      </w:rPr>
                      <w:t>1</w:t>
                    </w:r>
                    <w:r>
                      <w:rPr>
                        <w:color w:val="010202"/>
                        <w:w w:val="105"/>
                      </w:rPr>
                      <w:t>3</w:t>
                    </w:r>
                    <w:r>
                      <w:rPr>
                        <w:color w:val="010202"/>
                        <w:spacing w:val="-6"/>
                        <w:w w:val="105"/>
                      </w:rPr>
                      <w:t xml:space="preserve"> </w:t>
                    </w:r>
                    <w:r>
                      <w:rPr>
                        <w:color w:val="010202"/>
                        <w:spacing w:val="1"/>
                        <w:w w:val="105"/>
                      </w:rPr>
                      <w:t>2</w:t>
                    </w:r>
                    <w:r>
                      <w:rPr>
                        <w:color w:val="010202"/>
                        <w:w w:val="105"/>
                      </w:rPr>
                      <w:t>6</w:t>
                    </w:r>
                    <w:r>
                      <w:rPr>
                        <w:color w:val="010202"/>
                        <w:spacing w:val="4"/>
                        <w:w w:val="105"/>
                      </w:rPr>
                      <w:t xml:space="preserve"> </w:t>
                    </w:r>
                    <w:r>
                      <w:rPr>
                        <w:color w:val="010202"/>
                        <w:spacing w:val="3"/>
                        <w:w w:val="105"/>
                      </w:rPr>
                      <w:t>–</w:t>
                    </w:r>
                    <w:r w:rsidR="00365074">
                      <w:rPr>
                        <w:color w:val="010202"/>
                        <w:spacing w:val="3"/>
                        <w:w w:val="105"/>
                      </w:rPr>
                      <w:t xml:space="preserve"> </w:t>
                    </w:r>
                    <w:r>
                      <w:rPr>
                        <w:color w:val="010202"/>
                        <w:spacing w:val="4"/>
                        <w:w w:val="105"/>
                      </w:rPr>
                      <w:t>B</w:t>
                    </w:r>
                    <w:r>
                      <w:rPr>
                        <w:color w:val="010202"/>
                        <w:spacing w:val="3"/>
                        <w:w w:val="105"/>
                      </w:rPr>
                      <w:t>lindsid</w:t>
                    </w:r>
                    <w:r>
                      <w:rPr>
                        <w:color w:val="010202"/>
                        <w:w w:val="105"/>
                      </w:rPr>
                      <w:t>e</w:t>
                    </w:r>
                    <w:r>
                      <w:rPr>
                        <w:color w:val="010202"/>
                        <w:spacing w:val="12"/>
                        <w:w w:val="105"/>
                      </w:rPr>
                      <w:t xml:space="preserve"> </w:t>
                    </w:r>
                    <w:r>
                      <w:rPr>
                        <w:color w:val="010202"/>
                        <w:spacing w:val="7"/>
                        <w:w w:val="105"/>
                      </w:rPr>
                      <w:t>W</w:t>
                    </w:r>
                    <w:r>
                      <w:rPr>
                        <w:color w:val="010202"/>
                        <w:spacing w:val="3"/>
                        <w:w w:val="105"/>
                      </w:rPr>
                      <w:t>aterproofin</w:t>
                    </w:r>
                    <w:r>
                      <w:rPr>
                        <w:color w:val="010202"/>
                        <w:w w:val="105"/>
                      </w:rPr>
                      <w:t>g</w:t>
                    </w:r>
                    <w:r>
                      <w:rPr>
                        <w:color w:val="010202"/>
                        <w:spacing w:val="18"/>
                        <w:w w:val="105"/>
                      </w:rPr>
                      <w:t xml:space="preserve"> </w:t>
                    </w:r>
                    <w:r w:rsidR="0016350C">
                      <w:rPr>
                        <w:color w:val="010202"/>
                        <w:spacing w:val="18"/>
                        <w:w w:val="105"/>
                      </w:rPr>
                      <w:t>(</w:t>
                    </w:r>
                    <w:r w:rsidR="005770C2">
                      <w:rPr>
                        <w:color w:val="010202"/>
                        <w:spacing w:val="3"/>
                        <w:w w:val="105"/>
                      </w:rPr>
                      <w:t>10092020</w:t>
                    </w:r>
                    <w:r w:rsidR="0016350C">
                      <w:rPr>
                        <w:color w:val="010202"/>
                        <w:spacing w:val="3"/>
                        <w:w w:val="105"/>
                      </w:rPr>
                      <w:t>)</w:t>
                    </w:r>
                  </w:p>
                </w:txbxContent>
              </v:textbox>
              <w10:wrap anchorx="page" anchory="page"/>
            </v:shape>
          </w:pict>
        </mc:Fallback>
      </mc:AlternateContent>
    </w:r>
    <w:r>
      <w:rPr>
        <w:noProof/>
      </w:rPr>
      <mc:AlternateContent>
        <mc:Choice Requires="wps">
          <w:drawing>
            <wp:anchor distT="0" distB="0" distL="114300" distR="114300" simplePos="0" relativeHeight="251660288" behindDoc="1" locked="0" layoutInCell="0" allowOverlap="1" wp14:anchorId="077FB922" wp14:editId="4FA61122">
              <wp:simplePos x="0" y="0"/>
              <wp:positionH relativeFrom="page">
                <wp:posOffset>6761480</wp:posOffset>
              </wp:positionH>
              <wp:positionV relativeFrom="page">
                <wp:posOffset>466090</wp:posOffset>
              </wp:positionV>
              <wp:extent cx="127000" cy="17780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7000" cy="177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315C89" w14:textId="77777777" w:rsidR="007A1D89" w:rsidRDefault="007A1D89">
                          <w:pPr>
                            <w:kinsoku w:val="0"/>
                            <w:overflowPunct w:val="0"/>
                            <w:spacing w:line="265" w:lineRule="exact"/>
                            <w:ind w:left="40"/>
                            <w:rPr>
                              <w:color w:val="000000"/>
                            </w:rPr>
                          </w:pPr>
                          <w:r>
                            <w:rPr>
                              <w:color w:val="010202"/>
                            </w:rPr>
                            <w:fldChar w:fldCharType="begin"/>
                          </w:r>
                          <w:r>
                            <w:rPr>
                              <w:color w:val="010202"/>
                            </w:rPr>
                            <w:instrText xml:space="preserve"> PAGE </w:instrText>
                          </w:r>
                          <w:r>
                            <w:rPr>
                              <w:color w:val="010202"/>
                            </w:rPr>
                            <w:fldChar w:fldCharType="separate"/>
                          </w:r>
                          <w:r w:rsidR="008C65E9">
                            <w:rPr>
                              <w:noProof/>
                              <w:color w:val="010202"/>
                            </w:rPr>
                            <w:t>6</w:t>
                          </w:r>
                          <w:r>
                            <w:rPr>
                              <w:color w:val="010202"/>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shape w14:anchorId="077FB922" id="Text Box 2" o:spid="_x0000_s1027" type="#_x0000_t202" style="position:absolute;margin-left:532.4pt;margin-top:36.7pt;width:10pt;height:14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" o:allowincell="f" filled="f" stroked="f">
              <v:textbox inset="0,0,0,0">
                <w:txbxContent>
                  <w:p w14:paraId="0C315C89" w14:textId="77777777" w:rsidR="007A1D89" w:rsidRDefault="007A1D89">
                    <w:pPr>
                      <w:kinsoku w:val="0"/>
                      <w:overflowPunct w:val="0"/>
                      <w:spacing w:line="265" w:lineRule="exact"/>
                      <w:ind w:left="40"/>
                      <w:rPr>
                        <w:color w:val="000000"/>
                      </w:rPr>
                    </w:pPr>
                    <w:r>
                      <w:rPr>
                        <w:color w:val="010202"/>
                      </w:rPr>
                      <w:fldChar w:fldCharType="begin"/>
                    </w:r>
                    <w:r>
                      <w:rPr>
                        <w:color w:val="010202"/>
                      </w:rPr>
                      <w:instrText xml:space="preserve"> PAGE </w:instrText>
                    </w:r>
                    <w:r>
                      <w:rPr>
                        <w:color w:val="010202"/>
                      </w:rPr>
                      <w:fldChar w:fldCharType="separate"/>
                    </w:r>
                    <w:r w:rsidR="008C65E9">
                      <w:rPr>
                        <w:noProof/>
                        <w:color w:val="010202"/>
                      </w:rPr>
                      <w:t>6</w:t>
                    </w:r>
                    <w:r>
                      <w:rPr>
                        <w:color w:val="010202"/>
                      </w:rP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402"/>
    <w:multiLevelType w:val="multilevel"/>
    <w:tmpl w:val="009CCB6C"/>
    <w:lvl w:ilvl="0">
      <w:start w:val="1"/>
      <w:numFmt w:val="decimal"/>
      <w:lvlText w:val="%1"/>
      <w:lvlJc w:val="left"/>
      <w:pPr>
        <w:ind w:hanging="329"/>
      </w:pPr>
    </w:lvl>
    <w:lvl w:ilvl="1">
      <w:start w:val="1"/>
      <w:numFmt w:val="decimal"/>
      <w:lvlText w:val="%1.%2"/>
      <w:lvlJc w:val="left"/>
      <w:pPr>
        <w:ind w:hanging="329"/>
      </w:pPr>
      <w:rPr>
        <w:rFonts w:ascii="Times New Roman" w:hAnsi="Times New Roman" w:cs="Times New Roman"/>
        <w:b w:val="0"/>
        <w:bCs w:val="0"/>
        <w:color w:val="010202"/>
        <w:spacing w:val="4"/>
        <w:w w:val="103"/>
        <w:sz w:val="20"/>
        <w:szCs w:val="20"/>
      </w:rPr>
    </w:lvl>
    <w:lvl w:ilvl="2">
      <w:start w:val="1"/>
      <w:numFmt w:val="upperLetter"/>
      <w:lvlText w:val="%3."/>
      <w:lvlJc w:val="left"/>
      <w:pPr>
        <w:ind w:hanging="720"/>
      </w:pPr>
      <w:rPr>
        <w:rFonts w:ascii="Times New Roman" w:hAnsi="Times New Roman" w:cs="Times New Roman"/>
        <w:b w:val="0"/>
        <w:bCs w:val="0"/>
        <w:color w:val="010202"/>
        <w:spacing w:val="1"/>
        <w:w w:val="103"/>
        <w:sz w:val="20"/>
        <w:szCs w:val="20"/>
      </w:rPr>
    </w:lvl>
    <w:lvl w:ilvl="3">
      <w:start w:val="1"/>
      <w:numFmt w:val="decimal"/>
      <w:lvlText w:val="%4."/>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00000403"/>
    <w:multiLevelType w:val="multilevel"/>
    <w:tmpl w:val="72DA85E4"/>
    <w:lvl w:ilvl="0">
      <w:start w:val="1"/>
      <w:numFmt w:val="decimal"/>
      <w:lvlText w:val="%1"/>
      <w:lvlJc w:val="left"/>
      <w:pPr>
        <w:ind w:hanging="329"/>
      </w:pPr>
    </w:lvl>
    <w:lvl w:ilvl="1">
      <w:start w:val="5"/>
      <w:numFmt w:val="decimal"/>
      <w:lvlText w:val="%1.%2"/>
      <w:lvlJc w:val="left"/>
      <w:pPr>
        <w:ind w:hanging="329"/>
      </w:pPr>
      <w:rPr>
        <w:rFonts w:ascii="Times New Roman" w:hAnsi="Times New Roman" w:cs="Times New Roman"/>
        <w:b w:val="0"/>
        <w:bCs w:val="0"/>
        <w:color w:val="010202"/>
        <w:spacing w:val="3"/>
        <w:w w:val="103"/>
        <w:sz w:val="20"/>
        <w:szCs w:val="20"/>
      </w:rPr>
    </w:lvl>
    <w:lvl w:ilvl="2">
      <w:start w:val="1"/>
      <w:numFmt w:val="upperLetter"/>
      <w:lvlText w:val="%3."/>
      <w:lvlJc w:val="left"/>
      <w:pPr>
        <w:ind w:hanging="358"/>
      </w:pPr>
      <w:rPr>
        <w:rFonts w:ascii="Times New Roman" w:hAnsi="Times New Roman" w:cs="Times New Roman"/>
        <w:b w:val="0"/>
        <w:bCs w:val="0"/>
        <w:color w:val="010202"/>
        <w:spacing w:val="3"/>
        <w:w w:val="103"/>
        <w:sz w:val="20"/>
        <w:szCs w:val="20"/>
      </w:rPr>
    </w:lvl>
    <w:lvl w:ilvl="3">
      <w:start w:val="1"/>
      <w:numFmt w:val="lowerRoman"/>
      <w:lvlText w:val="%4."/>
      <w:lvlJc w:val="righ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2" w15:restartNumberingAfterBreak="0">
    <w:nsid w:val="00000404"/>
    <w:multiLevelType w:val="multilevel"/>
    <w:tmpl w:val="00000887"/>
    <w:lvl w:ilvl="0">
      <w:start w:val="1"/>
      <w:numFmt w:val="decimal"/>
      <w:lvlText w:val="%1"/>
      <w:lvlJc w:val="left"/>
      <w:pPr>
        <w:ind w:hanging="330"/>
      </w:pPr>
    </w:lvl>
    <w:lvl w:ilvl="1">
      <w:start w:val="8"/>
      <w:numFmt w:val="decimal"/>
      <w:lvlText w:val="%1.%2"/>
      <w:lvlJc w:val="left"/>
      <w:pPr>
        <w:ind w:hanging="330"/>
      </w:pPr>
      <w:rPr>
        <w:rFonts w:ascii="Times New Roman" w:hAnsi="Times New Roman" w:cs="Times New Roman"/>
        <w:b w:val="0"/>
        <w:bCs w:val="0"/>
        <w:color w:val="010202"/>
        <w:spacing w:val="4"/>
        <w:w w:val="103"/>
        <w:sz w:val="20"/>
        <w:szCs w:val="20"/>
      </w:rPr>
    </w:lvl>
    <w:lvl w:ilvl="2">
      <w:start w:val="1"/>
      <w:numFmt w:val="upperLetter"/>
      <w:lvlText w:val="%3."/>
      <w:lvlJc w:val="left"/>
      <w:pPr>
        <w:ind w:hanging="357"/>
      </w:pPr>
      <w:rPr>
        <w:rFonts w:ascii="Times New Roman" w:hAnsi="Times New Roman" w:cs="Times New Roman"/>
        <w:b w:val="0"/>
        <w:bCs w:val="0"/>
        <w:color w:val="010202"/>
        <w:spacing w:val="3"/>
        <w:w w:val="103"/>
        <w:sz w:val="20"/>
        <w:szCs w:val="20"/>
      </w:rPr>
    </w:lvl>
    <w:lvl w:ilvl="3">
      <w:start w:val="1"/>
      <w:numFmt w:val="decimal"/>
      <w:lvlText w:val="%4."/>
      <w:lvlJc w:val="left"/>
      <w:pPr>
        <w:ind w:hanging="361"/>
      </w:pPr>
      <w:rPr>
        <w:rFonts w:ascii="Times New Roman" w:hAnsi="Times New Roman" w:cs="Times New Roman"/>
        <w:b w:val="0"/>
        <w:bCs w:val="0"/>
        <w:color w:val="010202"/>
        <w:spacing w:val="3"/>
        <w:w w:val="103"/>
        <w:sz w:val="20"/>
        <w:szCs w:val="20"/>
      </w:rPr>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3" w15:restartNumberingAfterBreak="0">
    <w:nsid w:val="00000405"/>
    <w:multiLevelType w:val="multilevel"/>
    <w:tmpl w:val="00000888"/>
    <w:lvl w:ilvl="0">
      <w:start w:val="1"/>
      <w:numFmt w:val="decimal"/>
      <w:lvlText w:val="%1."/>
      <w:lvlJc w:val="left"/>
      <w:pPr>
        <w:ind w:hanging="360"/>
      </w:pPr>
      <w:rPr>
        <w:rFonts w:ascii="Times New Roman" w:hAnsi="Times New Roman" w:cs="Times New Roman"/>
        <w:b w:val="0"/>
        <w:bCs w:val="0"/>
        <w:color w:val="010202"/>
        <w:spacing w:val="3"/>
        <w:w w:val="103"/>
        <w:sz w:val="20"/>
        <w:szCs w:val="20"/>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4" w15:restartNumberingAfterBreak="0">
    <w:nsid w:val="00000406"/>
    <w:multiLevelType w:val="multilevel"/>
    <w:tmpl w:val="FB2093C4"/>
    <w:lvl w:ilvl="0">
      <w:start w:val="2"/>
      <w:numFmt w:val="decimal"/>
      <w:lvlText w:val="%1"/>
      <w:lvlJc w:val="left"/>
      <w:pPr>
        <w:ind w:hanging="329"/>
      </w:pPr>
    </w:lvl>
    <w:lvl w:ilvl="1">
      <w:start w:val="1"/>
      <w:numFmt w:val="decimal"/>
      <w:lvlText w:val="%1.%2"/>
      <w:lvlJc w:val="left"/>
      <w:pPr>
        <w:ind w:hanging="329"/>
      </w:pPr>
      <w:rPr>
        <w:rFonts w:ascii="Times New Roman" w:hAnsi="Times New Roman" w:cs="Times New Roman"/>
        <w:b w:val="0"/>
        <w:bCs w:val="0"/>
        <w:color w:val="010202"/>
        <w:spacing w:val="4"/>
        <w:w w:val="103"/>
        <w:sz w:val="20"/>
        <w:szCs w:val="20"/>
      </w:rPr>
    </w:lvl>
    <w:lvl w:ilvl="2">
      <w:start w:val="1"/>
      <w:numFmt w:val="upperLetter"/>
      <w:lvlText w:val="%3."/>
      <w:lvlJc w:val="left"/>
      <w:pPr>
        <w:ind w:hanging="358"/>
      </w:pPr>
      <w:rPr>
        <w:rFonts w:ascii="Times New Roman" w:hAnsi="Times New Roman" w:cs="Times New Roman"/>
        <w:b w:val="0"/>
        <w:bCs w:val="0"/>
        <w:color w:val="010202"/>
        <w:spacing w:val="3"/>
        <w:w w:val="103"/>
        <w:sz w:val="20"/>
        <w:szCs w:val="20"/>
      </w:rPr>
    </w:lvl>
    <w:lvl w:ilvl="3">
      <w:start w:val="1"/>
      <w:numFmt w:val="decimal"/>
      <w:lvlText w:val="%4."/>
      <w:lvlJc w:val="left"/>
      <w:pPr>
        <w:ind w:hanging="275"/>
      </w:pPr>
      <w:rPr>
        <w:rFonts w:ascii="Times New Roman" w:hAnsi="Times New Roman" w:cs="Times New Roman"/>
        <w:b w:val="0"/>
        <w:bCs w:val="0"/>
        <w:color w:val="010202"/>
        <w:spacing w:val="3"/>
        <w:w w:val="103"/>
        <w:sz w:val="14"/>
        <w:szCs w:val="20"/>
      </w:rPr>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5" w15:restartNumberingAfterBreak="0">
    <w:nsid w:val="00000407"/>
    <w:multiLevelType w:val="multilevel"/>
    <w:tmpl w:val="0000088A"/>
    <w:lvl w:ilvl="0">
      <w:start w:val="3"/>
      <w:numFmt w:val="decimal"/>
      <w:lvlText w:val="%1"/>
      <w:lvlJc w:val="left"/>
      <w:pPr>
        <w:ind w:hanging="329"/>
      </w:pPr>
    </w:lvl>
    <w:lvl w:ilvl="1">
      <w:start w:val="1"/>
      <w:numFmt w:val="decimal"/>
      <w:lvlText w:val="%1.%2"/>
      <w:lvlJc w:val="left"/>
      <w:pPr>
        <w:ind w:hanging="329"/>
      </w:pPr>
      <w:rPr>
        <w:rFonts w:ascii="Times New Roman" w:hAnsi="Times New Roman" w:cs="Times New Roman"/>
        <w:b w:val="0"/>
        <w:bCs w:val="0"/>
        <w:color w:val="010202"/>
        <w:spacing w:val="4"/>
        <w:w w:val="103"/>
        <w:sz w:val="20"/>
        <w:szCs w:val="20"/>
      </w:rPr>
    </w:lvl>
    <w:lvl w:ilvl="2">
      <w:start w:val="1"/>
      <w:numFmt w:val="upperLetter"/>
      <w:lvlText w:val="%3."/>
      <w:lvlJc w:val="left"/>
      <w:pPr>
        <w:ind w:hanging="374"/>
      </w:pPr>
      <w:rPr>
        <w:rFonts w:ascii="Times New Roman" w:hAnsi="Times New Roman" w:cs="Times New Roman"/>
        <w:b w:val="0"/>
        <w:bCs w:val="0"/>
        <w:color w:val="010202"/>
        <w:spacing w:val="3"/>
        <w:w w:val="103"/>
        <w:sz w:val="20"/>
        <w:szCs w:val="20"/>
      </w:rPr>
    </w:lvl>
    <w:lvl w:ilvl="3">
      <w:start w:val="1"/>
      <w:numFmt w:val="lowerRoman"/>
      <w:lvlText w:val="%4."/>
      <w:lvlJc w:val="left"/>
      <w:pPr>
        <w:ind w:hanging="296"/>
      </w:pPr>
      <w:rPr>
        <w:rFonts w:ascii="Times New Roman" w:hAnsi="Times New Roman" w:cs="Times New Roman"/>
        <w:b w:val="0"/>
        <w:bCs w:val="0"/>
        <w:color w:val="010202"/>
        <w:spacing w:val="2"/>
        <w:w w:val="103"/>
        <w:sz w:val="20"/>
        <w:szCs w:val="20"/>
      </w:rPr>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6" w15:restartNumberingAfterBreak="0">
    <w:nsid w:val="00000408"/>
    <w:multiLevelType w:val="multilevel"/>
    <w:tmpl w:val="0000088B"/>
    <w:lvl w:ilvl="0">
      <w:start w:val="3"/>
      <w:numFmt w:val="decimal"/>
      <w:lvlText w:val="%1"/>
      <w:lvlJc w:val="left"/>
      <w:pPr>
        <w:ind w:hanging="329"/>
      </w:pPr>
    </w:lvl>
    <w:lvl w:ilvl="1">
      <w:start w:val="1"/>
      <w:numFmt w:val="decimal"/>
      <w:lvlText w:val="%1.%2"/>
      <w:lvlJc w:val="left"/>
      <w:pPr>
        <w:ind w:hanging="329"/>
      </w:pPr>
      <w:rPr>
        <w:rFonts w:ascii="Times New Roman" w:hAnsi="Times New Roman" w:cs="Times New Roman"/>
        <w:b w:val="0"/>
        <w:bCs w:val="0"/>
        <w:color w:val="010202"/>
        <w:spacing w:val="4"/>
        <w:w w:val="103"/>
        <w:sz w:val="20"/>
        <w:szCs w:val="20"/>
      </w:rPr>
    </w:lvl>
    <w:lvl w:ilvl="2">
      <w:start w:val="1"/>
      <w:numFmt w:val="upperLetter"/>
      <w:lvlText w:val="%3."/>
      <w:lvlJc w:val="left"/>
      <w:pPr>
        <w:ind w:hanging="373"/>
      </w:pPr>
      <w:rPr>
        <w:rFonts w:ascii="Times New Roman" w:hAnsi="Times New Roman" w:cs="Times New Roman"/>
        <w:b w:val="0"/>
        <w:bCs w:val="0"/>
        <w:color w:val="010202"/>
        <w:spacing w:val="3"/>
        <w:w w:val="103"/>
        <w:sz w:val="20"/>
        <w:szCs w:val="20"/>
      </w:rPr>
    </w:lvl>
    <w:lvl w:ilvl="3">
      <w:start w:val="1"/>
      <w:numFmt w:val="lowerRoman"/>
      <w:lvlText w:val="%4."/>
      <w:lvlJc w:val="left"/>
      <w:pPr>
        <w:ind w:hanging="296"/>
      </w:pPr>
      <w:rPr>
        <w:rFonts w:ascii="Times New Roman" w:hAnsi="Times New Roman" w:cs="Times New Roman"/>
        <w:b w:val="0"/>
        <w:bCs w:val="0"/>
        <w:color w:val="010202"/>
        <w:spacing w:val="2"/>
        <w:w w:val="103"/>
        <w:sz w:val="20"/>
        <w:szCs w:val="20"/>
      </w:rPr>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7" w15:restartNumberingAfterBreak="0">
    <w:nsid w:val="00000409"/>
    <w:multiLevelType w:val="multilevel"/>
    <w:tmpl w:val="0000088C"/>
    <w:lvl w:ilvl="0">
      <w:start w:val="3"/>
      <w:numFmt w:val="lowerRoman"/>
      <w:lvlText w:val="%1."/>
      <w:lvlJc w:val="left"/>
      <w:pPr>
        <w:ind w:hanging="420"/>
      </w:pPr>
      <w:rPr>
        <w:rFonts w:ascii="Times New Roman" w:hAnsi="Times New Roman" w:cs="Times New Roman"/>
        <w:b w:val="0"/>
        <w:bCs w:val="0"/>
        <w:color w:val="010202"/>
        <w:spacing w:val="2"/>
        <w:w w:val="103"/>
        <w:sz w:val="20"/>
        <w:szCs w:val="20"/>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8" w15:restartNumberingAfterBreak="0">
    <w:nsid w:val="00F43277"/>
    <w:multiLevelType w:val="hybridMultilevel"/>
    <w:tmpl w:val="E84E9FEE"/>
    <w:lvl w:ilvl="0" w:tplc="43520D7E">
      <w:numFmt w:val="bullet"/>
      <w:lvlText w:val=""/>
      <w:lvlJc w:val="left"/>
      <w:pPr>
        <w:ind w:left="474" w:hanging="360"/>
      </w:pPr>
      <w:rPr>
        <w:rFonts w:ascii="Wingdings" w:eastAsiaTheme="minorEastAsia" w:hAnsi="Wingdings" w:cs="Times New Roman" w:hint="default"/>
        <w:color w:val="010202"/>
        <w:w w:val="105"/>
      </w:rPr>
    </w:lvl>
    <w:lvl w:ilvl="1" w:tplc="04090003" w:tentative="1">
      <w:start w:val="1"/>
      <w:numFmt w:val="bullet"/>
      <w:lvlText w:val="o"/>
      <w:lvlJc w:val="left"/>
      <w:pPr>
        <w:ind w:left="1194" w:hanging="360"/>
      </w:pPr>
      <w:rPr>
        <w:rFonts w:ascii="Courier New" w:hAnsi="Courier New" w:cs="Courier New" w:hint="default"/>
      </w:rPr>
    </w:lvl>
    <w:lvl w:ilvl="2" w:tplc="04090005" w:tentative="1">
      <w:start w:val="1"/>
      <w:numFmt w:val="bullet"/>
      <w:lvlText w:val=""/>
      <w:lvlJc w:val="left"/>
      <w:pPr>
        <w:ind w:left="1914" w:hanging="360"/>
      </w:pPr>
      <w:rPr>
        <w:rFonts w:ascii="Wingdings" w:hAnsi="Wingdings" w:hint="default"/>
      </w:rPr>
    </w:lvl>
    <w:lvl w:ilvl="3" w:tplc="04090001" w:tentative="1">
      <w:start w:val="1"/>
      <w:numFmt w:val="bullet"/>
      <w:lvlText w:val=""/>
      <w:lvlJc w:val="left"/>
      <w:pPr>
        <w:ind w:left="2634" w:hanging="360"/>
      </w:pPr>
      <w:rPr>
        <w:rFonts w:ascii="Symbol" w:hAnsi="Symbol" w:hint="default"/>
      </w:rPr>
    </w:lvl>
    <w:lvl w:ilvl="4" w:tplc="04090003" w:tentative="1">
      <w:start w:val="1"/>
      <w:numFmt w:val="bullet"/>
      <w:lvlText w:val="o"/>
      <w:lvlJc w:val="left"/>
      <w:pPr>
        <w:ind w:left="3354" w:hanging="360"/>
      </w:pPr>
      <w:rPr>
        <w:rFonts w:ascii="Courier New" w:hAnsi="Courier New" w:cs="Courier New" w:hint="default"/>
      </w:rPr>
    </w:lvl>
    <w:lvl w:ilvl="5" w:tplc="04090005" w:tentative="1">
      <w:start w:val="1"/>
      <w:numFmt w:val="bullet"/>
      <w:lvlText w:val=""/>
      <w:lvlJc w:val="left"/>
      <w:pPr>
        <w:ind w:left="4074" w:hanging="360"/>
      </w:pPr>
      <w:rPr>
        <w:rFonts w:ascii="Wingdings" w:hAnsi="Wingdings" w:hint="default"/>
      </w:rPr>
    </w:lvl>
    <w:lvl w:ilvl="6" w:tplc="04090001" w:tentative="1">
      <w:start w:val="1"/>
      <w:numFmt w:val="bullet"/>
      <w:lvlText w:val=""/>
      <w:lvlJc w:val="left"/>
      <w:pPr>
        <w:ind w:left="4794" w:hanging="360"/>
      </w:pPr>
      <w:rPr>
        <w:rFonts w:ascii="Symbol" w:hAnsi="Symbol" w:hint="default"/>
      </w:rPr>
    </w:lvl>
    <w:lvl w:ilvl="7" w:tplc="04090003" w:tentative="1">
      <w:start w:val="1"/>
      <w:numFmt w:val="bullet"/>
      <w:lvlText w:val="o"/>
      <w:lvlJc w:val="left"/>
      <w:pPr>
        <w:ind w:left="5514" w:hanging="360"/>
      </w:pPr>
      <w:rPr>
        <w:rFonts w:ascii="Courier New" w:hAnsi="Courier New" w:cs="Courier New" w:hint="default"/>
      </w:rPr>
    </w:lvl>
    <w:lvl w:ilvl="8" w:tplc="04090005" w:tentative="1">
      <w:start w:val="1"/>
      <w:numFmt w:val="bullet"/>
      <w:lvlText w:val=""/>
      <w:lvlJc w:val="left"/>
      <w:pPr>
        <w:ind w:left="6234" w:hanging="360"/>
      </w:pPr>
      <w:rPr>
        <w:rFonts w:ascii="Wingdings" w:hAnsi="Wingdings" w:hint="default"/>
      </w:rPr>
    </w:lvl>
  </w:abstractNum>
  <w:abstractNum w:abstractNumId="9" w15:restartNumberingAfterBreak="0">
    <w:nsid w:val="01F8347F"/>
    <w:multiLevelType w:val="multilevel"/>
    <w:tmpl w:val="15780A92"/>
    <w:lvl w:ilvl="0">
      <w:start w:val="3"/>
      <w:numFmt w:val="decimal"/>
      <w:lvlText w:val="%1"/>
      <w:lvlJc w:val="left"/>
      <w:pPr>
        <w:ind w:left="0" w:hanging="329"/>
      </w:pPr>
      <w:rPr>
        <w:rFonts w:hint="default"/>
      </w:rPr>
    </w:lvl>
    <w:lvl w:ilvl="1">
      <w:start w:val="1"/>
      <w:numFmt w:val="decimal"/>
      <w:lvlText w:val="%1.%2"/>
      <w:lvlJc w:val="left"/>
      <w:pPr>
        <w:ind w:left="0" w:hanging="329"/>
      </w:pPr>
      <w:rPr>
        <w:rFonts w:ascii="Times New Roman" w:hAnsi="Times New Roman" w:cs="Times New Roman" w:hint="default"/>
        <w:b w:val="0"/>
        <w:bCs w:val="0"/>
        <w:color w:val="010202"/>
        <w:spacing w:val="4"/>
        <w:w w:val="103"/>
        <w:sz w:val="20"/>
        <w:szCs w:val="20"/>
      </w:rPr>
    </w:lvl>
    <w:lvl w:ilvl="2">
      <w:start w:val="1"/>
      <w:numFmt w:val="upperLetter"/>
      <w:lvlText w:val="%3."/>
      <w:lvlJc w:val="left"/>
      <w:pPr>
        <w:ind w:left="0" w:hanging="374"/>
      </w:pPr>
      <w:rPr>
        <w:rFonts w:ascii="Times New Roman" w:hAnsi="Times New Roman" w:cs="Times New Roman" w:hint="default"/>
        <w:b w:val="0"/>
        <w:bCs w:val="0"/>
        <w:color w:val="010202"/>
        <w:spacing w:val="3"/>
        <w:w w:val="103"/>
        <w:sz w:val="20"/>
        <w:szCs w:val="20"/>
      </w:rPr>
    </w:lvl>
    <w:lvl w:ilvl="3">
      <w:start w:val="1"/>
      <w:numFmt w:val="lowerRoman"/>
      <w:lvlText w:val="%4."/>
      <w:lvlJc w:val="left"/>
      <w:pPr>
        <w:ind w:left="1376" w:hanging="296"/>
      </w:pPr>
      <w:rPr>
        <w:rFonts w:ascii="Times New Roman" w:hAnsi="Times New Roman" w:cs="Times New Roman" w:hint="default"/>
        <w:b w:val="0"/>
        <w:bCs w:val="0"/>
        <w:color w:val="010202"/>
        <w:spacing w:val="2"/>
        <w:w w:val="103"/>
        <w:sz w:val="20"/>
        <w:szCs w:val="20"/>
      </w:rPr>
    </w:lvl>
    <w:lvl w:ilvl="4">
      <w:numFmt w:val="bullet"/>
      <w:lvlText w:val="•"/>
      <w:lvlJc w:val="left"/>
      <w:pPr>
        <w:ind w:left="0" w:firstLine="0"/>
      </w:pPr>
      <w:rPr>
        <w:rFonts w:hint="default"/>
      </w:rPr>
    </w:lvl>
    <w:lvl w:ilvl="5">
      <w:numFmt w:val="bullet"/>
      <w:lvlText w:val="•"/>
      <w:lvlJc w:val="left"/>
      <w:pPr>
        <w:ind w:left="0" w:firstLine="0"/>
      </w:pPr>
      <w:rPr>
        <w:rFonts w:hint="default"/>
      </w:rPr>
    </w:lvl>
    <w:lvl w:ilvl="6">
      <w:numFmt w:val="bullet"/>
      <w:lvlText w:val="•"/>
      <w:lvlJc w:val="left"/>
      <w:pPr>
        <w:ind w:left="0" w:firstLine="0"/>
      </w:pPr>
      <w:rPr>
        <w:rFonts w:hint="default"/>
      </w:rPr>
    </w:lvl>
    <w:lvl w:ilvl="7">
      <w:numFmt w:val="bullet"/>
      <w:lvlText w:val="•"/>
      <w:lvlJc w:val="left"/>
      <w:pPr>
        <w:ind w:left="0" w:firstLine="0"/>
      </w:pPr>
      <w:rPr>
        <w:rFonts w:hint="default"/>
      </w:rPr>
    </w:lvl>
    <w:lvl w:ilvl="8">
      <w:numFmt w:val="bullet"/>
      <w:lvlText w:val="•"/>
      <w:lvlJc w:val="left"/>
      <w:pPr>
        <w:ind w:left="0" w:firstLine="0"/>
      </w:pPr>
      <w:rPr>
        <w:rFonts w:hint="default"/>
      </w:rPr>
    </w:lvl>
  </w:abstractNum>
  <w:abstractNum w:abstractNumId="10" w15:restartNumberingAfterBreak="0">
    <w:nsid w:val="03A34424"/>
    <w:multiLevelType w:val="hybridMultilevel"/>
    <w:tmpl w:val="116CD8C4"/>
    <w:lvl w:ilvl="0" w:tplc="049ACAF0">
      <w:numFmt w:val="bullet"/>
      <w:lvlText w:val=""/>
      <w:lvlJc w:val="left"/>
      <w:pPr>
        <w:ind w:left="834" w:hanging="360"/>
      </w:pPr>
      <w:rPr>
        <w:rFonts w:ascii="Wingdings" w:eastAsiaTheme="minorEastAsia" w:hAnsi="Wingdings" w:cs="Times New Roman" w:hint="default"/>
        <w:color w:val="010202"/>
        <w:w w:val="105"/>
      </w:rPr>
    </w:lvl>
    <w:lvl w:ilvl="1" w:tplc="04090003" w:tentative="1">
      <w:start w:val="1"/>
      <w:numFmt w:val="bullet"/>
      <w:lvlText w:val="o"/>
      <w:lvlJc w:val="left"/>
      <w:pPr>
        <w:ind w:left="1554" w:hanging="360"/>
      </w:pPr>
      <w:rPr>
        <w:rFonts w:ascii="Courier New" w:hAnsi="Courier New" w:cs="Courier New" w:hint="default"/>
      </w:rPr>
    </w:lvl>
    <w:lvl w:ilvl="2" w:tplc="04090005" w:tentative="1">
      <w:start w:val="1"/>
      <w:numFmt w:val="bullet"/>
      <w:lvlText w:val=""/>
      <w:lvlJc w:val="left"/>
      <w:pPr>
        <w:ind w:left="2274" w:hanging="360"/>
      </w:pPr>
      <w:rPr>
        <w:rFonts w:ascii="Wingdings" w:hAnsi="Wingdings" w:hint="default"/>
      </w:rPr>
    </w:lvl>
    <w:lvl w:ilvl="3" w:tplc="04090001" w:tentative="1">
      <w:start w:val="1"/>
      <w:numFmt w:val="bullet"/>
      <w:lvlText w:val=""/>
      <w:lvlJc w:val="left"/>
      <w:pPr>
        <w:ind w:left="2994" w:hanging="360"/>
      </w:pPr>
      <w:rPr>
        <w:rFonts w:ascii="Symbol" w:hAnsi="Symbol" w:hint="default"/>
      </w:rPr>
    </w:lvl>
    <w:lvl w:ilvl="4" w:tplc="04090003" w:tentative="1">
      <w:start w:val="1"/>
      <w:numFmt w:val="bullet"/>
      <w:lvlText w:val="o"/>
      <w:lvlJc w:val="left"/>
      <w:pPr>
        <w:ind w:left="3714" w:hanging="360"/>
      </w:pPr>
      <w:rPr>
        <w:rFonts w:ascii="Courier New" w:hAnsi="Courier New" w:cs="Courier New" w:hint="default"/>
      </w:rPr>
    </w:lvl>
    <w:lvl w:ilvl="5" w:tplc="04090005" w:tentative="1">
      <w:start w:val="1"/>
      <w:numFmt w:val="bullet"/>
      <w:lvlText w:val=""/>
      <w:lvlJc w:val="left"/>
      <w:pPr>
        <w:ind w:left="4434" w:hanging="360"/>
      </w:pPr>
      <w:rPr>
        <w:rFonts w:ascii="Wingdings" w:hAnsi="Wingdings" w:hint="default"/>
      </w:rPr>
    </w:lvl>
    <w:lvl w:ilvl="6" w:tplc="04090001" w:tentative="1">
      <w:start w:val="1"/>
      <w:numFmt w:val="bullet"/>
      <w:lvlText w:val=""/>
      <w:lvlJc w:val="left"/>
      <w:pPr>
        <w:ind w:left="5154" w:hanging="360"/>
      </w:pPr>
      <w:rPr>
        <w:rFonts w:ascii="Symbol" w:hAnsi="Symbol" w:hint="default"/>
      </w:rPr>
    </w:lvl>
    <w:lvl w:ilvl="7" w:tplc="04090003" w:tentative="1">
      <w:start w:val="1"/>
      <w:numFmt w:val="bullet"/>
      <w:lvlText w:val="o"/>
      <w:lvlJc w:val="left"/>
      <w:pPr>
        <w:ind w:left="5874" w:hanging="360"/>
      </w:pPr>
      <w:rPr>
        <w:rFonts w:ascii="Courier New" w:hAnsi="Courier New" w:cs="Courier New" w:hint="default"/>
      </w:rPr>
    </w:lvl>
    <w:lvl w:ilvl="8" w:tplc="04090005" w:tentative="1">
      <w:start w:val="1"/>
      <w:numFmt w:val="bullet"/>
      <w:lvlText w:val=""/>
      <w:lvlJc w:val="left"/>
      <w:pPr>
        <w:ind w:left="6594" w:hanging="360"/>
      </w:pPr>
      <w:rPr>
        <w:rFonts w:ascii="Wingdings" w:hAnsi="Wingdings" w:hint="default"/>
      </w:rPr>
    </w:lvl>
  </w:abstractNum>
  <w:abstractNum w:abstractNumId="11" w15:restartNumberingAfterBreak="0">
    <w:nsid w:val="12807471"/>
    <w:multiLevelType w:val="multilevel"/>
    <w:tmpl w:val="61125AC8"/>
    <w:lvl w:ilvl="0">
      <w:start w:val="1"/>
      <w:numFmt w:val="decimal"/>
      <w:lvlText w:val="%1"/>
      <w:lvlJc w:val="left"/>
      <w:pPr>
        <w:ind w:left="0" w:hanging="329"/>
      </w:pPr>
      <w:rPr>
        <w:rFonts w:hint="default"/>
      </w:rPr>
    </w:lvl>
    <w:lvl w:ilvl="1">
      <w:start w:val="8"/>
      <w:numFmt w:val="decimal"/>
      <w:lvlText w:val="%1.%2"/>
      <w:lvlJc w:val="left"/>
      <w:pPr>
        <w:ind w:left="0" w:hanging="329"/>
      </w:pPr>
      <w:rPr>
        <w:rFonts w:ascii="Times New Roman" w:hAnsi="Times New Roman" w:cs="Times New Roman" w:hint="default"/>
        <w:b w:val="0"/>
        <w:bCs w:val="0"/>
        <w:color w:val="010202"/>
        <w:spacing w:val="4"/>
        <w:w w:val="103"/>
        <w:sz w:val="20"/>
        <w:szCs w:val="20"/>
      </w:rPr>
    </w:lvl>
    <w:lvl w:ilvl="2">
      <w:start w:val="1"/>
      <w:numFmt w:val="upperLetter"/>
      <w:lvlText w:val="%3."/>
      <w:lvlJc w:val="left"/>
      <w:pPr>
        <w:ind w:left="0" w:hanging="720"/>
      </w:pPr>
      <w:rPr>
        <w:rFonts w:ascii="Times New Roman" w:hAnsi="Times New Roman" w:cs="Times New Roman" w:hint="default"/>
        <w:b w:val="0"/>
        <w:bCs w:val="0"/>
        <w:color w:val="010202"/>
        <w:spacing w:val="1"/>
        <w:w w:val="103"/>
        <w:sz w:val="20"/>
        <w:szCs w:val="20"/>
      </w:rPr>
    </w:lvl>
    <w:lvl w:ilvl="3">
      <w:start w:val="1"/>
      <w:numFmt w:val="decimal"/>
      <w:lvlText w:val="%4."/>
      <w:lvlJc w:val="left"/>
      <w:pPr>
        <w:ind w:left="0" w:firstLine="0"/>
      </w:pPr>
      <w:rPr>
        <w:rFonts w:hint="default"/>
      </w:rPr>
    </w:lvl>
    <w:lvl w:ilvl="4">
      <w:numFmt w:val="bullet"/>
      <w:lvlText w:val="•"/>
      <w:lvlJc w:val="left"/>
      <w:pPr>
        <w:ind w:left="0" w:firstLine="0"/>
      </w:pPr>
      <w:rPr>
        <w:rFonts w:hint="default"/>
      </w:rPr>
    </w:lvl>
    <w:lvl w:ilvl="5">
      <w:numFmt w:val="bullet"/>
      <w:lvlText w:val="•"/>
      <w:lvlJc w:val="left"/>
      <w:pPr>
        <w:ind w:left="0" w:firstLine="0"/>
      </w:pPr>
      <w:rPr>
        <w:rFonts w:hint="default"/>
      </w:rPr>
    </w:lvl>
    <w:lvl w:ilvl="6">
      <w:numFmt w:val="bullet"/>
      <w:lvlText w:val="•"/>
      <w:lvlJc w:val="left"/>
      <w:pPr>
        <w:ind w:left="0" w:firstLine="0"/>
      </w:pPr>
      <w:rPr>
        <w:rFonts w:hint="default"/>
      </w:rPr>
    </w:lvl>
    <w:lvl w:ilvl="7">
      <w:numFmt w:val="bullet"/>
      <w:lvlText w:val="•"/>
      <w:lvlJc w:val="left"/>
      <w:pPr>
        <w:ind w:left="0" w:firstLine="0"/>
      </w:pPr>
      <w:rPr>
        <w:rFonts w:hint="default"/>
      </w:rPr>
    </w:lvl>
    <w:lvl w:ilvl="8">
      <w:numFmt w:val="bullet"/>
      <w:lvlText w:val="•"/>
      <w:lvlJc w:val="left"/>
      <w:pPr>
        <w:ind w:left="0" w:firstLine="0"/>
      </w:pPr>
      <w:rPr>
        <w:rFonts w:hint="default"/>
      </w:rPr>
    </w:lvl>
  </w:abstractNum>
  <w:abstractNum w:abstractNumId="12" w15:restartNumberingAfterBreak="0">
    <w:nsid w:val="1CD84EA2"/>
    <w:multiLevelType w:val="hybridMultilevel"/>
    <w:tmpl w:val="C0C03772"/>
    <w:lvl w:ilvl="0" w:tplc="04090017">
      <w:start w:val="1"/>
      <w:numFmt w:val="lowerLetter"/>
      <w:lvlText w:val="%1)"/>
      <w:lvlJc w:val="left"/>
      <w:pPr>
        <w:ind w:left="1864" w:hanging="360"/>
      </w:pPr>
    </w:lvl>
    <w:lvl w:ilvl="1" w:tplc="04090019" w:tentative="1">
      <w:start w:val="1"/>
      <w:numFmt w:val="lowerLetter"/>
      <w:lvlText w:val="%2."/>
      <w:lvlJc w:val="left"/>
      <w:pPr>
        <w:ind w:left="2584" w:hanging="360"/>
      </w:pPr>
    </w:lvl>
    <w:lvl w:ilvl="2" w:tplc="0409001B" w:tentative="1">
      <w:start w:val="1"/>
      <w:numFmt w:val="lowerRoman"/>
      <w:lvlText w:val="%3."/>
      <w:lvlJc w:val="right"/>
      <w:pPr>
        <w:ind w:left="3304" w:hanging="180"/>
      </w:pPr>
    </w:lvl>
    <w:lvl w:ilvl="3" w:tplc="0409000F" w:tentative="1">
      <w:start w:val="1"/>
      <w:numFmt w:val="decimal"/>
      <w:lvlText w:val="%4."/>
      <w:lvlJc w:val="left"/>
      <w:pPr>
        <w:ind w:left="4024" w:hanging="360"/>
      </w:pPr>
    </w:lvl>
    <w:lvl w:ilvl="4" w:tplc="04090019" w:tentative="1">
      <w:start w:val="1"/>
      <w:numFmt w:val="lowerLetter"/>
      <w:lvlText w:val="%5."/>
      <w:lvlJc w:val="left"/>
      <w:pPr>
        <w:ind w:left="4744" w:hanging="360"/>
      </w:pPr>
    </w:lvl>
    <w:lvl w:ilvl="5" w:tplc="0409001B" w:tentative="1">
      <w:start w:val="1"/>
      <w:numFmt w:val="lowerRoman"/>
      <w:lvlText w:val="%6."/>
      <w:lvlJc w:val="right"/>
      <w:pPr>
        <w:ind w:left="5464" w:hanging="180"/>
      </w:pPr>
    </w:lvl>
    <w:lvl w:ilvl="6" w:tplc="0409000F" w:tentative="1">
      <w:start w:val="1"/>
      <w:numFmt w:val="decimal"/>
      <w:lvlText w:val="%7."/>
      <w:lvlJc w:val="left"/>
      <w:pPr>
        <w:ind w:left="6184" w:hanging="360"/>
      </w:pPr>
    </w:lvl>
    <w:lvl w:ilvl="7" w:tplc="04090019" w:tentative="1">
      <w:start w:val="1"/>
      <w:numFmt w:val="lowerLetter"/>
      <w:lvlText w:val="%8."/>
      <w:lvlJc w:val="left"/>
      <w:pPr>
        <w:ind w:left="6904" w:hanging="360"/>
      </w:pPr>
    </w:lvl>
    <w:lvl w:ilvl="8" w:tplc="0409001B" w:tentative="1">
      <w:start w:val="1"/>
      <w:numFmt w:val="lowerRoman"/>
      <w:lvlText w:val="%9."/>
      <w:lvlJc w:val="right"/>
      <w:pPr>
        <w:ind w:left="7624" w:hanging="180"/>
      </w:pPr>
    </w:lvl>
  </w:abstractNum>
  <w:abstractNum w:abstractNumId="13" w15:restartNumberingAfterBreak="0">
    <w:nsid w:val="30515B2C"/>
    <w:multiLevelType w:val="multilevel"/>
    <w:tmpl w:val="195C4946"/>
    <w:lvl w:ilvl="0">
      <w:start w:val="3"/>
      <w:numFmt w:val="decimal"/>
      <w:lvlText w:val="%1"/>
      <w:lvlJc w:val="left"/>
      <w:pPr>
        <w:ind w:left="0" w:hanging="329"/>
      </w:pPr>
      <w:rPr>
        <w:rFonts w:hint="default"/>
      </w:rPr>
    </w:lvl>
    <w:lvl w:ilvl="1">
      <w:start w:val="1"/>
      <w:numFmt w:val="decimal"/>
      <w:lvlText w:val="%1.%2"/>
      <w:lvlJc w:val="left"/>
      <w:pPr>
        <w:ind w:left="0" w:hanging="329"/>
      </w:pPr>
      <w:rPr>
        <w:rFonts w:ascii="Times New Roman" w:hAnsi="Times New Roman" w:cs="Times New Roman" w:hint="default"/>
        <w:b w:val="0"/>
        <w:bCs w:val="0"/>
        <w:color w:val="010202"/>
        <w:spacing w:val="4"/>
        <w:w w:val="103"/>
        <w:sz w:val="20"/>
        <w:szCs w:val="20"/>
      </w:rPr>
    </w:lvl>
    <w:lvl w:ilvl="2">
      <w:start w:val="1"/>
      <w:numFmt w:val="upperLetter"/>
      <w:lvlText w:val="%3."/>
      <w:lvlJc w:val="left"/>
      <w:pPr>
        <w:ind w:left="0" w:hanging="374"/>
      </w:pPr>
      <w:rPr>
        <w:rFonts w:ascii="Times New Roman" w:hAnsi="Times New Roman" w:cs="Times New Roman" w:hint="default"/>
        <w:b w:val="0"/>
        <w:bCs w:val="0"/>
        <w:color w:val="010202"/>
        <w:spacing w:val="3"/>
        <w:w w:val="103"/>
        <w:sz w:val="20"/>
        <w:szCs w:val="20"/>
      </w:rPr>
    </w:lvl>
    <w:lvl w:ilvl="3">
      <w:start w:val="1"/>
      <w:numFmt w:val="lowerRoman"/>
      <w:lvlText w:val="%4."/>
      <w:lvlJc w:val="left"/>
      <w:pPr>
        <w:ind w:left="0" w:hanging="296"/>
      </w:pPr>
      <w:rPr>
        <w:rFonts w:ascii="Times New Roman" w:hAnsi="Times New Roman" w:cs="Times New Roman" w:hint="default"/>
        <w:b w:val="0"/>
        <w:bCs w:val="0"/>
        <w:color w:val="010202"/>
        <w:spacing w:val="2"/>
        <w:w w:val="103"/>
        <w:sz w:val="20"/>
        <w:szCs w:val="20"/>
      </w:rPr>
    </w:lvl>
    <w:lvl w:ilvl="4">
      <w:numFmt w:val="bullet"/>
      <w:lvlText w:val="•"/>
      <w:lvlJc w:val="left"/>
      <w:pPr>
        <w:ind w:left="0" w:firstLine="0"/>
      </w:pPr>
      <w:rPr>
        <w:rFonts w:hint="default"/>
      </w:rPr>
    </w:lvl>
    <w:lvl w:ilvl="5">
      <w:numFmt w:val="bullet"/>
      <w:lvlText w:val="•"/>
      <w:lvlJc w:val="left"/>
      <w:pPr>
        <w:ind w:left="0" w:firstLine="0"/>
      </w:pPr>
      <w:rPr>
        <w:rFonts w:hint="default"/>
      </w:rPr>
    </w:lvl>
    <w:lvl w:ilvl="6">
      <w:numFmt w:val="bullet"/>
      <w:lvlText w:val="•"/>
      <w:lvlJc w:val="left"/>
      <w:pPr>
        <w:ind w:left="0" w:firstLine="0"/>
      </w:pPr>
      <w:rPr>
        <w:rFonts w:hint="default"/>
      </w:rPr>
    </w:lvl>
    <w:lvl w:ilvl="7">
      <w:numFmt w:val="bullet"/>
      <w:lvlText w:val="•"/>
      <w:lvlJc w:val="left"/>
      <w:pPr>
        <w:ind w:left="0" w:firstLine="0"/>
      </w:pPr>
      <w:rPr>
        <w:rFonts w:hint="default"/>
      </w:rPr>
    </w:lvl>
    <w:lvl w:ilvl="8">
      <w:numFmt w:val="bullet"/>
      <w:lvlText w:val="•"/>
      <w:lvlJc w:val="left"/>
      <w:pPr>
        <w:ind w:left="0" w:firstLine="0"/>
      </w:pPr>
      <w:rPr>
        <w:rFonts w:hint="default"/>
      </w:rPr>
    </w:lvl>
  </w:abstractNum>
  <w:abstractNum w:abstractNumId="14" w15:restartNumberingAfterBreak="0">
    <w:nsid w:val="30585999"/>
    <w:multiLevelType w:val="multilevel"/>
    <w:tmpl w:val="93489CD0"/>
    <w:lvl w:ilvl="0">
      <w:start w:val="1"/>
      <w:numFmt w:val="decimal"/>
      <w:lvlText w:val="%1"/>
      <w:lvlJc w:val="left"/>
      <w:pPr>
        <w:ind w:left="0" w:hanging="329"/>
      </w:pPr>
      <w:rPr>
        <w:rFonts w:hint="default"/>
      </w:rPr>
    </w:lvl>
    <w:lvl w:ilvl="1">
      <w:start w:val="8"/>
      <w:numFmt w:val="decimal"/>
      <w:lvlText w:val="%1.%2"/>
      <w:lvlJc w:val="left"/>
      <w:pPr>
        <w:ind w:left="0" w:hanging="329"/>
      </w:pPr>
      <w:rPr>
        <w:rFonts w:ascii="Times New Roman" w:hAnsi="Times New Roman" w:cs="Times New Roman" w:hint="default"/>
        <w:b w:val="0"/>
        <w:bCs w:val="0"/>
        <w:color w:val="010202"/>
        <w:spacing w:val="4"/>
        <w:w w:val="103"/>
        <w:sz w:val="20"/>
        <w:szCs w:val="20"/>
      </w:rPr>
    </w:lvl>
    <w:lvl w:ilvl="2">
      <w:start w:val="1"/>
      <w:numFmt w:val="upperLetter"/>
      <w:lvlText w:val="%3."/>
      <w:lvlJc w:val="left"/>
      <w:pPr>
        <w:ind w:left="0" w:hanging="720"/>
      </w:pPr>
      <w:rPr>
        <w:rFonts w:ascii="Times New Roman" w:hAnsi="Times New Roman" w:cs="Times New Roman" w:hint="default"/>
        <w:b w:val="0"/>
        <w:bCs w:val="0"/>
        <w:color w:val="010202"/>
        <w:spacing w:val="1"/>
        <w:w w:val="103"/>
        <w:sz w:val="20"/>
        <w:szCs w:val="20"/>
      </w:rPr>
    </w:lvl>
    <w:lvl w:ilvl="3">
      <w:start w:val="1"/>
      <w:numFmt w:val="decimal"/>
      <w:lvlText w:val="%4."/>
      <w:lvlJc w:val="left"/>
      <w:pPr>
        <w:ind w:left="0" w:firstLine="0"/>
      </w:pPr>
      <w:rPr>
        <w:rFonts w:hint="default"/>
      </w:rPr>
    </w:lvl>
    <w:lvl w:ilvl="4">
      <w:numFmt w:val="bullet"/>
      <w:lvlText w:val="•"/>
      <w:lvlJc w:val="left"/>
      <w:pPr>
        <w:ind w:left="0" w:firstLine="0"/>
      </w:pPr>
      <w:rPr>
        <w:rFonts w:hint="default"/>
      </w:rPr>
    </w:lvl>
    <w:lvl w:ilvl="5">
      <w:numFmt w:val="bullet"/>
      <w:lvlText w:val="•"/>
      <w:lvlJc w:val="left"/>
      <w:pPr>
        <w:ind w:left="0" w:firstLine="0"/>
      </w:pPr>
      <w:rPr>
        <w:rFonts w:hint="default"/>
      </w:rPr>
    </w:lvl>
    <w:lvl w:ilvl="6">
      <w:numFmt w:val="bullet"/>
      <w:lvlText w:val="•"/>
      <w:lvlJc w:val="left"/>
      <w:pPr>
        <w:ind w:left="0" w:firstLine="0"/>
      </w:pPr>
      <w:rPr>
        <w:rFonts w:hint="default"/>
      </w:rPr>
    </w:lvl>
    <w:lvl w:ilvl="7">
      <w:numFmt w:val="bullet"/>
      <w:lvlText w:val="•"/>
      <w:lvlJc w:val="left"/>
      <w:pPr>
        <w:ind w:left="0" w:firstLine="0"/>
      </w:pPr>
      <w:rPr>
        <w:rFonts w:hint="default"/>
      </w:rPr>
    </w:lvl>
    <w:lvl w:ilvl="8">
      <w:numFmt w:val="bullet"/>
      <w:lvlText w:val="•"/>
      <w:lvlJc w:val="left"/>
      <w:pPr>
        <w:ind w:left="0" w:firstLine="0"/>
      </w:pPr>
      <w:rPr>
        <w:rFonts w:hint="default"/>
      </w:rPr>
    </w:lvl>
  </w:abstractNum>
  <w:abstractNum w:abstractNumId="15" w15:restartNumberingAfterBreak="0">
    <w:nsid w:val="36BC0027"/>
    <w:multiLevelType w:val="multilevel"/>
    <w:tmpl w:val="D49023E4"/>
    <w:lvl w:ilvl="0">
      <w:start w:val="3"/>
      <w:numFmt w:val="decimal"/>
      <w:lvlText w:val="%1"/>
      <w:lvlJc w:val="left"/>
      <w:pPr>
        <w:ind w:left="0" w:hanging="329"/>
      </w:pPr>
      <w:rPr>
        <w:rFonts w:hint="default"/>
      </w:rPr>
    </w:lvl>
    <w:lvl w:ilvl="1">
      <w:start w:val="1"/>
      <w:numFmt w:val="decimal"/>
      <w:lvlText w:val="%1.%2"/>
      <w:lvlJc w:val="left"/>
      <w:pPr>
        <w:ind w:left="0" w:hanging="329"/>
      </w:pPr>
      <w:rPr>
        <w:rFonts w:ascii="Times New Roman" w:hAnsi="Times New Roman" w:cs="Times New Roman" w:hint="default"/>
        <w:b w:val="0"/>
        <w:bCs w:val="0"/>
        <w:color w:val="010202"/>
        <w:spacing w:val="4"/>
        <w:w w:val="103"/>
        <w:sz w:val="20"/>
        <w:szCs w:val="20"/>
      </w:rPr>
    </w:lvl>
    <w:lvl w:ilvl="2">
      <w:start w:val="1"/>
      <w:numFmt w:val="upperLetter"/>
      <w:lvlText w:val="%3."/>
      <w:lvlJc w:val="left"/>
      <w:pPr>
        <w:ind w:left="0" w:hanging="374"/>
      </w:pPr>
      <w:rPr>
        <w:rFonts w:ascii="Times New Roman" w:hAnsi="Times New Roman" w:cs="Times New Roman" w:hint="default"/>
        <w:b w:val="0"/>
        <w:bCs w:val="0"/>
        <w:color w:val="010202"/>
        <w:spacing w:val="3"/>
        <w:w w:val="103"/>
        <w:sz w:val="20"/>
        <w:szCs w:val="20"/>
      </w:rPr>
    </w:lvl>
    <w:lvl w:ilvl="3">
      <w:start w:val="1"/>
      <w:numFmt w:val="lowerRoman"/>
      <w:lvlText w:val="%4."/>
      <w:lvlJc w:val="left"/>
      <w:pPr>
        <w:ind w:left="0" w:hanging="296"/>
      </w:pPr>
      <w:rPr>
        <w:rFonts w:ascii="Times New Roman" w:hAnsi="Times New Roman" w:cs="Times New Roman" w:hint="default"/>
        <w:b w:val="0"/>
        <w:bCs w:val="0"/>
        <w:color w:val="010202"/>
        <w:spacing w:val="2"/>
        <w:w w:val="103"/>
        <w:sz w:val="20"/>
        <w:szCs w:val="20"/>
      </w:rPr>
    </w:lvl>
    <w:lvl w:ilvl="4">
      <w:numFmt w:val="bullet"/>
      <w:lvlText w:val="•"/>
      <w:lvlJc w:val="left"/>
      <w:pPr>
        <w:ind w:left="0" w:firstLine="0"/>
      </w:pPr>
      <w:rPr>
        <w:rFonts w:hint="default"/>
      </w:rPr>
    </w:lvl>
    <w:lvl w:ilvl="5">
      <w:numFmt w:val="bullet"/>
      <w:lvlText w:val="•"/>
      <w:lvlJc w:val="left"/>
      <w:pPr>
        <w:ind w:left="0" w:firstLine="0"/>
      </w:pPr>
      <w:rPr>
        <w:rFonts w:hint="default"/>
      </w:rPr>
    </w:lvl>
    <w:lvl w:ilvl="6">
      <w:numFmt w:val="bullet"/>
      <w:lvlText w:val="•"/>
      <w:lvlJc w:val="left"/>
      <w:pPr>
        <w:ind w:left="0" w:firstLine="0"/>
      </w:pPr>
      <w:rPr>
        <w:rFonts w:hint="default"/>
      </w:rPr>
    </w:lvl>
    <w:lvl w:ilvl="7">
      <w:numFmt w:val="bullet"/>
      <w:lvlText w:val="•"/>
      <w:lvlJc w:val="left"/>
      <w:pPr>
        <w:ind w:left="0" w:firstLine="0"/>
      </w:pPr>
      <w:rPr>
        <w:rFonts w:hint="default"/>
      </w:rPr>
    </w:lvl>
    <w:lvl w:ilvl="8">
      <w:numFmt w:val="bullet"/>
      <w:lvlText w:val="•"/>
      <w:lvlJc w:val="left"/>
      <w:pPr>
        <w:ind w:left="0" w:firstLine="0"/>
      </w:pPr>
      <w:rPr>
        <w:rFonts w:hint="default"/>
      </w:rPr>
    </w:lvl>
  </w:abstractNum>
  <w:abstractNum w:abstractNumId="16" w15:restartNumberingAfterBreak="0">
    <w:nsid w:val="3B211DBE"/>
    <w:multiLevelType w:val="multilevel"/>
    <w:tmpl w:val="2676E674"/>
    <w:lvl w:ilvl="0">
      <w:start w:val="1"/>
      <w:numFmt w:val="decimal"/>
      <w:lvlText w:val="%1"/>
      <w:lvlJc w:val="left"/>
      <w:pPr>
        <w:ind w:left="0" w:hanging="329"/>
      </w:pPr>
      <w:rPr>
        <w:rFonts w:hint="default"/>
      </w:rPr>
    </w:lvl>
    <w:lvl w:ilvl="1">
      <w:start w:val="8"/>
      <w:numFmt w:val="decimal"/>
      <w:lvlText w:val="%1.%2"/>
      <w:lvlJc w:val="left"/>
      <w:pPr>
        <w:ind w:left="0" w:hanging="329"/>
      </w:pPr>
      <w:rPr>
        <w:rFonts w:ascii="Times New Roman" w:hAnsi="Times New Roman" w:cs="Times New Roman" w:hint="default"/>
        <w:b w:val="0"/>
        <w:bCs w:val="0"/>
        <w:color w:val="010202"/>
        <w:spacing w:val="4"/>
        <w:w w:val="103"/>
        <w:sz w:val="20"/>
        <w:szCs w:val="20"/>
      </w:rPr>
    </w:lvl>
    <w:lvl w:ilvl="2">
      <w:start w:val="1"/>
      <w:numFmt w:val="upperLetter"/>
      <w:lvlText w:val="%3."/>
      <w:lvlJc w:val="left"/>
      <w:pPr>
        <w:ind w:left="0" w:hanging="720"/>
      </w:pPr>
      <w:rPr>
        <w:rFonts w:ascii="Times New Roman" w:hAnsi="Times New Roman" w:cs="Times New Roman" w:hint="default"/>
        <w:b w:val="0"/>
        <w:bCs w:val="0"/>
        <w:color w:val="010202"/>
        <w:spacing w:val="1"/>
        <w:w w:val="103"/>
        <w:sz w:val="20"/>
        <w:szCs w:val="20"/>
      </w:rPr>
    </w:lvl>
    <w:lvl w:ilvl="3">
      <w:start w:val="1"/>
      <w:numFmt w:val="decimal"/>
      <w:lvlText w:val="%4."/>
      <w:lvlJc w:val="left"/>
      <w:pPr>
        <w:ind w:left="0" w:firstLine="0"/>
      </w:pPr>
      <w:rPr>
        <w:rFonts w:hint="default"/>
      </w:rPr>
    </w:lvl>
    <w:lvl w:ilvl="4">
      <w:numFmt w:val="bullet"/>
      <w:lvlText w:val="•"/>
      <w:lvlJc w:val="left"/>
      <w:pPr>
        <w:ind w:left="0" w:firstLine="0"/>
      </w:pPr>
      <w:rPr>
        <w:rFonts w:hint="default"/>
      </w:rPr>
    </w:lvl>
    <w:lvl w:ilvl="5">
      <w:numFmt w:val="bullet"/>
      <w:lvlText w:val="•"/>
      <w:lvlJc w:val="left"/>
      <w:pPr>
        <w:ind w:left="0" w:firstLine="0"/>
      </w:pPr>
      <w:rPr>
        <w:rFonts w:hint="default"/>
      </w:rPr>
    </w:lvl>
    <w:lvl w:ilvl="6">
      <w:numFmt w:val="bullet"/>
      <w:lvlText w:val="•"/>
      <w:lvlJc w:val="left"/>
      <w:pPr>
        <w:ind w:left="0" w:firstLine="0"/>
      </w:pPr>
      <w:rPr>
        <w:rFonts w:hint="default"/>
      </w:rPr>
    </w:lvl>
    <w:lvl w:ilvl="7">
      <w:numFmt w:val="bullet"/>
      <w:lvlText w:val="•"/>
      <w:lvlJc w:val="left"/>
      <w:pPr>
        <w:ind w:left="0" w:firstLine="0"/>
      </w:pPr>
      <w:rPr>
        <w:rFonts w:hint="default"/>
      </w:rPr>
    </w:lvl>
    <w:lvl w:ilvl="8">
      <w:numFmt w:val="bullet"/>
      <w:lvlText w:val="•"/>
      <w:lvlJc w:val="left"/>
      <w:pPr>
        <w:ind w:left="0" w:firstLine="0"/>
      </w:pPr>
      <w:rPr>
        <w:rFonts w:hint="default"/>
      </w:rPr>
    </w:lvl>
  </w:abstractNum>
  <w:abstractNum w:abstractNumId="17" w15:restartNumberingAfterBreak="0">
    <w:nsid w:val="40C34278"/>
    <w:multiLevelType w:val="multilevel"/>
    <w:tmpl w:val="00000889"/>
    <w:lvl w:ilvl="0">
      <w:start w:val="2"/>
      <w:numFmt w:val="decimal"/>
      <w:lvlText w:val="%1"/>
      <w:lvlJc w:val="left"/>
      <w:pPr>
        <w:ind w:hanging="329"/>
      </w:pPr>
    </w:lvl>
    <w:lvl w:ilvl="1">
      <w:start w:val="1"/>
      <w:numFmt w:val="decimal"/>
      <w:lvlText w:val="%1.%2"/>
      <w:lvlJc w:val="left"/>
      <w:pPr>
        <w:ind w:hanging="329"/>
      </w:pPr>
      <w:rPr>
        <w:rFonts w:ascii="Times New Roman" w:hAnsi="Times New Roman" w:cs="Times New Roman"/>
        <w:b w:val="0"/>
        <w:bCs w:val="0"/>
        <w:color w:val="010202"/>
        <w:spacing w:val="4"/>
        <w:w w:val="103"/>
        <w:sz w:val="20"/>
        <w:szCs w:val="20"/>
      </w:rPr>
    </w:lvl>
    <w:lvl w:ilvl="2">
      <w:start w:val="1"/>
      <w:numFmt w:val="upperLetter"/>
      <w:lvlText w:val="%3."/>
      <w:lvlJc w:val="left"/>
      <w:pPr>
        <w:ind w:hanging="358"/>
      </w:pPr>
      <w:rPr>
        <w:rFonts w:ascii="Times New Roman" w:hAnsi="Times New Roman" w:cs="Times New Roman"/>
        <w:b w:val="0"/>
        <w:bCs w:val="0"/>
        <w:color w:val="010202"/>
        <w:spacing w:val="3"/>
        <w:w w:val="103"/>
        <w:sz w:val="20"/>
        <w:szCs w:val="20"/>
      </w:rPr>
    </w:lvl>
    <w:lvl w:ilvl="3">
      <w:start w:val="1"/>
      <w:numFmt w:val="decimal"/>
      <w:lvlText w:val="%4."/>
      <w:lvlJc w:val="left"/>
      <w:pPr>
        <w:ind w:hanging="275"/>
      </w:pPr>
      <w:rPr>
        <w:rFonts w:ascii="Times New Roman" w:hAnsi="Times New Roman" w:cs="Times New Roman"/>
        <w:b w:val="0"/>
        <w:bCs w:val="0"/>
        <w:color w:val="010202"/>
        <w:spacing w:val="3"/>
        <w:w w:val="103"/>
        <w:sz w:val="20"/>
        <w:szCs w:val="20"/>
      </w:rPr>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8" w15:restartNumberingAfterBreak="0">
    <w:nsid w:val="41F50961"/>
    <w:multiLevelType w:val="multilevel"/>
    <w:tmpl w:val="00000889"/>
    <w:lvl w:ilvl="0">
      <w:start w:val="2"/>
      <w:numFmt w:val="decimal"/>
      <w:lvlText w:val="%1"/>
      <w:lvlJc w:val="left"/>
      <w:pPr>
        <w:ind w:hanging="329"/>
      </w:pPr>
    </w:lvl>
    <w:lvl w:ilvl="1">
      <w:start w:val="1"/>
      <w:numFmt w:val="decimal"/>
      <w:lvlText w:val="%1.%2"/>
      <w:lvlJc w:val="left"/>
      <w:pPr>
        <w:ind w:hanging="329"/>
      </w:pPr>
      <w:rPr>
        <w:rFonts w:ascii="Times New Roman" w:hAnsi="Times New Roman" w:cs="Times New Roman"/>
        <w:b w:val="0"/>
        <w:bCs w:val="0"/>
        <w:color w:val="010202"/>
        <w:spacing w:val="4"/>
        <w:w w:val="103"/>
        <w:sz w:val="20"/>
        <w:szCs w:val="20"/>
      </w:rPr>
    </w:lvl>
    <w:lvl w:ilvl="2">
      <w:start w:val="1"/>
      <w:numFmt w:val="upperLetter"/>
      <w:lvlText w:val="%3."/>
      <w:lvlJc w:val="left"/>
      <w:pPr>
        <w:ind w:hanging="358"/>
      </w:pPr>
      <w:rPr>
        <w:rFonts w:ascii="Times New Roman" w:hAnsi="Times New Roman" w:cs="Times New Roman"/>
        <w:b w:val="0"/>
        <w:bCs w:val="0"/>
        <w:color w:val="010202"/>
        <w:spacing w:val="3"/>
        <w:w w:val="103"/>
        <w:sz w:val="20"/>
        <w:szCs w:val="20"/>
      </w:rPr>
    </w:lvl>
    <w:lvl w:ilvl="3">
      <w:start w:val="1"/>
      <w:numFmt w:val="decimal"/>
      <w:lvlText w:val="%4."/>
      <w:lvlJc w:val="left"/>
      <w:pPr>
        <w:ind w:hanging="275"/>
      </w:pPr>
      <w:rPr>
        <w:rFonts w:ascii="Times New Roman" w:hAnsi="Times New Roman" w:cs="Times New Roman"/>
        <w:b w:val="0"/>
        <w:bCs w:val="0"/>
        <w:color w:val="010202"/>
        <w:spacing w:val="3"/>
        <w:w w:val="103"/>
        <w:sz w:val="20"/>
        <w:szCs w:val="20"/>
      </w:rPr>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9" w15:restartNumberingAfterBreak="0">
    <w:nsid w:val="420E480A"/>
    <w:multiLevelType w:val="multilevel"/>
    <w:tmpl w:val="829E7E08"/>
    <w:lvl w:ilvl="0">
      <w:start w:val="3"/>
      <w:numFmt w:val="decimal"/>
      <w:lvlText w:val="%1"/>
      <w:lvlJc w:val="left"/>
      <w:pPr>
        <w:ind w:left="0" w:hanging="329"/>
      </w:pPr>
      <w:rPr>
        <w:rFonts w:hint="default"/>
      </w:rPr>
    </w:lvl>
    <w:lvl w:ilvl="1">
      <w:start w:val="1"/>
      <w:numFmt w:val="decimal"/>
      <w:lvlText w:val="%1.%2"/>
      <w:lvlJc w:val="left"/>
      <w:pPr>
        <w:ind w:left="0" w:hanging="329"/>
      </w:pPr>
      <w:rPr>
        <w:rFonts w:ascii="Times New Roman" w:hAnsi="Times New Roman" w:cs="Times New Roman" w:hint="default"/>
        <w:b w:val="0"/>
        <w:bCs w:val="0"/>
        <w:color w:val="010202"/>
        <w:spacing w:val="4"/>
        <w:w w:val="103"/>
        <w:sz w:val="20"/>
        <w:szCs w:val="20"/>
      </w:rPr>
    </w:lvl>
    <w:lvl w:ilvl="2">
      <w:start w:val="1"/>
      <w:numFmt w:val="upperLetter"/>
      <w:lvlText w:val="%3."/>
      <w:lvlJc w:val="left"/>
      <w:pPr>
        <w:ind w:left="0" w:hanging="374"/>
      </w:pPr>
      <w:rPr>
        <w:rFonts w:ascii="Times New Roman" w:hAnsi="Times New Roman" w:cs="Times New Roman" w:hint="default"/>
        <w:b w:val="0"/>
        <w:bCs w:val="0"/>
        <w:color w:val="010202"/>
        <w:spacing w:val="3"/>
        <w:w w:val="103"/>
        <w:sz w:val="20"/>
        <w:szCs w:val="20"/>
      </w:rPr>
    </w:lvl>
    <w:lvl w:ilvl="3">
      <w:start w:val="1"/>
      <w:numFmt w:val="lowerRoman"/>
      <w:lvlText w:val="%4."/>
      <w:lvlJc w:val="left"/>
      <w:pPr>
        <w:ind w:left="0" w:hanging="296"/>
      </w:pPr>
      <w:rPr>
        <w:rFonts w:ascii="Times New Roman" w:hAnsi="Times New Roman" w:cs="Times New Roman" w:hint="default"/>
        <w:b w:val="0"/>
        <w:bCs w:val="0"/>
        <w:color w:val="010202"/>
        <w:spacing w:val="2"/>
        <w:w w:val="103"/>
        <w:sz w:val="20"/>
        <w:szCs w:val="20"/>
      </w:rPr>
    </w:lvl>
    <w:lvl w:ilvl="4">
      <w:numFmt w:val="bullet"/>
      <w:lvlText w:val="•"/>
      <w:lvlJc w:val="left"/>
      <w:pPr>
        <w:ind w:left="0" w:firstLine="0"/>
      </w:pPr>
      <w:rPr>
        <w:rFonts w:hint="default"/>
      </w:rPr>
    </w:lvl>
    <w:lvl w:ilvl="5">
      <w:numFmt w:val="bullet"/>
      <w:lvlText w:val="•"/>
      <w:lvlJc w:val="left"/>
      <w:pPr>
        <w:ind w:left="0" w:firstLine="0"/>
      </w:pPr>
      <w:rPr>
        <w:rFonts w:hint="default"/>
      </w:rPr>
    </w:lvl>
    <w:lvl w:ilvl="6">
      <w:numFmt w:val="bullet"/>
      <w:lvlText w:val="•"/>
      <w:lvlJc w:val="left"/>
      <w:pPr>
        <w:ind w:left="0" w:firstLine="0"/>
      </w:pPr>
      <w:rPr>
        <w:rFonts w:hint="default"/>
      </w:rPr>
    </w:lvl>
    <w:lvl w:ilvl="7">
      <w:numFmt w:val="bullet"/>
      <w:lvlText w:val="•"/>
      <w:lvlJc w:val="left"/>
      <w:pPr>
        <w:ind w:left="0" w:firstLine="0"/>
      </w:pPr>
      <w:rPr>
        <w:rFonts w:hint="default"/>
      </w:rPr>
    </w:lvl>
    <w:lvl w:ilvl="8">
      <w:numFmt w:val="bullet"/>
      <w:lvlText w:val="•"/>
      <w:lvlJc w:val="left"/>
      <w:pPr>
        <w:ind w:left="0" w:firstLine="0"/>
      </w:pPr>
      <w:rPr>
        <w:rFonts w:hint="default"/>
      </w:rPr>
    </w:lvl>
  </w:abstractNum>
  <w:abstractNum w:abstractNumId="20" w15:restartNumberingAfterBreak="0">
    <w:nsid w:val="44B34969"/>
    <w:multiLevelType w:val="multilevel"/>
    <w:tmpl w:val="8B8CDED0"/>
    <w:lvl w:ilvl="0">
      <w:start w:val="3"/>
      <w:numFmt w:val="decimal"/>
      <w:lvlText w:val="%1"/>
      <w:lvlJc w:val="left"/>
      <w:pPr>
        <w:ind w:left="0" w:hanging="329"/>
      </w:pPr>
      <w:rPr>
        <w:rFonts w:hint="default"/>
      </w:rPr>
    </w:lvl>
    <w:lvl w:ilvl="1">
      <w:start w:val="1"/>
      <w:numFmt w:val="decimal"/>
      <w:lvlText w:val="%1.%2"/>
      <w:lvlJc w:val="left"/>
      <w:pPr>
        <w:ind w:left="0" w:hanging="329"/>
      </w:pPr>
      <w:rPr>
        <w:rFonts w:ascii="Times New Roman" w:hAnsi="Times New Roman" w:cs="Times New Roman" w:hint="default"/>
        <w:b w:val="0"/>
        <w:bCs w:val="0"/>
        <w:color w:val="010202"/>
        <w:spacing w:val="4"/>
        <w:w w:val="103"/>
        <w:sz w:val="20"/>
        <w:szCs w:val="20"/>
      </w:rPr>
    </w:lvl>
    <w:lvl w:ilvl="2">
      <w:start w:val="1"/>
      <w:numFmt w:val="upperLetter"/>
      <w:lvlText w:val="%3."/>
      <w:lvlJc w:val="left"/>
      <w:pPr>
        <w:ind w:left="0" w:hanging="374"/>
      </w:pPr>
      <w:rPr>
        <w:rFonts w:ascii="Times New Roman" w:hAnsi="Times New Roman" w:cs="Times New Roman" w:hint="default"/>
        <w:b w:val="0"/>
        <w:bCs w:val="0"/>
        <w:color w:val="010202"/>
        <w:spacing w:val="3"/>
        <w:w w:val="103"/>
        <w:sz w:val="20"/>
        <w:szCs w:val="20"/>
      </w:rPr>
    </w:lvl>
    <w:lvl w:ilvl="3">
      <w:start w:val="1"/>
      <w:numFmt w:val="lowerRoman"/>
      <w:lvlText w:val="%4."/>
      <w:lvlJc w:val="left"/>
      <w:pPr>
        <w:ind w:left="0" w:hanging="296"/>
      </w:pPr>
      <w:rPr>
        <w:rFonts w:ascii="Times New Roman" w:hAnsi="Times New Roman" w:cs="Times New Roman" w:hint="default"/>
        <w:b w:val="0"/>
        <w:bCs w:val="0"/>
        <w:color w:val="010202"/>
        <w:spacing w:val="2"/>
        <w:w w:val="103"/>
        <w:sz w:val="20"/>
        <w:szCs w:val="20"/>
      </w:rPr>
    </w:lvl>
    <w:lvl w:ilvl="4">
      <w:numFmt w:val="bullet"/>
      <w:lvlText w:val="•"/>
      <w:lvlJc w:val="left"/>
      <w:pPr>
        <w:ind w:left="0" w:firstLine="0"/>
      </w:pPr>
      <w:rPr>
        <w:rFonts w:hint="default"/>
      </w:rPr>
    </w:lvl>
    <w:lvl w:ilvl="5">
      <w:numFmt w:val="bullet"/>
      <w:lvlText w:val="•"/>
      <w:lvlJc w:val="left"/>
      <w:pPr>
        <w:ind w:left="0" w:firstLine="0"/>
      </w:pPr>
      <w:rPr>
        <w:rFonts w:hint="default"/>
      </w:rPr>
    </w:lvl>
    <w:lvl w:ilvl="6">
      <w:numFmt w:val="bullet"/>
      <w:lvlText w:val="•"/>
      <w:lvlJc w:val="left"/>
      <w:pPr>
        <w:ind w:left="0" w:firstLine="0"/>
      </w:pPr>
      <w:rPr>
        <w:rFonts w:hint="default"/>
      </w:rPr>
    </w:lvl>
    <w:lvl w:ilvl="7">
      <w:numFmt w:val="bullet"/>
      <w:lvlText w:val="•"/>
      <w:lvlJc w:val="left"/>
      <w:pPr>
        <w:ind w:left="0" w:firstLine="0"/>
      </w:pPr>
      <w:rPr>
        <w:rFonts w:hint="default"/>
      </w:rPr>
    </w:lvl>
    <w:lvl w:ilvl="8">
      <w:numFmt w:val="bullet"/>
      <w:lvlText w:val="•"/>
      <w:lvlJc w:val="left"/>
      <w:pPr>
        <w:ind w:left="0" w:firstLine="0"/>
      </w:pPr>
      <w:rPr>
        <w:rFonts w:hint="default"/>
      </w:rPr>
    </w:lvl>
  </w:abstractNum>
  <w:abstractNum w:abstractNumId="21" w15:restartNumberingAfterBreak="0">
    <w:nsid w:val="4D393CF9"/>
    <w:multiLevelType w:val="multilevel"/>
    <w:tmpl w:val="E3D29968"/>
    <w:lvl w:ilvl="0">
      <w:start w:val="1"/>
      <w:numFmt w:val="decimal"/>
      <w:lvlText w:val="%1"/>
      <w:lvlJc w:val="left"/>
      <w:pPr>
        <w:ind w:left="0" w:hanging="329"/>
      </w:pPr>
      <w:rPr>
        <w:rFonts w:hint="default"/>
      </w:rPr>
    </w:lvl>
    <w:lvl w:ilvl="1">
      <w:start w:val="8"/>
      <w:numFmt w:val="decimal"/>
      <w:lvlText w:val="%1.%2"/>
      <w:lvlJc w:val="left"/>
      <w:pPr>
        <w:ind w:left="0" w:hanging="329"/>
      </w:pPr>
      <w:rPr>
        <w:rFonts w:ascii="Times New Roman" w:hAnsi="Times New Roman" w:cs="Times New Roman" w:hint="default"/>
        <w:b w:val="0"/>
        <w:bCs w:val="0"/>
        <w:color w:val="010202"/>
        <w:spacing w:val="4"/>
        <w:w w:val="103"/>
        <w:sz w:val="20"/>
        <w:szCs w:val="20"/>
      </w:rPr>
    </w:lvl>
    <w:lvl w:ilvl="2">
      <w:start w:val="1"/>
      <w:numFmt w:val="upperLetter"/>
      <w:lvlText w:val="%3."/>
      <w:lvlJc w:val="left"/>
      <w:pPr>
        <w:ind w:left="0" w:hanging="720"/>
      </w:pPr>
      <w:rPr>
        <w:rFonts w:ascii="Times New Roman" w:hAnsi="Times New Roman" w:cs="Times New Roman" w:hint="default"/>
        <w:b w:val="0"/>
        <w:bCs w:val="0"/>
        <w:color w:val="010202"/>
        <w:spacing w:val="1"/>
        <w:w w:val="103"/>
        <w:sz w:val="20"/>
        <w:szCs w:val="20"/>
      </w:rPr>
    </w:lvl>
    <w:lvl w:ilvl="3">
      <w:start w:val="1"/>
      <w:numFmt w:val="decimal"/>
      <w:lvlText w:val="%4."/>
      <w:lvlJc w:val="left"/>
      <w:pPr>
        <w:ind w:left="0" w:firstLine="0"/>
      </w:pPr>
      <w:rPr>
        <w:rFonts w:hint="default"/>
      </w:rPr>
    </w:lvl>
    <w:lvl w:ilvl="4">
      <w:numFmt w:val="bullet"/>
      <w:lvlText w:val="•"/>
      <w:lvlJc w:val="left"/>
      <w:pPr>
        <w:ind w:left="0" w:firstLine="0"/>
      </w:pPr>
      <w:rPr>
        <w:rFonts w:hint="default"/>
      </w:rPr>
    </w:lvl>
    <w:lvl w:ilvl="5">
      <w:numFmt w:val="bullet"/>
      <w:lvlText w:val="•"/>
      <w:lvlJc w:val="left"/>
      <w:pPr>
        <w:ind w:left="0" w:firstLine="0"/>
      </w:pPr>
      <w:rPr>
        <w:rFonts w:hint="default"/>
      </w:rPr>
    </w:lvl>
    <w:lvl w:ilvl="6">
      <w:numFmt w:val="bullet"/>
      <w:lvlText w:val="•"/>
      <w:lvlJc w:val="left"/>
      <w:pPr>
        <w:ind w:left="0" w:firstLine="0"/>
      </w:pPr>
      <w:rPr>
        <w:rFonts w:hint="default"/>
      </w:rPr>
    </w:lvl>
    <w:lvl w:ilvl="7">
      <w:numFmt w:val="bullet"/>
      <w:lvlText w:val="•"/>
      <w:lvlJc w:val="left"/>
      <w:pPr>
        <w:ind w:left="0" w:firstLine="0"/>
      </w:pPr>
      <w:rPr>
        <w:rFonts w:hint="default"/>
      </w:rPr>
    </w:lvl>
    <w:lvl w:ilvl="8">
      <w:numFmt w:val="bullet"/>
      <w:lvlText w:val="•"/>
      <w:lvlJc w:val="left"/>
      <w:pPr>
        <w:ind w:left="0" w:firstLine="0"/>
      </w:pPr>
      <w:rPr>
        <w:rFonts w:hint="default"/>
      </w:rPr>
    </w:lvl>
  </w:abstractNum>
  <w:abstractNum w:abstractNumId="22" w15:restartNumberingAfterBreak="0">
    <w:nsid w:val="4D491CD2"/>
    <w:multiLevelType w:val="multilevel"/>
    <w:tmpl w:val="B90ECBA2"/>
    <w:lvl w:ilvl="0">
      <w:start w:val="1"/>
      <w:numFmt w:val="decimal"/>
      <w:lvlText w:val="%1"/>
      <w:lvlJc w:val="left"/>
      <w:pPr>
        <w:ind w:left="0" w:hanging="329"/>
      </w:pPr>
      <w:rPr>
        <w:rFonts w:hint="default"/>
      </w:rPr>
    </w:lvl>
    <w:lvl w:ilvl="1">
      <w:start w:val="8"/>
      <w:numFmt w:val="decimal"/>
      <w:lvlText w:val="%1.%2"/>
      <w:lvlJc w:val="left"/>
      <w:pPr>
        <w:ind w:left="0" w:hanging="329"/>
      </w:pPr>
      <w:rPr>
        <w:rFonts w:ascii="Times New Roman" w:hAnsi="Times New Roman" w:cs="Times New Roman" w:hint="default"/>
        <w:b w:val="0"/>
        <w:bCs w:val="0"/>
        <w:color w:val="010202"/>
        <w:spacing w:val="4"/>
        <w:w w:val="103"/>
        <w:sz w:val="20"/>
        <w:szCs w:val="20"/>
      </w:rPr>
    </w:lvl>
    <w:lvl w:ilvl="2">
      <w:start w:val="1"/>
      <w:numFmt w:val="upperLetter"/>
      <w:lvlText w:val="%3."/>
      <w:lvlJc w:val="left"/>
      <w:pPr>
        <w:ind w:left="0" w:hanging="720"/>
      </w:pPr>
      <w:rPr>
        <w:rFonts w:ascii="Times New Roman" w:hAnsi="Times New Roman" w:cs="Times New Roman" w:hint="default"/>
        <w:b w:val="0"/>
        <w:bCs w:val="0"/>
        <w:color w:val="010202"/>
        <w:spacing w:val="1"/>
        <w:w w:val="103"/>
        <w:sz w:val="20"/>
        <w:szCs w:val="20"/>
      </w:rPr>
    </w:lvl>
    <w:lvl w:ilvl="3">
      <w:start w:val="1"/>
      <w:numFmt w:val="decimal"/>
      <w:lvlText w:val="%4."/>
      <w:lvlJc w:val="left"/>
      <w:pPr>
        <w:ind w:left="0" w:firstLine="0"/>
      </w:pPr>
      <w:rPr>
        <w:rFonts w:hint="default"/>
      </w:rPr>
    </w:lvl>
    <w:lvl w:ilvl="4">
      <w:numFmt w:val="bullet"/>
      <w:lvlText w:val="•"/>
      <w:lvlJc w:val="left"/>
      <w:pPr>
        <w:ind w:left="0" w:firstLine="0"/>
      </w:pPr>
      <w:rPr>
        <w:rFonts w:hint="default"/>
      </w:rPr>
    </w:lvl>
    <w:lvl w:ilvl="5">
      <w:numFmt w:val="bullet"/>
      <w:lvlText w:val="•"/>
      <w:lvlJc w:val="left"/>
      <w:pPr>
        <w:ind w:left="0" w:firstLine="0"/>
      </w:pPr>
      <w:rPr>
        <w:rFonts w:hint="default"/>
      </w:rPr>
    </w:lvl>
    <w:lvl w:ilvl="6">
      <w:numFmt w:val="bullet"/>
      <w:lvlText w:val="•"/>
      <w:lvlJc w:val="left"/>
      <w:pPr>
        <w:ind w:left="0" w:firstLine="0"/>
      </w:pPr>
      <w:rPr>
        <w:rFonts w:hint="default"/>
      </w:rPr>
    </w:lvl>
    <w:lvl w:ilvl="7">
      <w:numFmt w:val="bullet"/>
      <w:lvlText w:val="•"/>
      <w:lvlJc w:val="left"/>
      <w:pPr>
        <w:ind w:left="0" w:firstLine="0"/>
      </w:pPr>
      <w:rPr>
        <w:rFonts w:hint="default"/>
      </w:rPr>
    </w:lvl>
    <w:lvl w:ilvl="8">
      <w:numFmt w:val="bullet"/>
      <w:lvlText w:val="•"/>
      <w:lvlJc w:val="left"/>
      <w:pPr>
        <w:ind w:left="0" w:firstLine="0"/>
      </w:pPr>
      <w:rPr>
        <w:rFonts w:hint="default"/>
      </w:rPr>
    </w:lvl>
  </w:abstractNum>
  <w:abstractNum w:abstractNumId="23" w15:restartNumberingAfterBreak="0">
    <w:nsid w:val="4ED62CF2"/>
    <w:multiLevelType w:val="multilevel"/>
    <w:tmpl w:val="00000889"/>
    <w:lvl w:ilvl="0">
      <w:start w:val="2"/>
      <w:numFmt w:val="decimal"/>
      <w:lvlText w:val="%1"/>
      <w:lvlJc w:val="left"/>
      <w:pPr>
        <w:ind w:hanging="329"/>
      </w:pPr>
    </w:lvl>
    <w:lvl w:ilvl="1">
      <w:start w:val="1"/>
      <w:numFmt w:val="decimal"/>
      <w:lvlText w:val="%1.%2"/>
      <w:lvlJc w:val="left"/>
      <w:pPr>
        <w:ind w:hanging="329"/>
      </w:pPr>
      <w:rPr>
        <w:rFonts w:ascii="Times New Roman" w:hAnsi="Times New Roman" w:cs="Times New Roman"/>
        <w:b w:val="0"/>
        <w:bCs w:val="0"/>
        <w:color w:val="010202"/>
        <w:spacing w:val="4"/>
        <w:w w:val="103"/>
        <w:sz w:val="20"/>
        <w:szCs w:val="20"/>
      </w:rPr>
    </w:lvl>
    <w:lvl w:ilvl="2">
      <w:start w:val="1"/>
      <w:numFmt w:val="upperLetter"/>
      <w:lvlText w:val="%3."/>
      <w:lvlJc w:val="left"/>
      <w:pPr>
        <w:ind w:hanging="358"/>
      </w:pPr>
      <w:rPr>
        <w:rFonts w:ascii="Times New Roman" w:hAnsi="Times New Roman" w:cs="Times New Roman"/>
        <w:b w:val="0"/>
        <w:bCs w:val="0"/>
        <w:color w:val="010202"/>
        <w:spacing w:val="3"/>
        <w:w w:val="103"/>
        <w:sz w:val="20"/>
        <w:szCs w:val="20"/>
      </w:rPr>
    </w:lvl>
    <w:lvl w:ilvl="3">
      <w:start w:val="1"/>
      <w:numFmt w:val="decimal"/>
      <w:lvlText w:val="%4."/>
      <w:lvlJc w:val="left"/>
      <w:pPr>
        <w:ind w:hanging="275"/>
      </w:pPr>
      <w:rPr>
        <w:rFonts w:ascii="Times New Roman" w:hAnsi="Times New Roman" w:cs="Times New Roman"/>
        <w:b w:val="0"/>
        <w:bCs w:val="0"/>
        <w:color w:val="010202"/>
        <w:spacing w:val="3"/>
        <w:w w:val="103"/>
        <w:sz w:val="20"/>
        <w:szCs w:val="20"/>
      </w:rPr>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24" w15:restartNumberingAfterBreak="0">
    <w:nsid w:val="565B3494"/>
    <w:multiLevelType w:val="multilevel"/>
    <w:tmpl w:val="159697F2"/>
    <w:lvl w:ilvl="0">
      <w:start w:val="1"/>
      <w:numFmt w:val="decimal"/>
      <w:lvlText w:val="%1"/>
      <w:lvlJc w:val="left"/>
      <w:pPr>
        <w:ind w:left="0" w:hanging="329"/>
      </w:pPr>
      <w:rPr>
        <w:rFonts w:hint="default"/>
      </w:rPr>
    </w:lvl>
    <w:lvl w:ilvl="1">
      <w:start w:val="8"/>
      <w:numFmt w:val="decimal"/>
      <w:lvlText w:val="%1.%2"/>
      <w:lvlJc w:val="left"/>
      <w:pPr>
        <w:ind w:left="0" w:hanging="329"/>
      </w:pPr>
      <w:rPr>
        <w:rFonts w:ascii="Times New Roman" w:hAnsi="Times New Roman" w:cs="Times New Roman" w:hint="default"/>
        <w:b w:val="0"/>
        <w:bCs w:val="0"/>
        <w:color w:val="010202"/>
        <w:spacing w:val="4"/>
        <w:w w:val="103"/>
        <w:sz w:val="20"/>
        <w:szCs w:val="20"/>
      </w:rPr>
    </w:lvl>
    <w:lvl w:ilvl="2">
      <w:start w:val="1"/>
      <w:numFmt w:val="upperLetter"/>
      <w:lvlText w:val="%3."/>
      <w:lvlJc w:val="left"/>
      <w:pPr>
        <w:ind w:left="0" w:hanging="720"/>
      </w:pPr>
      <w:rPr>
        <w:rFonts w:ascii="Times New Roman" w:hAnsi="Times New Roman" w:cs="Times New Roman" w:hint="default"/>
        <w:b w:val="0"/>
        <w:bCs w:val="0"/>
        <w:color w:val="010202"/>
        <w:spacing w:val="1"/>
        <w:w w:val="103"/>
        <w:sz w:val="20"/>
        <w:szCs w:val="20"/>
      </w:rPr>
    </w:lvl>
    <w:lvl w:ilvl="3">
      <w:start w:val="1"/>
      <w:numFmt w:val="decimal"/>
      <w:lvlText w:val="%4."/>
      <w:lvlJc w:val="left"/>
      <w:pPr>
        <w:ind w:left="0" w:firstLine="0"/>
      </w:pPr>
      <w:rPr>
        <w:rFonts w:hint="default"/>
      </w:rPr>
    </w:lvl>
    <w:lvl w:ilvl="4">
      <w:numFmt w:val="bullet"/>
      <w:lvlText w:val="•"/>
      <w:lvlJc w:val="left"/>
      <w:pPr>
        <w:ind w:left="0" w:firstLine="0"/>
      </w:pPr>
      <w:rPr>
        <w:rFonts w:hint="default"/>
      </w:rPr>
    </w:lvl>
    <w:lvl w:ilvl="5">
      <w:numFmt w:val="bullet"/>
      <w:lvlText w:val="•"/>
      <w:lvlJc w:val="left"/>
      <w:pPr>
        <w:ind w:left="0" w:firstLine="0"/>
      </w:pPr>
      <w:rPr>
        <w:rFonts w:hint="default"/>
      </w:rPr>
    </w:lvl>
    <w:lvl w:ilvl="6">
      <w:numFmt w:val="bullet"/>
      <w:lvlText w:val="•"/>
      <w:lvlJc w:val="left"/>
      <w:pPr>
        <w:ind w:left="0" w:firstLine="0"/>
      </w:pPr>
      <w:rPr>
        <w:rFonts w:hint="default"/>
      </w:rPr>
    </w:lvl>
    <w:lvl w:ilvl="7">
      <w:numFmt w:val="bullet"/>
      <w:lvlText w:val="•"/>
      <w:lvlJc w:val="left"/>
      <w:pPr>
        <w:ind w:left="0" w:firstLine="0"/>
      </w:pPr>
      <w:rPr>
        <w:rFonts w:hint="default"/>
      </w:rPr>
    </w:lvl>
    <w:lvl w:ilvl="8">
      <w:numFmt w:val="bullet"/>
      <w:lvlText w:val="•"/>
      <w:lvlJc w:val="left"/>
      <w:pPr>
        <w:ind w:left="0" w:firstLine="0"/>
      </w:pPr>
      <w:rPr>
        <w:rFonts w:hint="default"/>
      </w:rPr>
    </w:lvl>
  </w:abstractNum>
  <w:abstractNum w:abstractNumId="25" w15:restartNumberingAfterBreak="0">
    <w:nsid w:val="5C160055"/>
    <w:multiLevelType w:val="multilevel"/>
    <w:tmpl w:val="8B8CDED0"/>
    <w:lvl w:ilvl="0">
      <w:start w:val="3"/>
      <w:numFmt w:val="decimal"/>
      <w:lvlText w:val="%1"/>
      <w:lvlJc w:val="left"/>
      <w:pPr>
        <w:ind w:left="0" w:hanging="329"/>
      </w:pPr>
      <w:rPr>
        <w:rFonts w:hint="default"/>
      </w:rPr>
    </w:lvl>
    <w:lvl w:ilvl="1">
      <w:start w:val="1"/>
      <w:numFmt w:val="decimal"/>
      <w:lvlText w:val="%1.%2"/>
      <w:lvlJc w:val="left"/>
      <w:pPr>
        <w:ind w:left="0" w:hanging="329"/>
      </w:pPr>
      <w:rPr>
        <w:rFonts w:ascii="Times New Roman" w:hAnsi="Times New Roman" w:cs="Times New Roman" w:hint="default"/>
        <w:b w:val="0"/>
        <w:bCs w:val="0"/>
        <w:color w:val="010202"/>
        <w:spacing w:val="4"/>
        <w:w w:val="103"/>
        <w:sz w:val="20"/>
        <w:szCs w:val="20"/>
      </w:rPr>
    </w:lvl>
    <w:lvl w:ilvl="2">
      <w:start w:val="1"/>
      <w:numFmt w:val="upperLetter"/>
      <w:lvlText w:val="%3."/>
      <w:lvlJc w:val="left"/>
      <w:pPr>
        <w:ind w:left="0" w:hanging="374"/>
      </w:pPr>
      <w:rPr>
        <w:rFonts w:ascii="Times New Roman" w:hAnsi="Times New Roman" w:cs="Times New Roman" w:hint="default"/>
        <w:b w:val="0"/>
        <w:bCs w:val="0"/>
        <w:color w:val="010202"/>
        <w:spacing w:val="3"/>
        <w:w w:val="103"/>
        <w:sz w:val="20"/>
        <w:szCs w:val="20"/>
      </w:rPr>
    </w:lvl>
    <w:lvl w:ilvl="3">
      <w:start w:val="1"/>
      <w:numFmt w:val="lowerRoman"/>
      <w:lvlText w:val="%4."/>
      <w:lvlJc w:val="left"/>
      <w:pPr>
        <w:ind w:left="0" w:hanging="296"/>
      </w:pPr>
      <w:rPr>
        <w:rFonts w:ascii="Times New Roman" w:hAnsi="Times New Roman" w:cs="Times New Roman" w:hint="default"/>
        <w:b w:val="0"/>
        <w:bCs w:val="0"/>
        <w:color w:val="010202"/>
        <w:spacing w:val="2"/>
        <w:w w:val="103"/>
        <w:sz w:val="20"/>
        <w:szCs w:val="20"/>
      </w:rPr>
    </w:lvl>
    <w:lvl w:ilvl="4">
      <w:numFmt w:val="bullet"/>
      <w:lvlText w:val="•"/>
      <w:lvlJc w:val="left"/>
      <w:pPr>
        <w:ind w:left="0" w:firstLine="0"/>
      </w:pPr>
      <w:rPr>
        <w:rFonts w:hint="default"/>
      </w:rPr>
    </w:lvl>
    <w:lvl w:ilvl="5">
      <w:numFmt w:val="bullet"/>
      <w:lvlText w:val="•"/>
      <w:lvlJc w:val="left"/>
      <w:pPr>
        <w:ind w:left="0" w:firstLine="0"/>
      </w:pPr>
      <w:rPr>
        <w:rFonts w:hint="default"/>
      </w:rPr>
    </w:lvl>
    <w:lvl w:ilvl="6">
      <w:numFmt w:val="bullet"/>
      <w:lvlText w:val="•"/>
      <w:lvlJc w:val="left"/>
      <w:pPr>
        <w:ind w:left="0" w:firstLine="0"/>
      </w:pPr>
      <w:rPr>
        <w:rFonts w:hint="default"/>
      </w:rPr>
    </w:lvl>
    <w:lvl w:ilvl="7">
      <w:numFmt w:val="bullet"/>
      <w:lvlText w:val="•"/>
      <w:lvlJc w:val="left"/>
      <w:pPr>
        <w:ind w:left="0" w:firstLine="0"/>
      </w:pPr>
      <w:rPr>
        <w:rFonts w:hint="default"/>
      </w:rPr>
    </w:lvl>
    <w:lvl w:ilvl="8">
      <w:numFmt w:val="bullet"/>
      <w:lvlText w:val="•"/>
      <w:lvlJc w:val="left"/>
      <w:pPr>
        <w:ind w:left="0" w:firstLine="0"/>
      </w:pPr>
      <w:rPr>
        <w:rFonts w:hint="default"/>
      </w:rPr>
    </w:lvl>
  </w:abstractNum>
  <w:abstractNum w:abstractNumId="26" w15:restartNumberingAfterBreak="0">
    <w:nsid w:val="5FE50D6B"/>
    <w:multiLevelType w:val="hybridMultilevel"/>
    <w:tmpl w:val="FFC840D0"/>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66102FFE"/>
    <w:multiLevelType w:val="multilevel"/>
    <w:tmpl w:val="22A46EC4"/>
    <w:lvl w:ilvl="0">
      <w:start w:val="1"/>
      <w:numFmt w:val="decimal"/>
      <w:lvlText w:val="%1"/>
      <w:lvlJc w:val="left"/>
      <w:pPr>
        <w:ind w:left="0" w:hanging="329"/>
      </w:pPr>
      <w:rPr>
        <w:rFonts w:hint="default"/>
      </w:rPr>
    </w:lvl>
    <w:lvl w:ilvl="1">
      <w:start w:val="8"/>
      <w:numFmt w:val="decimal"/>
      <w:lvlText w:val="%1.%2"/>
      <w:lvlJc w:val="left"/>
      <w:pPr>
        <w:ind w:left="0" w:hanging="329"/>
      </w:pPr>
      <w:rPr>
        <w:rFonts w:ascii="Times New Roman" w:hAnsi="Times New Roman" w:cs="Times New Roman" w:hint="default"/>
        <w:b w:val="0"/>
        <w:bCs w:val="0"/>
        <w:color w:val="010202"/>
        <w:spacing w:val="4"/>
        <w:w w:val="103"/>
        <w:sz w:val="20"/>
        <w:szCs w:val="20"/>
      </w:rPr>
    </w:lvl>
    <w:lvl w:ilvl="2">
      <w:start w:val="1"/>
      <w:numFmt w:val="upperLetter"/>
      <w:lvlText w:val="%3."/>
      <w:lvlJc w:val="left"/>
      <w:pPr>
        <w:ind w:left="0" w:hanging="720"/>
      </w:pPr>
      <w:rPr>
        <w:rFonts w:ascii="Times New Roman" w:hAnsi="Times New Roman" w:cs="Times New Roman" w:hint="default"/>
        <w:b w:val="0"/>
        <w:bCs w:val="0"/>
        <w:color w:val="010202"/>
        <w:spacing w:val="1"/>
        <w:w w:val="103"/>
        <w:sz w:val="20"/>
        <w:szCs w:val="20"/>
      </w:rPr>
    </w:lvl>
    <w:lvl w:ilvl="3">
      <w:start w:val="1"/>
      <w:numFmt w:val="decimal"/>
      <w:lvlText w:val="%4."/>
      <w:lvlJc w:val="left"/>
      <w:pPr>
        <w:ind w:left="0" w:firstLine="0"/>
      </w:pPr>
      <w:rPr>
        <w:rFonts w:hint="default"/>
      </w:rPr>
    </w:lvl>
    <w:lvl w:ilvl="4">
      <w:numFmt w:val="bullet"/>
      <w:lvlText w:val="•"/>
      <w:lvlJc w:val="left"/>
      <w:pPr>
        <w:ind w:left="0" w:firstLine="0"/>
      </w:pPr>
      <w:rPr>
        <w:rFonts w:hint="default"/>
      </w:rPr>
    </w:lvl>
    <w:lvl w:ilvl="5">
      <w:numFmt w:val="bullet"/>
      <w:lvlText w:val="•"/>
      <w:lvlJc w:val="left"/>
      <w:pPr>
        <w:ind w:left="0" w:firstLine="0"/>
      </w:pPr>
      <w:rPr>
        <w:rFonts w:hint="default"/>
      </w:rPr>
    </w:lvl>
    <w:lvl w:ilvl="6">
      <w:numFmt w:val="bullet"/>
      <w:lvlText w:val="•"/>
      <w:lvlJc w:val="left"/>
      <w:pPr>
        <w:ind w:left="0" w:firstLine="0"/>
      </w:pPr>
      <w:rPr>
        <w:rFonts w:hint="default"/>
      </w:rPr>
    </w:lvl>
    <w:lvl w:ilvl="7">
      <w:numFmt w:val="bullet"/>
      <w:lvlText w:val="•"/>
      <w:lvlJc w:val="left"/>
      <w:pPr>
        <w:ind w:left="0" w:firstLine="0"/>
      </w:pPr>
      <w:rPr>
        <w:rFonts w:hint="default"/>
      </w:rPr>
    </w:lvl>
    <w:lvl w:ilvl="8">
      <w:numFmt w:val="bullet"/>
      <w:lvlText w:val="•"/>
      <w:lvlJc w:val="left"/>
      <w:pPr>
        <w:ind w:left="0" w:firstLine="0"/>
      </w:pPr>
      <w:rPr>
        <w:rFonts w:hint="default"/>
      </w:rPr>
    </w:lvl>
  </w:abstractNum>
  <w:abstractNum w:abstractNumId="28" w15:restartNumberingAfterBreak="0">
    <w:nsid w:val="6A161E20"/>
    <w:multiLevelType w:val="hybridMultilevel"/>
    <w:tmpl w:val="E7984C3A"/>
    <w:lvl w:ilvl="0" w:tplc="DB2E11C8">
      <w:start w:val="1"/>
      <w:numFmt w:val="bullet"/>
      <w:lvlText w:val="•"/>
      <w:lvlJc w:val="left"/>
      <w:pPr>
        <w:tabs>
          <w:tab w:val="num" w:pos="720"/>
        </w:tabs>
        <w:ind w:left="720" w:hanging="360"/>
      </w:pPr>
      <w:rPr>
        <w:rFonts w:ascii="Arial" w:hAnsi="Arial" w:hint="default"/>
      </w:rPr>
    </w:lvl>
    <w:lvl w:ilvl="1" w:tplc="6A1633A4">
      <w:start w:val="22"/>
      <w:numFmt w:val="bullet"/>
      <w:lvlText w:val="•"/>
      <w:lvlJc w:val="left"/>
      <w:pPr>
        <w:tabs>
          <w:tab w:val="num" w:pos="1440"/>
        </w:tabs>
        <w:ind w:left="1440" w:hanging="360"/>
      </w:pPr>
      <w:rPr>
        <w:rFonts w:ascii="Arial" w:hAnsi="Arial" w:hint="default"/>
      </w:rPr>
    </w:lvl>
    <w:lvl w:ilvl="2" w:tplc="A2982316" w:tentative="1">
      <w:start w:val="1"/>
      <w:numFmt w:val="bullet"/>
      <w:lvlText w:val="•"/>
      <w:lvlJc w:val="left"/>
      <w:pPr>
        <w:tabs>
          <w:tab w:val="num" w:pos="2160"/>
        </w:tabs>
        <w:ind w:left="2160" w:hanging="360"/>
      </w:pPr>
      <w:rPr>
        <w:rFonts w:ascii="Arial" w:hAnsi="Arial" w:hint="default"/>
      </w:rPr>
    </w:lvl>
    <w:lvl w:ilvl="3" w:tplc="66EE4EC6" w:tentative="1">
      <w:start w:val="1"/>
      <w:numFmt w:val="bullet"/>
      <w:lvlText w:val="•"/>
      <w:lvlJc w:val="left"/>
      <w:pPr>
        <w:tabs>
          <w:tab w:val="num" w:pos="2880"/>
        </w:tabs>
        <w:ind w:left="2880" w:hanging="360"/>
      </w:pPr>
      <w:rPr>
        <w:rFonts w:ascii="Arial" w:hAnsi="Arial" w:hint="default"/>
      </w:rPr>
    </w:lvl>
    <w:lvl w:ilvl="4" w:tplc="60FE8134" w:tentative="1">
      <w:start w:val="1"/>
      <w:numFmt w:val="bullet"/>
      <w:lvlText w:val="•"/>
      <w:lvlJc w:val="left"/>
      <w:pPr>
        <w:tabs>
          <w:tab w:val="num" w:pos="3600"/>
        </w:tabs>
        <w:ind w:left="3600" w:hanging="360"/>
      </w:pPr>
      <w:rPr>
        <w:rFonts w:ascii="Arial" w:hAnsi="Arial" w:hint="default"/>
      </w:rPr>
    </w:lvl>
    <w:lvl w:ilvl="5" w:tplc="4B66EC92" w:tentative="1">
      <w:start w:val="1"/>
      <w:numFmt w:val="bullet"/>
      <w:lvlText w:val="•"/>
      <w:lvlJc w:val="left"/>
      <w:pPr>
        <w:tabs>
          <w:tab w:val="num" w:pos="4320"/>
        </w:tabs>
        <w:ind w:left="4320" w:hanging="360"/>
      </w:pPr>
      <w:rPr>
        <w:rFonts w:ascii="Arial" w:hAnsi="Arial" w:hint="default"/>
      </w:rPr>
    </w:lvl>
    <w:lvl w:ilvl="6" w:tplc="57E0B7EA" w:tentative="1">
      <w:start w:val="1"/>
      <w:numFmt w:val="bullet"/>
      <w:lvlText w:val="•"/>
      <w:lvlJc w:val="left"/>
      <w:pPr>
        <w:tabs>
          <w:tab w:val="num" w:pos="5040"/>
        </w:tabs>
        <w:ind w:left="5040" w:hanging="360"/>
      </w:pPr>
      <w:rPr>
        <w:rFonts w:ascii="Arial" w:hAnsi="Arial" w:hint="default"/>
      </w:rPr>
    </w:lvl>
    <w:lvl w:ilvl="7" w:tplc="FE00CB2C" w:tentative="1">
      <w:start w:val="1"/>
      <w:numFmt w:val="bullet"/>
      <w:lvlText w:val="•"/>
      <w:lvlJc w:val="left"/>
      <w:pPr>
        <w:tabs>
          <w:tab w:val="num" w:pos="5760"/>
        </w:tabs>
        <w:ind w:left="5760" w:hanging="360"/>
      </w:pPr>
      <w:rPr>
        <w:rFonts w:ascii="Arial" w:hAnsi="Arial" w:hint="default"/>
      </w:rPr>
    </w:lvl>
    <w:lvl w:ilvl="8" w:tplc="EB5CE07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B9B74EA"/>
    <w:multiLevelType w:val="multilevel"/>
    <w:tmpl w:val="5F06CA0C"/>
    <w:lvl w:ilvl="0">
      <w:start w:val="3"/>
      <w:numFmt w:val="decimal"/>
      <w:lvlText w:val="%1"/>
      <w:lvlJc w:val="left"/>
      <w:pPr>
        <w:ind w:left="0" w:hanging="329"/>
      </w:pPr>
      <w:rPr>
        <w:rFonts w:hint="default"/>
      </w:rPr>
    </w:lvl>
    <w:lvl w:ilvl="1">
      <w:start w:val="1"/>
      <w:numFmt w:val="decimal"/>
      <w:lvlText w:val="%1.%2"/>
      <w:lvlJc w:val="left"/>
      <w:pPr>
        <w:ind w:left="0" w:hanging="329"/>
      </w:pPr>
      <w:rPr>
        <w:rFonts w:ascii="Times New Roman" w:hAnsi="Times New Roman" w:cs="Times New Roman" w:hint="default"/>
        <w:b w:val="0"/>
        <w:bCs w:val="0"/>
        <w:color w:val="010202"/>
        <w:spacing w:val="4"/>
        <w:w w:val="103"/>
        <w:sz w:val="20"/>
        <w:szCs w:val="20"/>
      </w:rPr>
    </w:lvl>
    <w:lvl w:ilvl="2">
      <w:start w:val="1"/>
      <w:numFmt w:val="upperLetter"/>
      <w:lvlText w:val="%3."/>
      <w:lvlJc w:val="left"/>
      <w:pPr>
        <w:ind w:left="0" w:hanging="374"/>
      </w:pPr>
      <w:rPr>
        <w:rFonts w:ascii="Times New Roman" w:hAnsi="Times New Roman" w:cs="Times New Roman" w:hint="default"/>
        <w:b w:val="0"/>
        <w:bCs w:val="0"/>
        <w:color w:val="010202"/>
        <w:spacing w:val="3"/>
        <w:w w:val="103"/>
        <w:sz w:val="20"/>
        <w:szCs w:val="20"/>
      </w:rPr>
    </w:lvl>
    <w:lvl w:ilvl="3">
      <w:start w:val="1"/>
      <w:numFmt w:val="lowerRoman"/>
      <w:lvlText w:val="%4."/>
      <w:lvlJc w:val="left"/>
      <w:pPr>
        <w:ind w:left="0" w:hanging="296"/>
      </w:pPr>
      <w:rPr>
        <w:rFonts w:ascii="Times New Roman" w:hAnsi="Times New Roman" w:cs="Times New Roman" w:hint="default"/>
        <w:b w:val="0"/>
        <w:bCs w:val="0"/>
        <w:color w:val="010202"/>
        <w:spacing w:val="2"/>
        <w:w w:val="103"/>
        <w:sz w:val="20"/>
        <w:szCs w:val="20"/>
      </w:rPr>
    </w:lvl>
    <w:lvl w:ilvl="4">
      <w:numFmt w:val="bullet"/>
      <w:lvlText w:val="•"/>
      <w:lvlJc w:val="left"/>
      <w:pPr>
        <w:ind w:left="0" w:firstLine="0"/>
      </w:pPr>
      <w:rPr>
        <w:rFonts w:hint="default"/>
      </w:rPr>
    </w:lvl>
    <w:lvl w:ilvl="5">
      <w:numFmt w:val="bullet"/>
      <w:lvlText w:val="•"/>
      <w:lvlJc w:val="left"/>
      <w:pPr>
        <w:ind w:left="0" w:firstLine="0"/>
      </w:pPr>
      <w:rPr>
        <w:rFonts w:hint="default"/>
      </w:rPr>
    </w:lvl>
    <w:lvl w:ilvl="6">
      <w:numFmt w:val="bullet"/>
      <w:lvlText w:val="•"/>
      <w:lvlJc w:val="left"/>
      <w:pPr>
        <w:ind w:left="0" w:firstLine="0"/>
      </w:pPr>
      <w:rPr>
        <w:rFonts w:hint="default"/>
      </w:rPr>
    </w:lvl>
    <w:lvl w:ilvl="7">
      <w:numFmt w:val="bullet"/>
      <w:lvlText w:val="•"/>
      <w:lvlJc w:val="left"/>
      <w:pPr>
        <w:ind w:left="0" w:firstLine="0"/>
      </w:pPr>
      <w:rPr>
        <w:rFonts w:hint="default"/>
      </w:rPr>
    </w:lvl>
    <w:lvl w:ilvl="8">
      <w:numFmt w:val="bullet"/>
      <w:lvlText w:val="•"/>
      <w:lvlJc w:val="left"/>
      <w:pPr>
        <w:ind w:left="0" w:firstLine="0"/>
      </w:pPr>
      <w:rPr>
        <w:rFonts w:hint="default"/>
      </w:rPr>
    </w:lvl>
  </w:abstractNum>
  <w:abstractNum w:abstractNumId="30" w15:restartNumberingAfterBreak="0">
    <w:nsid w:val="6C972D77"/>
    <w:multiLevelType w:val="multilevel"/>
    <w:tmpl w:val="2924B352"/>
    <w:lvl w:ilvl="0">
      <w:start w:val="1"/>
      <w:numFmt w:val="decimal"/>
      <w:lvlText w:val="%1"/>
      <w:lvlJc w:val="left"/>
      <w:pPr>
        <w:ind w:left="0" w:hanging="329"/>
      </w:pPr>
      <w:rPr>
        <w:rFonts w:hint="default"/>
      </w:rPr>
    </w:lvl>
    <w:lvl w:ilvl="1">
      <w:start w:val="8"/>
      <w:numFmt w:val="decimal"/>
      <w:lvlText w:val="%1.%2"/>
      <w:lvlJc w:val="left"/>
      <w:pPr>
        <w:ind w:left="0" w:hanging="329"/>
      </w:pPr>
      <w:rPr>
        <w:rFonts w:ascii="Times New Roman" w:hAnsi="Times New Roman" w:cs="Times New Roman" w:hint="default"/>
        <w:b w:val="0"/>
        <w:bCs w:val="0"/>
        <w:color w:val="010202"/>
        <w:spacing w:val="4"/>
        <w:w w:val="103"/>
        <w:sz w:val="20"/>
        <w:szCs w:val="20"/>
      </w:rPr>
    </w:lvl>
    <w:lvl w:ilvl="2">
      <w:start w:val="1"/>
      <w:numFmt w:val="upperLetter"/>
      <w:lvlText w:val="%3."/>
      <w:lvlJc w:val="left"/>
      <w:pPr>
        <w:ind w:left="0" w:hanging="720"/>
      </w:pPr>
      <w:rPr>
        <w:rFonts w:ascii="Times New Roman" w:hAnsi="Times New Roman" w:cs="Times New Roman" w:hint="default"/>
        <w:b w:val="0"/>
        <w:bCs w:val="0"/>
        <w:color w:val="010202"/>
        <w:spacing w:val="1"/>
        <w:w w:val="103"/>
        <w:sz w:val="20"/>
        <w:szCs w:val="20"/>
      </w:rPr>
    </w:lvl>
    <w:lvl w:ilvl="3">
      <w:start w:val="1"/>
      <w:numFmt w:val="decimal"/>
      <w:lvlText w:val="%4."/>
      <w:lvlJc w:val="left"/>
      <w:pPr>
        <w:ind w:left="0" w:firstLine="0"/>
      </w:pPr>
      <w:rPr>
        <w:rFonts w:hint="default"/>
      </w:rPr>
    </w:lvl>
    <w:lvl w:ilvl="4">
      <w:numFmt w:val="bullet"/>
      <w:lvlText w:val="•"/>
      <w:lvlJc w:val="left"/>
      <w:pPr>
        <w:ind w:left="0" w:firstLine="0"/>
      </w:pPr>
      <w:rPr>
        <w:rFonts w:hint="default"/>
      </w:rPr>
    </w:lvl>
    <w:lvl w:ilvl="5">
      <w:numFmt w:val="bullet"/>
      <w:lvlText w:val="•"/>
      <w:lvlJc w:val="left"/>
      <w:pPr>
        <w:ind w:left="0" w:firstLine="0"/>
      </w:pPr>
      <w:rPr>
        <w:rFonts w:hint="default"/>
      </w:rPr>
    </w:lvl>
    <w:lvl w:ilvl="6">
      <w:numFmt w:val="bullet"/>
      <w:lvlText w:val="•"/>
      <w:lvlJc w:val="left"/>
      <w:pPr>
        <w:ind w:left="0" w:firstLine="0"/>
      </w:pPr>
      <w:rPr>
        <w:rFonts w:hint="default"/>
      </w:rPr>
    </w:lvl>
    <w:lvl w:ilvl="7">
      <w:numFmt w:val="bullet"/>
      <w:lvlText w:val="•"/>
      <w:lvlJc w:val="left"/>
      <w:pPr>
        <w:ind w:left="0" w:firstLine="0"/>
      </w:pPr>
      <w:rPr>
        <w:rFonts w:hint="default"/>
      </w:rPr>
    </w:lvl>
    <w:lvl w:ilvl="8">
      <w:numFmt w:val="bullet"/>
      <w:lvlText w:val="•"/>
      <w:lvlJc w:val="left"/>
      <w:pPr>
        <w:ind w:left="0" w:firstLine="0"/>
      </w:pPr>
      <w:rPr>
        <w:rFonts w:hint="default"/>
      </w:rPr>
    </w:lvl>
  </w:abstractNum>
  <w:abstractNum w:abstractNumId="31" w15:restartNumberingAfterBreak="0">
    <w:nsid w:val="6F3763DB"/>
    <w:multiLevelType w:val="multilevel"/>
    <w:tmpl w:val="15780A92"/>
    <w:lvl w:ilvl="0">
      <w:start w:val="3"/>
      <w:numFmt w:val="decimal"/>
      <w:lvlText w:val="%1"/>
      <w:lvlJc w:val="left"/>
      <w:pPr>
        <w:ind w:left="0" w:hanging="329"/>
      </w:pPr>
      <w:rPr>
        <w:rFonts w:hint="default"/>
      </w:rPr>
    </w:lvl>
    <w:lvl w:ilvl="1">
      <w:start w:val="1"/>
      <w:numFmt w:val="decimal"/>
      <w:lvlText w:val="%1.%2"/>
      <w:lvlJc w:val="left"/>
      <w:pPr>
        <w:ind w:left="0" w:hanging="329"/>
      </w:pPr>
      <w:rPr>
        <w:rFonts w:ascii="Times New Roman" w:hAnsi="Times New Roman" w:cs="Times New Roman" w:hint="default"/>
        <w:b w:val="0"/>
        <w:bCs w:val="0"/>
        <w:color w:val="010202"/>
        <w:spacing w:val="4"/>
        <w:w w:val="103"/>
        <w:sz w:val="20"/>
        <w:szCs w:val="20"/>
      </w:rPr>
    </w:lvl>
    <w:lvl w:ilvl="2">
      <w:start w:val="1"/>
      <w:numFmt w:val="upperLetter"/>
      <w:lvlText w:val="%3."/>
      <w:lvlJc w:val="left"/>
      <w:pPr>
        <w:ind w:left="0" w:hanging="374"/>
      </w:pPr>
      <w:rPr>
        <w:rFonts w:ascii="Times New Roman" w:hAnsi="Times New Roman" w:cs="Times New Roman" w:hint="default"/>
        <w:b w:val="0"/>
        <w:bCs w:val="0"/>
        <w:color w:val="010202"/>
        <w:spacing w:val="3"/>
        <w:w w:val="103"/>
        <w:sz w:val="20"/>
        <w:szCs w:val="20"/>
      </w:rPr>
    </w:lvl>
    <w:lvl w:ilvl="3">
      <w:start w:val="1"/>
      <w:numFmt w:val="lowerRoman"/>
      <w:lvlText w:val="%4."/>
      <w:lvlJc w:val="left"/>
      <w:pPr>
        <w:ind w:left="1376" w:hanging="296"/>
      </w:pPr>
      <w:rPr>
        <w:rFonts w:ascii="Times New Roman" w:hAnsi="Times New Roman" w:cs="Times New Roman" w:hint="default"/>
        <w:b w:val="0"/>
        <w:bCs w:val="0"/>
        <w:color w:val="010202"/>
        <w:spacing w:val="2"/>
        <w:w w:val="103"/>
        <w:sz w:val="20"/>
        <w:szCs w:val="20"/>
      </w:rPr>
    </w:lvl>
    <w:lvl w:ilvl="4">
      <w:numFmt w:val="bullet"/>
      <w:lvlText w:val="•"/>
      <w:lvlJc w:val="left"/>
      <w:pPr>
        <w:ind w:left="0" w:firstLine="0"/>
      </w:pPr>
      <w:rPr>
        <w:rFonts w:hint="default"/>
      </w:rPr>
    </w:lvl>
    <w:lvl w:ilvl="5">
      <w:numFmt w:val="bullet"/>
      <w:lvlText w:val="•"/>
      <w:lvlJc w:val="left"/>
      <w:pPr>
        <w:ind w:left="0" w:firstLine="0"/>
      </w:pPr>
      <w:rPr>
        <w:rFonts w:hint="default"/>
      </w:rPr>
    </w:lvl>
    <w:lvl w:ilvl="6">
      <w:numFmt w:val="bullet"/>
      <w:lvlText w:val="•"/>
      <w:lvlJc w:val="left"/>
      <w:pPr>
        <w:ind w:left="0" w:firstLine="0"/>
      </w:pPr>
      <w:rPr>
        <w:rFonts w:hint="default"/>
      </w:rPr>
    </w:lvl>
    <w:lvl w:ilvl="7">
      <w:numFmt w:val="bullet"/>
      <w:lvlText w:val="•"/>
      <w:lvlJc w:val="left"/>
      <w:pPr>
        <w:ind w:left="0" w:firstLine="0"/>
      </w:pPr>
      <w:rPr>
        <w:rFonts w:hint="default"/>
      </w:rPr>
    </w:lvl>
    <w:lvl w:ilvl="8">
      <w:numFmt w:val="bullet"/>
      <w:lvlText w:val="•"/>
      <w:lvlJc w:val="left"/>
      <w:pPr>
        <w:ind w:left="0" w:firstLine="0"/>
      </w:pPr>
      <w:rPr>
        <w:rFonts w:hint="default"/>
      </w:rPr>
    </w:lvl>
  </w:abstractNum>
  <w:abstractNum w:abstractNumId="32" w15:restartNumberingAfterBreak="0">
    <w:nsid w:val="703905F8"/>
    <w:multiLevelType w:val="multilevel"/>
    <w:tmpl w:val="B3540F36"/>
    <w:lvl w:ilvl="0">
      <w:start w:val="1"/>
      <w:numFmt w:val="decimal"/>
      <w:lvlText w:val="%1"/>
      <w:lvlJc w:val="left"/>
      <w:pPr>
        <w:ind w:left="0" w:hanging="329"/>
      </w:pPr>
      <w:rPr>
        <w:rFonts w:hint="default"/>
      </w:rPr>
    </w:lvl>
    <w:lvl w:ilvl="1">
      <w:start w:val="8"/>
      <w:numFmt w:val="decimal"/>
      <w:lvlText w:val="%1.%2"/>
      <w:lvlJc w:val="left"/>
      <w:pPr>
        <w:ind w:left="0" w:hanging="329"/>
      </w:pPr>
      <w:rPr>
        <w:rFonts w:ascii="Times New Roman" w:hAnsi="Times New Roman" w:cs="Times New Roman" w:hint="default"/>
        <w:b w:val="0"/>
        <w:bCs w:val="0"/>
        <w:color w:val="010202"/>
        <w:spacing w:val="4"/>
        <w:w w:val="103"/>
        <w:sz w:val="20"/>
        <w:szCs w:val="20"/>
      </w:rPr>
    </w:lvl>
    <w:lvl w:ilvl="2">
      <w:start w:val="1"/>
      <w:numFmt w:val="upperLetter"/>
      <w:lvlText w:val="%3."/>
      <w:lvlJc w:val="left"/>
      <w:pPr>
        <w:ind w:left="0" w:hanging="720"/>
      </w:pPr>
      <w:rPr>
        <w:rFonts w:ascii="Times New Roman" w:hAnsi="Times New Roman" w:cs="Times New Roman" w:hint="default"/>
        <w:b w:val="0"/>
        <w:bCs w:val="0"/>
        <w:color w:val="010202"/>
        <w:spacing w:val="1"/>
        <w:w w:val="103"/>
        <w:sz w:val="20"/>
        <w:szCs w:val="20"/>
      </w:rPr>
    </w:lvl>
    <w:lvl w:ilvl="3">
      <w:start w:val="1"/>
      <w:numFmt w:val="decimal"/>
      <w:lvlText w:val="%4."/>
      <w:lvlJc w:val="left"/>
      <w:pPr>
        <w:ind w:left="0" w:firstLine="0"/>
      </w:pPr>
      <w:rPr>
        <w:rFonts w:hint="default"/>
      </w:rPr>
    </w:lvl>
    <w:lvl w:ilvl="4">
      <w:numFmt w:val="bullet"/>
      <w:lvlText w:val="•"/>
      <w:lvlJc w:val="left"/>
      <w:pPr>
        <w:ind w:left="0" w:firstLine="0"/>
      </w:pPr>
      <w:rPr>
        <w:rFonts w:hint="default"/>
      </w:rPr>
    </w:lvl>
    <w:lvl w:ilvl="5">
      <w:numFmt w:val="bullet"/>
      <w:lvlText w:val="•"/>
      <w:lvlJc w:val="left"/>
      <w:pPr>
        <w:ind w:left="0" w:firstLine="0"/>
      </w:pPr>
      <w:rPr>
        <w:rFonts w:hint="default"/>
      </w:rPr>
    </w:lvl>
    <w:lvl w:ilvl="6">
      <w:numFmt w:val="bullet"/>
      <w:lvlText w:val="•"/>
      <w:lvlJc w:val="left"/>
      <w:pPr>
        <w:ind w:left="0" w:firstLine="0"/>
      </w:pPr>
      <w:rPr>
        <w:rFonts w:hint="default"/>
      </w:rPr>
    </w:lvl>
    <w:lvl w:ilvl="7">
      <w:numFmt w:val="bullet"/>
      <w:lvlText w:val="•"/>
      <w:lvlJc w:val="left"/>
      <w:pPr>
        <w:ind w:left="0" w:firstLine="0"/>
      </w:pPr>
      <w:rPr>
        <w:rFonts w:hint="default"/>
      </w:rPr>
    </w:lvl>
    <w:lvl w:ilvl="8">
      <w:numFmt w:val="bullet"/>
      <w:lvlText w:val="•"/>
      <w:lvlJc w:val="left"/>
      <w:pPr>
        <w:ind w:left="0" w:firstLine="0"/>
      </w:pPr>
      <w:rPr>
        <w:rFonts w:hint="default"/>
      </w:rPr>
    </w:lvl>
  </w:abstractNum>
  <w:num w:numId="1">
    <w:abstractNumId w:val="5"/>
  </w:num>
  <w:num w:numId="2">
    <w:abstractNumId w:val="4"/>
  </w:num>
  <w:num w:numId="3">
    <w:abstractNumId w:val="3"/>
  </w:num>
  <w:num w:numId="4">
    <w:abstractNumId w:val="2"/>
  </w:num>
  <w:num w:numId="5">
    <w:abstractNumId w:val="1"/>
  </w:num>
  <w:num w:numId="6">
    <w:abstractNumId w:val="0"/>
  </w:num>
  <w:num w:numId="7">
    <w:abstractNumId w:val="19"/>
  </w:num>
  <w:num w:numId="8">
    <w:abstractNumId w:val="28"/>
  </w:num>
  <w:num w:numId="9">
    <w:abstractNumId w:val="20"/>
  </w:num>
  <w:num w:numId="10">
    <w:abstractNumId w:val="23"/>
  </w:num>
  <w:num w:numId="11">
    <w:abstractNumId w:val="18"/>
  </w:num>
  <w:num w:numId="12">
    <w:abstractNumId w:val="17"/>
  </w:num>
  <w:num w:numId="13">
    <w:abstractNumId w:val="25"/>
  </w:num>
  <w:num w:numId="14">
    <w:abstractNumId w:val="26"/>
  </w:num>
  <w:num w:numId="15">
    <w:abstractNumId w:val="24"/>
  </w:num>
  <w:num w:numId="16">
    <w:abstractNumId w:val="29"/>
  </w:num>
  <w:num w:numId="17">
    <w:abstractNumId w:val="16"/>
  </w:num>
  <w:num w:numId="18">
    <w:abstractNumId w:val="22"/>
  </w:num>
  <w:num w:numId="19">
    <w:abstractNumId w:val="11"/>
  </w:num>
  <w:num w:numId="20">
    <w:abstractNumId w:val="13"/>
  </w:num>
  <w:num w:numId="21">
    <w:abstractNumId w:val="14"/>
  </w:num>
  <w:num w:numId="22">
    <w:abstractNumId w:val="30"/>
  </w:num>
  <w:num w:numId="23">
    <w:abstractNumId w:val="21"/>
  </w:num>
  <w:num w:numId="24">
    <w:abstractNumId w:val="15"/>
  </w:num>
  <w:num w:numId="25">
    <w:abstractNumId w:val="27"/>
  </w:num>
  <w:num w:numId="26">
    <w:abstractNumId w:val="8"/>
  </w:num>
  <w:num w:numId="27">
    <w:abstractNumId w:val="10"/>
  </w:num>
  <w:num w:numId="28">
    <w:abstractNumId w:val="32"/>
  </w:num>
  <w:num w:numId="29">
    <w:abstractNumId w:val="7"/>
  </w:num>
  <w:num w:numId="30">
    <w:abstractNumId w:val="6"/>
  </w:num>
  <w:num w:numId="31">
    <w:abstractNumId w:val="31"/>
  </w:num>
  <w:num w:numId="32">
    <w:abstractNumId w:val="9"/>
  </w:num>
  <w:num w:numId="3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3"/>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5982"/>
    <w:rsid w:val="00031B9B"/>
    <w:rsid w:val="00036418"/>
    <w:rsid w:val="00071FAD"/>
    <w:rsid w:val="00086E78"/>
    <w:rsid w:val="00090006"/>
    <w:rsid w:val="000E1116"/>
    <w:rsid w:val="000F3D88"/>
    <w:rsid w:val="000F461E"/>
    <w:rsid w:val="0011091A"/>
    <w:rsid w:val="0011339F"/>
    <w:rsid w:val="0012370C"/>
    <w:rsid w:val="0016350C"/>
    <w:rsid w:val="00175928"/>
    <w:rsid w:val="001F04EC"/>
    <w:rsid w:val="001F497D"/>
    <w:rsid w:val="0021360B"/>
    <w:rsid w:val="00214E28"/>
    <w:rsid w:val="002308AA"/>
    <w:rsid w:val="00240832"/>
    <w:rsid w:val="002413B7"/>
    <w:rsid w:val="00265B0F"/>
    <w:rsid w:val="00295982"/>
    <w:rsid w:val="002A0382"/>
    <w:rsid w:val="002D2462"/>
    <w:rsid w:val="002D2518"/>
    <w:rsid w:val="002D2713"/>
    <w:rsid w:val="002D6FBA"/>
    <w:rsid w:val="002F1793"/>
    <w:rsid w:val="003174A3"/>
    <w:rsid w:val="00332DED"/>
    <w:rsid w:val="00365074"/>
    <w:rsid w:val="00375C7F"/>
    <w:rsid w:val="00391FA8"/>
    <w:rsid w:val="0039323D"/>
    <w:rsid w:val="003A3CD3"/>
    <w:rsid w:val="003C1DA0"/>
    <w:rsid w:val="00404515"/>
    <w:rsid w:val="00431175"/>
    <w:rsid w:val="00453ADE"/>
    <w:rsid w:val="00482D6A"/>
    <w:rsid w:val="004D36B1"/>
    <w:rsid w:val="004D5790"/>
    <w:rsid w:val="004E14B3"/>
    <w:rsid w:val="004E469B"/>
    <w:rsid w:val="0050112C"/>
    <w:rsid w:val="005133C7"/>
    <w:rsid w:val="005432A3"/>
    <w:rsid w:val="005529E0"/>
    <w:rsid w:val="00553530"/>
    <w:rsid w:val="0056297E"/>
    <w:rsid w:val="00573ED3"/>
    <w:rsid w:val="005770C2"/>
    <w:rsid w:val="005A63D7"/>
    <w:rsid w:val="005A65B3"/>
    <w:rsid w:val="005B0010"/>
    <w:rsid w:val="005C0B2B"/>
    <w:rsid w:val="005F031E"/>
    <w:rsid w:val="00612795"/>
    <w:rsid w:val="006212EB"/>
    <w:rsid w:val="00625720"/>
    <w:rsid w:val="00673D21"/>
    <w:rsid w:val="00675AE4"/>
    <w:rsid w:val="00686F1A"/>
    <w:rsid w:val="006A5D8C"/>
    <w:rsid w:val="006B5FE5"/>
    <w:rsid w:val="006E1A65"/>
    <w:rsid w:val="0072160C"/>
    <w:rsid w:val="00736886"/>
    <w:rsid w:val="00757F53"/>
    <w:rsid w:val="0076696C"/>
    <w:rsid w:val="00781A53"/>
    <w:rsid w:val="007959D6"/>
    <w:rsid w:val="007A1D89"/>
    <w:rsid w:val="007D7FC7"/>
    <w:rsid w:val="00805645"/>
    <w:rsid w:val="00806BD4"/>
    <w:rsid w:val="00812131"/>
    <w:rsid w:val="008459FE"/>
    <w:rsid w:val="00846A85"/>
    <w:rsid w:val="008626A2"/>
    <w:rsid w:val="0086577E"/>
    <w:rsid w:val="00884B40"/>
    <w:rsid w:val="00887D67"/>
    <w:rsid w:val="008A1AF3"/>
    <w:rsid w:val="008C65E9"/>
    <w:rsid w:val="00912B14"/>
    <w:rsid w:val="00915671"/>
    <w:rsid w:val="00926C14"/>
    <w:rsid w:val="00927D89"/>
    <w:rsid w:val="00951945"/>
    <w:rsid w:val="009539E9"/>
    <w:rsid w:val="00957731"/>
    <w:rsid w:val="00984E68"/>
    <w:rsid w:val="009A6294"/>
    <w:rsid w:val="009B0E54"/>
    <w:rsid w:val="009C6549"/>
    <w:rsid w:val="00A64A33"/>
    <w:rsid w:val="00A90CDD"/>
    <w:rsid w:val="00AB6A47"/>
    <w:rsid w:val="00B33CE2"/>
    <w:rsid w:val="00B7584A"/>
    <w:rsid w:val="00BA1A12"/>
    <w:rsid w:val="00BD3828"/>
    <w:rsid w:val="00BE009E"/>
    <w:rsid w:val="00BE0F83"/>
    <w:rsid w:val="00C076EE"/>
    <w:rsid w:val="00C5207E"/>
    <w:rsid w:val="00C86FBC"/>
    <w:rsid w:val="00CC5FBE"/>
    <w:rsid w:val="00CD1A49"/>
    <w:rsid w:val="00CE656B"/>
    <w:rsid w:val="00CF3FF1"/>
    <w:rsid w:val="00D041D3"/>
    <w:rsid w:val="00D1049D"/>
    <w:rsid w:val="00D21A14"/>
    <w:rsid w:val="00D4336D"/>
    <w:rsid w:val="00D70427"/>
    <w:rsid w:val="00D727A6"/>
    <w:rsid w:val="00DB1356"/>
    <w:rsid w:val="00DB2954"/>
    <w:rsid w:val="00DE54B6"/>
    <w:rsid w:val="00E24AAB"/>
    <w:rsid w:val="00E571CE"/>
    <w:rsid w:val="00E60A87"/>
    <w:rsid w:val="00E7297C"/>
    <w:rsid w:val="00EE6774"/>
    <w:rsid w:val="00EF30C8"/>
    <w:rsid w:val="00F1155A"/>
    <w:rsid w:val="00F369EA"/>
    <w:rsid w:val="00F40BEB"/>
    <w:rsid w:val="00F544EB"/>
    <w:rsid w:val="00F60701"/>
    <w:rsid w:val="00FF5B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4C3FED5"/>
  <w14:defaultImageDpi w14:val="0"/>
  <w15:docId w15:val="{18741560-2666-429D-BB6B-A2D501EF5C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1" w:qFormat="1"/>
    <w:lsdException w:name="heading 2" w:uiPriority="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pPr>
      <w:widowControl w:val="0"/>
      <w:autoSpaceDE w:val="0"/>
      <w:autoSpaceDN w:val="0"/>
      <w:adjustRightInd w:val="0"/>
      <w:spacing w:after="0" w:line="240" w:lineRule="auto"/>
    </w:pPr>
    <w:rPr>
      <w:rFonts w:ascii="Times New Roman" w:hAnsi="Times New Roman" w:cs="Times New Roman"/>
      <w:sz w:val="24"/>
      <w:szCs w:val="24"/>
    </w:rPr>
  </w:style>
  <w:style w:type="paragraph" w:styleId="Heading1">
    <w:name w:val="heading 1"/>
    <w:basedOn w:val="Normal"/>
    <w:next w:val="Normal"/>
    <w:link w:val="Heading1Char"/>
    <w:uiPriority w:val="1"/>
    <w:qFormat/>
    <w:pPr>
      <w:spacing w:before="26"/>
      <w:outlineLvl w:val="0"/>
    </w:pPr>
    <w:rPr>
      <w:rFonts w:ascii="Arial" w:hAnsi="Arial" w:cs="Arial"/>
      <w:b/>
      <w:bCs/>
      <w:sz w:val="52"/>
      <w:szCs w:val="52"/>
    </w:rPr>
  </w:style>
  <w:style w:type="paragraph" w:styleId="Heading2">
    <w:name w:val="heading 2"/>
    <w:basedOn w:val="Normal"/>
    <w:next w:val="Normal"/>
    <w:link w:val="Heading2Char"/>
    <w:uiPriority w:val="1"/>
    <w:qFormat/>
    <w:pPr>
      <w:ind w:left="40"/>
      <w:outlineLvl w:val="1"/>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pPr>
      <w:ind w:left="827"/>
    </w:pPr>
    <w:rPr>
      <w:sz w:val="20"/>
      <w:szCs w:val="20"/>
    </w:rPr>
  </w:style>
  <w:style w:type="character" w:customStyle="1" w:styleId="BodyTextChar">
    <w:name w:val="Body Text Char"/>
    <w:basedOn w:val="DefaultParagraphFont"/>
    <w:link w:val="BodyText"/>
    <w:uiPriority w:val="99"/>
    <w:semiHidden/>
    <w:rPr>
      <w:rFonts w:ascii="Times New Roman" w:hAnsi="Times New Roman" w:cs="Times New Roman"/>
      <w:sz w:val="24"/>
      <w:szCs w:val="24"/>
    </w:rPr>
  </w:style>
  <w:style w:type="character" w:customStyle="1" w:styleId="Heading1Char">
    <w:name w:val="Heading 1 Char"/>
    <w:basedOn w:val="DefaultParagraphFont"/>
    <w:link w:val="Heading1"/>
    <w:uiPriority w:val="9"/>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b/>
      <w:bCs/>
      <w:i/>
      <w:iCs/>
      <w:sz w:val="28"/>
      <w:szCs w:val="28"/>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Revision">
    <w:name w:val="Revision"/>
    <w:hidden/>
    <w:uiPriority w:val="99"/>
    <w:semiHidden/>
    <w:rsid w:val="00295982"/>
    <w:pPr>
      <w:spacing w:after="0" w:line="240" w:lineRule="auto"/>
    </w:pPr>
    <w:rPr>
      <w:rFonts w:ascii="Times New Roman" w:hAnsi="Times New Roman" w:cs="Times New Roman"/>
      <w:sz w:val="24"/>
      <w:szCs w:val="24"/>
    </w:rPr>
  </w:style>
  <w:style w:type="paragraph" w:styleId="BalloonText">
    <w:name w:val="Balloon Text"/>
    <w:basedOn w:val="Normal"/>
    <w:link w:val="BalloonTextChar"/>
    <w:uiPriority w:val="99"/>
    <w:semiHidden/>
    <w:unhideWhenUsed/>
    <w:rsid w:val="0029598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95982"/>
    <w:rPr>
      <w:rFonts w:ascii="Segoe UI" w:hAnsi="Segoe UI" w:cs="Segoe UI"/>
      <w:sz w:val="18"/>
      <w:szCs w:val="18"/>
    </w:rPr>
  </w:style>
  <w:style w:type="character" w:customStyle="1" w:styleId="tx2">
    <w:name w:val="tx2"/>
    <w:basedOn w:val="DefaultParagraphFont"/>
    <w:rsid w:val="00846A85"/>
  </w:style>
  <w:style w:type="paragraph" w:styleId="Header">
    <w:name w:val="header"/>
    <w:basedOn w:val="Normal"/>
    <w:link w:val="HeaderChar"/>
    <w:uiPriority w:val="99"/>
    <w:unhideWhenUsed/>
    <w:rsid w:val="00806BD4"/>
    <w:pPr>
      <w:tabs>
        <w:tab w:val="center" w:pos="4680"/>
        <w:tab w:val="right" w:pos="9360"/>
      </w:tabs>
    </w:pPr>
  </w:style>
  <w:style w:type="character" w:customStyle="1" w:styleId="HeaderChar">
    <w:name w:val="Header Char"/>
    <w:basedOn w:val="DefaultParagraphFont"/>
    <w:link w:val="Header"/>
    <w:uiPriority w:val="99"/>
    <w:rsid w:val="00806BD4"/>
    <w:rPr>
      <w:rFonts w:ascii="Times New Roman" w:hAnsi="Times New Roman" w:cs="Times New Roman"/>
      <w:sz w:val="24"/>
      <w:szCs w:val="24"/>
    </w:rPr>
  </w:style>
  <w:style w:type="paragraph" w:styleId="Footer">
    <w:name w:val="footer"/>
    <w:basedOn w:val="Normal"/>
    <w:link w:val="FooterChar"/>
    <w:uiPriority w:val="99"/>
    <w:unhideWhenUsed/>
    <w:rsid w:val="00806BD4"/>
    <w:pPr>
      <w:tabs>
        <w:tab w:val="center" w:pos="4680"/>
        <w:tab w:val="right" w:pos="9360"/>
      </w:tabs>
    </w:pPr>
  </w:style>
  <w:style w:type="character" w:customStyle="1" w:styleId="FooterChar">
    <w:name w:val="Footer Char"/>
    <w:basedOn w:val="DefaultParagraphFont"/>
    <w:link w:val="Footer"/>
    <w:uiPriority w:val="99"/>
    <w:rsid w:val="00806BD4"/>
    <w:rPr>
      <w:rFonts w:ascii="Times New Roman" w:hAnsi="Times New Roman" w:cs="Times New Roman"/>
      <w:sz w:val="24"/>
      <w:szCs w:val="24"/>
    </w:rPr>
  </w:style>
  <w:style w:type="paragraph" w:customStyle="1" w:styleId="Sections">
    <w:name w:val="# Sections"/>
    <w:basedOn w:val="Normal"/>
    <w:rsid w:val="00A90CDD"/>
    <w:pPr>
      <w:widowControl/>
      <w:tabs>
        <w:tab w:val="left" w:pos="720"/>
      </w:tabs>
      <w:adjustRightInd/>
      <w:spacing w:before="80" w:after="80"/>
    </w:pPr>
    <w:rPr>
      <w:rFonts w:eastAsia="Times New Roman"/>
      <w:b/>
      <w:bCs/>
      <w:color w:val="000000"/>
      <w:sz w:val="20"/>
      <w:szCs w:val="20"/>
    </w:rPr>
  </w:style>
  <w:style w:type="paragraph" w:customStyle="1" w:styleId="1stindent">
    <w:name w:val="1st indent"/>
    <w:basedOn w:val="Normal"/>
    <w:rsid w:val="00A90CDD"/>
    <w:pPr>
      <w:widowControl/>
      <w:tabs>
        <w:tab w:val="left" w:pos="1080"/>
      </w:tabs>
      <w:adjustRightInd/>
      <w:spacing w:before="80" w:after="80"/>
      <w:ind w:left="1080" w:hanging="360"/>
    </w:pPr>
    <w:rPr>
      <w:rFonts w:eastAsia="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7771715">
      <w:bodyDiv w:val="1"/>
      <w:marLeft w:val="0"/>
      <w:marRight w:val="0"/>
      <w:marTop w:val="0"/>
      <w:marBottom w:val="0"/>
      <w:divBdr>
        <w:top w:val="none" w:sz="0" w:space="0" w:color="auto"/>
        <w:left w:val="none" w:sz="0" w:space="0" w:color="auto"/>
        <w:bottom w:val="none" w:sz="0" w:space="0" w:color="auto"/>
        <w:right w:val="none" w:sz="0" w:space="0" w:color="auto"/>
      </w:divBdr>
      <w:divsChild>
        <w:div w:id="681007415">
          <w:marLeft w:val="360"/>
          <w:marRight w:val="0"/>
          <w:marTop w:val="200"/>
          <w:marBottom w:val="0"/>
          <w:divBdr>
            <w:top w:val="none" w:sz="0" w:space="0" w:color="auto"/>
            <w:left w:val="none" w:sz="0" w:space="0" w:color="auto"/>
            <w:bottom w:val="none" w:sz="0" w:space="0" w:color="auto"/>
            <w:right w:val="none" w:sz="0" w:space="0" w:color="auto"/>
          </w:divBdr>
        </w:div>
        <w:div w:id="1864704086">
          <w:marLeft w:val="1080"/>
          <w:marRight w:val="0"/>
          <w:marTop w:val="100"/>
          <w:marBottom w:val="0"/>
          <w:divBdr>
            <w:top w:val="none" w:sz="0" w:space="0" w:color="auto"/>
            <w:left w:val="none" w:sz="0" w:space="0" w:color="auto"/>
            <w:bottom w:val="none" w:sz="0" w:space="0" w:color="auto"/>
            <w:right w:val="none" w:sz="0" w:space="0" w:color="auto"/>
          </w:divBdr>
        </w:div>
        <w:div w:id="1752002588">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carlisleccw.com/" TargetMode="External"/><Relationship Id="rId4" Type="http://schemas.openxmlformats.org/officeDocument/2006/relationships/settings" Target="settings.xml"/><Relationship Id="rId9" Type="http://schemas.openxmlformats.org/officeDocument/2006/relationships/hyperlink" Target="http://www.carlisleccw.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A65C00-1E66-4D69-8525-5F9966239F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TotalTime>
  <Pages>1</Pages>
  <Words>2415</Words>
  <Characters>13769</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CCW-3915 MiraPLY-H 604802 CCW Section 07 13 26 MiraPLY-H Blindside Waterproofing Specs_REV4-15.indd</vt:lpstr>
    </vt:vector>
  </TitlesOfParts>
  <Company/>
  <LinksUpToDate>false</LinksUpToDate>
  <CharactersWithSpaces>16152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CCW-3915 MiraPLY-H 604802 CCW Section 07 13 26 MiraPLY-H Blindside Waterproofing Specs_REV4-15.indd</dc:title>
  <dc:subject/>
  <dc:creator>wrightv</dc:creator>
  <cp:keywords/>
  <dc:description/>
  <cp:lastModifiedBy>DiGiovanni, Peter</cp:lastModifiedBy>
  <cp:revision>29</cp:revision>
  <dcterms:created xsi:type="dcterms:W3CDTF">2020-10-08T18:33:00Z</dcterms:created>
  <dcterms:modified xsi:type="dcterms:W3CDTF">2020-11-20T19:31:00Z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9c03519-5d61-4127-beb8-4aed61f547a0_Enabled">
    <vt:lpwstr>True</vt:lpwstr>
  </property>
  <property fmtid="{D5CDD505-2E9C-101B-9397-08002B2CF9AE}" pid="3" name="MSIP_Label_89c03519-5d61-4127-beb8-4aed61f547a0_SiteId">
    <vt:lpwstr>1bb2a1bc-cc03-4ed9-a189-1f05216d70f4</vt:lpwstr>
  </property>
  <property fmtid="{D5CDD505-2E9C-101B-9397-08002B2CF9AE}" pid="4" name="MSIP_Label_89c03519-5d61-4127-beb8-4aed61f547a0_Owner">
    <vt:lpwstr>Tim.Eaton@carlisleccm.com</vt:lpwstr>
  </property>
  <property fmtid="{D5CDD505-2E9C-101B-9397-08002B2CF9AE}" pid="5" name="MSIP_Label_89c03519-5d61-4127-beb8-4aed61f547a0_SetDate">
    <vt:lpwstr>2019-02-20T20:46:46.2331978Z</vt:lpwstr>
  </property>
  <property fmtid="{D5CDD505-2E9C-101B-9397-08002B2CF9AE}" pid="6" name="MSIP_Label_89c03519-5d61-4127-beb8-4aed61f547a0_Name">
    <vt:lpwstr>Internal</vt:lpwstr>
  </property>
  <property fmtid="{D5CDD505-2E9C-101B-9397-08002B2CF9AE}" pid="7" name="MSIP_Label_89c03519-5d61-4127-beb8-4aed61f547a0_Application">
    <vt:lpwstr>Microsoft Azure Information Protection</vt:lpwstr>
  </property>
  <property fmtid="{D5CDD505-2E9C-101B-9397-08002B2CF9AE}" pid="8" name="MSIP_Label_89c03519-5d61-4127-beb8-4aed61f547a0_Extended_MSFT_Method">
    <vt:lpwstr>Automatic</vt:lpwstr>
  </property>
  <property fmtid="{D5CDD505-2E9C-101B-9397-08002B2CF9AE}" pid="9" name="Sensitivity">
    <vt:lpwstr>Internal</vt:lpwstr>
  </property>
</Properties>
</file>