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53EEEB" w14:textId="77777777" w:rsidR="0056297E" w:rsidRDefault="0056297E">
      <w:pPr>
        <w:kinsoku w:val="0"/>
        <w:overflowPunct w:val="0"/>
        <w:spacing w:before="9" w:line="180" w:lineRule="exact"/>
        <w:rPr>
          <w:sz w:val="18"/>
          <w:szCs w:val="18"/>
        </w:rPr>
      </w:pPr>
    </w:p>
    <w:p w14:paraId="4F53EEEC" w14:textId="77777777" w:rsidR="0056297E" w:rsidRPr="0011091A" w:rsidRDefault="00086E78">
      <w:pPr>
        <w:kinsoku w:val="0"/>
        <w:overflowPunct w:val="0"/>
        <w:spacing w:before="51"/>
        <w:ind w:left="1207"/>
        <w:rPr>
          <w:rFonts w:ascii="Arial" w:hAnsi="Arial" w:cs="Arial"/>
          <w:color w:val="000000"/>
          <w:sz w:val="40"/>
          <w:szCs w:val="40"/>
        </w:rPr>
      </w:pPr>
      <w:r w:rsidRPr="0011091A">
        <w:rPr>
          <w:noProof/>
        </w:rPr>
        <mc:AlternateContent>
          <mc:Choice Requires="wps">
            <w:drawing>
              <wp:anchor distT="0" distB="0" distL="114300" distR="114300" simplePos="0" relativeHeight="251658240" behindDoc="1" locked="0" layoutInCell="0" allowOverlap="1" wp14:anchorId="4F53F02B" wp14:editId="4F53F02C">
                <wp:simplePos x="0" y="0"/>
                <wp:positionH relativeFrom="page">
                  <wp:posOffset>457200</wp:posOffset>
                </wp:positionH>
                <wp:positionV relativeFrom="paragraph">
                  <wp:posOffset>-145415</wp:posOffset>
                </wp:positionV>
                <wp:extent cx="6858000" cy="12700"/>
                <wp:effectExtent l="0" t="0" r="0" b="0"/>
                <wp:wrapNone/>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33FA2E6" id="Freeform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11.45pt,8in,-11.4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" o:allowincell="f" filled="f" strokecolor="#00509e" strokeweight="8pt">
                <v:path arrowok="t" o:connecttype="custom" o:connectlocs="0,0;6858000,0" o:connectangles="0,0"/>
                <w10:wrap anchorx="page"/>
              </v:polyline>
            </w:pict>
          </mc:Fallback>
        </mc:AlternateContent>
      </w:r>
      <w:r w:rsidR="00453ADE" w:rsidRPr="0011091A">
        <w:rPr>
          <w:rFonts w:ascii="Arial" w:hAnsi="Arial" w:cs="Arial"/>
          <w:b/>
          <w:bCs/>
          <w:color w:val="231F20"/>
          <w:sz w:val="40"/>
          <w:szCs w:val="40"/>
        </w:rPr>
        <w:t>MANU</w:t>
      </w:r>
      <w:r w:rsidR="00453ADE" w:rsidRPr="0011091A">
        <w:rPr>
          <w:rFonts w:ascii="Arial" w:hAnsi="Arial" w:cs="Arial"/>
          <w:b/>
          <w:bCs/>
          <w:color w:val="231F20"/>
          <w:spacing w:val="-23"/>
          <w:sz w:val="40"/>
          <w:szCs w:val="40"/>
        </w:rPr>
        <w:t>F</w:t>
      </w:r>
      <w:r w:rsidR="00453ADE" w:rsidRPr="0011091A">
        <w:rPr>
          <w:rFonts w:ascii="Arial" w:hAnsi="Arial" w:cs="Arial"/>
          <w:b/>
          <w:bCs/>
          <w:color w:val="231F20"/>
          <w:sz w:val="40"/>
          <w:szCs w:val="40"/>
        </w:rPr>
        <w:t>ACTURER’S</w:t>
      </w:r>
      <w:r w:rsidR="00453ADE" w:rsidRPr="0011091A">
        <w:rPr>
          <w:rFonts w:ascii="Arial" w:hAnsi="Arial" w:cs="Arial"/>
          <w:b/>
          <w:bCs/>
          <w:color w:val="231F20"/>
          <w:spacing w:val="-11"/>
          <w:sz w:val="40"/>
          <w:szCs w:val="40"/>
        </w:rPr>
        <w:t xml:space="preserve"> </w:t>
      </w:r>
      <w:r w:rsidR="00453ADE" w:rsidRPr="0011091A">
        <w:rPr>
          <w:rFonts w:ascii="Arial" w:hAnsi="Arial" w:cs="Arial"/>
          <w:b/>
          <w:bCs/>
          <w:color w:val="231F20"/>
          <w:sz w:val="40"/>
          <w:szCs w:val="40"/>
        </w:rPr>
        <w:t>GUIDE</w:t>
      </w:r>
      <w:r w:rsidR="00453ADE" w:rsidRPr="0011091A">
        <w:rPr>
          <w:rFonts w:ascii="Arial" w:hAnsi="Arial" w:cs="Arial"/>
          <w:b/>
          <w:bCs/>
          <w:color w:val="231F20"/>
          <w:spacing w:val="-10"/>
          <w:sz w:val="40"/>
          <w:szCs w:val="40"/>
        </w:rPr>
        <w:t xml:space="preserve"> </w:t>
      </w:r>
      <w:r w:rsidR="00453ADE" w:rsidRPr="0011091A">
        <w:rPr>
          <w:rFonts w:ascii="Arial" w:hAnsi="Arial" w:cs="Arial"/>
          <w:b/>
          <w:bCs/>
          <w:color w:val="231F20"/>
          <w:sz w:val="40"/>
          <w:szCs w:val="40"/>
        </w:rPr>
        <w:t>SPECIFIC</w:t>
      </w:r>
      <w:r w:rsidR="00453ADE" w:rsidRPr="0011091A">
        <w:rPr>
          <w:rFonts w:ascii="Arial" w:hAnsi="Arial" w:cs="Arial"/>
          <w:b/>
          <w:bCs/>
          <w:color w:val="231F20"/>
          <w:spacing w:val="-32"/>
          <w:sz w:val="40"/>
          <w:szCs w:val="40"/>
        </w:rPr>
        <w:t>A</w:t>
      </w:r>
      <w:r w:rsidR="00453ADE" w:rsidRPr="0011091A">
        <w:rPr>
          <w:rFonts w:ascii="Arial" w:hAnsi="Arial" w:cs="Arial"/>
          <w:b/>
          <w:bCs/>
          <w:color w:val="231F20"/>
          <w:sz w:val="40"/>
          <w:szCs w:val="40"/>
        </w:rPr>
        <w:t>TIONS</w:t>
      </w:r>
    </w:p>
    <w:p w14:paraId="4F53EEED" w14:textId="77777777" w:rsidR="0056297E" w:rsidRPr="0011091A" w:rsidRDefault="0056297E">
      <w:pPr>
        <w:kinsoku w:val="0"/>
        <w:overflowPunct w:val="0"/>
        <w:spacing w:before="1" w:line="180" w:lineRule="exact"/>
        <w:rPr>
          <w:sz w:val="18"/>
          <w:szCs w:val="18"/>
        </w:rPr>
      </w:pPr>
    </w:p>
    <w:p w14:paraId="4F53EEEE" w14:textId="77777777" w:rsidR="0056297E" w:rsidRPr="0011091A" w:rsidRDefault="0056297E">
      <w:pPr>
        <w:kinsoku w:val="0"/>
        <w:overflowPunct w:val="0"/>
        <w:spacing w:line="200" w:lineRule="exact"/>
        <w:rPr>
          <w:sz w:val="20"/>
          <w:szCs w:val="20"/>
        </w:rPr>
      </w:pPr>
    </w:p>
    <w:p w14:paraId="4F53EEEF" w14:textId="77777777" w:rsidR="0056297E" w:rsidRPr="0011091A" w:rsidRDefault="0056297E">
      <w:pPr>
        <w:kinsoku w:val="0"/>
        <w:overflowPunct w:val="0"/>
        <w:spacing w:line="200" w:lineRule="exact"/>
        <w:rPr>
          <w:sz w:val="20"/>
          <w:szCs w:val="20"/>
        </w:rPr>
      </w:pPr>
    </w:p>
    <w:p w14:paraId="4F53EEF0" w14:textId="77777777" w:rsidR="0056297E" w:rsidRPr="0011091A" w:rsidRDefault="00086E78">
      <w:pPr>
        <w:pStyle w:val="Heading1"/>
        <w:kinsoku w:val="0"/>
        <w:overflowPunct w:val="0"/>
        <w:spacing w:before="30"/>
        <w:ind w:right="19"/>
        <w:jc w:val="center"/>
        <w:rPr>
          <w:b w:val="0"/>
          <w:bCs w:val="0"/>
          <w:color w:val="000000"/>
        </w:rPr>
      </w:pPr>
      <w:r w:rsidRPr="0011091A">
        <w:rPr>
          <w:noProof/>
        </w:rPr>
        <mc:AlternateContent>
          <mc:Choice Requires="wps">
            <w:drawing>
              <wp:anchor distT="0" distB="0" distL="114300" distR="114300" simplePos="0" relativeHeight="251659264" behindDoc="1" locked="0" layoutInCell="0" allowOverlap="1" wp14:anchorId="4F53F02D" wp14:editId="4F53F02E">
                <wp:simplePos x="0" y="0"/>
                <wp:positionH relativeFrom="page">
                  <wp:posOffset>457200</wp:posOffset>
                </wp:positionH>
                <wp:positionV relativeFrom="paragraph">
                  <wp:posOffset>-153035</wp:posOffset>
                </wp:positionV>
                <wp:extent cx="6858000" cy="1270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4537C99" id="Freeform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12.05pt,8in,-12.0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" o:allowincell="f" filled="f" strokecolor="#00509e" strokeweight="8pt">
                <v:path arrowok="t" o:connecttype="custom" o:connectlocs="0,0;6858000,0" o:connectangles="0,0"/>
                <w10:wrap anchorx="page"/>
              </v:polyline>
            </w:pict>
          </mc:Fallback>
        </mc:AlternateContent>
      </w:r>
      <w:r w:rsidR="00453ADE" w:rsidRPr="0011091A">
        <w:rPr>
          <w:color w:val="231F20"/>
          <w:w w:val="115"/>
        </w:rPr>
        <w:t>SECTION</w:t>
      </w:r>
      <w:r w:rsidR="00453ADE" w:rsidRPr="0011091A">
        <w:rPr>
          <w:color w:val="231F20"/>
          <w:spacing w:val="-41"/>
          <w:w w:val="115"/>
        </w:rPr>
        <w:t xml:space="preserve"> </w:t>
      </w:r>
      <w:r w:rsidR="00453ADE" w:rsidRPr="0011091A">
        <w:rPr>
          <w:color w:val="231F20"/>
          <w:w w:val="115"/>
        </w:rPr>
        <w:t>07</w:t>
      </w:r>
      <w:r w:rsidR="00453ADE" w:rsidRPr="0011091A">
        <w:rPr>
          <w:color w:val="231F20"/>
          <w:spacing w:val="-41"/>
          <w:w w:val="115"/>
        </w:rPr>
        <w:t xml:space="preserve"> </w:t>
      </w:r>
      <w:r w:rsidR="00453ADE" w:rsidRPr="0011091A">
        <w:rPr>
          <w:color w:val="231F20"/>
          <w:w w:val="115"/>
        </w:rPr>
        <w:t>13</w:t>
      </w:r>
      <w:r w:rsidR="00453ADE" w:rsidRPr="0011091A">
        <w:rPr>
          <w:color w:val="231F20"/>
          <w:spacing w:val="-41"/>
          <w:w w:val="115"/>
        </w:rPr>
        <w:t xml:space="preserve"> </w:t>
      </w:r>
      <w:r w:rsidR="00453ADE" w:rsidRPr="0011091A">
        <w:rPr>
          <w:color w:val="231F20"/>
          <w:w w:val="115"/>
        </w:rPr>
        <w:t>26</w:t>
      </w:r>
    </w:p>
    <w:p w14:paraId="4F53EEF1" w14:textId="77777777" w:rsidR="00C076EE" w:rsidRPr="0011091A" w:rsidRDefault="006C2BB0">
      <w:pPr>
        <w:kinsoku w:val="0"/>
        <w:overflowPunct w:val="0"/>
        <w:spacing w:before="26" w:line="250" w:lineRule="auto"/>
        <w:ind w:left="121" w:right="141"/>
        <w:jc w:val="center"/>
        <w:rPr>
          <w:rFonts w:ascii="Arial" w:hAnsi="Arial" w:cs="Arial"/>
          <w:b/>
          <w:bCs/>
          <w:color w:val="231F20"/>
          <w:spacing w:val="27"/>
          <w:w w:val="105"/>
          <w:sz w:val="52"/>
          <w:szCs w:val="52"/>
        </w:rPr>
      </w:pPr>
      <w:r>
        <w:rPr>
          <w:rFonts w:ascii="Arial" w:hAnsi="Arial" w:cs="Arial"/>
          <w:b/>
          <w:bCs/>
          <w:color w:val="231F20"/>
          <w:w w:val="105"/>
          <w:sz w:val="52"/>
          <w:szCs w:val="52"/>
        </w:rPr>
        <w:t>MIRAWELD</w:t>
      </w:r>
      <w:r w:rsidR="00C076EE" w:rsidRPr="0011091A">
        <w:rPr>
          <w:rFonts w:ascii="Arial" w:hAnsi="Arial" w:cs="Arial"/>
          <w:b/>
          <w:bCs/>
          <w:color w:val="231F20"/>
          <w:spacing w:val="-61"/>
          <w:w w:val="105"/>
          <w:sz w:val="52"/>
          <w:szCs w:val="52"/>
        </w:rPr>
        <w:t>™</w:t>
      </w:r>
      <w:r w:rsidR="00453ADE" w:rsidRPr="0011091A">
        <w:rPr>
          <w:rFonts w:ascii="Arial" w:hAnsi="Arial" w:cs="Arial"/>
          <w:b/>
          <w:bCs/>
          <w:color w:val="231F20"/>
          <w:spacing w:val="27"/>
          <w:w w:val="105"/>
          <w:sz w:val="52"/>
          <w:szCs w:val="52"/>
        </w:rPr>
        <w:t xml:space="preserve"> </w:t>
      </w:r>
      <w:r w:rsidR="00453ADE" w:rsidRPr="0011091A">
        <w:rPr>
          <w:rFonts w:ascii="Arial" w:hAnsi="Arial" w:cs="Arial"/>
          <w:b/>
          <w:bCs/>
          <w:color w:val="231F20"/>
          <w:w w:val="105"/>
          <w:sz w:val="52"/>
          <w:szCs w:val="52"/>
        </w:rPr>
        <w:t>BLINDSIDE</w:t>
      </w:r>
      <w:r w:rsidR="00453ADE" w:rsidRPr="0011091A">
        <w:rPr>
          <w:rFonts w:ascii="Arial" w:hAnsi="Arial" w:cs="Arial"/>
          <w:b/>
          <w:bCs/>
          <w:color w:val="231F20"/>
          <w:spacing w:val="27"/>
          <w:w w:val="105"/>
          <w:sz w:val="52"/>
          <w:szCs w:val="52"/>
        </w:rPr>
        <w:t xml:space="preserve"> </w:t>
      </w:r>
    </w:p>
    <w:p w14:paraId="4F53EEF2" w14:textId="77777777" w:rsidR="0056297E" w:rsidRPr="0011091A" w:rsidRDefault="00453ADE">
      <w:pPr>
        <w:kinsoku w:val="0"/>
        <w:overflowPunct w:val="0"/>
        <w:spacing w:before="26" w:line="250" w:lineRule="auto"/>
        <w:ind w:left="121" w:right="141"/>
        <w:jc w:val="center"/>
        <w:rPr>
          <w:rFonts w:ascii="Arial" w:hAnsi="Arial" w:cs="Arial"/>
          <w:color w:val="000000"/>
          <w:sz w:val="52"/>
          <w:szCs w:val="52"/>
        </w:rPr>
      </w:pPr>
      <w:r w:rsidRPr="0011091A">
        <w:rPr>
          <w:rFonts w:ascii="Arial" w:hAnsi="Arial" w:cs="Arial"/>
          <w:b/>
          <w:bCs/>
          <w:color w:val="231F20"/>
          <w:w w:val="105"/>
          <w:sz w:val="52"/>
          <w:szCs w:val="52"/>
        </w:rPr>
        <w:t>SELF-ADHERING</w:t>
      </w:r>
      <w:r w:rsidRPr="0011091A">
        <w:rPr>
          <w:rFonts w:ascii="Arial" w:hAnsi="Arial" w:cs="Arial"/>
          <w:b/>
          <w:bCs/>
          <w:color w:val="231F20"/>
          <w:w w:val="104"/>
          <w:sz w:val="52"/>
          <w:szCs w:val="52"/>
        </w:rPr>
        <w:t xml:space="preserve"> </w:t>
      </w:r>
      <w:r w:rsidRPr="0011091A">
        <w:rPr>
          <w:rFonts w:ascii="Arial" w:hAnsi="Arial" w:cs="Arial"/>
          <w:b/>
          <w:bCs/>
          <w:color w:val="231F20"/>
          <w:w w:val="105"/>
          <w:sz w:val="52"/>
          <w:szCs w:val="52"/>
        </w:rPr>
        <w:t>SHEET</w:t>
      </w:r>
      <w:r w:rsidRPr="0011091A">
        <w:rPr>
          <w:rFonts w:ascii="Arial" w:hAnsi="Arial" w:cs="Arial"/>
          <w:b/>
          <w:bCs/>
          <w:color w:val="231F20"/>
          <w:spacing w:val="-47"/>
          <w:w w:val="105"/>
          <w:sz w:val="52"/>
          <w:szCs w:val="52"/>
        </w:rPr>
        <w:t xml:space="preserve"> </w:t>
      </w:r>
      <w:r w:rsidRPr="0011091A">
        <w:rPr>
          <w:rFonts w:ascii="Arial" w:hAnsi="Arial" w:cs="Arial"/>
          <w:b/>
          <w:bCs/>
          <w:color w:val="231F20"/>
          <w:spacing w:val="-30"/>
          <w:w w:val="105"/>
          <w:sz w:val="52"/>
          <w:szCs w:val="52"/>
        </w:rPr>
        <w:t>W</w:t>
      </w:r>
      <w:r w:rsidRPr="0011091A">
        <w:rPr>
          <w:rFonts w:ascii="Arial" w:hAnsi="Arial" w:cs="Arial"/>
          <w:b/>
          <w:bCs/>
          <w:color w:val="231F20"/>
          <w:spacing w:val="-38"/>
          <w:w w:val="105"/>
          <w:sz w:val="52"/>
          <w:szCs w:val="52"/>
        </w:rPr>
        <w:t>A</w:t>
      </w:r>
      <w:r w:rsidRPr="0011091A">
        <w:rPr>
          <w:rFonts w:ascii="Arial" w:hAnsi="Arial" w:cs="Arial"/>
          <w:b/>
          <w:bCs/>
          <w:color w:val="231F20"/>
          <w:w w:val="105"/>
          <w:sz w:val="52"/>
          <w:szCs w:val="52"/>
        </w:rPr>
        <w:t>TERPROOFING</w:t>
      </w:r>
    </w:p>
    <w:p w14:paraId="4F53EEF3" w14:textId="77777777" w:rsidR="0056297E" w:rsidRPr="0011091A" w:rsidRDefault="0056297E">
      <w:pPr>
        <w:kinsoku w:val="0"/>
        <w:overflowPunct w:val="0"/>
        <w:spacing w:line="200" w:lineRule="exact"/>
        <w:rPr>
          <w:sz w:val="20"/>
          <w:szCs w:val="20"/>
        </w:rPr>
      </w:pPr>
    </w:p>
    <w:p w14:paraId="4F53EEF4" w14:textId="77777777" w:rsidR="0056297E" w:rsidRPr="0011091A" w:rsidRDefault="0056297E">
      <w:pPr>
        <w:kinsoku w:val="0"/>
        <w:overflowPunct w:val="0"/>
        <w:spacing w:line="200" w:lineRule="exact"/>
        <w:rPr>
          <w:sz w:val="20"/>
          <w:szCs w:val="20"/>
        </w:rPr>
      </w:pPr>
    </w:p>
    <w:p w14:paraId="4F53EEF5" w14:textId="77777777" w:rsidR="0056297E" w:rsidRPr="0011091A" w:rsidRDefault="0056297E">
      <w:pPr>
        <w:kinsoku w:val="0"/>
        <w:overflowPunct w:val="0"/>
        <w:spacing w:line="200" w:lineRule="exact"/>
        <w:rPr>
          <w:sz w:val="20"/>
          <w:szCs w:val="20"/>
        </w:rPr>
      </w:pPr>
    </w:p>
    <w:p w14:paraId="4F53EEF6" w14:textId="77777777" w:rsidR="0056297E" w:rsidRPr="0011091A" w:rsidRDefault="0056297E">
      <w:pPr>
        <w:kinsoku w:val="0"/>
        <w:overflowPunct w:val="0"/>
        <w:spacing w:line="200" w:lineRule="exact"/>
        <w:rPr>
          <w:sz w:val="20"/>
          <w:szCs w:val="20"/>
        </w:rPr>
      </w:pPr>
    </w:p>
    <w:p w14:paraId="4F53EEF7" w14:textId="77777777" w:rsidR="0056297E" w:rsidRPr="0011091A" w:rsidRDefault="0056297E">
      <w:pPr>
        <w:kinsoku w:val="0"/>
        <w:overflowPunct w:val="0"/>
        <w:spacing w:line="200" w:lineRule="exact"/>
        <w:rPr>
          <w:sz w:val="20"/>
          <w:szCs w:val="20"/>
        </w:rPr>
      </w:pPr>
    </w:p>
    <w:p w14:paraId="4F53EEF8" w14:textId="77777777" w:rsidR="0056297E" w:rsidRPr="0011091A" w:rsidRDefault="0056297E">
      <w:pPr>
        <w:kinsoku w:val="0"/>
        <w:overflowPunct w:val="0"/>
        <w:spacing w:line="200" w:lineRule="exact"/>
        <w:rPr>
          <w:sz w:val="20"/>
          <w:szCs w:val="20"/>
        </w:rPr>
      </w:pPr>
    </w:p>
    <w:p w14:paraId="4F53EEF9" w14:textId="77777777" w:rsidR="0056297E" w:rsidRPr="0011091A" w:rsidRDefault="0056297E">
      <w:pPr>
        <w:kinsoku w:val="0"/>
        <w:overflowPunct w:val="0"/>
        <w:spacing w:line="200" w:lineRule="exact"/>
        <w:rPr>
          <w:sz w:val="20"/>
          <w:szCs w:val="20"/>
        </w:rPr>
      </w:pPr>
    </w:p>
    <w:p w14:paraId="4F53EEFA" w14:textId="77777777" w:rsidR="0056297E" w:rsidRPr="0011091A" w:rsidRDefault="0056297E">
      <w:pPr>
        <w:kinsoku w:val="0"/>
        <w:overflowPunct w:val="0"/>
        <w:spacing w:line="200" w:lineRule="exact"/>
        <w:rPr>
          <w:sz w:val="20"/>
          <w:szCs w:val="20"/>
        </w:rPr>
      </w:pPr>
    </w:p>
    <w:p w14:paraId="4F53EEFB" w14:textId="77777777" w:rsidR="0056297E" w:rsidRPr="0011091A" w:rsidRDefault="0056297E">
      <w:pPr>
        <w:kinsoku w:val="0"/>
        <w:overflowPunct w:val="0"/>
        <w:spacing w:line="200" w:lineRule="exact"/>
        <w:rPr>
          <w:sz w:val="20"/>
          <w:szCs w:val="20"/>
        </w:rPr>
      </w:pPr>
    </w:p>
    <w:p w14:paraId="4F53EEFC" w14:textId="77777777" w:rsidR="0056297E" w:rsidRPr="0011091A" w:rsidRDefault="0056297E">
      <w:pPr>
        <w:kinsoku w:val="0"/>
        <w:overflowPunct w:val="0"/>
        <w:spacing w:line="200" w:lineRule="exact"/>
        <w:rPr>
          <w:sz w:val="20"/>
          <w:szCs w:val="20"/>
        </w:rPr>
      </w:pPr>
    </w:p>
    <w:p w14:paraId="4F53EEFD" w14:textId="77777777" w:rsidR="0056297E" w:rsidRPr="0011091A" w:rsidRDefault="0056297E">
      <w:pPr>
        <w:kinsoku w:val="0"/>
        <w:overflowPunct w:val="0"/>
        <w:spacing w:line="200" w:lineRule="exact"/>
        <w:rPr>
          <w:sz w:val="20"/>
          <w:szCs w:val="20"/>
        </w:rPr>
      </w:pPr>
    </w:p>
    <w:p w14:paraId="4F53EEFE" w14:textId="77777777" w:rsidR="0056297E" w:rsidRPr="0011091A" w:rsidRDefault="0056297E">
      <w:pPr>
        <w:kinsoku w:val="0"/>
        <w:overflowPunct w:val="0"/>
        <w:spacing w:line="200" w:lineRule="exact"/>
        <w:rPr>
          <w:sz w:val="20"/>
          <w:szCs w:val="20"/>
        </w:rPr>
      </w:pPr>
    </w:p>
    <w:p w14:paraId="4F53EEFF" w14:textId="77777777" w:rsidR="0056297E" w:rsidRPr="0011091A" w:rsidRDefault="0056297E">
      <w:pPr>
        <w:kinsoku w:val="0"/>
        <w:overflowPunct w:val="0"/>
        <w:spacing w:line="200" w:lineRule="exact"/>
        <w:rPr>
          <w:sz w:val="20"/>
          <w:szCs w:val="20"/>
        </w:rPr>
      </w:pPr>
    </w:p>
    <w:p w14:paraId="4F53EF00" w14:textId="77777777" w:rsidR="0056297E" w:rsidRPr="0011091A" w:rsidRDefault="0056297E">
      <w:pPr>
        <w:kinsoku w:val="0"/>
        <w:overflowPunct w:val="0"/>
        <w:spacing w:line="200" w:lineRule="exact"/>
        <w:rPr>
          <w:sz w:val="20"/>
          <w:szCs w:val="20"/>
        </w:rPr>
      </w:pPr>
    </w:p>
    <w:p w14:paraId="4F53EF01" w14:textId="77777777" w:rsidR="0056297E" w:rsidRPr="0011091A" w:rsidRDefault="0056297E">
      <w:pPr>
        <w:kinsoku w:val="0"/>
        <w:overflowPunct w:val="0"/>
        <w:spacing w:line="200" w:lineRule="exact"/>
        <w:rPr>
          <w:sz w:val="20"/>
          <w:szCs w:val="20"/>
        </w:rPr>
      </w:pPr>
    </w:p>
    <w:p w14:paraId="4F53EF02" w14:textId="77777777" w:rsidR="0056297E" w:rsidRPr="0011091A" w:rsidRDefault="0056297E">
      <w:pPr>
        <w:kinsoku w:val="0"/>
        <w:overflowPunct w:val="0"/>
        <w:spacing w:line="200" w:lineRule="exact"/>
        <w:rPr>
          <w:sz w:val="20"/>
          <w:szCs w:val="20"/>
        </w:rPr>
      </w:pPr>
    </w:p>
    <w:p w14:paraId="4F53EF03" w14:textId="77777777" w:rsidR="0056297E" w:rsidRPr="0011091A" w:rsidRDefault="0056297E">
      <w:pPr>
        <w:kinsoku w:val="0"/>
        <w:overflowPunct w:val="0"/>
        <w:spacing w:line="200" w:lineRule="exact"/>
        <w:rPr>
          <w:sz w:val="20"/>
          <w:szCs w:val="20"/>
        </w:rPr>
      </w:pPr>
    </w:p>
    <w:p w14:paraId="4F53EF04" w14:textId="77777777" w:rsidR="0056297E" w:rsidRPr="0011091A" w:rsidRDefault="0056297E">
      <w:pPr>
        <w:kinsoku w:val="0"/>
        <w:overflowPunct w:val="0"/>
        <w:spacing w:line="200" w:lineRule="exact"/>
        <w:rPr>
          <w:sz w:val="20"/>
          <w:szCs w:val="20"/>
        </w:rPr>
      </w:pPr>
    </w:p>
    <w:p w14:paraId="4F53EF05" w14:textId="77777777" w:rsidR="0056297E" w:rsidRPr="0011091A" w:rsidRDefault="0056297E">
      <w:pPr>
        <w:kinsoku w:val="0"/>
        <w:overflowPunct w:val="0"/>
        <w:spacing w:line="200" w:lineRule="exact"/>
        <w:rPr>
          <w:sz w:val="20"/>
          <w:szCs w:val="20"/>
        </w:rPr>
      </w:pPr>
    </w:p>
    <w:p w14:paraId="4F53EF06" w14:textId="77777777" w:rsidR="0056297E" w:rsidRPr="0011091A" w:rsidRDefault="0056297E">
      <w:pPr>
        <w:kinsoku w:val="0"/>
        <w:overflowPunct w:val="0"/>
        <w:spacing w:line="200" w:lineRule="exact"/>
        <w:rPr>
          <w:sz w:val="20"/>
          <w:szCs w:val="20"/>
        </w:rPr>
      </w:pPr>
    </w:p>
    <w:p w14:paraId="4F53EF07" w14:textId="77777777" w:rsidR="0056297E" w:rsidRPr="0011091A" w:rsidRDefault="0056297E">
      <w:pPr>
        <w:kinsoku w:val="0"/>
        <w:overflowPunct w:val="0"/>
        <w:spacing w:line="200" w:lineRule="exact"/>
        <w:rPr>
          <w:sz w:val="20"/>
          <w:szCs w:val="20"/>
        </w:rPr>
      </w:pPr>
    </w:p>
    <w:p w14:paraId="4F53EF08" w14:textId="77777777" w:rsidR="0056297E" w:rsidRPr="0011091A" w:rsidRDefault="0056297E">
      <w:pPr>
        <w:kinsoku w:val="0"/>
        <w:overflowPunct w:val="0"/>
        <w:spacing w:line="200" w:lineRule="exact"/>
        <w:rPr>
          <w:sz w:val="20"/>
          <w:szCs w:val="20"/>
        </w:rPr>
      </w:pPr>
    </w:p>
    <w:p w14:paraId="4F53EF09" w14:textId="77777777" w:rsidR="0056297E" w:rsidRPr="0011091A" w:rsidRDefault="0056297E">
      <w:pPr>
        <w:kinsoku w:val="0"/>
        <w:overflowPunct w:val="0"/>
        <w:spacing w:line="200" w:lineRule="exact"/>
        <w:rPr>
          <w:sz w:val="20"/>
          <w:szCs w:val="20"/>
        </w:rPr>
      </w:pPr>
    </w:p>
    <w:p w14:paraId="4F53EF0A" w14:textId="77777777" w:rsidR="0056297E" w:rsidRPr="0011091A" w:rsidRDefault="0056297E">
      <w:pPr>
        <w:kinsoku w:val="0"/>
        <w:overflowPunct w:val="0"/>
        <w:spacing w:line="200" w:lineRule="exact"/>
        <w:rPr>
          <w:sz w:val="20"/>
          <w:szCs w:val="20"/>
        </w:rPr>
      </w:pPr>
    </w:p>
    <w:p w14:paraId="4F53EF0B" w14:textId="77777777" w:rsidR="0056297E" w:rsidRPr="0011091A" w:rsidRDefault="0056297E">
      <w:pPr>
        <w:kinsoku w:val="0"/>
        <w:overflowPunct w:val="0"/>
        <w:spacing w:line="200" w:lineRule="exact"/>
        <w:rPr>
          <w:sz w:val="20"/>
          <w:szCs w:val="20"/>
        </w:rPr>
      </w:pPr>
    </w:p>
    <w:p w14:paraId="4F53EF0C" w14:textId="77777777" w:rsidR="0056297E" w:rsidRPr="0011091A" w:rsidRDefault="0056297E">
      <w:pPr>
        <w:kinsoku w:val="0"/>
        <w:overflowPunct w:val="0"/>
        <w:spacing w:line="200" w:lineRule="exact"/>
        <w:rPr>
          <w:sz w:val="20"/>
          <w:szCs w:val="20"/>
        </w:rPr>
      </w:pPr>
    </w:p>
    <w:p w14:paraId="4F53EF0D" w14:textId="77777777" w:rsidR="0056297E" w:rsidRPr="0011091A" w:rsidRDefault="0056297E">
      <w:pPr>
        <w:kinsoku w:val="0"/>
        <w:overflowPunct w:val="0"/>
        <w:spacing w:line="200" w:lineRule="exact"/>
        <w:rPr>
          <w:sz w:val="20"/>
          <w:szCs w:val="20"/>
        </w:rPr>
      </w:pPr>
    </w:p>
    <w:p w14:paraId="4F53EF0E" w14:textId="77777777" w:rsidR="0056297E" w:rsidRPr="0011091A" w:rsidRDefault="0056297E">
      <w:pPr>
        <w:kinsoku w:val="0"/>
        <w:overflowPunct w:val="0"/>
        <w:spacing w:line="200" w:lineRule="exact"/>
        <w:rPr>
          <w:sz w:val="20"/>
          <w:szCs w:val="20"/>
        </w:rPr>
      </w:pPr>
    </w:p>
    <w:p w14:paraId="4F53EF0F" w14:textId="77777777" w:rsidR="0056297E" w:rsidRPr="0011091A" w:rsidRDefault="0056297E">
      <w:pPr>
        <w:kinsoku w:val="0"/>
        <w:overflowPunct w:val="0"/>
        <w:spacing w:line="200" w:lineRule="exact"/>
        <w:rPr>
          <w:sz w:val="20"/>
          <w:szCs w:val="20"/>
        </w:rPr>
      </w:pPr>
    </w:p>
    <w:p w14:paraId="4F53EF10" w14:textId="77777777" w:rsidR="0056297E" w:rsidRPr="0011091A" w:rsidRDefault="0056297E">
      <w:pPr>
        <w:kinsoku w:val="0"/>
        <w:overflowPunct w:val="0"/>
        <w:spacing w:line="200" w:lineRule="exact"/>
        <w:rPr>
          <w:sz w:val="20"/>
          <w:szCs w:val="20"/>
        </w:rPr>
      </w:pPr>
    </w:p>
    <w:p w14:paraId="4F53EF11" w14:textId="77777777" w:rsidR="0056297E" w:rsidRPr="0011091A" w:rsidRDefault="0056297E">
      <w:pPr>
        <w:kinsoku w:val="0"/>
        <w:overflowPunct w:val="0"/>
        <w:spacing w:before="12" w:line="240" w:lineRule="exact"/>
      </w:pPr>
    </w:p>
    <w:p w14:paraId="4F53EF12" w14:textId="77777777" w:rsidR="0056297E" w:rsidRPr="0011091A" w:rsidRDefault="00086E78">
      <w:pPr>
        <w:kinsoku w:val="0"/>
        <w:overflowPunct w:val="0"/>
        <w:ind w:left="2409"/>
        <w:rPr>
          <w:sz w:val="20"/>
          <w:szCs w:val="20"/>
        </w:rPr>
      </w:pPr>
      <w:r w:rsidRPr="0011091A">
        <w:rPr>
          <w:noProof/>
        </w:rPr>
        <w:drawing>
          <wp:inline distT="0" distB="0" distL="0" distR="0" wp14:anchorId="4F53F02F" wp14:editId="4F53F030">
            <wp:extent cx="3897630" cy="88519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7630" cy="885190"/>
                    </a:xfrm>
                    <a:prstGeom prst="rect">
                      <a:avLst/>
                    </a:prstGeom>
                    <a:noFill/>
                    <a:ln>
                      <a:noFill/>
                    </a:ln>
                  </pic:spPr>
                </pic:pic>
              </a:graphicData>
            </a:graphic>
          </wp:inline>
        </w:drawing>
      </w:r>
    </w:p>
    <w:p w14:paraId="4F53EF13" w14:textId="77777777" w:rsidR="0056297E" w:rsidRPr="0011091A" w:rsidRDefault="0056297E">
      <w:pPr>
        <w:kinsoku w:val="0"/>
        <w:overflowPunct w:val="0"/>
        <w:spacing w:before="2" w:line="140" w:lineRule="exact"/>
        <w:rPr>
          <w:sz w:val="14"/>
          <w:szCs w:val="14"/>
        </w:rPr>
      </w:pPr>
    </w:p>
    <w:p w14:paraId="4F53EF14" w14:textId="77777777" w:rsidR="0056297E" w:rsidRPr="0011091A" w:rsidRDefault="0056297E">
      <w:pPr>
        <w:kinsoku w:val="0"/>
        <w:overflowPunct w:val="0"/>
        <w:spacing w:line="200" w:lineRule="exact"/>
        <w:rPr>
          <w:sz w:val="20"/>
          <w:szCs w:val="20"/>
        </w:rPr>
      </w:pPr>
    </w:p>
    <w:p w14:paraId="4F53EF15" w14:textId="77777777" w:rsidR="0056297E" w:rsidRPr="0011091A" w:rsidRDefault="0056297E">
      <w:pPr>
        <w:kinsoku w:val="0"/>
        <w:overflowPunct w:val="0"/>
        <w:spacing w:line="200" w:lineRule="exact"/>
        <w:rPr>
          <w:sz w:val="20"/>
          <w:szCs w:val="20"/>
        </w:rPr>
      </w:pPr>
    </w:p>
    <w:p w14:paraId="4F53EF16" w14:textId="77777777" w:rsidR="0056297E" w:rsidRPr="0011091A" w:rsidRDefault="0056297E">
      <w:pPr>
        <w:kinsoku w:val="0"/>
        <w:overflowPunct w:val="0"/>
        <w:spacing w:line="200" w:lineRule="exact"/>
        <w:rPr>
          <w:sz w:val="20"/>
          <w:szCs w:val="20"/>
        </w:rPr>
      </w:pPr>
    </w:p>
    <w:p w14:paraId="4F53EF17" w14:textId="77777777" w:rsidR="0056297E" w:rsidRPr="0011091A" w:rsidRDefault="0056297E">
      <w:pPr>
        <w:kinsoku w:val="0"/>
        <w:overflowPunct w:val="0"/>
        <w:spacing w:line="200" w:lineRule="exact"/>
        <w:rPr>
          <w:sz w:val="20"/>
          <w:szCs w:val="20"/>
        </w:rPr>
      </w:pPr>
    </w:p>
    <w:p w14:paraId="4F53EF18" w14:textId="77777777" w:rsidR="0056297E" w:rsidRPr="0011091A" w:rsidRDefault="0056297E">
      <w:pPr>
        <w:kinsoku w:val="0"/>
        <w:overflowPunct w:val="0"/>
        <w:spacing w:line="200" w:lineRule="exact"/>
        <w:rPr>
          <w:sz w:val="20"/>
          <w:szCs w:val="20"/>
        </w:rPr>
      </w:pPr>
    </w:p>
    <w:p w14:paraId="4F53EF19" w14:textId="77777777" w:rsidR="0056297E" w:rsidRPr="0011091A" w:rsidRDefault="00086E78">
      <w:pPr>
        <w:kinsoku w:val="0"/>
        <w:overflowPunct w:val="0"/>
        <w:spacing w:before="78"/>
        <w:ind w:left="6043"/>
        <w:rPr>
          <w:rFonts w:ascii="Arial" w:hAnsi="Arial" w:cs="Arial"/>
          <w:color w:val="000000"/>
          <w:sz w:val="18"/>
          <w:szCs w:val="18"/>
        </w:rPr>
      </w:pPr>
      <w:r w:rsidRPr="0011091A">
        <w:rPr>
          <w:noProof/>
        </w:rPr>
        <mc:AlternateContent>
          <mc:Choice Requires="wps">
            <w:drawing>
              <wp:anchor distT="0" distB="0" distL="114300" distR="114300" simplePos="0" relativeHeight="251660288" behindDoc="1" locked="0" layoutInCell="0" allowOverlap="1" wp14:anchorId="4F53F031" wp14:editId="4F53F032">
                <wp:simplePos x="0" y="0"/>
                <wp:positionH relativeFrom="page">
                  <wp:posOffset>457200</wp:posOffset>
                </wp:positionH>
                <wp:positionV relativeFrom="paragraph">
                  <wp:posOffset>-108585</wp:posOffset>
                </wp:positionV>
                <wp:extent cx="6858000" cy="12700"/>
                <wp:effectExtent l="0" t="0" r="0" b="0"/>
                <wp:wrapNone/>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57183C3"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8.55pt,8in,-8.5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" o:allowincell="f" filled="f" strokecolor="#00509e" strokeweight="8pt">
                <v:path arrowok="t" o:connecttype="custom" o:connectlocs="0,0;6858000,0" o:connectangles="0,0"/>
                <w10:wrap anchorx="page"/>
              </v:polyline>
            </w:pict>
          </mc:Fallback>
        </mc:AlternateContent>
      </w:r>
      <w:r w:rsidR="00453ADE" w:rsidRPr="0011091A">
        <w:rPr>
          <w:rFonts w:ascii="Arial" w:hAnsi="Arial" w:cs="Arial"/>
          <w:color w:val="231F20"/>
          <w:w w:val="90"/>
          <w:sz w:val="16"/>
          <w:szCs w:val="16"/>
        </w:rPr>
        <w:t>900</w:t>
      </w:r>
      <w:r w:rsidR="00453ADE" w:rsidRPr="0011091A">
        <w:rPr>
          <w:rFonts w:ascii="Arial" w:hAnsi="Arial" w:cs="Arial"/>
          <w:color w:val="231F20"/>
          <w:spacing w:val="-20"/>
          <w:w w:val="90"/>
          <w:sz w:val="16"/>
          <w:szCs w:val="16"/>
        </w:rPr>
        <w:t xml:space="preserve"> </w:t>
      </w:r>
      <w:r w:rsidR="00453ADE" w:rsidRPr="0011091A">
        <w:rPr>
          <w:rFonts w:ascii="Arial" w:hAnsi="Arial" w:cs="Arial"/>
          <w:color w:val="231F20"/>
          <w:w w:val="90"/>
          <w:sz w:val="16"/>
          <w:szCs w:val="16"/>
        </w:rPr>
        <w:t>Hensley</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Lane</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w:t>
      </w:r>
      <w:r w:rsidR="00453ADE" w:rsidRPr="0011091A">
        <w:rPr>
          <w:rFonts w:ascii="Arial" w:hAnsi="Arial" w:cs="Arial"/>
          <w:color w:val="231F20"/>
          <w:spacing w:val="-22"/>
          <w:w w:val="90"/>
          <w:sz w:val="16"/>
          <w:szCs w:val="16"/>
        </w:rPr>
        <w:t xml:space="preserve"> </w:t>
      </w:r>
      <w:r w:rsidR="00453ADE" w:rsidRPr="0011091A">
        <w:rPr>
          <w:rFonts w:ascii="Arial" w:hAnsi="Arial" w:cs="Arial"/>
          <w:color w:val="231F20"/>
          <w:w w:val="90"/>
          <w:sz w:val="16"/>
          <w:szCs w:val="16"/>
        </w:rPr>
        <w:t>Wylie</w:t>
      </w:r>
      <w:r w:rsidR="00453ADE" w:rsidRPr="0011091A">
        <w:rPr>
          <w:rFonts w:ascii="Arial" w:hAnsi="Arial" w:cs="Arial"/>
          <w:color w:val="231F20"/>
          <w:spacing w:val="-22"/>
          <w:w w:val="90"/>
          <w:sz w:val="16"/>
          <w:szCs w:val="16"/>
        </w:rPr>
        <w:t xml:space="preserve"> </w:t>
      </w:r>
      <w:r w:rsidR="00453ADE" w:rsidRPr="0011091A">
        <w:rPr>
          <w:rFonts w:ascii="Arial" w:hAnsi="Arial" w:cs="Arial"/>
          <w:color w:val="231F20"/>
          <w:w w:val="90"/>
          <w:sz w:val="16"/>
          <w:szCs w:val="16"/>
        </w:rPr>
        <w:t>TX</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75098</w:t>
      </w:r>
      <w:r w:rsidR="00453ADE" w:rsidRPr="0011091A">
        <w:rPr>
          <w:rFonts w:ascii="Arial" w:hAnsi="Arial" w:cs="Arial"/>
          <w:color w:val="231F20"/>
          <w:spacing w:val="2"/>
          <w:w w:val="90"/>
          <w:sz w:val="16"/>
          <w:szCs w:val="16"/>
        </w:rPr>
        <w:t xml:space="preserve"> </w:t>
      </w:r>
      <w:r w:rsidR="00453ADE" w:rsidRPr="0011091A">
        <w:rPr>
          <w:rFonts w:ascii="Arial" w:hAnsi="Arial" w:cs="Arial"/>
          <w:color w:val="231F20"/>
          <w:w w:val="90"/>
          <w:sz w:val="16"/>
          <w:szCs w:val="16"/>
        </w:rPr>
        <w:t>•</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800-527-7092</w:t>
      </w:r>
      <w:r w:rsidR="00453ADE" w:rsidRPr="0011091A">
        <w:rPr>
          <w:rFonts w:ascii="Arial" w:hAnsi="Arial" w:cs="Arial"/>
          <w:color w:val="231F20"/>
          <w:spacing w:val="2"/>
          <w:w w:val="90"/>
          <w:sz w:val="16"/>
          <w:szCs w:val="16"/>
        </w:rPr>
        <w:t xml:space="preserve"> </w:t>
      </w:r>
      <w:r w:rsidR="00453ADE" w:rsidRPr="0011091A">
        <w:rPr>
          <w:rFonts w:ascii="Arial" w:hAnsi="Arial" w:cs="Arial"/>
          <w:color w:val="231F20"/>
          <w:w w:val="90"/>
          <w:sz w:val="16"/>
          <w:szCs w:val="16"/>
        </w:rPr>
        <w:t>•</w:t>
      </w:r>
      <w:r w:rsidR="00453ADE" w:rsidRPr="0011091A">
        <w:rPr>
          <w:rFonts w:ascii="Arial" w:hAnsi="Arial" w:cs="Arial"/>
          <w:color w:val="231F20"/>
          <w:spacing w:val="-19"/>
          <w:w w:val="90"/>
          <w:sz w:val="16"/>
          <w:szCs w:val="16"/>
        </w:rPr>
        <w:t xml:space="preserve"> </w:t>
      </w:r>
      <w:hyperlink r:id="rId9" w:history="1">
        <w:r w:rsidR="00453ADE" w:rsidRPr="0011091A">
          <w:rPr>
            <w:rFonts w:ascii="Arial" w:hAnsi="Arial" w:cs="Arial"/>
            <w:color w:val="231F20"/>
            <w:w w:val="90"/>
            <w:sz w:val="18"/>
            <w:szCs w:val="18"/>
          </w:rPr>
          <w:t>ww</w:t>
        </w:r>
        <w:r w:rsidR="00453ADE" w:rsidRPr="0011091A">
          <w:rPr>
            <w:rFonts w:ascii="Arial" w:hAnsi="Arial" w:cs="Arial"/>
            <w:color w:val="231F20"/>
            <w:spacing w:val="-8"/>
            <w:w w:val="90"/>
            <w:sz w:val="18"/>
            <w:szCs w:val="18"/>
          </w:rPr>
          <w:t>w</w:t>
        </w:r>
        <w:r w:rsidR="00453ADE" w:rsidRPr="0011091A">
          <w:rPr>
            <w:rFonts w:ascii="Arial" w:hAnsi="Arial" w:cs="Arial"/>
            <w:color w:val="231F20"/>
            <w:w w:val="90"/>
            <w:sz w:val="18"/>
            <w:szCs w:val="18"/>
          </w:rPr>
          <w:t>.carlislecc</w:t>
        </w:r>
        <w:r w:rsidR="00453ADE" w:rsidRPr="0011091A">
          <w:rPr>
            <w:rFonts w:ascii="Arial" w:hAnsi="Arial" w:cs="Arial"/>
            <w:color w:val="231F20"/>
            <w:spacing w:val="-8"/>
            <w:w w:val="90"/>
            <w:sz w:val="18"/>
            <w:szCs w:val="18"/>
          </w:rPr>
          <w:t>w</w:t>
        </w:r>
        <w:r w:rsidR="00453ADE" w:rsidRPr="0011091A">
          <w:rPr>
            <w:rFonts w:ascii="Arial" w:hAnsi="Arial" w:cs="Arial"/>
            <w:color w:val="231F20"/>
            <w:w w:val="90"/>
            <w:sz w:val="18"/>
            <w:szCs w:val="18"/>
          </w:rPr>
          <w:t>.com</w:t>
        </w:r>
      </w:hyperlink>
    </w:p>
    <w:p w14:paraId="4F53EF1A" w14:textId="77777777" w:rsidR="0056297E" w:rsidRPr="0011091A" w:rsidRDefault="0056297E">
      <w:pPr>
        <w:kinsoku w:val="0"/>
        <w:overflowPunct w:val="0"/>
        <w:spacing w:before="78"/>
        <w:ind w:left="6043"/>
        <w:rPr>
          <w:rFonts w:ascii="Arial" w:hAnsi="Arial" w:cs="Arial"/>
          <w:color w:val="000000"/>
          <w:sz w:val="18"/>
          <w:szCs w:val="18"/>
        </w:rPr>
        <w:sectPr w:rsidR="0056297E" w:rsidRPr="0011091A">
          <w:type w:val="continuous"/>
          <w:pgSz w:w="12240" w:h="15840"/>
          <w:pgMar w:top="1480" w:right="600" w:bottom="280" w:left="620" w:header="720" w:footer="720" w:gutter="0"/>
          <w:cols w:space="720"/>
          <w:noEndnote/>
        </w:sectPr>
      </w:pPr>
    </w:p>
    <w:p w14:paraId="4F53EF1B" w14:textId="77777777" w:rsidR="0056297E" w:rsidRPr="0011091A" w:rsidRDefault="0056297E">
      <w:pPr>
        <w:kinsoku w:val="0"/>
        <w:overflowPunct w:val="0"/>
        <w:spacing w:before="3" w:line="160" w:lineRule="exact"/>
        <w:rPr>
          <w:sz w:val="16"/>
          <w:szCs w:val="16"/>
        </w:rPr>
      </w:pPr>
    </w:p>
    <w:p w14:paraId="4F53EF1C" w14:textId="3F11E95F" w:rsidR="0056297E" w:rsidRPr="0011091A" w:rsidRDefault="00316500">
      <w:pPr>
        <w:kinsoku w:val="0"/>
        <w:overflowPunct w:val="0"/>
        <w:ind w:left="100"/>
        <w:rPr>
          <w:rFonts w:ascii="Arial" w:hAnsi="Arial" w:cs="Arial"/>
          <w:color w:val="000000"/>
          <w:sz w:val="14"/>
          <w:szCs w:val="14"/>
        </w:rPr>
      </w:pPr>
      <w:r>
        <w:rPr>
          <w:rFonts w:ascii="Arial" w:hAnsi="Arial" w:cs="Arial"/>
          <w:color w:val="231F20"/>
          <w:w w:val="85"/>
          <w:sz w:val="14"/>
          <w:szCs w:val="14"/>
        </w:rPr>
        <w:t>1</w:t>
      </w:r>
      <w:r w:rsidR="00422EE9">
        <w:rPr>
          <w:rFonts w:ascii="Arial" w:hAnsi="Arial" w:cs="Arial"/>
          <w:color w:val="231F20"/>
          <w:w w:val="85"/>
          <w:sz w:val="14"/>
          <w:szCs w:val="14"/>
        </w:rPr>
        <w:t>0</w:t>
      </w:r>
      <w:r w:rsidR="00453ADE" w:rsidRPr="00DE54B6">
        <w:rPr>
          <w:rFonts w:ascii="Arial" w:hAnsi="Arial" w:cs="Arial"/>
          <w:color w:val="231F20"/>
          <w:w w:val="85"/>
          <w:sz w:val="14"/>
          <w:szCs w:val="14"/>
        </w:rPr>
        <w:t>.</w:t>
      </w:r>
      <w:r>
        <w:rPr>
          <w:rFonts w:ascii="Arial" w:hAnsi="Arial" w:cs="Arial"/>
          <w:color w:val="231F20"/>
          <w:w w:val="85"/>
          <w:sz w:val="14"/>
          <w:szCs w:val="14"/>
        </w:rPr>
        <w:t>09</w:t>
      </w:r>
      <w:r w:rsidR="00C076EE" w:rsidRPr="00DE54B6">
        <w:rPr>
          <w:rFonts w:ascii="Arial" w:hAnsi="Arial" w:cs="Arial"/>
          <w:color w:val="231F20"/>
          <w:w w:val="85"/>
          <w:sz w:val="14"/>
          <w:szCs w:val="14"/>
        </w:rPr>
        <w:t>.</w:t>
      </w:r>
      <w:r w:rsidR="00054034">
        <w:rPr>
          <w:rFonts w:ascii="Arial" w:hAnsi="Arial" w:cs="Arial"/>
          <w:color w:val="231F20"/>
          <w:w w:val="85"/>
          <w:sz w:val="14"/>
          <w:szCs w:val="14"/>
        </w:rPr>
        <w:t>20</w:t>
      </w:r>
    </w:p>
    <w:p w14:paraId="4F53EF1D" w14:textId="77777777" w:rsidR="0056297E" w:rsidRPr="0011091A" w:rsidRDefault="00453ADE">
      <w:pPr>
        <w:kinsoku w:val="0"/>
        <w:overflowPunct w:val="0"/>
        <w:spacing w:before="3" w:line="160" w:lineRule="exact"/>
        <w:rPr>
          <w:sz w:val="16"/>
          <w:szCs w:val="16"/>
        </w:rPr>
      </w:pPr>
      <w:r w:rsidRPr="0011091A">
        <w:br w:type="column"/>
      </w:r>
    </w:p>
    <w:p w14:paraId="4F53EF1E" w14:textId="7D62D707" w:rsidR="0056297E" w:rsidRPr="0011091A" w:rsidRDefault="00453ADE">
      <w:pPr>
        <w:kinsoku w:val="0"/>
        <w:overflowPunct w:val="0"/>
        <w:ind w:left="100"/>
        <w:rPr>
          <w:rFonts w:ascii="Arial" w:hAnsi="Arial" w:cs="Arial"/>
          <w:color w:val="000000"/>
          <w:sz w:val="14"/>
          <w:szCs w:val="14"/>
        </w:rPr>
      </w:pPr>
      <w:r w:rsidRPr="0011091A">
        <w:rPr>
          <w:rFonts w:ascii="Arial" w:hAnsi="Arial" w:cs="Arial"/>
          <w:color w:val="231F20"/>
          <w:w w:val="85"/>
          <w:sz w:val="14"/>
          <w:szCs w:val="14"/>
        </w:rPr>
        <w:t>Carlisle</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is</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a</w:t>
      </w:r>
      <w:r w:rsidRPr="0011091A">
        <w:rPr>
          <w:rFonts w:ascii="Arial" w:hAnsi="Arial" w:cs="Arial"/>
          <w:color w:val="231F20"/>
          <w:spacing w:val="-5"/>
          <w:w w:val="85"/>
          <w:sz w:val="14"/>
          <w:szCs w:val="14"/>
        </w:rPr>
        <w:t xml:space="preserve"> </w:t>
      </w:r>
      <w:r w:rsidRPr="0011091A">
        <w:rPr>
          <w:rFonts w:ascii="Arial" w:hAnsi="Arial" w:cs="Arial"/>
          <w:color w:val="231F20"/>
          <w:w w:val="85"/>
          <w:sz w:val="14"/>
          <w:szCs w:val="14"/>
        </w:rPr>
        <w:t>trademark</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of</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r w:rsidRPr="0011091A">
        <w:rPr>
          <w:rFonts w:ascii="Arial" w:hAnsi="Arial" w:cs="Arial"/>
          <w:color w:val="231F20"/>
          <w:spacing w:val="-9"/>
          <w:w w:val="85"/>
          <w:sz w:val="14"/>
          <w:szCs w:val="14"/>
        </w:rPr>
        <w:t xml:space="preserve"> </w:t>
      </w:r>
      <w:r w:rsidRPr="0011091A">
        <w:rPr>
          <w:rFonts w:ascii="Arial" w:hAnsi="Arial" w:cs="Arial"/>
          <w:color w:val="231F20"/>
          <w:w w:val="85"/>
          <w:sz w:val="14"/>
          <w:szCs w:val="14"/>
        </w:rPr>
        <w:t>©20</w:t>
      </w:r>
      <w:r w:rsidR="00E25462">
        <w:rPr>
          <w:rFonts w:ascii="Arial" w:hAnsi="Arial" w:cs="Arial"/>
          <w:color w:val="231F20"/>
          <w:w w:val="85"/>
          <w:sz w:val="14"/>
          <w:szCs w:val="14"/>
        </w:rPr>
        <w:t>20</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p>
    <w:p w14:paraId="4F53EF1F" w14:textId="77777777" w:rsidR="0056297E" w:rsidRPr="0011091A" w:rsidRDefault="0056297E" w:rsidP="00C076EE">
      <w:pPr>
        <w:kinsoku w:val="0"/>
        <w:overflowPunct w:val="0"/>
        <w:rPr>
          <w:rFonts w:ascii="Arial" w:hAnsi="Arial" w:cs="Arial"/>
          <w:color w:val="000000"/>
          <w:sz w:val="14"/>
          <w:szCs w:val="14"/>
        </w:rPr>
        <w:sectPr w:rsidR="0056297E" w:rsidRPr="0011091A">
          <w:type w:val="continuous"/>
          <w:pgSz w:w="12240" w:h="15840"/>
          <w:pgMar w:top="1480" w:right="600" w:bottom="280" w:left="620" w:header="720" w:footer="720" w:gutter="0"/>
          <w:cols w:num="2" w:space="720" w:equalWidth="0">
            <w:col w:w="1075" w:space="7129"/>
            <w:col w:w="2816"/>
          </w:cols>
          <w:noEndnote/>
        </w:sectPr>
      </w:pPr>
    </w:p>
    <w:p w14:paraId="4F53EF20" w14:textId="77777777" w:rsidR="0056297E" w:rsidRPr="0011091A" w:rsidRDefault="006C2BB0">
      <w:pPr>
        <w:kinsoku w:val="0"/>
        <w:overflowPunct w:val="0"/>
        <w:spacing w:before="67"/>
        <w:ind w:left="105"/>
        <w:rPr>
          <w:rFonts w:ascii="Arial" w:hAnsi="Arial" w:cs="Arial"/>
          <w:color w:val="000000"/>
          <w:sz w:val="30"/>
          <w:szCs w:val="30"/>
        </w:rPr>
      </w:pPr>
      <w:r>
        <w:rPr>
          <w:rFonts w:ascii="Arial" w:hAnsi="Arial" w:cs="Arial"/>
          <w:color w:val="010202"/>
          <w:spacing w:val="3"/>
          <w:w w:val="110"/>
          <w:sz w:val="30"/>
          <w:szCs w:val="30"/>
        </w:rPr>
        <w:lastRenderedPageBreak/>
        <w:t>MiraWELD</w:t>
      </w:r>
      <w:r w:rsidR="00C076EE" w:rsidRPr="0011091A">
        <w:rPr>
          <w:rFonts w:ascii="Arial" w:hAnsi="Arial" w:cs="Arial"/>
          <w:color w:val="010202"/>
          <w:spacing w:val="3"/>
          <w:w w:val="110"/>
          <w:sz w:val="30"/>
          <w:szCs w:val="30"/>
        </w:rPr>
        <w:t>™</w:t>
      </w:r>
      <w:r w:rsidR="00453ADE" w:rsidRPr="0011091A">
        <w:rPr>
          <w:rFonts w:ascii="Arial" w:hAnsi="Arial" w:cs="Arial"/>
          <w:color w:val="010202"/>
          <w:spacing w:val="81"/>
          <w:w w:val="110"/>
          <w:sz w:val="30"/>
          <w:szCs w:val="30"/>
        </w:rPr>
        <w:t xml:space="preserve"> </w:t>
      </w:r>
      <w:r w:rsidR="00453ADE" w:rsidRPr="0011091A">
        <w:rPr>
          <w:rFonts w:ascii="Arial" w:hAnsi="Arial" w:cs="Arial"/>
          <w:color w:val="010202"/>
          <w:spacing w:val="1"/>
          <w:w w:val="110"/>
          <w:sz w:val="30"/>
          <w:szCs w:val="30"/>
        </w:rPr>
        <w:t>Blindsid</w:t>
      </w:r>
      <w:r w:rsidR="00453ADE" w:rsidRPr="0011091A">
        <w:rPr>
          <w:rFonts w:ascii="Arial" w:hAnsi="Arial" w:cs="Arial"/>
          <w:color w:val="010202"/>
          <w:w w:val="110"/>
          <w:sz w:val="30"/>
          <w:szCs w:val="30"/>
        </w:rPr>
        <w:t>e</w:t>
      </w:r>
      <w:r w:rsidR="00453ADE" w:rsidRPr="0011091A">
        <w:rPr>
          <w:rFonts w:ascii="Arial" w:hAnsi="Arial" w:cs="Arial"/>
          <w:color w:val="010202"/>
          <w:spacing w:val="28"/>
          <w:w w:val="110"/>
          <w:sz w:val="30"/>
          <w:szCs w:val="30"/>
        </w:rPr>
        <w:t xml:space="preserve"> </w:t>
      </w:r>
      <w:r w:rsidR="00453ADE" w:rsidRPr="0011091A">
        <w:rPr>
          <w:rFonts w:ascii="Arial" w:hAnsi="Arial" w:cs="Arial"/>
          <w:color w:val="010202"/>
          <w:spacing w:val="4"/>
          <w:w w:val="110"/>
          <w:sz w:val="30"/>
          <w:szCs w:val="30"/>
        </w:rPr>
        <w:t>W</w:t>
      </w:r>
      <w:r w:rsidR="00453ADE" w:rsidRPr="0011091A">
        <w:rPr>
          <w:rFonts w:ascii="Arial" w:hAnsi="Arial" w:cs="Arial"/>
          <w:color w:val="010202"/>
          <w:spacing w:val="2"/>
          <w:w w:val="110"/>
          <w:sz w:val="30"/>
          <w:szCs w:val="30"/>
        </w:rPr>
        <w:t>a</w:t>
      </w:r>
      <w:r w:rsidR="00453ADE" w:rsidRPr="0011091A">
        <w:rPr>
          <w:rFonts w:ascii="Arial" w:hAnsi="Arial" w:cs="Arial"/>
          <w:color w:val="010202"/>
          <w:spacing w:val="1"/>
          <w:w w:val="110"/>
          <w:sz w:val="30"/>
          <w:szCs w:val="30"/>
        </w:rPr>
        <w:t>terproofi</w:t>
      </w:r>
      <w:r w:rsidR="00453ADE" w:rsidRPr="0011091A">
        <w:rPr>
          <w:rFonts w:ascii="Arial" w:hAnsi="Arial" w:cs="Arial"/>
          <w:color w:val="010202"/>
          <w:spacing w:val="4"/>
          <w:w w:val="110"/>
          <w:sz w:val="30"/>
          <w:szCs w:val="30"/>
        </w:rPr>
        <w:t>n</w:t>
      </w:r>
      <w:r w:rsidR="00453ADE" w:rsidRPr="0011091A">
        <w:rPr>
          <w:rFonts w:ascii="Arial" w:hAnsi="Arial" w:cs="Arial"/>
          <w:color w:val="010202"/>
          <w:w w:val="110"/>
          <w:sz w:val="30"/>
          <w:szCs w:val="30"/>
        </w:rPr>
        <w:t>g</w:t>
      </w:r>
      <w:r w:rsidR="00453ADE" w:rsidRPr="0011091A">
        <w:rPr>
          <w:rFonts w:ascii="Arial" w:hAnsi="Arial" w:cs="Arial"/>
          <w:color w:val="010202"/>
          <w:spacing w:val="6"/>
          <w:w w:val="110"/>
          <w:sz w:val="30"/>
          <w:szCs w:val="30"/>
        </w:rPr>
        <w:t xml:space="preserve"> </w:t>
      </w:r>
      <w:r w:rsidR="00453ADE" w:rsidRPr="0011091A">
        <w:rPr>
          <w:rFonts w:ascii="Arial" w:hAnsi="Arial" w:cs="Arial"/>
          <w:color w:val="010202"/>
          <w:spacing w:val="2"/>
          <w:w w:val="110"/>
          <w:sz w:val="30"/>
          <w:szCs w:val="30"/>
        </w:rPr>
        <w:t>System</w:t>
      </w:r>
    </w:p>
    <w:p w14:paraId="4F53EF21" w14:textId="77777777" w:rsidR="0056297E" w:rsidRPr="0011091A" w:rsidRDefault="0056297E">
      <w:pPr>
        <w:kinsoku w:val="0"/>
        <w:overflowPunct w:val="0"/>
        <w:spacing w:before="8" w:line="280" w:lineRule="exact"/>
        <w:rPr>
          <w:sz w:val="28"/>
          <w:szCs w:val="28"/>
        </w:rPr>
      </w:pPr>
    </w:p>
    <w:p w14:paraId="4F53EF22" w14:textId="77777777" w:rsidR="0056297E" w:rsidRPr="0011091A" w:rsidRDefault="00453ADE" w:rsidP="0011091A">
      <w:pPr>
        <w:pStyle w:val="BodyText"/>
        <w:kinsoku w:val="0"/>
        <w:overflowPunct w:val="0"/>
        <w:ind w:left="127"/>
        <w:rPr>
          <w:color w:val="010202"/>
          <w:spacing w:val="5"/>
          <w:w w:val="110"/>
        </w:rPr>
      </w:pPr>
      <w:r w:rsidRPr="0011091A">
        <w:rPr>
          <w:color w:val="010202"/>
          <w:spacing w:val="5"/>
          <w:w w:val="110"/>
        </w:rPr>
        <w:t>PART I - GENERAL</w:t>
      </w:r>
    </w:p>
    <w:p w14:paraId="4F53EF23" w14:textId="77777777" w:rsidR="0056297E" w:rsidRPr="0011091A" w:rsidRDefault="0056297E">
      <w:pPr>
        <w:kinsoku w:val="0"/>
        <w:overflowPunct w:val="0"/>
        <w:spacing w:before="6" w:line="240" w:lineRule="exact"/>
      </w:pPr>
    </w:p>
    <w:p w14:paraId="4F53EF24" w14:textId="77777777" w:rsidR="0056297E" w:rsidRPr="0011091A" w:rsidRDefault="00453ADE">
      <w:pPr>
        <w:pStyle w:val="BodyText"/>
        <w:numPr>
          <w:ilvl w:val="1"/>
          <w:numId w:val="6"/>
        </w:numPr>
        <w:tabs>
          <w:tab w:val="left" w:pos="536"/>
        </w:tabs>
        <w:kinsoku w:val="0"/>
        <w:overflowPunct w:val="0"/>
        <w:ind w:left="536"/>
        <w:rPr>
          <w:color w:val="000000"/>
        </w:rPr>
      </w:pPr>
      <w:r w:rsidRPr="0011091A">
        <w:rPr>
          <w:color w:val="010202"/>
          <w:spacing w:val="5"/>
          <w:w w:val="115"/>
        </w:rPr>
        <w:t>DESCR</w:t>
      </w:r>
      <w:r w:rsidRPr="0011091A">
        <w:rPr>
          <w:color w:val="010202"/>
          <w:spacing w:val="2"/>
          <w:w w:val="115"/>
        </w:rPr>
        <w:t>I</w:t>
      </w:r>
      <w:r w:rsidRPr="0011091A">
        <w:rPr>
          <w:color w:val="010202"/>
          <w:spacing w:val="4"/>
          <w:w w:val="115"/>
        </w:rPr>
        <w:t>PT</w:t>
      </w:r>
      <w:r w:rsidRPr="0011091A">
        <w:rPr>
          <w:color w:val="010202"/>
          <w:spacing w:val="1"/>
          <w:w w:val="115"/>
        </w:rPr>
        <w:t>I</w:t>
      </w:r>
      <w:r w:rsidRPr="0011091A">
        <w:rPr>
          <w:color w:val="010202"/>
          <w:spacing w:val="5"/>
          <w:w w:val="115"/>
        </w:rPr>
        <w:t>O</w:t>
      </w:r>
      <w:r w:rsidRPr="0011091A">
        <w:rPr>
          <w:color w:val="010202"/>
          <w:w w:val="115"/>
        </w:rPr>
        <w:t>N</w:t>
      </w:r>
    </w:p>
    <w:p w14:paraId="4F53EF25" w14:textId="77777777" w:rsidR="0056297E" w:rsidRPr="0011091A" w:rsidRDefault="0056297E">
      <w:pPr>
        <w:kinsoku w:val="0"/>
        <w:overflowPunct w:val="0"/>
        <w:spacing w:before="9" w:line="260" w:lineRule="exact"/>
        <w:rPr>
          <w:sz w:val="26"/>
          <w:szCs w:val="26"/>
        </w:rPr>
      </w:pPr>
    </w:p>
    <w:p w14:paraId="4F53EF26" w14:textId="2B3DB43C" w:rsidR="0056297E" w:rsidRPr="0011091A" w:rsidRDefault="005225DB" w:rsidP="00367A9F">
      <w:pPr>
        <w:pStyle w:val="BodyText"/>
        <w:kinsoku w:val="0"/>
        <w:overflowPunct w:val="0"/>
        <w:spacing w:line="265" w:lineRule="auto"/>
        <w:ind w:left="567" w:right="525"/>
        <w:rPr>
          <w:color w:val="000000"/>
        </w:rPr>
      </w:pPr>
      <w:r w:rsidRPr="0011091A">
        <w:rPr>
          <w:color w:val="010202"/>
          <w:spacing w:val="5"/>
          <w:w w:val="105"/>
        </w:rPr>
        <w:t>C</w:t>
      </w:r>
      <w:r w:rsidRPr="0011091A">
        <w:rPr>
          <w:color w:val="010202"/>
          <w:spacing w:val="3"/>
          <w:w w:val="105"/>
        </w:rPr>
        <w:t>a</w:t>
      </w:r>
      <w:r w:rsidRPr="0011091A">
        <w:rPr>
          <w:color w:val="010202"/>
          <w:spacing w:val="2"/>
          <w:w w:val="105"/>
        </w:rPr>
        <w:t>rlisl</w:t>
      </w:r>
      <w:r w:rsidRPr="0011091A">
        <w:rPr>
          <w:color w:val="010202"/>
          <w:w w:val="105"/>
        </w:rPr>
        <w:t>e</w:t>
      </w:r>
      <w:r w:rsidRPr="0011091A">
        <w:rPr>
          <w:color w:val="010202"/>
          <w:spacing w:val="5"/>
          <w:w w:val="105"/>
        </w:rPr>
        <w:t xml:space="preserve"> C</w:t>
      </w:r>
      <w:r w:rsidRPr="0011091A">
        <w:rPr>
          <w:color w:val="010202"/>
          <w:spacing w:val="3"/>
          <w:w w:val="105"/>
        </w:rPr>
        <w:t>o</w:t>
      </w:r>
      <w:r w:rsidRPr="0011091A">
        <w:rPr>
          <w:color w:val="010202"/>
          <w:spacing w:val="2"/>
          <w:w w:val="105"/>
        </w:rPr>
        <w:t>ating</w:t>
      </w:r>
      <w:r w:rsidRPr="0011091A">
        <w:rPr>
          <w:color w:val="010202"/>
          <w:w w:val="105"/>
        </w:rPr>
        <w:t>s</w:t>
      </w:r>
      <w:r w:rsidRPr="0011091A">
        <w:rPr>
          <w:color w:val="010202"/>
          <w:spacing w:val="6"/>
          <w:w w:val="105"/>
        </w:rPr>
        <w:t xml:space="preserve"> </w:t>
      </w:r>
      <w:r w:rsidRPr="0011091A">
        <w:rPr>
          <w:color w:val="010202"/>
          <w:w w:val="105"/>
        </w:rPr>
        <w:t>&amp;</w:t>
      </w:r>
      <w:r w:rsidRPr="0011091A">
        <w:rPr>
          <w:color w:val="010202"/>
          <w:spacing w:val="-1"/>
          <w:w w:val="105"/>
        </w:rPr>
        <w:t xml:space="preserve"> </w:t>
      </w:r>
      <w:r w:rsidRPr="0011091A">
        <w:rPr>
          <w:color w:val="010202"/>
          <w:spacing w:val="7"/>
          <w:w w:val="105"/>
        </w:rPr>
        <w:t>W</w:t>
      </w:r>
      <w:r w:rsidRPr="0011091A">
        <w:rPr>
          <w:color w:val="010202"/>
          <w:spacing w:val="3"/>
          <w:w w:val="105"/>
        </w:rPr>
        <w:t>a</w:t>
      </w:r>
      <w:r w:rsidRPr="0011091A">
        <w:rPr>
          <w:color w:val="010202"/>
          <w:spacing w:val="2"/>
          <w:w w:val="105"/>
        </w:rPr>
        <w:t>terproofin</w:t>
      </w:r>
      <w:r w:rsidRPr="0011091A">
        <w:rPr>
          <w:color w:val="010202"/>
          <w:w w:val="105"/>
        </w:rPr>
        <w:t>g</w:t>
      </w:r>
      <w:r w:rsidRPr="0011091A">
        <w:rPr>
          <w:color w:val="010202"/>
          <w:spacing w:val="15"/>
          <w:w w:val="105"/>
        </w:rPr>
        <w:t xml:space="preserve"> </w:t>
      </w:r>
      <w:r w:rsidRPr="0011091A">
        <w:rPr>
          <w:color w:val="010202"/>
          <w:spacing w:val="3"/>
          <w:w w:val="105"/>
        </w:rPr>
        <w:t>utilize</w:t>
      </w:r>
      <w:r w:rsidRPr="0011091A">
        <w:rPr>
          <w:color w:val="010202"/>
          <w:w w:val="105"/>
        </w:rPr>
        <w:t>s</w:t>
      </w:r>
      <w:r w:rsidRPr="0011091A">
        <w:rPr>
          <w:color w:val="010202"/>
          <w:spacing w:val="6"/>
          <w:w w:val="105"/>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6"/>
          <w:w w:val="105"/>
        </w:rPr>
        <w:t>M</w:t>
      </w:r>
      <w:r w:rsidRPr="0011091A">
        <w:rPr>
          <w:color w:val="010202"/>
          <w:spacing w:val="2"/>
          <w:w w:val="105"/>
        </w:rPr>
        <w:t>i</w:t>
      </w:r>
      <w:r w:rsidRPr="0011091A">
        <w:rPr>
          <w:color w:val="010202"/>
          <w:spacing w:val="3"/>
          <w:w w:val="105"/>
        </w:rPr>
        <w:t>ra</w:t>
      </w:r>
      <w:r>
        <w:rPr>
          <w:color w:val="010202"/>
          <w:spacing w:val="3"/>
          <w:w w:val="105"/>
        </w:rPr>
        <w:t>WELD</w:t>
      </w:r>
      <w:r w:rsidRPr="0011091A">
        <w:rPr>
          <w:color w:val="010202"/>
          <w:w w:val="105"/>
        </w:rPr>
        <w:t xml:space="preserve"> </w:t>
      </w:r>
      <w:r w:rsidRPr="0011091A">
        <w:rPr>
          <w:color w:val="010202"/>
          <w:spacing w:val="5"/>
          <w:w w:val="105"/>
        </w:rPr>
        <w:t>B</w:t>
      </w:r>
      <w:r w:rsidRPr="0011091A">
        <w:rPr>
          <w:color w:val="010202"/>
          <w:spacing w:val="2"/>
          <w:w w:val="105"/>
        </w:rPr>
        <w:t>l</w:t>
      </w:r>
      <w:r w:rsidRPr="0011091A">
        <w:rPr>
          <w:color w:val="010202"/>
          <w:spacing w:val="1"/>
          <w:w w:val="105"/>
        </w:rPr>
        <w:t>i</w:t>
      </w:r>
      <w:r w:rsidRPr="0011091A">
        <w:rPr>
          <w:color w:val="010202"/>
          <w:spacing w:val="3"/>
          <w:w w:val="105"/>
        </w:rPr>
        <w:t>ndsid</w:t>
      </w:r>
      <w:r w:rsidRPr="0011091A">
        <w:rPr>
          <w:color w:val="010202"/>
          <w:w w:val="105"/>
        </w:rPr>
        <w:t>e</w:t>
      </w:r>
      <w:r w:rsidRPr="0011091A">
        <w:rPr>
          <w:color w:val="010202"/>
          <w:spacing w:val="8"/>
          <w:w w:val="105"/>
        </w:rPr>
        <w:t xml:space="preserve"> </w:t>
      </w:r>
      <w:r w:rsidRPr="0011091A">
        <w:rPr>
          <w:color w:val="010202"/>
          <w:spacing w:val="7"/>
          <w:w w:val="105"/>
        </w:rPr>
        <w:t>W</w:t>
      </w:r>
      <w:r w:rsidRPr="0011091A">
        <w:rPr>
          <w:color w:val="010202"/>
          <w:spacing w:val="3"/>
          <w:w w:val="105"/>
        </w:rPr>
        <w:t>aterproofin</w:t>
      </w:r>
      <w:r w:rsidRPr="0011091A">
        <w:rPr>
          <w:color w:val="010202"/>
          <w:w w:val="105"/>
        </w:rPr>
        <w:t>g</w:t>
      </w:r>
      <w:r w:rsidRPr="0011091A">
        <w:rPr>
          <w:color w:val="010202"/>
          <w:spacing w:val="16"/>
          <w:w w:val="105"/>
        </w:rPr>
        <w:t xml:space="preserve"> </w:t>
      </w:r>
      <w:r w:rsidRPr="0011091A">
        <w:rPr>
          <w:color w:val="010202"/>
          <w:spacing w:val="3"/>
          <w:w w:val="105"/>
        </w:rPr>
        <w:t>Syste</w:t>
      </w:r>
      <w:r w:rsidRPr="0011091A">
        <w:rPr>
          <w:color w:val="010202"/>
          <w:w w:val="105"/>
        </w:rPr>
        <w:t>m</w:t>
      </w:r>
      <w:r w:rsidRPr="0011091A">
        <w:rPr>
          <w:color w:val="010202"/>
          <w:spacing w:val="7"/>
          <w:w w:val="105"/>
        </w:rPr>
        <w:t xml:space="preserve"> </w:t>
      </w:r>
      <w:r>
        <w:rPr>
          <w:color w:val="010202"/>
          <w:spacing w:val="7"/>
          <w:w w:val="105"/>
        </w:rPr>
        <w:t xml:space="preserve">for waterproofing cast in place concrete in a blindside (i.e. pre-applied) application.  </w:t>
      </w:r>
      <w:r w:rsidRPr="0011091A">
        <w:rPr>
          <w:color w:val="010202"/>
          <w:spacing w:val="3"/>
          <w:w w:val="105"/>
        </w:rPr>
        <w:t>Th</w:t>
      </w:r>
      <w:r>
        <w:rPr>
          <w:color w:val="010202"/>
          <w:spacing w:val="3"/>
          <w:w w:val="105"/>
        </w:rPr>
        <w:t xml:space="preserve">is </w:t>
      </w:r>
      <w:r w:rsidR="000E6F7F">
        <w:rPr>
          <w:color w:val="010202"/>
          <w:spacing w:val="3"/>
          <w:w w:val="105"/>
        </w:rPr>
        <w:t>fully adhered</w:t>
      </w:r>
      <w:r w:rsidR="000E6F7F">
        <w:rPr>
          <w:color w:val="010202"/>
          <w:w w:val="105"/>
        </w:rPr>
        <w:t xml:space="preserve">, </w:t>
      </w:r>
      <w:r w:rsidRPr="0011091A">
        <w:rPr>
          <w:color w:val="010202"/>
          <w:spacing w:val="3"/>
          <w:w w:val="105"/>
        </w:rPr>
        <w:t>dua</w:t>
      </w:r>
      <w:r w:rsidRPr="0011091A">
        <w:rPr>
          <w:color w:val="010202"/>
          <w:w w:val="105"/>
        </w:rPr>
        <w:t>l</w:t>
      </w:r>
      <w:r w:rsidRPr="0011091A">
        <w:rPr>
          <w:color w:val="010202"/>
          <w:spacing w:val="2"/>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w:t>
      </w:r>
      <w:r w:rsidRPr="0011091A">
        <w:rPr>
          <w:color w:val="010202"/>
          <w:w w:val="105"/>
        </w:rPr>
        <w:t>e</w:t>
      </w:r>
      <w:r w:rsidRPr="0011091A">
        <w:rPr>
          <w:color w:val="010202"/>
          <w:spacing w:val="13"/>
          <w:w w:val="105"/>
        </w:rPr>
        <w:t xml:space="preserve"> </w:t>
      </w:r>
      <w:r w:rsidRPr="0011091A">
        <w:rPr>
          <w:color w:val="010202"/>
          <w:spacing w:val="3"/>
          <w:w w:val="105"/>
        </w:rPr>
        <w:t>i</w:t>
      </w:r>
      <w:r w:rsidRPr="0011091A">
        <w:rPr>
          <w:color w:val="010202"/>
          <w:w w:val="105"/>
        </w:rPr>
        <w:t>s</w:t>
      </w:r>
      <w:r w:rsidRPr="0011091A">
        <w:rPr>
          <w:color w:val="010202"/>
          <w:spacing w:val="-1"/>
          <w:w w:val="105"/>
        </w:rPr>
        <w:t xml:space="preserve"> </w:t>
      </w:r>
      <w:r w:rsidRPr="0011091A">
        <w:rPr>
          <w:color w:val="010202"/>
          <w:spacing w:val="3"/>
          <w:w w:val="105"/>
        </w:rPr>
        <w:t>co</w:t>
      </w:r>
      <w:r w:rsidRPr="0011091A">
        <w:rPr>
          <w:color w:val="010202"/>
          <w:spacing w:val="5"/>
          <w:w w:val="105"/>
        </w:rPr>
        <w:t>m</w:t>
      </w:r>
      <w:r w:rsidRPr="0011091A">
        <w:rPr>
          <w:color w:val="010202"/>
          <w:spacing w:val="3"/>
          <w:w w:val="105"/>
        </w:rPr>
        <w:t>prise</w:t>
      </w:r>
      <w:r w:rsidRPr="0011091A">
        <w:rPr>
          <w:color w:val="010202"/>
          <w:w w:val="105"/>
        </w:rPr>
        <w:t>d</w:t>
      </w:r>
      <w:r w:rsidRPr="0011091A">
        <w:rPr>
          <w:color w:val="010202"/>
          <w:spacing w:val="12"/>
          <w:w w:val="105"/>
        </w:rPr>
        <w:t xml:space="preserve"> </w:t>
      </w:r>
      <w:r w:rsidRPr="0011091A">
        <w:rPr>
          <w:color w:val="010202"/>
          <w:spacing w:val="3"/>
          <w:w w:val="105"/>
        </w:rPr>
        <w:t>o</w:t>
      </w:r>
      <w:r w:rsidRPr="0011091A">
        <w:rPr>
          <w:color w:val="010202"/>
          <w:w w:val="105"/>
        </w:rPr>
        <w:t>f</w:t>
      </w:r>
      <w:r w:rsidRPr="0011091A">
        <w:rPr>
          <w:color w:val="010202"/>
          <w:spacing w:val="-2"/>
          <w:w w:val="105"/>
        </w:rPr>
        <w:t xml:space="preserve"> </w:t>
      </w:r>
      <w:r>
        <w:rPr>
          <w:color w:val="010202"/>
          <w:spacing w:val="-2"/>
          <w:w w:val="105"/>
        </w:rPr>
        <w:t xml:space="preserve">reinforced </w:t>
      </w:r>
      <w:r w:rsidRPr="0011091A">
        <w:rPr>
          <w:color w:val="010202"/>
          <w:spacing w:val="4"/>
          <w:w w:val="105"/>
        </w:rPr>
        <w:t xml:space="preserve">TPO </w:t>
      </w:r>
      <w:r w:rsidRPr="0011091A">
        <w:rPr>
          <w:color w:val="010202"/>
          <w:spacing w:val="3"/>
          <w:w w:val="105"/>
        </w:rPr>
        <w:t>an</w:t>
      </w:r>
      <w:r w:rsidRPr="0011091A">
        <w:rPr>
          <w:color w:val="010202"/>
          <w:w w:val="105"/>
        </w:rPr>
        <w:t>d</w:t>
      </w:r>
      <w:r w:rsidRPr="0011091A">
        <w:rPr>
          <w:color w:val="010202"/>
          <w:spacing w:val="3"/>
          <w:w w:val="105"/>
        </w:rPr>
        <w:t xml:space="preserve"> </w:t>
      </w:r>
      <w:r w:rsidRPr="0011091A">
        <w:rPr>
          <w:color w:val="010202"/>
          <w:spacing w:val="5"/>
          <w:w w:val="105"/>
        </w:rPr>
        <w:t>B</w:t>
      </w:r>
      <w:r w:rsidRPr="0011091A">
        <w:rPr>
          <w:color w:val="010202"/>
          <w:spacing w:val="3"/>
          <w:w w:val="105"/>
        </w:rPr>
        <w:t>uty</w:t>
      </w:r>
      <w:r w:rsidRPr="0011091A">
        <w:rPr>
          <w:color w:val="010202"/>
          <w:w w:val="105"/>
        </w:rPr>
        <w:t>l</w:t>
      </w:r>
      <w:r w:rsidRPr="0011091A">
        <w:rPr>
          <w:color w:val="010202"/>
          <w:spacing w:val="4"/>
          <w:w w:val="105"/>
        </w:rPr>
        <w:t xml:space="preserve"> </w:t>
      </w:r>
      <w:r w:rsidRPr="0011091A">
        <w:rPr>
          <w:color w:val="010202"/>
          <w:spacing w:val="5"/>
          <w:w w:val="105"/>
        </w:rPr>
        <w:t>A</w:t>
      </w:r>
      <w:r w:rsidRPr="0011091A">
        <w:rPr>
          <w:color w:val="010202"/>
          <w:spacing w:val="3"/>
          <w:w w:val="105"/>
        </w:rPr>
        <w:t>llo</w:t>
      </w:r>
      <w:r w:rsidRPr="0011091A">
        <w:rPr>
          <w:color w:val="010202"/>
          <w:w w:val="105"/>
        </w:rPr>
        <w:t>y</w:t>
      </w:r>
      <w:r w:rsidRPr="0011091A">
        <w:rPr>
          <w:color w:val="010202"/>
          <w:spacing w:val="7"/>
          <w:w w:val="105"/>
        </w:rPr>
        <w:t xml:space="preserve"> </w:t>
      </w:r>
      <w:r w:rsidRPr="0011091A">
        <w:rPr>
          <w:color w:val="010202"/>
          <w:spacing w:val="3"/>
          <w:w w:val="105"/>
        </w:rPr>
        <w:t>adhesiv</w:t>
      </w:r>
      <w:r w:rsidRPr="0011091A">
        <w:rPr>
          <w:color w:val="010202"/>
          <w:w w:val="105"/>
        </w:rPr>
        <w:t>e</w:t>
      </w:r>
      <w:r w:rsidRPr="0011091A">
        <w:rPr>
          <w:color w:val="010202"/>
          <w:spacing w:val="10"/>
          <w:w w:val="105"/>
        </w:rPr>
        <w:t xml:space="preserve"> </w:t>
      </w:r>
      <w:r w:rsidRPr="0011091A">
        <w:rPr>
          <w:color w:val="010202"/>
          <w:spacing w:val="5"/>
          <w:w w:val="105"/>
        </w:rPr>
        <w:t>w</w:t>
      </w:r>
      <w:r w:rsidRPr="0011091A">
        <w:rPr>
          <w:color w:val="010202"/>
          <w:spacing w:val="3"/>
          <w:w w:val="105"/>
        </w:rPr>
        <w:t>it</w:t>
      </w:r>
      <w:r w:rsidRPr="0011091A">
        <w:rPr>
          <w:color w:val="010202"/>
          <w:w w:val="105"/>
        </w:rPr>
        <w:t>h</w:t>
      </w:r>
      <w:r w:rsidRPr="0011091A">
        <w:rPr>
          <w:color w:val="010202"/>
          <w:spacing w:val="4"/>
          <w:w w:val="105"/>
        </w:rPr>
        <w:t xml:space="preserve"> </w:t>
      </w:r>
      <w:r w:rsidRPr="0011091A">
        <w:rPr>
          <w:color w:val="010202"/>
          <w:w w:val="105"/>
        </w:rPr>
        <w:t>a</w:t>
      </w:r>
      <w:r w:rsidRPr="0011091A">
        <w:rPr>
          <w:color w:val="010202"/>
          <w:spacing w:val="-1"/>
          <w:w w:val="105"/>
        </w:rPr>
        <w:t xml:space="preserve"> </w:t>
      </w:r>
      <w:r w:rsidRPr="0011091A">
        <w:rPr>
          <w:color w:val="010202"/>
          <w:spacing w:val="3"/>
          <w:w w:val="105"/>
        </w:rPr>
        <w:t>tota</w:t>
      </w:r>
      <w:r w:rsidRPr="0011091A">
        <w:rPr>
          <w:color w:val="010202"/>
          <w:w w:val="105"/>
        </w:rPr>
        <w:t>l</w:t>
      </w:r>
      <w:r w:rsidRPr="0011091A">
        <w:rPr>
          <w:color w:val="010202"/>
          <w:spacing w:val="3"/>
          <w:w w:val="105"/>
        </w:rPr>
        <w:t xml:space="preserve"> thicknes</w:t>
      </w:r>
      <w:r w:rsidRPr="0011091A">
        <w:rPr>
          <w:color w:val="010202"/>
          <w:w w:val="105"/>
        </w:rPr>
        <w:t>s</w:t>
      </w:r>
      <w:r w:rsidRPr="0011091A">
        <w:rPr>
          <w:color w:val="010202"/>
          <w:spacing w:val="10"/>
          <w:w w:val="105"/>
        </w:rPr>
        <w:t xml:space="preserve"> </w:t>
      </w:r>
      <w:r w:rsidRPr="0011091A">
        <w:rPr>
          <w:color w:val="010202"/>
          <w:spacing w:val="3"/>
          <w:w w:val="105"/>
        </w:rPr>
        <w:t>o</w:t>
      </w:r>
      <w:r w:rsidRPr="0011091A">
        <w:rPr>
          <w:color w:val="010202"/>
          <w:w w:val="105"/>
        </w:rPr>
        <w:t>f</w:t>
      </w:r>
      <w:r w:rsidRPr="0011091A">
        <w:rPr>
          <w:color w:val="010202"/>
          <w:spacing w:val="-1"/>
          <w:w w:val="105"/>
        </w:rPr>
        <w:t xml:space="preserve"> </w:t>
      </w:r>
      <w:r>
        <w:rPr>
          <w:color w:val="010202"/>
          <w:spacing w:val="-1"/>
          <w:w w:val="105"/>
        </w:rPr>
        <w:t xml:space="preserve">70 </w:t>
      </w:r>
      <w:r w:rsidRPr="0011091A">
        <w:rPr>
          <w:color w:val="010202"/>
          <w:spacing w:val="5"/>
          <w:w w:val="105"/>
        </w:rPr>
        <w:t>m</w:t>
      </w:r>
      <w:r w:rsidRPr="0011091A">
        <w:rPr>
          <w:color w:val="010202"/>
          <w:spacing w:val="1"/>
          <w:w w:val="105"/>
        </w:rPr>
        <w:t>il</w:t>
      </w:r>
      <w:r w:rsidRPr="0011091A">
        <w:rPr>
          <w:color w:val="010202"/>
          <w:w w:val="105"/>
        </w:rPr>
        <w:t>s</w:t>
      </w:r>
      <w:r w:rsidR="00367A9F">
        <w:rPr>
          <w:color w:val="010202"/>
          <w:w w:val="105"/>
        </w:rPr>
        <w:t xml:space="preserve"> </w:t>
      </w:r>
      <w:r w:rsidR="00454914">
        <w:rPr>
          <w:color w:val="010202"/>
          <w:w w:val="105"/>
        </w:rPr>
        <w:t>and has a TPO selvedge to allow welded seams</w:t>
      </w:r>
      <w:r w:rsidR="00453ADE" w:rsidRPr="0011091A">
        <w:rPr>
          <w:color w:val="010202"/>
          <w:w w:val="105"/>
        </w:rPr>
        <w:t>.</w:t>
      </w:r>
    </w:p>
    <w:p w14:paraId="4F53EF27" w14:textId="77777777" w:rsidR="0056297E" w:rsidRPr="0011091A" w:rsidRDefault="0056297E">
      <w:pPr>
        <w:kinsoku w:val="0"/>
        <w:overflowPunct w:val="0"/>
        <w:spacing w:before="15" w:line="240" w:lineRule="exact"/>
      </w:pPr>
    </w:p>
    <w:p w14:paraId="4F53EF28" w14:textId="77777777" w:rsidR="0056297E" w:rsidRPr="0011091A" w:rsidRDefault="00453ADE">
      <w:pPr>
        <w:pStyle w:val="BodyText"/>
        <w:numPr>
          <w:ilvl w:val="1"/>
          <w:numId w:val="6"/>
        </w:numPr>
        <w:tabs>
          <w:tab w:val="left" w:pos="535"/>
        </w:tabs>
        <w:kinsoku w:val="0"/>
        <w:overflowPunct w:val="0"/>
        <w:ind w:left="535"/>
        <w:rPr>
          <w:color w:val="000000"/>
        </w:rPr>
      </w:pPr>
      <w:r w:rsidRPr="0011091A">
        <w:rPr>
          <w:color w:val="010202"/>
          <w:spacing w:val="5"/>
          <w:w w:val="105"/>
        </w:rPr>
        <w:t>RELATE</w:t>
      </w:r>
      <w:r w:rsidRPr="0011091A">
        <w:rPr>
          <w:color w:val="010202"/>
          <w:w w:val="105"/>
        </w:rPr>
        <w:t>D</w:t>
      </w:r>
      <w:r w:rsidRPr="0011091A">
        <w:rPr>
          <w:color w:val="010202"/>
          <w:spacing w:val="-3"/>
          <w:w w:val="105"/>
        </w:rPr>
        <w:t xml:space="preserve"> </w:t>
      </w:r>
      <w:r w:rsidRPr="0011091A">
        <w:rPr>
          <w:color w:val="010202"/>
          <w:spacing w:val="4"/>
          <w:w w:val="105"/>
        </w:rPr>
        <w:t>S</w:t>
      </w:r>
      <w:r w:rsidRPr="0011091A">
        <w:rPr>
          <w:color w:val="010202"/>
          <w:spacing w:val="5"/>
          <w:w w:val="105"/>
        </w:rPr>
        <w:t>ECT</w:t>
      </w:r>
      <w:r w:rsidRPr="0011091A">
        <w:rPr>
          <w:color w:val="010202"/>
          <w:spacing w:val="4"/>
          <w:w w:val="105"/>
        </w:rPr>
        <w:t>I</w:t>
      </w:r>
      <w:r w:rsidRPr="0011091A">
        <w:rPr>
          <w:color w:val="010202"/>
          <w:spacing w:val="5"/>
          <w:w w:val="105"/>
        </w:rPr>
        <w:t>ON</w:t>
      </w:r>
      <w:r w:rsidRPr="0011091A">
        <w:rPr>
          <w:color w:val="010202"/>
          <w:w w:val="105"/>
        </w:rPr>
        <w:t>S</w:t>
      </w:r>
      <w:r w:rsidRPr="0011091A">
        <w:rPr>
          <w:color w:val="010202"/>
          <w:spacing w:val="-3"/>
          <w:w w:val="105"/>
        </w:rPr>
        <w:t xml:space="preserve"> </w:t>
      </w:r>
      <w:r w:rsidRPr="0011091A">
        <w:rPr>
          <w:color w:val="010202"/>
          <w:w w:val="105"/>
        </w:rPr>
        <w:t>-</w:t>
      </w:r>
      <w:r w:rsidRPr="0011091A">
        <w:rPr>
          <w:color w:val="010202"/>
          <w:spacing w:val="-4"/>
          <w:w w:val="105"/>
        </w:rPr>
        <w:t xml:space="preserve"> </w:t>
      </w:r>
      <w:r w:rsidRPr="0011091A">
        <w:rPr>
          <w:color w:val="010202"/>
          <w:spacing w:val="4"/>
          <w:w w:val="105"/>
        </w:rPr>
        <w:t>Include</w:t>
      </w:r>
      <w:r w:rsidRPr="0011091A">
        <w:rPr>
          <w:color w:val="010202"/>
          <w:w w:val="105"/>
        </w:rPr>
        <w:t>,</w:t>
      </w:r>
      <w:r w:rsidRPr="0011091A">
        <w:rPr>
          <w:color w:val="010202"/>
          <w:spacing w:val="-4"/>
          <w:w w:val="105"/>
        </w:rPr>
        <w:t xml:space="preserve"> </w:t>
      </w:r>
      <w:r w:rsidRPr="0011091A">
        <w:rPr>
          <w:color w:val="010202"/>
          <w:spacing w:val="4"/>
          <w:w w:val="105"/>
        </w:rPr>
        <w:t>bu</w:t>
      </w:r>
      <w:r w:rsidRPr="0011091A">
        <w:rPr>
          <w:color w:val="010202"/>
          <w:w w:val="105"/>
        </w:rPr>
        <w:t>t</w:t>
      </w:r>
      <w:r w:rsidRPr="0011091A">
        <w:rPr>
          <w:color w:val="010202"/>
          <w:spacing w:val="-4"/>
          <w:w w:val="105"/>
        </w:rPr>
        <w:t xml:space="preserve"> </w:t>
      </w:r>
      <w:r w:rsidRPr="0011091A">
        <w:rPr>
          <w:color w:val="010202"/>
          <w:spacing w:val="4"/>
          <w:w w:val="105"/>
        </w:rPr>
        <w:t>no</w:t>
      </w:r>
      <w:r w:rsidRPr="0011091A">
        <w:rPr>
          <w:color w:val="010202"/>
          <w:w w:val="105"/>
        </w:rPr>
        <w:t>t</w:t>
      </w:r>
      <w:r w:rsidRPr="0011091A">
        <w:rPr>
          <w:color w:val="010202"/>
          <w:spacing w:val="-4"/>
          <w:w w:val="105"/>
        </w:rPr>
        <w:t xml:space="preserve"> </w:t>
      </w:r>
      <w:r w:rsidRPr="0011091A">
        <w:rPr>
          <w:color w:val="010202"/>
          <w:spacing w:val="4"/>
          <w:w w:val="105"/>
        </w:rPr>
        <w:t>li</w:t>
      </w:r>
      <w:r w:rsidRPr="0011091A">
        <w:rPr>
          <w:color w:val="010202"/>
          <w:spacing w:val="5"/>
          <w:w w:val="105"/>
        </w:rPr>
        <w:t>m</w:t>
      </w:r>
      <w:r w:rsidRPr="0011091A">
        <w:rPr>
          <w:color w:val="010202"/>
          <w:spacing w:val="4"/>
          <w:w w:val="105"/>
        </w:rPr>
        <w:t>ite</w:t>
      </w:r>
      <w:r w:rsidRPr="0011091A">
        <w:rPr>
          <w:color w:val="010202"/>
          <w:w w:val="105"/>
        </w:rPr>
        <w:t>d</w:t>
      </w:r>
      <w:r w:rsidRPr="0011091A">
        <w:rPr>
          <w:color w:val="010202"/>
          <w:spacing w:val="-3"/>
          <w:w w:val="105"/>
        </w:rPr>
        <w:t xml:space="preserve"> </w:t>
      </w:r>
      <w:r w:rsidRPr="0011091A">
        <w:rPr>
          <w:color w:val="010202"/>
          <w:spacing w:val="4"/>
          <w:w w:val="105"/>
        </w:rPr>
        <w:t>t</w:t>
      </w:r>
      <w:r w:rsidRPr="0011091A">
        <w:rPr>
          <w:color w:val="010202"/>
          <w:w w:val="105"/>
        </w:rPr>
        <w:t>o</w:t>
      </w:r>
      <w:r w:rsidRPr="0011091A">
        <w:rPr>
          <w:color w:val="010202"/>
          <w:spacing w:val="-5"/>
          <w:w w:val="105"/>
        </w:rPr>
        <w:t xml:space="preserve"> </w:t>
      </w:r>
      <w:r w:rsidRPr="0011091A">
        <w:rPr>
          <w:color w:val="010202"/>
          <w:spacing w:val="4"/>
          <w:w w:val="105"/>
        </w:rPr>
        <w:t>th</w:t>
      </w:r>
      <w:r w:rsidRPr="0011091A">
        <w:rPr>
          <w:color w:val="010202"/>
          <w:w w:val="105"/>
        </w:rPr>
        <w:t>e</w:t>
      </w:r>
      <w:r w:rsidRPr="0011091A">
        <w:rPr>
          <w:color w:val="010202"/>
          <w:spacing w:val="-4"/>
          <w:w w:val="105"/>
        </w:rPr>
        <w:t xml:space="preserve"> </w:t>
      </w:r>
      <w:r w:rsidRPr="0011091A">
        <w:rPr>
          <w:color w:val="010202"/>
          <w:spacing w:val="4"/>
          <w:w w:val="105"/>
        </w:rPr>
        <w:t>follo</w:t>
      </w:r>
      <w:r w:rsidRPr="0011091A">
        <w:rPr>
          <w:color w:val="010202"/>
          <w:spacing w:val="5"/>
          <w:w w:val="105"/>
        </w:rPr>
        <w:t>w</w:t>
      </w:r>
      <w:r w:rsidRPr="0011091A">
        <w:rPr>
          <w:color w:val="010202"/>
          <w:spacing w:val="4"/>
          <w:w w:val="105"/>
        </w:rPr>
        <w:t>ing</w:t>
      </w:r>
    </w:p>
    <w:p w14:paraId="4F53EF29" w14:textId="77777777" w:rsidR="0056297E" w:rsidRPr="0011091A" w:rsidRDefault="0056297E">
      <w:pPr>
        <w:kinsoku w:val="0"/>
        <w:overflowPunct w:val="0"/>
        <w:spacing w:before="10" w:line="240" w:lineRule="exact"/>
      </w:pPr>
    </w:p>
    <w:p w14:paraId="4D39578B" w14:textId="4E716A08" w:rsidR="008C114F" w:rsidRDefault="00453ADE" w:rsidP="00F369EA">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008C114F" w:rsidRPr="008C114F">
        <w:rPr>
          <w:color w:val="010202"/>
          <w:spacing w:val="1"/>
          <w:w w:val="105"/>
        </w:rPr>
        <w:t xml:space="preserve">03 10 00 </w:t>
      </w:r>
      <w:r w:rsidR="008C114F">
        <w:rPr>
          <w:color w:val="010202"/>
          <w:spacing w:val="1"/>
          <w:w w:val="105"/>
        </w:rPr>
        <w:t xml:space="preserve">– </w:t>
      </w:r>
      <w:r w:rsidR="008C114F" w:rsidRPr="008C114F">
        <w:rPr>
          <w:color w:val="010202"/>
          <w:spacing w:val="1"/>
          <w:w w:val="105"/>
        </w:rPr>
        <w:t>Concrete Forming and Accessories</w:t>
      </w:r>
    </w:p>
    <w:p w14:paraId="4F53EF30" w14:textId="6FD1F170" w:rsidR="0056297E" w:rsidRPr="00063FBC" w:rsidRDefault="00453ADE" w:rsidP="00063FBC">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Pr="0011091A">
        <w:rPr>
          <w:color w:val="010202"/>
          <w:spacing w:val="1"/>
          <w:w w:val="105"/>
        </w:rPr>
        <w:t>03</w:t>
      </w:r>
      <w:r w:rsidR="00063FBC">
        <w:rPr>
          <w:color w:val="010202"/>
          <w:spacing w:val="1"/>
          <w:w w:val="105"/>
        </w:rPr>
        <w:t xml:space="preserve"> </w:t>
      </w:r>
      <w:r w:rsidRPr="0011091A">
        <w:rPr>
          <w:color w:val="010202"/>
          <w:spacing w:val="1"/>
          <w:w w:val="105"/>
        </w:rPr>
        <w:t>20</w:t>
      </w:r>
      <w:r w:rsidR="00063FBC">
        <w:rPr>
          <w:color w:val="010202"/>
          <w:spacing w:val="1"/>
          <w:w w:val="105"/>
        </w:rPr>
        <w:t xml:space="preserve"> </w:t>
      </w:r>
      <w:r w:rsidRPr="0011091A">
        <w:rPr>
          <w:color w:val="010202"/>
          <w:spacing w:val="1"/>
          <w:w w:val="105"/>
        </w:rPr>
        <w:t>0</w:t>
      </w:r>
      <w:r w:rsidRPr="00063FBC">
        <w:rPr>
          <w:color w:val="010202"/>
          <w:spacing w:val="1"/>
          <w:w w:val="105"/>
        </w:rPr>
        <w:t xml:space="preserve">0 </w:t>
      </w:r>
      <w:r w:rsidR="003C5459">
        <w:rPr>
          <w:color w:val="010202"/>
          <w:spacing w:val="1"/>
          <w:w w:val="105"/>
        </w:rPr>
        <w:t>–</w:t>
      </w:r>
      <w:r w:rsidRPr="00063FBC">
        <w:rPr>
          <w:color w:val="010202"/>
          <w:spacing w:val="1"/>
          <w:w w:val="105"/>
        </w:rPr>
        <w:t xml:space="preserve"> </w:t>
      </w:r>
      <w:r w:rsidRPr="0011091A">
        <w:rPr>
          <w:color w:val="010202"/>
          <w:spacing w:val="1"/>
          <w:w w:val="105"/>
        </w:rPr>
        <w:t>Concret</w:t>
      </w:r>
      <w:r w:rsidRPr="00063FBC">
        <w:rPr>
          <w:color w:val="010202"/>
          <w:spacing w:val="1"/>
          <w:w w:val="105"/>
        </w:rPr>
        <w:t xml:space="preserve">e </w:t>
      </w:r>
      <w:r w:rsidRPr="0011091A">
        <w:rPr>
          <w:color w:val="010202"/>
          <w:spacing w:val="1"/>
          <w:w w:val="105"/>
        </w:rPr>
        <w:t>Reinforcing</w:t>
      </w:r>
    </w:p>
    <w:p w14:paraId="4F53EF31" w14:textId="4A5E56FA" w:rsidR="0056297E" w:rsidRPr="00063FBC" w:rsidRDefault="00453ADE" w:rsidP="00063FBC">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Pr="0011091A">
        <w:rPr>
          <w:color w:val="010202"/>
          <w:spacing w:val="1"/>
          <w:w w:val="105"/>
        </w:rPr>
        <w:t>03</w:t>
      </w:r>
      <w:r w:rsidR="00063FBC">
        <w:rPr>
          <w:color w:val="010202"/>
          <w:spacing w:val="1"/>
          <w:w w:val="105"/>
        </w:rPr>
        <w:t xml:space="preserve"> </w:t>
      </w:r>
      <w:r w:rsidRPr="0011091A">
        <w:rPr>
          <w:color w:val="010202"/>
          <w:spacing w:val="1"/>
          <w:w w:val="105"/>
        </w:rPr>
        <w:t>30</w:t>
      </w:r>
      <w:r w:rsidR="00063FBC">
        <w:rPr>
          <w:color w:val="010202"/>
          <w:spacing w:val="1"/>
          <w:w w:val="105"/>
        </w:rPr>
        <w:t xml:space="preserve"> </w:t>
      </w:r>
      <w:r w:rsidRPr="0011091A">
        <w:rPr>
          <w:color w:val="010202"/>
          <w:spacing w:val="1"/>
          <w:w w:val="105"/>
        </w:rPr>
        <w:t>0</w:t>
      </w:r>
      <w:r w:rsidRPr="00063FBC">
        <w:rPr>
          <w:color w:val="010202"/>
          <w:spacing w:val="1"/>
          <w:w w:val="105"/>
        </w:rPr>
        <w:t xml:space="preserve">0 – </w:t>
      </w:r>
      <w:r w:rsidRPr="0011091A">
        <w:rPr>
          <w:color w:val="010202"/>
          <w:spacing w:val="1"/>
          <w:w w:val="105"/>
        </w:rPr>
        <w:t>Cast-In-Plac</w:t>
      </w:r>
      <w:r w:rsidRPr="00063FBC">
        <w:rPr>
          <w:color w:val="010202"/>
          <w:spacing w:val="1"/>
          <w:w w:val="105"/>
        </w:rPr>
        <w:t xml:space="preserve">e </w:t>
      </w:r>
      <w:r w:rsidRPr="0011091A">
        <w:rPr>
          <w:color w:val="010202"/>
          <w:spacing w:val="1"/>
          <w:w w:val="105"/>
        </w:rPr>
        <w:t>Concrete</w:t>
      </w:r>
    </w:p>
    <w:p w14:paraId="37B91684" w14:textId="77777777" w:rsidR="00063FBC" w:rsidRPr="00063FBC" w:rsidRDefault="00063FBC" w:rsidP="00063FBC">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Pr="0011091A">
        <w:rPr>
          <w:color w:val="010202"/>
          <w:spacing w:val="1"/>
          <w:w w:val="105"/>
        </w:rPr>
        <w:t>31</w:t>
      </w:r>
      <w:r>
        <w:rPr>
          <w:color w:val="010202"/>
          <w:spacing w:val="1"/>
          <w:w w:val="105"/>
        </w:rPr>
        <w:t xml:space="preserve"> </w:t>
      </w:r>
      <w:r w:rsidRPr="0011091A">
        <w:rPr>
          <w:color w:val="010202"/>
          <w:spacing w:val="1"/>
          <w:w w:val="105"/>
        </w:rPr>
        <w:t>20</w:t>
      </w:r>
      <w:r>
        <w:rPr>
          <w:color w:val="010202"/>
          <w:spacing w:val="1"/>
          <w:w w:val="105"/>
        </w:rPr>
        <w:t xml:space="preserve"> </w:t>
      </w:r>
      <w:r w:rsidRPr="0011091A">
        <w:rPr>
          <w:color w:val="010202"/>
          <w:spacing w:val="1"/>
          <w:w w:val="105"/>
        </w:rPr>
        <w:t>0</w:t>
      </w:r>
      <w:r w:rsidRPr="00063FBC">
        <w:rPr>
          <w:color w:val="010202"/>
          <w:spacing w:val="1"/>
          <w:w w:val="105"/>
        </w:rPr>
        <w:t xml:space="preserve">0 – </w:t>
      </w:r>
      <w:r w:rsidRPr="0011091A">
        <w:rPr>
          <w:color w:val="010202"/>
          <w:spacing w:val="1"/>
          <w:w w:val="105"/>
        </w:rPr>
        <w:t>Eart</w:t>
      </w:r>
      <w:r w:rsidRPr="00063FBC">
        <w:rPr>
          <w:color w:val="010202"/>
          <w:spacing w:val="1"/>
          <w:w w:val="105"/>
        </w:rPr>
        <w:t>h M</w:t>
      </w:r>
      <w:r w:rsidRPr="0011091A">
        <w:rPr>
          <w:color w:val="010202"/>
          <w:spacing w:val="1"/>
          <w:w w:val="105"/>
        </w:rPr>
        <w:t>oving</w:t>
      </w:r>
    </w:p>
    <w:p w14:paraId="59640A45" w14:textId="16873CB5" w:rsidR="009121C4" w:rsidRPr="00063FBC" w:rsidRDefault="00F172A6" w:rsidP="00063FBC">
      <w:pPr>
        <w:pStyle w:val="BodyText"/>
        <w:numPr>
          <w:ilvl w:val="2"/>
          <w:numId w:val="6"/>
        </w:numPr>
        <w:kinsoku w:val="0"/>
        <w:overflowPunct w:val="0"/>
        <w:ind w:left="900" w:hanging="360"/>
        <w:rPr>
          <w:color w:val="010202"/>
          <w:spacing w:val="1"/>
          <w:w w:val="105"/>
        </w:rPr>
      </w:pPr>
      <w:r w:rsidRPr="00063FBC">
        <w:rPr>
          <w:color w:val="010202"/>
          <w:spacing w:val="1"/>
          <w:w w:val="105"/>
        </w:rPr>
        <w:t xml:space="preserve">Section </w:t>
      </w:r>
      <w:r w:rsidR="009121C4" w:rsidRPr="00063FBC">
        <w:rPr>
          <w:color w:val="010202"/>
          <w:spacing w:val="1"/>
          <w:w w:val="105"/>
        </w:rPr>
        <w:t xml:space="preserve">31 40 00 </w:t>
      </w:r>
      <w:r w:rsidRPr="00063FBC">
        <w:rPr>
          <w:color w:val="010202"/>
          <w:spacing w:val="1"/>
          <w:w w:val="105"/>
        </w:rPr>
        <w:t xml:space="preserve">– </w:t>
      </w:r>
      <w:r w:rsidR="009121C4" w:rsidRPr="00063FBC">
        <w:rPr>
          <w:color w:val="010202"/>
          <w:spacing w:val="1"/>
          <w:w w:val="105"/>
        </w:rPr>
        <w:t>Shoring and Underpinning</w:t>
      </w:r>
    </w:p>
    <w:p w14:paraId="5D30B69B" w14:textId="47B6C3EF" w:rsidR="00F172A6" w:rsidRPr="00063FBC" w:rsidRDefault="00F172A6" w:rsidP="00063FBC">
      <w:pPr>
        <w:pStyle w:val="BodyText"/>
        <w:numPr>
          <w:ilvl w:val="2"/>
          <w:numId w:val="6"/>
        </w:numPr>
        <w:kinsoku w:val="0"/>
        <w:overflowPunct w:val="0"/>
        <w:ind w:left="900" w:hanging="360"/>
        <w:rPr>
          <w:color w:val="010202"/>
          <w:spacing w:val="1"/>
          <w:w w:val="105"/>
        </w:rPr>
      </w:pPr>
      <w:r w:rsidRPr="00063FBC">
        <w:rPr>
          <w:color w:val="010202"/>
          <w:spacing w:val="1"/>
          <w:w w:val="105"/>
        </w:rPr>
        <w:t>Section 31 50 00 – Excavation Support and Protection</w:t>
      </w:r>
    </w:p>
    <w:p w14:paraId="49878D94" w14:textId="6A15F177" w:rsidR="004F44B3" w:rsidRPr="00063FBC" w:rsidRDefault="004F44B3" w:rsidP="00063FBC">
      <w:pPr>
        <w:pStyle w:val="BodyText"/>
        <w:numPr>
          <w:ilvl w:val="2"/>
          <w:numId w:val="6"/>
        </w:numPr>
        <w:kinsoku w:val="0"/>
        <w:overflowPunct w:val="0"/>
        <w:ind w:left="900" w:hanging="360"/>
        <w:rPr>
          <w:color w:val="010202"/>
          <w:spacing w:val="1"/>
          <w:w w:val="105"/>
        </w:rPr>
      </w:pPr>
      <w:r w:rsidRPr="00063FBC">
        <w:rPr>
          <w:color w:val="010202"/>
          <w:spacing w:val="1"/>
          <w:w w:val="105"/>
        </w:rPr>
        <w:t>Section 31 60 00 – Special Foundations and Load-Bearing Elements</w:t>
      </w:r>
    </w:p>
    <w:p w14:paraId="4F53EF32" w14:textId="77777777" w:rsidR="0056297E" w:rsidRPr="0011091A" w:rsidRDefault="0056297E">
      <w:pPr>
        <w:kinsoku w:val="0"/>
        <w:overflowPunct w:val="0"/>
        <w:spacing w:before="8" w:line="120" w:lineRule="exact"/>
        <w:rPr>
          <w:sz w:val="12"/>
          <w:szCs w:val="12"/>
        </w:rPr>
      </w:pPr>
    </w:p>
    <w:p w14:paraId="4F53EF33" w14:textId="77777777" w:rsidR="0056297E" w:rsidRPr="0011091A" w:rsidRDefault="0056297E">
      <w:pPr>
        <w:kinsoku w:val="0"/>
        <w:overflowPunct w:val="0"/>
        <w:spacing w:line="200" w:lineRule="exact"/>
        <w:rPr>
          <w:sz w:val="20"/>
          <w:szCs w:val="20"/>
        </w:rPr>
      </w:pPr>
    </w:p>
    <w:p w14:paraId="4F53EF34" w14:textId="77777777" w:rsidR="0056297E" w:rsidRPr="0011091A" w:rsidRDefault="0056297E">
      <w:pPr>
        <w:kinsoku w:val="0"/>
        <w:overflowPunct w:val="0"/>
        <w:spacing w:line="200" w:lineRule="exact"/>
        <w:rPr>
          <w:sz w:val="20"/>
          <w:szCs w:val="20"/>
        </w:rPr>
      </w:pPr>
    </w:p>
    <w:p w14:paraId="4F53EF35" w14:textId="77777777" w:rsidR="0056297E" w:rsidRPr="0011091A" w:rsidRDefault="0078382A">
      <w:pPr>
        <w:pStyle w:val="BodyText"/>
        <w:numPr>
          <w:ilvl w:val="1"/>
          <w:numId w:val="6"/>
        </w:numPr>
        <w:tabs>
          <w:tab w:val="left" w:pos="535"/>
        </w:tabs>
        <w:kinsoku w:val="0"/>
        <w:overflowPunct w:val="0"/>
        <w:ind w:left="535" w:hanging="328"/>
        <w:rPr>
          <w:color w:val="000000"/>
        </w:rPr>
      </w:pPr>
      <w:r w:rsidRPr="0011091A">
        <w:rPr>
          <w:color w:val="010202"/>
          <w:spacing w:val="4"/>
        </w:rPr>
        <w:t>REFERENC</w:t>
      </w:r>
      <w:r w:rsidRPr="0011091A">
        <w:rPr>
          <w:color w:val="010202"/>
        </w:rPr>
        <w:t xml:space="preserve">E </w:t>
      </w:r>
      <w:r w:rsidRPr="0011091A">
        <w:rPr>
          <w:color w:val="010202"/>
          <w:spacing w:val="47"/>
        </w:rPr>
        <w:t>STANDARDS</w:t>
      </w:r>
    </w:p>
    <w:p w14:paraId="4F53EF36" w14:textId="77777777" w:rsidR="0056297E" w:rsidRPr="0011091A" w:rsidRDefault="0056297E">
      <w:pPr>
        <w:kinsoku w:val="0"/>
        <w:overflowPunct w:val="0"/>
        <w:spacing w:before="10" w:line="240" w:lineRule="exact"/>
      </w:pPr>
    </w:p>
    <w:p w14:paraId="4F53EF37" w14:textId="77777777" w:rsidR="0056297E" w:rsidRPr="007959D6" w:rsidRDefault="00453ADE" w:rsidP="00F369EA">
      <w:pPr>
        <w:pStyle w:val="BodyText"/>
        <w:numPr>
          <w:ilvl w:val="2"/>
          <w:numId w:val="6"/>
        </w:numPr>
        <w:tabs>
          <w:tab w:val="left" w:pos="2340"/>
        </w:tabs>
        <w:kinsoku w:val="0"/>
        <w:overflowPunct w:val="0"/>
        <w:ind w:left="900"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6"/>
          <w:w w:val="105"/>
        </w:rPr>
        <w:t xml:space="preserve"> </w:t>
      </w:r>
      <w:r w:rsidRPr="007959D6">
        <w:rPr>
          <w:color w:val="010202"/>
          <w:spacing w:val="4"/>
          <w:w w:val="105"/>
        </w:rPr>
        <w:t>41</w:t>
      </w:r>
      <w:r w:rsidRPr="007959D6">
        <w:rPr>
          <w:color w:val="010202"/>
          <w:w w:val="105"/>
        </w:rPr>
        <w:t>2</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4"/>
          <w:w w:val="105"/>
        </w:rPr>
        <w:t xml:space="preserve"> </w:t>
      </w:r>
      <w:r w:rsidRPr="007959D6">
        <w:rPr>
          <w:color w:val="010202"/>
          <w:spacing w:val="4"/>
          <w:w w:val="105"/>
        </w:rPr>
        <w:t>Tes</w:t>
      </w:r>
      <w:r w:rsidRPr="007959D6">
        <w:rPr>
          <w:color w:val="010202"/>
          <w:w w:val="105"/>
        </w:rPr>
        <w:t>t</w:t>
      </w:r>
      <w:r w:rsidRPr="007959D6">
        <w:rPr>
          <w:color w:val="010202"/>
          <w:spacing w:val="-5"/>
          <w:w w:val="105"/>
        </w:rPr>
        <w:t xml:space="preserve"> </w:t>
      </w:r>
      <w:r w:rsidRPr="007959D6">
        <w:rPr>
          <w:color w:val="010202"/>
          <w:spacing w:val="6"/>
          <w:w w:val="105"/>
        </w:rPr>
        <w:t>M</w:t>
      </w:r>
      <w:r w:rsidRPr="007959D6">
        <w:rPr>
          <w:color w:val="010202"/>
          <w:spacing w:val="4"/>
          <w:w w:val="105"/>
        </w:rPr>
        <w:t>ethod</w:t>
      </w:r>
      <w:r w:rsidRPr="007959D6">
        <w:rPr>
          <w:color w:val="010202"/>
          <w:w w:val="105"/>
        </w:rPr>
        <w:t>s</w:t>
      </w:r>
      <w:r w:rsidRPr="007959D6">
        <w:rPr>
          <w:color w:val="010202"/>
          <w:spacing w:val="-4"/>
          <w:w w:val="105"/>
        </w:rPr>
        <w:t xml:space="preserve"> </w:t>
      </w:r>
      <w:r w:rsidRPr="007959D6">
        <w:rPr>
          <w:color w:val="010202"/>
          <w:spacing w:val="4"/>
          <w:w w:val="105"/>
        </w:rPr>
        <w:t>fo</w:t>
      </w:r>
      <w:r w:rsidRPr="007959D6">
        <w:rPr>
          <w:color w:val="010202"/>
          <w:w w:val="105"/>
        </w:rPr>
        <w:t>r</w:t>
      </w:r>
      <w:r w:rsidRPr="007959D6">
        <w:rPr>
          <w:color w:val="010202"/>
          <w:spacing w:val="-5"/>
          <w:w w:val="105"/>
        </w:rPr>
        <w:t xml:space="preserve"> </w:t>
      </w:r>
      <w:r w:rsidRPr="007959D6">
        <w:rPr>
          <w:color w:val="010202"/>
          <w:spacing w:val="4"/>
          <w:w w:val="105"/>
        </w:rPr>
        <w:t>Rubbe</w:t>
      </w:r>
      <w:r w:rsidRPr="007959D6">
        <w:rPr>
          <w:color w:val="010202"/>
          <w:w w:val="105"/>
        </w:rPr>
        <w:t>r</w:t>
      </w:r>
      <w:r w:rsidRPr="007959D6">
        <w:rPr>
          <w:color w:val="010202"/>
          <w:spacing w:val="-4"/>
          <w:w w:val="105"/>
        </w:rPr>
        <w:t xml:space="preserve"> </w:t>
      </w:r>
      <w:r w:rsidRPr="007959D6">
        <w:rPr>
          <w:color w:val="010202"/>
          <w:spacing w:val="4"/>
          <w:w w:val="105"/>
        </w:rPr>
        <w:t>Propertie</w:t>
      </w:r>
      <w:r w:rsidRPr="007959D6">
        <w:rPr>
          <w:color w:val="010202"/>
          <w:w w:val="105"/>
        </w:rPr>
        <w:t>s</w:t>
      </w:r>
      <w:r w:rsidRPr="007959D6">
        <w:rPr>
          <w:color w:val="010202"/>
          <w:spacing w:val="-5"/>
          <w:w w:val="105"/>
        </w:rPr>
        <w:t xml:space="preserve"> </w:t>
      </w:r>
      <w:r w:rsidRPr="007959D6">
        <w:rPr>
          <w:color w:val="010202"/>
          <w:spacing w:val="4"/>
          <w:w w:val="105"/>
        </w:rPr>
        <w:t>i</w:t>
      </w:r>
      <w:r w:rsidRPr="007959D6">
        <w:rPr>
          <w:color w:val="010202"/>
          <w:w w:val="105"/>
        </w:rPr>
        <w:t>n</w:t>
      </w:r>
      <w:r w:rsidRPr="007959D6">
        <w:rPr>
          <w:color w:val="010202"/>
          <w:spacing w:val="-4"/>
          <w:w w:val="105"/>
        </w:rPr>
        <w:t xml:space="preserve"> </w:t>
      </w:r>
      <w:r w:rsidRPr="007959D6">
        <w:rPr>
          <w:color w:val="010202"/>
          <w:spacing w:val="4"/>
          <w:w w:val="105"/>
        </w:rPr>
        <w:t>Tension</w:t>
      </w:r>
    </w:p>
    <w:p w14:paraId="4F53EF38" w14:textId="77777777" w:rsidR="00F369EA" w:rsidRPr="007959D6" w:rsidRDefault="00453ADE" w:rsidP="00F369EA">
      <w:pPr>
        <w:pStyle w:val="BodyText"/>
        <w:numPr>
          <w:ilvl w:val="2"/>
          <w:numId w:val="6"/>
        </w:numPr>
        <w:tabs>
          <w:tab w:val="left" w:pos="2340"/>
        </w:tabs>
        <w:kinsoku w:val="0"/>
        <w:overflowPunct w:val="0"/>
        <w:spacing w:before="15" w:line="250" w:lineRule="auto"/>
        <w:ind w:left="900" w:right="103"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6"/>
          <w:w w:val="105"/>
        </w:rPr>
        <w:t xml:space="preserve"> </w:t>
      </w:r>
      <w:r w:rsidRPr="007959D6">
        <w:rPr>
          <w:color w:val="010202"/>
          <w:spacing w:val="4"/>
          <w:w w:val="105"/>
        </w:rPr>
        <w:t>62</w:t>
      </w:r>
      <w:r w:rsidRPr="007959D6">
        <w:rPr>
          <w:color w:val="010202"/>
          <w:w w:val="105"/>
        </w:rPr>
        <w:t>4</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5"/>
          <w:w w:val="105"/>
        </w:rPr>
        <w:t xml:space="preserve"> </w:t>
      </w:r>
      <w:r w:rsidRPr="007959D6">
        <w:rPr>
          <w:color w:val="010202"/>
          <w:spacing w:val="4"/>
          <w:w w:val="105"/>
        </w:rPr>
        <w:t>Tes</w:t>
      </w:r>
      <w:r w:rsidRPr="007959D6">
        <w:rPr>
          <w:color w:val="010202"/>
          <w:w w:val="105"/>
        </w:rPr>
        <w:t>t</w:t>
      </w:r>
      <w:r w:rsidRPr="007959D6">
        <w:rPr>
          <w:color w:val="010202"/>
          <w:spacing w:val="-5"/>
          <w:w w:val="105"/>
        </w:rPr>
        <w:t xml:space="preserve"> </w:t>
      </w:r>
      <w:r w:rsidRPr="007959D6">
        <w:rPr>
          <w:color w:val="010202"/>
          <w:spacing w:val="6"/>
          <w:w w:val="105"/>
        </w:rPr>
        <w:t>M</w:t>
      </w:r>
      <w:r w:rsidRPr="007959D6">
        <w:rPr>
          <w:color w:val="010202"/>
          <w:spacing w:val="4"/>
          <w:w w:val="105"/>
        </w:rPr>
        <w:t>etho</w:t>
      </w:r>
      <w:r w:rsidRPr="007959D6">
        <w:rPr>
          <w:color w:val="010202"/>
          <w:w w:val="105"/>
        </w:rPr>
        <w:t>d</w:t>
      </w:r>
      <w:r w:rsidRPr="007959D6">
        <w:rPr>
          <w:color w:val="010202"/>
          <w:spacing w:val="-5"/>
          <w:w w:val="105"/>
        </w:rPr>
        <w:t xml:space="preserve"> </w:t>
      </w:r>
      <w:r w:rsidRPr="007959D6">
        <w:rPr>
          <w:color w:val="010202"/>
          <w:spacing w:val="4"/>
          <w:w w:val="105"/>
        </w:rPr>
        <w:t>fo</w:t>
      </w:r>
      <w:r w:rsidRPr="007959D6">
        <w:rPr>
          <w:color w:val="010202"/>
          <w:w w:val="105"/>
        </w:rPr>
        <w:t>r</w:t>
      </w:r>
      <w:r w:rsidRPr="007959D6">
        <w:rPr>
          <w:color w:val="010202"/>
          <w:spacing w:val="-5"/>
          <w:w w:val="105"/>
        </w:rPr>
        <w:t xml:space="preserve"> </w:t>
      </w:r>
      <w:r w:rsidRPr="007959D6">
        <w:rPr>
          <w:color w:val="010202"/>
          <w:spacing w:val="4"/>
          <w:w w:val="105"/>
        </w:rPr>
        <w:t>Tea</w:t>
      </w:r>
      <w:r w:rsidRPr="007959D6">
        <w:rPr>
          <w:color w:val="010202"/>
          <w:w w:val="105"/>
        </w:rPr>
        <w:t>r</w:t>
      </w:r>
      <w:r w:rsidRPr="007959D6">
        <w:rPr>
          <w:color w:val="010202"/>
          <w:spacing w:val="-5"/>
          <w:w w:val="105"/>
        </w:rPr>
        <w:t xml:space="preserve"> </w:t>
      </w:r>
      <w:r w:rsidRPr="007959D6">
        <w:rPr>
          <w:color w:val="010202"/>
          <w:spacing w:val="4"/>
          <w:w w:val="105"/>
        </w:rPr>
        <w:t>Strengt</w:t>
      </w:r>
      <w:r w:rsidRPr="007959D6">
        <w:rPr>
          <w:color w:val="010202"/>
          <w:w w:val="105"/>
        </w:rPr>
        <w:t>h</w:t>
      </w:r>
      <w:r w:rsidRPr="007959D6">
        <w:rPr>
          <w:color w:val="010202"/>
          <w:spacing w:val="-5"/>
          <w:w w:val="105"/>
        </w:rPr>
        <w:t xml:space="preserve"> </w:t>
      </w:r>
      <w:r w:rsidRPr="007959D6">
        <w:rPr>
          <w:color w:val="010202"/>
          <w:spacing w:val="4"/>
          <w:w w:val="105"/>
        </w:rPr>
        <w:t>o</w:t>
      </w:r>
      <w:r w:rsidRPr="007959D6">
        <w:rPr>
          <w:color w:val="010202"/>
          <w:w w:val="105"/>
        </w:rPr>
        <w:t>f</w:t>
      </w:r>
      <w:r w:rsidRPr="007959D6">
        <w:rPr>
          <w:color w:val="010202"/>
          <w:spacing w:val="-5"/>
          <w:w w:val="105"/>
        </w:rPr>
        <w:t xml:space="preserve"> </w:t>
      </w:r>
      <w:r w:rsidRPr="007959D6">
        <w:rPr>
          <w:color w:val="010202"/>
          <w:spacing w:val="4"/>
          <w:w w:val="105"/>
        </w:rPr>
        <w:t>Conventiona</w:t>
      </w:r>
      <w:r w:rsidRPr="007959D6">
        <w:rPr>
          <w:color w:val="010202"/>
          <w:w w:val="105"/>
        </w:rPr>
        <w:t>l</w:t>
      </w:r>
      <w:r w:rsidRPr="007959D6">
        <w:rPr>
          <w:color w:val="010202"/>
          <w:spacing w:val="-5"/>
          <w:w w:val="105"/>
        </w:rPr>
        <w:t xml:space="preserve"> </w:t>
      </w:r>
      <w:r w:rsidRPr="007959D6">
        <w:rPr>
          <w:color w:val="010202"/>
          <w:spacing w:val="4"/>
          <w:w w:val="105"/>
        </w:rPr>
        <w:t>Vulcanize</w:t>
      </w:r>
      <w:r w:rsidRPr="007959D6">
        <w:rPr>
          <w:color w:val="010202"/>
          <w:w w:val="105"/>
        </w:rPr>
        <w:t>d</w:t>
      </w:r>
      <w:r w:rsidRPr="007959D6">
        <w:rPr>
          <w:color w:val="010202"/>
          <w:spacing w:val="-5"/>
          <w:w w:val="105"/>
        </w:rPr>
        <w:t xml:space="preserve"> </w:t>
      </w:r>
      <w:r w:rsidRPr="007959D6">
        <w:rPr>
          <w:color w:val="010202"/>
          <w:spacing w:val="4"/>
          <w:w w:val="105"/>
        </w:rPr>
        <w:t>Rubber</w:t>
      </w:r>
      <w:r w:rsidRPr="007959D6">
        <w:rPr>
          <w:color w:val="010202"/>
          <w:spacing w:val="4"/>
          <w:w w:val="103"/>
        </w:rPr>
        <w:t xml:space="preserve"> </w:t>
      </w:r>
      <w:r w:rsidRPr="007959D6">
        <w:rPr>
          <w:color w:val="010202"/>
          <w:spacing w:val="4"/>
          <w:w w:val="105"/>
        </w:rPr>
        <w:t>an</w:t>
      </w:r>
      <w:r w:rsidRPr="007959D6">
        <w:rPr>
          <w:color w:val="010202"/>
          <w:w w:val="105"/>
        </w:rPr>
        <w:t>d</w:t>
      </w:r>
      <w:r w:rsidRPr="007959D6">
        <w:rPr>
          <w:color w:val="010202"/>
          <w:spacing w:val="-16"/>
          <w:w w:val="105"/>
        </w:rPr>
        <w:t xml:space="preserve"> </w:t>
      </w:r>
    </w:p>
    <w:p w14:paraId="4F53EF39" w14:textId="77777777" w:rsidR="0056297E" w:rsidRPr="007959D6" w:rsidRDefault="00F369EA" w:rsidP="00F369EA">
      <w:pPr>
        <w:pStyle w:val="BodyText"/>
        <w:tabs>
          <w:tab w:val="left" w:pos="2340"/>
        </w:tabs>
        <w:kinsoku w:val="0"/>
        <w:overflowPunct w:val="0"/>
        <w:spacing w:before="15" w:line="250" w:lineRule="auto"/>
        <w:ind w:left="900" w:right="103"/>
        <w:rPr>
          <w:color w:val="000000"/>
        </w:rPr>
      </w:pPr>
      <w:r w:rsidRPr="007959D6">
        <w:rPr>
          <w:color w:val="010202"/>
          <w:spacing w:val="-16"/>
          <w:w w:val="105"/>
        </w:rPr>
        <w:tab/>
      </w:r>
      <w:r w:rsidR="00453ADE" w:rsidRPr="007959D6">
        <w:rPr>
          <w:color w:val="010202"/>
          <w:spacing w:val="4"/>
          <w:w w:val="105"/>
        </w:rPr>
        <w:t>Ther</w:t>
      </w:r>
      <w:r w:rsidR="00453ADE" w:rsidRPr="007959D6">
        <w:rPr>
          <w:color w:val="010202"/>
          <w:spacing w:val="5"/>
          <w:w w:val="105"/>
        </w:rPr>
        <w:t>m</w:t>
      </w:r>
      <w:r w:rsidR="00453ADE" w:rsidRPr="007959D6">
        <w:rPr>
          <w:color w:val="010202"/>
          <w:spacing w:val="4"/>
          <w:w w:val="105"/>
        </w:rPr>
        <w:t>oplasti</w:t>
      </w:r>
      <w:r w:rsidR="00453ADE" w:rsidRPr="007959D6">
        <w:rPr>
          <w:color w:val="010202"/>
          <w:w w:val="105"/>
        </w:rPr>
        <w:t>c</w:t>
      </w:r>
      <w:r w:rsidR="00453ADE" w:rsidRPr="007959D6">
        <w:rPr>
          <w:color w:val="010202"/>
          <w:spacing w:val="-16"/>
          <w:w w:val="105"/>
        </w:rPr>
        <w:t xml:space="preserve"> </w:t>
      </w:r>
      <w:r w:rsidR="00453ADE" w:rsidRPr="007959D6">
        <w:rPr>
          <w:color w:val="010202"/>
          <w:spacing w:val="4"/>
          <w:w w:val="105"/>
        </w:rPr>
        <w:t>Elasto</w:t>
      </w:r>
      <w:r w:rsidR="00453ADE" w:rsidRPr="007959D6">
        <w:rPr>
          <w:color w:val="010202"/>
          <w:spacing w:val="5"/>
          <w:w w:val="105"/>
        </w:rPr>
        <w:t>m</w:t>
      </w:r>
      <w:r w:rsidR="00453ADE" w:rsidRPr="007959D6">
        <w:rPr>
          <w:color w:val="010202"/>
          <w:spacing w:val="4"/>
          <w:w w:val="105"/>
        </w:rPr>
        <w:t>ers</w:t>
      </w:r>
    </w:p>
    <w:p w14:paraId="4F53EF3A" w14:textId="77777777" w:rsidR="0056297E" w:rsidRPr="00454914" w:rsidRDefault="00453ADE" w:rsidP="00454914">
      <w:pPr>
        <w:pStyle w:val="BodyText"/>
        <w:numPr>
          <w:ilvl w:val="2"/>
          <w:numId w:val="6"/>
        </w:numPr>
        <w:tabs>
          <w:tab w:val="left" w:pos="2340"/>
        </w:tabs>
        <w:kinsoku w:val="0"/>
        <w:overflowPunct w:val="0"/>
        <w:spacing w:before="15"/>
        <w:ind w:left="900" w:hanging="360"/>
        <w:rPr>
          <w:color w:val="010202"/>
          <w:w w:val="105"/>
        </w:rPr>
      </w:pPr>
      <w:r w:rsidRPr="00454914">
        <w:rPr>
          <w:color w:val="010202"/>
          <w:w w:val="105"/>
        </w:rPr>
        <w:t>AST</w:t>
      </w:r>
      <w:r w:rsidRPr="007959D6">
        <w:rPr>
          <w:color w:val="010202"/>
          <w:w w:val="105"/>
        </w:rPr>
        <w:t>M</w:t>
      </w:r>
      <w:r w:rsidRPr="00454914">
        <w:rPr>
          <w:color w:val="010202"/>
          <w:w w:val="105"/>
        </w:rPr>
        <w:t xml:space="preserve"> </w:t>
      </w:r>
      <w:r w:rsidRPr="007959D6">
        <w:rPr>
          <w:color w:val="010202"/>
          <w:w w:val="105"/>
        </w:rPr>
        <w:t>D</w:t>
      </w:r>
      <w:r w:rsidRPr="00454914">
        <w:rPr>
          <w:color w:val="010202"/>
          <w:w w:val="105"/>
        </w:rPr>
        <w:t xml:space="preserve"> 88</w:t>
      </w:r>
      <w:r w:rsidRPr="007959D6">
        <w:rPr>
          <w:color w:val="010202"/>
          <w:w w:val="105"/>
        </w:rPr>
        <w:t>2</w:t>
      </w:r>
      <w:r w:rsidRPr="007959D6">
        <w:rPr>
          <w:color w:val="010202"/>
          <w:w w:val="105"/>
        </w:rPr>
        <w:tab/>
      </w:r>
      <w:r w:rsidRPr="00454914">
        <w:rPr>
          <w:color w:val="010202"/>
          <w:w w:val="105"/>
        </w:rPr>
        <w:t>Standar</w:t>
      </w:r>
      <w:r w:rsidRPr="007959D6">
        <w:rPr>
          <w:color w:val="010202"/>
          <w:w w:val="105"/>
        </w:rPr>
        <w:t>d</w:t>
      </w:r>
      <w:r w:rsidRPr="00454914">
        <w:rPr>
          <w:color w:val="010202"/>
          <w:w w:val="105"/>
        </w:rPr>
        <w:t xml:space="preserve"> Tes</w:t>
      </w:r>
      <w:r w:rsidRPr="007959D6">
        <w:rPr>
          <w:color w:val="010202"/>
          <w:w w:val="105"/>
        </w:rPr>
        <w:t>t</w:t>
      </w:r>
      <w:r w:rsidRPr="00454914">
        <w:rPr>
          <w:color w:val="010202"/>
          <w:w w:val="105"/>
        </w:rPr>
        <w:t xml:space="preserve"> Metho</w:t>
      </w:r>
      <w:r w:rsidRPr="007959D6">
        <w:rPr>
          <w:color w:val="010202"/>
          <w:w w:val="105"/>
        </w:rPr>
        <w:t>d</w:t>
      </w:r>
      <w:r w:rsidRPr="00454914">
        <w:rPr>
          <w:color w:val="010202"/>
          <w:w w:val="105"/>
        </w:rPr>
        <w:t xml:space="preserve"> fo</w:t>
      </w:r>
      <w:r w:rsidRPr="007959D6">
        <w:rPr>
          <w:color w:val="010202"/>
          <w:w w:val="105"/>
        </w:rPr>
        <w:t>r</w:t>
      </w:r>
      <w:r w:rsidRPr="00454914">
        <w:rPr>
          <w:color w:val="010202"/>
          <w:w w:val="105"/>
        </w:rPr>
        <w:t xml:space="preserve"> Tensil</w:t>
      </w:r>
      <w:r w:rsidRPr="007959D6">
        <w:rPr>
          <w:color w:val="010202"/>
          <w:w w:val="105"/>
        </w:rPr>
        <w:t>e</w:t>
      </w:r>
      <w:r w:rsidRPr="00454914">
        <w:rPr>
          <w:color w:val="010202"/>
          <w:w w:val="105"/>
        </w:rPr>
        <w:t xml:space="preserve"> Propertie</w:t>
      </w:r>
      <w:r w:rsidRPr="007959D6">
        <w:rPr>
          <w:color w:val="010202"/>
          <w:w w:val="105"/>
        </w:rPr>
        <w:t>s</w:t>
      </w:r>
      <w:r w:rsidRPr="00454914">
        <w:rPr>
          <w:color w:val="010202"/>
          <w:w w:val="105"/>
        </w:rPr>
        <w:t xml:space="preserve"> o</w:t>
      </w:r>
      <w:r w:rsidRPr="007959D6">
        <w:rPr>
          <w:color w:val="010202"/>
          <w:w w:val="105"/>
        </w:rPr>
        <w:t>f</w:t>
      </w:r>
      <w:r w:rsidRPr="00454914">
        <w:rPr>
          <w:color w:val="010202"/>
          <w:w w:val="105"/>
        </w:rPr>
        <w:t xml:space="preserve"> Thi</w:t>
      </w:r>
      <w:r w:rsidRPr="007959D6">
        <w:rPr>
          <w:color w:val="010202"/>
          <w:w w:val="105"/>
        </w:rPr>
        <w:t>n</w:t>
      </w:r>
      <w:r w:rsidRPr="00454914">
        <w:rPr>
          <w:color w:val="010202"/>
          <w:w w:val="105"/>
        </w:rPr>
        <w:t xml:space="preserve"> Plasti</w:t>
      </w:r>
      <w:r w:rsidRPr="007959D6">
        <w:rPr>
          <w:color w:val="010202"/>
          <w:w w:val="105"/>
        </w:rPr>
        <w:t>c</w:t>
      </w:r>
      <w:r w:rsidRPr="00454914">
        <w:rPr>
          <w:color w:val="010202"/>
          <w:w w:val="105"/>
        </w:rPr>
        <w:t xml:space="preserve"> Sheeting</w:t>
      </w:r>
    </w:p>
    <w:p w14:paraId="4F53EF3B" w14:textId="77777777" w:rsidR="0056297E" w:rsidRPr="00454914" w:rsidRDefault="00453ADE" w:rsidP="00F369EA">
      <w:pPr>
        <w:pStyle w:val="BodyText"/>
        <w:numPr>
          <w:ilvl w:val="2"/>
          <w:numId w:val="6"/>
        </w:numPr>
        <w:tabs>
          <w:tab w:val="left" w:pos="2340"/>
        </w:tabs>
        <w:kinsoku w:val="0"/>
        <w:overflowPunct w:val="0"/>
        <w:spacing w:before="15"/>
        <w:ind w:left="900" w:hanging="360"/>
        <w:rPr>
          <w:color w:val="010202"/>
          <w:w w:val="105"/>
        </w:rPr>
      </w:pPr>
      <w:r w:rsidRPr="00454914">
        <w:rPr>
          <w:color w:val="010202"/>
          <w:w w:val="105"/>
        </w:rPr>
        <w:t>AST</w:t>
      </w:r>
      <w:r w:rsidRPr="007959D6">
        <w:rPr>
          <w:color w:val="010202"/>
          <w:w w:val="105"/>
        </w:rPr>
        <w:t>M</w:t>
      </w:r>
      <w:r w:rsidRPr="00454914">
        <w:rPr>
          <w:color w:val="010202"/>
          <w:w w:val="105"/>
        </w:rPr>
        <w:t xml:space="preserve"> </w:t>
      </w:r>
      <w:r w:rsidRPr="007959D6">
        <w:rPr>
          <w:color w:val="010202"/>
          <w:w w:val="105"/>
        </w:rPr>
        <w:t>D</w:t>
      </w:r>
      <w:r w:rsidRPr="00454914">
        <w:rPr>
          <w:color w:val="010202"/>
          <w:w w:val="105"/>
        </w:rPr>
        <w:t xml:space="preserve"> 90</w:t>
      </w:r>
      <w:r w:rsidRPr="007959D6">
        <w:rPr>
          <w:color w:val="010202"/>
          <w:w w:val="105"/>
        </w:rPr>
        <w:t>3</w:t>
      </w:r>
      <w:r w:rsidRPr="007959D6">
        <w:rPr>
          <w:color w:val="010202"/>
          <w:w w:val="105"/>
        </w:rPr>
        <w:tab/>
      </w:r>
      <w:r w:rsidRPr="00454914">
        <w:rPr>
          <w:color w:val="010202"/>
          <w:w w:val="105"/>
        </w:rPr>
        <w:t>Standar</w:t>
      </w:r>
      <w:r w:rsidRPr="007959D6">
        <w:rPr>
          <w:color w:val="010202"/>
          <w:w w:val="105"/>
        </w:rPr>
        <w:t>d</w:t>
      </w:r>
      <w:r w:rsidRPr="00454914">
        <w:rPr>
          <w:color w:val="010202"/>
          <w:w w:val="105"/>
        </w:rPr>
        <w:t xml:space="preserve"> Tes</w:t>
      </w:r>
      <w:r w:rsidRPr="007959D6">
        <w:rPr>
          <w:color w:val="010202"/>
          <w:w w:val="105"/>
        </w:rPr>
        <w:t>t</w:t>
      </w:r>
      <w:r w:rsidRPr="00454914">
        <w:rPr>
          <w:color w:val="010202"/>
          <w:w w:val="105"/>
        </w:rPr>
        <w:t xml:space="preserve"> Metho</w:t>
      </w:r>
      <w:r w:rsidRPr="007959D6">
        <w:rPr>
          <w:color w:val="010202"/>
          <w:w w:val="105"/>
        </w:rPr>
        <w:t>d</w:t>
      </w:r>
      <w:r w:rsidRPr="00454914">
        <w:rPr>
          <w:color w:val="010202"/>
          <w:w w:val="105"/>
        </w:rPr>
        <w:t xml:space="preserve"> fo</w:t>
      </w:r>
      <w:r w:rsidRPr="007959D6">
        <w:rPr>
          <w:color w:val="010202"/>
          <w:w w:val="105"/>
        </w:rPr>
        <w:t>r</w:t>
      </w:r>
      <w:r w:rsidRPr="00454914">
        <w:rPr>
          <w:color w:val="010202"/>
          <w:w w:val="105"/>
        </w:rPr>
        <w:t xml:space="preserve"> Pee</w:t>
      </w:r>
      <w:r w:rsidRPr="007959D6">
        <w:rPr>
          <w:color w:val="010202"/>
          <w:w w:val="105"/>
        </w:rPr>
        <w:t>l</w:t>
      </w:r>
      <w:r w:rsidRPr="00454914">
        <w:rPr>
          <w:color w:val="010202"/>
          <w:w w:val="105"/>
        </w:rPr>
        <w:t xml:space="preserve"> o</w:t>
      </w:r>
      <w:r w:rsidRPr="007959D6">
        <w:rPr>
          <w:color w:val="010202"/>
          <w:w w:val="105"/>
        </w:rPr>
        <w:t>r</w:t>
      </w:r>
      <w:r w:rsidRPr="00454914">
        <w:rPr>
          <w:color w:val="010202"/>
          <w:w w:val="105"/>
        </w:rPr>
        <w:t xml:space="preserve"> Strippin</w:t>
      </w:r>
      <w:r w:rsidRPr="007959D6">
        <w:rPr>
          <w:color w:val="010202"/>
          <w:w w:val="105"/>
        </w:rPr>
        <w:t>g</w:t>
      </w:r>
      <w:r w:rsidRPr="00454914">
        <w:rPr>
          <w:color w:val="010202"/>
          <w:w w:val="105"/>
        </w:rPr>
        <w:t xml:space="preserve"> Strengt</w:t>
      </w:r>
      <w:r w:rsidRPr="007959D6">
        <w:rPr>
          <w:color w:val="010202"/>
          <w:w w:val="105"/>
        </w:rPr>
        <w:t>h</w:t>
      </w:r>
      <w:r w:rsidRPr="00454914">
        <w:rPr>
          <w:color w:val="010202"/>
          <w:w w:val="105"/>
        </w:rPr>
        <w:t xml:space="preserve"> o</w:t>
      </w:r>
      <w:r w:rsidRPr="007959D6">
        <w:rPr>
          <w:color w:val="010202"/>
          <w:w w:val="105"/>
        </w:rPr>
        <w:t>f</w:t>
      </w:r>
      <w:r w:rsidRPr="00454914">
        <w:rPr>
          <w:color w:val="010202"/>
          <w:w w:val="105"/>
        </w:rPr>
        <w:t xml:space="preserve"> Adhesiv</w:t>
      </w:r>
      <w:r w:rsidRPr="007959D6">
        <w:rPr>
          <w:color w:val="010202"/>
          <w:w w:val="105"/>
        </w:rPr>
        <w:t>e</w:t>
      </w:r>
      <w:r w:rsidRPr="00454914">
        <w:rPr>
          <w:color w:val="010202"/>
          <w:w w:val="105"/>
        </w:rPr>
        <w:t xml:space="preserve"> Bonds</w:t>
      </w:r>
    </w:p>
    <w:p w14:paraId="4F53EF3C" w14:textId="730B5F67" w:rsidR="00454914" w:rsidRPr="00454914" w:rsidRDefault="00454914" w:rsidP="00454914">
      <w:pPr>
        <w:pStyle w:val="BodyText"/>
        <w:numPr>
          <w:ilvl w:val="2"/>
          <w:numId w:val="6"/>
        </w:numPr>
        <w:tabs>
          <w:tab w:val="left" w:pos="2340"/>
        </w:tabs>
        <w:kinsoku w:val="0"/>
        <w:overflowPunct w:val="0"/>
        <w:spacing w:before="15"/>
        <w:ind w:left="900" w:hanging="360"/>
        <w:rPr>
          <w:color w:val="010202"/>
          <w:w w:val="105"/>
        </w:rPr>
      </w:pPr>
      <w:r w:rsidRPr="00454914">
        <w:rPr>
          <w:color w:val="010202"/>
          <w:w w:val="105"/>
        </w:rPr>
        <w:t>ASTM D</w:t>
      </w:r>
      <w:r w:rsidR="000770D2">
        <w:rPr>
          <w:color w:val="010202"/>
          <w:w w:val="105"/>
        </w:rPr>
        <w:t xml:space="preserve"> </w:t>
      </w:r>
      <w:r w:rsidRPr="00454914">
        <w:rPr>
          <w:color w:val="010202"/>
          <w:w w:val="105"/>
        </w:rPr>
        <w:t>751</w:t>
      </w:r>
      <w:r>
        <w:rPr>
          <w:color w:val="010202"/>
          <w:w w:val="105"/>
        </w:rPr>
        <w:tab/>
      </w:r>
      <w:r w:rsidRPr="00454914">
        <w:rPr>
          <w:color w:val="010202"/>
          <w:w w:val="105"/>
        </w:rPr>
        <w:t xml:space="preserve">Standard Test Methods for Coated Fabrics </w:t>
      </w:r>
    </w:p>
    <w:p w14:paraId="4F53EF3D" w14:textId="77777777" w:rsidR="0056297E" w:rsidRPr="00454914" w:rsidRDefault="00453ADE" w:rsidP="00454914">
      <w:pPr>
        <w:pStyle w:val="BodyText"/>
        <w:numPr>
          <w:ilvl w:val="2"/>
          <w:numId w:val="6"/>
        </w:numPr>
        <w:tabs>
          <w:tab w:val="left" w:pos="2340"/>
        </w:tabs>
        <w:kinsoku w:val="0"/>
        <w:overflowPunct w:val="0"/>
        <w:spacing w:before="15"/>
        <w:ind w:left="900" w:hanging="360"/>
        <w:rPr>
          <w:color w:val="010202"/>
          <w:w w:val="105"/>
        </w:rPr>
      </w:pPr>
      <w:r w:rsidRPr="00454914">
        <w:rPr>
          <w:color w:val="010202"/>
          <w:w w:val="105"/>
        </w:rPr>
        <w:t>AST</w:t>
      </w:r>
      <w:r w:rsidRPr="007959D6">
        <w:rPr>
          <w:color w:val="010202"/>
          <w:w w:val="105"/>
        </w:rPr>
        <w:t>M</w:t>
      </w:r>
      <w:r w:rsidRPr="00454914">
        <w:rPr>
          <w:color w:val="010202"/>
          <w:w w:val="105"/>
        </w:rPr>
        <w:t xml:space="preserve"> </w:t>
      </w:r>
      <w:r w:rsidRPr="007959D6">
        <w:rPr>
          <w:color w:val="010202"/>
          <w:w w:val="105"/>
        </w:rPr>
        <w:t>D</w:t>
      </w:r>
      <w:r w:rsidRPr="00454914">
        <w:rPr>
          <w:color w:val="010202"/>
          <w:w w:val="105"/>
        </w:rPr>
        <w:t xml:space="preserve"> 187</w:t>
      </w:r>
      <w:r w:rsidRPr="007959D6">
        <w:rPr>
          <w:color w:val="010202"/>
          <w:w w:val="105"/>
        </w:rPr>
        <w:t>6</w:t>
      </w:r>
      <w:r w:rsidRPr="007959D6">
        <w:rPr>
          <w:color w:val="010202"/>
          <w:w w:val="105"/>
        </w:rPr>
        <w:tab/>
      </w:r>
      <w:r w:rsidRPr="00454914">
        <w:rPr>
          <w:color w:val="010202"/>
          <w:w w:val="105"/>
        </w:rPr>
        <w:t>Standar</w:t>
      </w:r>
      <w:r w:rsidRPr="007959D6">
        <w:rPr>
          <w:color w:val="010202"/>
          <w:w w:val="105"/>
        </w:rPr>
        <w:t>d</w:t>
      </w:r>
      <w:r w:rsidRPr="00454914">
        <w:rPr>
          <w:color w:val="010202"/>
          <w:w w:val="105"/>
        </w:rPr>
        <w:t xml:space="preserve"> Tes</w:t>
      </w:r>
      <w:r w:rsidRPr="007959D6">
        <w:rPr>
          <w:color w:val="010202"/>
          <w:w w:val="105"/>
        </w:rPr>
        <w:t>t</w:t>
      </w:r>
      <w:r w:rsidRPr="00454914">
        <w:rPr>
          <w:color w:val="010202"/>
          <w:w w:val="105"/>
        </w:rPr>
        <w:t xml:space="preserve"> Metho</w:t>
      </w:r>
      <w:r w:rsidRPr="007959D6">
        <w:rPr>
          <w:color w:val="010202"/>
          <w:w w:val="105"/>
        </w:rPr>
        <w:t>d</w:t>
      </w:r>
      <w:r w:rsidRPr="00454914">
        <w:rPr>
          <w:color w:val="010202"/>
          <w:w w:val="105"/>
        </w:rPr>
        <w:t xml:space="preserve"> fo</w:t>
      </w:r>
      <w:r w:rsidRPr="007959D6">
        <w:rPr>
          <w:color w:val="010202"/>
          <w:w w:val="105"/>
        </w:rPr>
        <w:t>r</w:t>
      </w:r>
      <w:r w:rsidRPr="00454914">
        <w:rPr>
          <w:color w:val="010202"/>
          <w:w w:val="105"/>
        </w:rPr>
        <w:t xml:space="preserve"> Pee</w:t>
      </w:r>
      <w:r w:rsidRPr="007959D6">
        <w:rPr>
          <w:color w:val="010202"/>
          <w:w w:val="105"/>
        </w:rPr>
        <w:t>l</w:t>
      </w:r>
      <w:r w:rsidRPr="00454914">
        <w:rPr>
          <w:color w:val="010202"/>
          <w:w w:val="105"/>
        </w:rPr>
        <w:t xml:space="preserve"> Releas</w:t>
      </w:r>
      <w:r w:rsidRPr="007959D6">
        <w:rPr>
          <w:color w:val="010202"/>
          <w:w w:val="105"/>
        </w:rPr>
        <w:t>e</w:t>
      </w:r>
      <w:r w:rsidRPr="00454914">
        <w:rPr>
          <w:color w:val="010202"/>
          <w:w w:val="105"/>
        </w:rPr>
        <w:t xml:space="preserve"> o</w:t>
      </w:r>
      <w:r w:rsidRPr="007959D6">
        <w:rPr>
          <w:color w:val="010202"/>
          <w:w w:val="105"/>
        </w:rPr>
        <w:t>f</w:t>
      </w:r>
      <w:r w:rsidRPr="00454914">
        <w:rPr>
          <w:color w:val="010202"/>
          <w:w w:val="105"/>
        </w:rPr>
        <w:t xml:space="preserve"> Adhesive</w:t>
      </w:r>
      <w:r w:rsidRPr="007959D6">
        <w:rPr>
          <w:color w:val="010202"/>
          <w:w w:val="105"/>
        </w:rPr>
        <w:t>s</w:t>
      </w:r>
      <w:r w:rsidRPr="00454914">
        <w:rPr>
          <w:color w:val="010202"/>
          <w:w w:val="105"/>
        </w:rPr>
        <w:t xml:space="preserve"> (T-Peel)</w:t>
      </w:r>
    </w:p>
    <w:p w14:paraId="4F53EF3E" w14:textId="77777777" w:rsidR="00F369EA" w:rsidRPr="00454914" w:rsidRDefault="00453ADE" w:rsidP="00454914">
      <w:pPr>
        <w:pStyle w:val="BodyText"/>
        <w:numPr>
          <w:ilvl w:val="2"/>
          <w:numId w:val="6"/>
        </w:numPr>
        <w:tabs>
          <w:tab w:val="left" w:pos="2340"/>
        </w:tabs>
        <w:kinsoku w:val="0"/>
        <w:overflowPunct w:val="0"/>
        <w:spacing w:before="15"/>
        <w:ind w:left="900" w:hanging="360"/>
        <w:rPr>
          <w:color w:val="010202"/>
          <w:w w:val="105"/>
        </w:rPr>
      </w:pPr>
      <w:r w:rsidRPr="00454914">
        <w:rPr>
          <w:color w:val="010202"/>
          <w:w w:val="105"/>
        </w:rPr>
        <w:t>AST</w:t>
      </w:r>
      <w:r w:rsidRPr="007959D6">
        <w:rPr>
          <w:color w:val="010202"/>
          <w:w w:val="105"/>
        </w:rPr>
        <w:t>M</w:t>
      </w:r>
      <w:r w:rsidRPr="00454914">
        <w:rPr>
          <w:color w:val="010202"/>
          <w:w w:val="105"/>
        </w:rPr>
        <w:t xml:space="preserve"> </w:t>
      </w:r>
      <w:r w:rsidRPr="007959D6">
        <w:rPr>
          <w:color w:val="010202"/>
          <w:w w:val="105"/>
        </w:rPr>
        <w:t>D</w:t>
      </w:r>
      <w:r w:rsidRPr="00454914">
        <w:rPr>
          <w:color w:val="010202"/>
          <w:w w:val="105"/>
        </w:rPr>
        <w:t xml:space="preserve"> 197</w:t>
      </w:r>
      <w:r w:rsidRPr="007959D6">
        <w:rPr>
          <w:color w:val="010202"/>
          <w:w w:val="105"/>
        </w:rPr>
        <w:t>0</w:t>
      </w:r>
      <w:r w:rsidRPr="007959D6">
        <w:rPr>
          <w:color w:val="010202"/>
          <w:w w:val="105"/>
        </w:rPr>
        <w:tab/>
      </w:r>
      <w:r w:rsidRPr="00454914">
        <w:rPr>
          <w:color w:val="010202"/>
          <w:w w:val="105"/>
        </w:rPr>
        <w:t>Standar</w:t>
      </w:r>
      <w:r w:rsidRPr="007959D6">
        <w:rPr>
          <w:color w:val="010202"/>
          <w:w w:val="105"/>
        </w:rPr>
        <w:t>d</w:t>
      </w:r>
      <w:r w:rsidRPr="00454914">
        <w:rPr>
          <w:color w:val="010202"/>
          <w:w w:val="105"/>
        </w:rPr>
        <w:t xml:space="preserve"> Specificatio</w:t>
      </w:r>
      <w:r w:rsidRPr="007959D6">
        <w:rPr>
          <w:color w:val="010202"/>
          <w:w w:val="105"/>
        </w:rPr>
        <w:t>n</w:t>
      </w:r>
      <w:r w:rsidRPr="00454914">
        <w:rPr>
          <w:color w:val="010202"/>
          <w:w w:val="105"/>
        </w:rPr>
        <w:t xml:space="preserve"> fo</w:t>
      </w:r>
      <w:r w:rsidRPr="007959D6">
        <w:rPr>
          <w:color w:val="010202"/>
          <w:w w:val="105"/>
        </w:rPr>
        <w:t>r</w:t>
      </w:r>
      <w:r w:rsidRPr="00454914">
        <w:rPr>
          <w:color w:val="010202"/>
          <w:w w:val="105"/>
        </w:rPr>
        <w:t xml:space="preserve"> Self-Adherin</w:t>
      </w:r>
      <w:r w:rsidRPr="007959D6">
        <w:rPr>
          <w:color w:val="010202"/>
          <w:w w:val="105"/>
        </w:rPr>
        <w:t>g</w:t>
      </w:r>
      <w:r w:rsidRPr="00454914">
        <w:rPr>
          <w:color w:val="010202"/>
          <w:w w:val="105"/>
        </w:rPr>
        <w:t xml:space="preserve"> Polyme</w:t>
      </w:r>
      <w:r w:rsidRPr="007959D6">
        <w:rPr>
          <w:color w:val="010202"/>
          <w:w w:val="105"/>
        </w:rPr>
        <w:t>r</w:t>
      </w:r>
      <w:r w:rsidRPr="00454914">
        <w:rPr>
          <w:color w:val="010202"/>
          <w:w w:val="105"/>
        </w:rPr>
        <w:t xml:space="preserve"> Modifie</w:t>
      </w:r>
      <w:r w:rsidRPr="007959D6">
        <w:rPr>
          <w:color w:val="010202"/>
          <w:w w:val="105"/>
        </w:rPr>
        <w:t>d</w:t>
      </w:r>
      <w:r w:rsidRPr="00454914">
        <w:rPr>
          <w:color w:val="010202"/>
          <w:w w:val="105"/>
        </w:rPr>
        <w:t xml:space="preserve"> Bituminous</w:t>
      </w:r>
      <w:r w:rsidR="0011091A" w:rsidRPr="00454914">
        <w:rPr>
          <w:color w:val="010202"/>
          <w:w w:val="105"/>
        </w:rPr>
        <w:t xml:space="preserve"> </w:t>
      </w:r>
      <w:r w:rsidRPr="00454914">
        <w:rPr>
          <w:color w:val="010202"/>
          <w:w w:val="105"/>
        </w:rPr>
        <w:t>Shee</w:t>
      </w:r>
      <w:r w:rsidRPr="007959D6">
        <w:rPr>
          <w:color w:val="010202"/>
          <w:w w:val="105"/>
        </w:rPr>
        <w:t>t</w:t>
      </w:r>
      <w:r w:rsidRPr="00454914">
        <w:rPr>
          <w:color w:val="010202"/>
          <w:w w:val="105"/>
        </w:rPr>
        <w:t xml:space="preserve"> </w:t>
      </w:r>
    </w:p>
    <w:p w14:paraId="4F53EF3F" w14:textId="77777777" w:rsidR="0056297E" w:rsidRPr="007959D6" w:rsidRDefault="00454914" w:rsidP="00454914">
      <w:pPr>
        <w:pStyle w:val="BodyText"/>
        <w:tabs>
          <w:tab w:val="left" w:pos="2340"/>
        </w:tabs>
        <w:kinsoku w:val="0"/>
        <w:overflowPunct w:val="0"/>
        <w:spacing w:before="15"/>
        <w:ind w:left="900"/>
        <w:rPr>
          <w:color w:val="000000"/>
        </w:rPr>
      </w:pPr>
      <w:r>
        <w:rPr>
          <w:color w:val="010202"/>
          <w:w w:val="105"/>
        </w:rPr>
        <w:tab/>
      </w:r>
      <w:r w:rsidR="00453ADE" w:rsidRPr="00454914">
        <w:rPr>
          <w:color w:val="010202"/>
          <w:w w:val="105"/>
        </w:rPr>
        <w:t>Material</w:t>
      </w:r>
      <w:r w:rsidR="00453ADE" w:rsidRPr="007959D6">
        <w:rPr>
          <w:color w:val="010202"/>
          <w:w w:val="105"/>
        </w:rPr>
        <w:t>s</w:t>
      </w:r>
      <w:r w:rsidR="00453ADE" w:rsidRPr="00454914">
        <w:rPr>
          <w:color w:val="010202"/>
          <w:w w:val="105"/>
        </w:rPr>
        <w:t xml:space="preserve"> Use</w:t>
      </w:r>
      <w:r w:rsidR="00453ADE" w:rsidRPr="007959D6">
        <w:rPr>
          <w:color w:val="010202"/>
          <w:w w:val="105"/>
        </w:rPr>
        <w:t>d</w:t>
      </w:r>
      <w:r w:rsidR="00453ADE" w:rsidRPr="00454914">
        <w:rPr>
          <w:color w:val="010202"/>
          <w:w w:val="105"/>
        </w:rPr>
        <w:t xml:space="preserve"> a</w:t>
      </w:r>
      <w:r w:rsidR="00453ADE" w:rsidRPr="007959D6">
        <w:rPr>
          <w:color w:val="010202"/>
          <w:w w:val="105"/>
        </w:rPr>
        <w:t>s</w:t>
      </w:r>
      <w:r w:rsidR="00453ADE" w:rsidRPr="00454914">
        <w:rPr>
          <w:color w:val="010202"/>
          <w:w w:val="105"/>
        </w:rPr>
        <w:t xml:space="preserve"> Stee</w:t>
      </w:r>
      <w:r w:rsidR="00453ADE" w:rsidRPr="007959D6">
        <w:rPr>
          <w:color w:val="010202"/>
          <w:w w:val="105"/>
        </w:rPr>
        <w:t>p</w:t>
      </w:r>
      <w:r w:rsidR="00453ADE" w:rsidRPr="00454914">
        <w:rPr>
          <w:color w:val="010202"/>
          <w:w w:val="105"/>
        </w:rPr>
        <w:t xml:space="preserve"> Roofin</w:t>
      </w:r>
      <w:r w:rsidR="00453ADE" w:rsidRPr="007959D6">
        <w:rPr>
          <w:color w:val="010202"/>
          <w:w w:val="105"/>
        </w:rPr>
        <w:t>g</w:t>
      </w:r>
      <w:r w:rsidR="00453ADE" w:rsidRPr="00454914">
        <w:rPr>
          <w:color w:val="010202"/>
          <w:w w:val="105"/>
        </w:rPr>
        <w:t xml:space="preserve"> Underlaymen</w:t>
      </w:r>
      <w:r w:rsidR="00453ADE" w:rsidRPr="007959D6">
        <w:rPr>
          <w:color w:val="010202"/>
          <w:w w:val="105"/>
        </w:rPr>
        <w:t>t</w:t>
      </w:r>
      <w:r w:rsidR="00453ADE" w:rsidRPr="007959D6">
        <w:rPr>
          <w:color w:val="010202"/>
          <w:spacing w:val="-4"/>
          <w:w w:val="105"/>
        </w:rPr>
        <w:t xml:space="preserve"> </w:t>
      </w:r>
      <w:r w:rsidR="00453ADE" w:rsidRPr="007959D6">
        <w:rPr>
          <w:color w:val="010202"/>
          <w:spacing w:val="4"/>
          <w:w w:val="105"/>
        </w:rPr>
        <w:t>fo</w:t>
      </w:r>
      <w:r w:rsidR="00453ADE" w:rsidRPr="007959D6">
        <w:rPr>
          <w:color w:val="010202"/>
          <w:w w:val="105"/>
        </w:rPr>
        <w:t>r</w:t>
      </w:r>
      <w:r w:rsidR="00453ADE" w:rsidRPr="007959D6">
        <w:rPr>
          <w:color w:val="010202"/>
          <w:spacing w:val="-4"/>
          <w:w w:val="105"/>
        </w:rPr>
        <w:t xml:space="preserve"> </w:t>
      </w:r>
      <w:r w:rsidR="00453ADE" w:rsidRPr="007959D6">
        <w:rPr>
          <w:color w:val="010202"/>
          <w:spacing w:val="4"/>
          <w:w w:val="105"/>
        </w:rPr>
        <w:t>Ic</w:t>
      </w:r>
      <w:r w:rsidR="00453ADE" w:rsidRPr="007959D6">
        <w:rPr>
          <w:color w:val="010202"/>
          <w:w w:val="105"/>
        </w:rPr>
        <w:t>e</w:t>
      </w:r>
      <w:r w:rsidR="00453ADE" w:rsidRPr="007959D6">
        <w:rPr>
          <w:color w:val="010202"/>
          <w:spacing w:val="-4"/>
          <w:w w:val="105"/>
        </w:rPr>
        <w:t xml:space="preserve"> </w:t>
      </w:r>
      <w:r w:rsidR="00453ADE" w:rsidRPr="007959D6">
        <w:rPr>
          <w:color w:val="010202"/>
          <w:spacing w:val="4"/>
          <w:w w:val="105"/>
        </w:rPr>
        <w:t>Da</w:t>
      </w:r>
      <w:r w:rsidR="00453ADE" w:rsidRPr="007959D6">
        <w:rPr>
          <w:color w:val="010202"/>
          <w:w w:val="105"/>
        </w:rPr>
        <w:t>m</w:t>
      </w:r>
      <w:r w:rsidR="00453ADE" w:rsidRPr="007959D6">
        <w:rPr>
          <w:color w:val="010202"/>
          <w:spacing w:val="-3"/>
          <w:w w:val="105"/>
        </w:rPr>
        <w:t xml:space="preserve"> </w:t>
      </w:r>
      <w:r w:rsidR="00453ADE" w:rsidRPr="007959D6">
        <w:rPr>
          <w:color w:val="010202"/>
          <w:spacing w:val="4"/>
          <w:w w:val="105"/>
        </w:rPr>
        <w:t>Protection</w:t>
      </w:r>
    </w:p>
    <w:p w14:paraId="4F53EF40" w14:textId="77777777" w:rsidR="00F369EA" w:rsidRPr="007959D6" w:rsidRDefault="00453ADE" w:rsidP="00F369EA">
      <w:pPr>
        <w:pStyle w:val="BodyText"/>
        <w:numPr>
          <w:ilvl w:val="2"/>
          <w:numId w:val="6"/>
        </w:numPr>
        <w:tabs>
          <w:tab w:val="left" w:pos="2340"/>
        </w:tabs>
        <w:kinsoku w:val="0"/>
        <w:overflowPunct w:val="0"/>
        <w:spacing w:before="10" w:line="255" w:lineRule="auto"/>
        <w:ind w:left="900" w:right="129"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5"/>
          <w:w w:val="105"/>
        </w:rPr>
        <w:t xml:space="preserve"> </w:t>
      </w:r>
      <w:r w:rsidRPr="007959D6">
        <w:rPr>
          <w:color w:val="010202"/>
          <w:spacing w:val="4"/>
          <w:w w:val="105"/>
        </w:rPr>
        <w:t>538</w:t>
      </w:r>
      <w:r w:rsidRPr="007959D6">
        <w:rPr>
          <w:color w:val="010202"/>
          <w:w w:val="105"/>
        </w:rPr>
        <w:t>5</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7"/>
          <w:w w:val="105"/>
        </w:rPr>
        <w:t xml:space="preserve"> </w:t>
      </w:r>
      <w:r w:rsidRPr="007959D6">
        <w:rPr>
          <w:color w:val="010202"/>
          <w:spacing w:val="4"/>
          <w:w w:val="105"/>
        </w:rPr>
        <w:t>Tes</w:t>
      </w:r>
      <w:r w:rsidRPr="007959D6">
        <w:rPr>
          <w:color w:val="010202"/>
          <w:w w:val="105"/>
        </w:rPr>
        <w:t>t</w:t>
      </w:r>
      <w:r w:rsidRPr="007959D6">
        <w:rPr>
          <w:color w:val="010202"/>
          <w:spacing w:val="-6"/>
          <w:w w:val="105"/>
        </w:rPr>
        <w:t xml:space="preserve"> </w:t>
      </w:r>
      <w:r w:rsidRPr="007959D6">
        <w:rPr>
          <w:color w:val="010202"/>
          <w:spacing w:val="6"/>
          <w:w w:val="105"/>
        </w:rPr>
        <w:t>M</w:t>
      </w:r>
      <w:r w:rsidRPr="007959D6">
        <w:rPr>
          <w:color w:val="010202"/>
          <w:spacing w:val="4"/>
          <w:w w:val="105"/>
        </w:rPr>
        <w:t>etho</w:t>
      </w:r>
      <w:r w:rsidRPr="007959D6">
        <w:rPr>
          <w:color w:val="010202"/>
          <w:w w:val="105"/>
        </w:rPr>
        <w:t>d</w:t>
      </w:r>
      <w:r w:rsidRPr="007959D6">
        <w:rPr>
          <w:color w:val="010202"/>
          <w:spacing w:val="-7"/>
          <w:w w:val="105"/>
        </w:rPr>
        <w:t xml:space="preserve"> </w:t>
      </w:r>
      <w:r w:rsidRPr="007959D6">
        <w:rPr>
          <w:color w:val="010202"/>
          <w:spacing w:val="4"/>
          <w:w w:val="105"/>
        </w:rPr>
        <w:t>fo</w:t>
      </w:r>
      <w:r w:rsidRPr="007959D6">
        <w:rPr>
          <w:color w:val="010202"/>
          <w:w w:val="105"/>
        </w:rPr>
        <w:t>r</w:t>
      </w:r>
      <w:r w:rsidRPr="007959D6">
        <w:rPr>
          <w:color w:val="010202"/>
          <w:spacing w:val="-7"/>
          <w:w w:val="105"/>
        </w:rPr>
        <w:t xml:space="preserve"> </w:t>
      </w:r>
      <w:r w:rsidRPr="007959D6">
        <w:rPr>
          <w:color w:val="010202"/>
          <w:spacing w:val="4"/>
          <w:w w:val="105"/>
        </w:rPr>
        <w:t>Hydro</w:t>
      </w:r>
      <w:r w:rsidRPr="007959D6">
        <w:rPr>
          <w:color w:val="010202"/>
          <w:spacing w:val="5"/>
          <w:w w:val="105"/>
        </w:rPr>
        <w:t>s</w:t>
      </w:r>
      <w:r w:rsidRPr="007959D6">
        <w:rPr>
          <w:color w:val="010202"/>
          <w:spacing w:val="4"/>
          <w:w w:val="105"/>
        </w:rPr>
        <w:t>tati</w:t>
      </w:r>
      <w:r w:rsidRPr="007959D6">
        <w:rPr>
          <w:color w:val="010202"/>
          <w:w w:val="105"/>
        </w:rPr>
        <w:t>c</w:t>
      </w:r>
      <w:r w:rsidRPr="007959D6">
        <w:rPr>
          <w:color w:val="010202"/>
          <w:spacing w:val="-7"/>
          <w:w w:val="105"/>
        </w:rPr>
        <w:t xml:space="preserve"> </w:t>
      </w:r>
      <w:r w:rsidRPr="007959D6">
        <w:rPr>
          <w:color w:val="010202"/>
          <w:spacing w:val="4"/>
          <w:w w:val="105"/>
        </w:rPr>
        <w:t>Pressur</w:t>
      </w:r>
      <w:r w:rsidRPr="007959D6">
        <w:rPr>
          <w:color w:val="010202"/>
          <w:w w:val="105"/>
        </w:rPr>
        <w:t>e</w:t>
      </w:r>
      <w:r w:rsidRPr="007959D6">
        <w:rPr>
          <w:color w:val="010202"/>
          <w:spacing w:val="-8"/>
          <w:w w:val="105"/>
        </w:rPr>
        <w:t xml:space="preserve"> </w:t>
      </w:r>
      <w:r w:rsidRPr="007959D6">
        <w:rPr>
          <w:color w:val="010202"/>
          <w:spacing w:val="4"/>
          <w:w w:val="105"/>
        </w:rPr>
        <w:t>Resistanc</w:t>
      </w:r>
      <w:r w:rsidRPr="007959D6">
        <w:rPr>
          <w:color w:val="010202"/>
          <w:w w:val="105"/>
        </w:rPr>
        <w:t>e</w:t>
      </w:r>
      <w:r w:rsidRPr="007959D6">
        <w:rPr>
          <w:color w:val="010202"/>
          <w:spacing w:val="-6"/>
          <w:w w:val="105"/>
        </w:rPr>
        <w:t xml:space="preserve"> </w:t>
      </w:r>
      <w:r w:rsidRPr="007959D6">
        <w:rPr>
          <w:color w:val="010202"/>
          <w:spacing w:val="4"/>
          <w:w w:val="105"/>
        </w:rPr>
        <w:t>o</w:t>
      </w:r>
      <w:r w:rsidRPr="007959D6">
        <w:rPr>
          <w:color w:val="010202"/>
          <w:w w:val="105"/>
        </w:rPr>
        <w:t>f</w:t>
      </w:r>
      <w:r w:rsidRPr="007959D6">
        <w:rPr>
          <w:color w:val="010202"/>
          <w:spacing w:val="-8"/>
          <w:w w:val="105"/>
        </w:rPr>
        <w:t xml:space="preserve"> </w:t>
      </w:r>
      <w:r w:rsidRPr="007959D6">
        <w:rPr>
          <w:color w:val="010202"/>
          <w:spacing w:val="6"/>
          <w:w w:val="105"/>
        </w:rPr>
        <w:t>W</w:t>
      </w:r>
      <w:r w:rsidRPr="007959D6">
        <w:rPr>
          <w:color w:val="010202"/>
          <w:spacing w:val="4"/>
          <w:w w:val="105"/>
        </w:rPr>
        <w:t>aterproofing</w:t>
      </w:r>
      <w:r w:rsidRPr="007959D6">
        <w:rPr>
          <w:color w:val="010202"/>
          <w:spacing w:val="4"/>
          <w:w w:val="103"/>
        </w:rPr>
        <w:t xml:space="preserve"> </w:t>
      </w:r>
    </w:p>
    <w:p w14:paraId="4F53EF41" w14:textId="77777777" w:rsidR="0056297E" w:rsidRPr="007959D6" w:rsidRDefault="00F369EA" w:rsidP="00F369EA">
      <w:pPr>
        <w:pStyle w:val="BodyText"/>
        <w:tabs>
          <w:tab w:val="left" w:pos="2340"/>
        </w:tabs>
        <w:kinsoku w:val="0"/>
        <w:overflowPunct w:val="0"/>
        <w:spacing w:before="10" w:line="255" w:lineRule="auto"/>
        <w:ind w:left="900" w:right="129"/>
        <w:rPr>
          <w:color w:val="000000"/>
        </w:rPr>
      </w:pPr>
      <w:r w:rsidRPr="007959D6">
        <w:rPr>
          <w:color w:val="010202"/>
          <w:spacing w:val="4"/>
          <w:w w:val="103"/>
        </w:rPr>
        <w:tab/>
      </w:r>
      <w:r w:rsidR="00453ADE" w:rsidRPr="007959D6">
        <w:rPr>
          <w:color w:val="010202"/>
          <w:spacing w:val="6"/>
          <w:w w:val="105"/>
        </w:rPr>
        <w:t>M</w:t>
      </w:r>
      <w:r w:rsidR="00453ADE" w:rsidRPr="007959D6">
        <w:rPr>
          <w:color w:val="010202"/>
          <w:spacing w:val="4"/>
          <w:w w:val="105"/>
        </w:rPr>
        <w:t>e</w:t>
      </w:r>
      <w:r w:rsidR="00453ADE" w:rsidRPr="007959D6">
        <w:rPr>
          <w:color w:val="010202"/>
          <w:spacing w:val="6"/>
          <w:w w:val="105"/>
        </w:rPr>
        <w:t>m</w:t>
      </w:r>
      <w:r w:rsidR="00453ADE" w:rsidRPr="007959D6">
        <w:rPr>
          <w:color w:val="010202"/>
          <w:spacing w:val="4"/>
          <w:w w:val="105"/>
        </w:rPr>
        <w:t>brane</w:t>
      </w:r>
      <w:r w:rsidR="00453ADE" w:rsidRPr="007959D6">
        <w:rPr>
          <w:color w:val="010202"/>
          <w:w w:val="105"/>
        </w:rPr>
        <w:t>s</w:t>
      </w:r>
    </w:p>
    <w:p w14:paraId="4F53EF42" w14:textId="77777777" w:rsidR="0056297E" w:rsidRPr="007959D6" w:rsidRDefault="00453ADE" w:rsidP="00F369EA">
      <w:pPr>
        <w:pStyle w:val="BodyText"/>
        <w:numPr>
          <w:ilvl w:val="2"/>
          <w:numId w:val="6"/>
        </w:numPr>
        <w:tabs>
          <w:tab w:val="left" w:pos="2340"/>
        </w:tabs>
        <w:kinsoku w:val="0"/>
        <w:overflowPunct w:val="0"/>
        <w:spacing w:line="226" w:lineRule="exact"/>
        <w:ind w:left="900" w:hanging="360"/>
        <w:rPr>
          <w:color w:val="000000"/>
        </w:rPr>
      </w:pPr>
      <w:r w:rsidRPr="007959D6">
        <w:rPr>
          <w:color w:val="010202"/>
          <w:spacing w:val="4"/>
          <w:w w:val="105"/>
        </w:rPr>
        <w:t>AST</w:t>
      </w:r>
      <w:r w:rsidRPr="007959D6">
        <w:rPr>
          <w:color w:val="010202"/>
          <w:w w:val="105"/>
        </w:rPr>
        <w:t>M</w:t>
      </w:r>
      <w:r w:rsidRPr="007959D6">
        <w:rPr>
          <w:color w:val="010202"/>
          <w:spacing w:val="-3"/>
          <w:w w:val="105"/>
        </w:rPr>
        <w:t xml:space="preserve"> </w:t>
      </w:r>
      <w:r w:rsidRPr="007959D6">
        <w:rPr>
          <w:color w:val="010202"/>
          <w:w w:val="105"/>
        </w:rPr>
        <w:t>E</w:t>
      </w:r>
      <w:r w:rsidRPr="007959D6">
        <w:rPr>
          <w:color w:val="010202"/>
          <w:spacing w:val="-4"/>
          <w:w w:val="105"/>
        </w:rPr>
        <w:t xml:space="preserve"> </w:t>
      </w:r>
      <w:r w:rsidRPr="007959D6">
        <w:rPr>
          <w:color w:val="010202"/>
          <w:spacing w:val="4"/>
          <w:w w:val="105"/>
        </w:rPr>
        <w:t>9</w:t>
      </w:r>
      <w:r w:rsidRPr="007959D6">
        <w:rPr>
          <w:color w:val="010202"/>
          <w:w w:val="105"/>
        </w:rPr>
        <w:t>6</w:t>
      </w:r>
      <w:r w:rsidRPr="007959D6">
        <w:rPr>
          <w:color w:val="010202"/>
          <w:spacing w:val="-28"/>
          <w:w w:val="105"/>
        </w:rPr>
        <w:t xml:space="preserve"> </w:t>
      </w:r>
      <w:r w:rsidR="00F369EA" w:rsidRPr="007959D6">
        <w:rPr>
          <w:color w:val="010202"/>
          <w:spacing w:val="-28"/>
          <w:w w:val="105"/>
        </w:rPr>
        <w:tab/>
      </w:r>
      <w:r w:rsidRPr="007959D6">
        <w:rPr>
          <w:color w:val="010202"/>
          <w:spacing w:val="4"/>
          <w:w w:val="105"/>
        </w:rPr>
        <w:t>Standar</w:t>
      </w:r>
      <w:r w:rsidRPr="007959D6">
        <w:rPr>
          <w:color w:val="010202"/>
          <w:w w:val="105"/>
        </w:rPr>
        <w:t>d</w:t>
      </w:r>
      <w:r w:rsidRPr="007959D6">
        <w:rPr>
          <w:color w:val="010202"/>
          <w:spacing w:val="-4"/>
          <w:w w:val="105"/>
        </w:rPr>
        <w:t xml:space="preserve"> </w:t>
      </w:r>
      <w:r w:rsidRPr="007959D6">
        <w:rPr>
          <w:color w:val="010202"/>
          <w:spacing w:val="4"/>
          <w:w w:val="105"/>
        </w:rPr>
        <w:t>Tes</w:t>
      </w:r>
      <w:r w:rsidRPr="007959D6">
        <w:rPr>
          <w:color w:val="010202"/>
          <w:w w:val="105"/>
        </w:rPr>
        <w:t>t</w:t>
      </w:r>
      <w:r w:rsidRPr="007959D6">
        <w:rPr>
          <w:color w:val="010202"/>
          <w:spacing w:val="-3"/>
          <w:w w:val="105"/>
        </w:rPr>
        <w:t xml:space="preserve"> </w:t>
      </w:r>
      <w:r w:rsidRPr="007959D6">
        <w:rPr>
          <w:color w:val="010202"/>
          <w:spacing w:val="6"/>
          <w:w w:val="105"/>
        </w:rPr>
        <w:t>M</w:t>
      </w:r>
      <w:r w:rsidRPr="007959D6">
        <w:rPr>
          <w:color w:val="010202"/>
          <w:spacing w:val="4"/>
          <w:w w:val="105"/>
        </w:rPr>
        <w:t>ethod</w:t>
      </w:r>
      <w:r w:rsidRPr="007959D6">
        <w:rPr>
          <w:color w:val="010202"/>
          <w:w w:val="105"/>
        </w:rPr>
        <w:t>s</w:t>
      </w:r>
      <w:r w:rsidRPr="007959D6">
        <w:rPr>
          <w:color w:val="010202"/>
          <w:spacing w:val="-4"/>
          <w:w w:val="105"/>
        </w:rPr>
        <w:t xml:space="preserve"> </w:t>
      </w:r>
      <w:r w:rsidRPr="007959D6">
        <w:rPr>
          <w:color w:val="010202"/>
          <w:spacing w:val="4"/>
          <w:w w:val="105"/>
        </w:rPr>
        <w:t>fo</w:t>
      </w:r>
      <w:r w:rsidRPr="007959D6">
        <w:rPr>
          <w:color w:val="010202"/>
          <w:w w:val="105"/>
        </w:rPr>
        <w:t>r</w:t>
      </w:r>
      <w:r w:rsidRPr="007959D6">
        <w:rPr>
          <w:color w:val="010202"/>
          <w:spacing w:val="-2"/>
          <w:w w:val="105"/>
        </w:rPr>
        <w:t xml:space="preserve"> </w:t>
      </w:r>
      <w:r w:rsidRPr="007959D6">
        <w:rPr>
          <w:color w:val="010202"/>
          <w:spacing w:val="6"/>
          <w:w w:val="105"/>
        </w:rPr>
        <w:t>W</w:t>
      </w:r>
      <w:r w:rsidRPr="007959D6">
        <w:rPr>
          <w:color w:val="010202"/>
          <w:spacing w:val="4"/>
          <w:w w:val="105"/>
        </w:rPr>
        <w:t>ate</w:t>
      </w:r>
      <w:r w:rsidRPr="007959D6">
        <w:rPr>
          <w:color w:val="010202"/>
          <w:w w:val="105"/>
        </w:rPr>
        <w:t>r</w:t>
      </w:r>
      <w:r w:rsidRPr="007959D6">
        <w:rPr>
          <w:color w:val="010202"/>
          <w:spacing w:val="-5"/>
          <w:w w:val="105"/>
        </w:rPr>
        <w:t xml:space="preserve"> </w:t>
      </w:r>
      <w:r w:rsidRPr="007959D6">
        <w:rPr>
          <w:color w:val="010202"/>
          <w:spacing w:val="4"/>
          <w:w w:val="105"/>
        </w:rPr>
        <w:t>Vapo</w:t>
      </w:r>
      <w:r w:rsidRPr="007959D6">
        <w:rPr>
          <w:color w:val="010202"/>
          <w:w w:val="105"/>
        </w:rPr>
        <w:t>r</w:t>
      </w:r>
      <w:r w:rsidRPr="007959D6">
        <w:rPr>
          <w:color w:val="010202"/>
          <w:spacing w:val="-4"/>
          <w:w w:val="105"/>
        </w:rPr>
        <w:t xml:space="preserve"> </w:t>
      </w:r>
      <w:r w:rsidRPr="007959D6">
        <w:rPr>
          <w:color w:val="010202"/>
          <w:spacing w:val="4"/>
          <w:w w:val="105"/>
        </w:rPr>
        <w:t>Trans</w:t>
      </w:r>
      <w:r w:rsidRPr="007959D6">
        <w:rPr>
          <w:color w:val="010202"/>
          <w:spacing w:val="5"/>
          <w:w w:val="105"/>
        </w:rPr>
        <w:t>m</w:t>
      </w:r>
      <w:r w:rsidRPr="007959D6">
        <w:rPr>
          <w:color w:val="010202"/>
          <w:spacing w:val="4"/>
          <w:w w:val="105"/>
        </w:rPr>
        <w:t>issio</w:t>
      </w:r>
      <w:r w:rsidRPr="007959D6">
        <w:rPr>
          <w:color w:val="010202"/>
          <w:w w:val="105"/>
        </w:rPr>
        <w:t>n</w:t>
      </w:r>
      <w:r w:rsidRPr="007959D6">
        <w:rPr>
          <w:color w:val="010202"/>
          <w:spacing w:val="-5"/>
          <w:w w:val="105"/>
        </w:rPr>
        <w:t xml:space="preserve"> </w:t>
      </w:r>
      <w:r w:rsidRPr="007959D6">
        <w:rPr>
          <w:color w:val="010202"/>
          <w:spacing w:val="4"/>
          <w:w w:val="105"/>
        </w:rPr>
        <w:t>o</w:t>
      </w:r>
      <w:r w:rsidRPr="007959D6">
        <w:rPr>
          <w:color w:val="010202"/>
          <w:w w:val="105"/>
        </w:rPr>
        <w:t>f</w:t>
      </w:r>
      <w:r w:rsidRPr="007959D6">
        <w:rPr>
          <w:color w:val="010202"/>
          <w:spacing w:val="-4"/>
          <w:w w:val="105"/>
        </w:rPr>
        <w:t xml:space="preserve"> </w:t>
      </w:r>
      <w:r w:rsidRPr="007959D6">
        <w:rPr>
          <w:color w:val="010202"/>
          <w:spacing w:val="6"/>
          <w:w w:val="105"/>
        </w:rPr>
        <w:t>M</w:t>
      </w:r>
      <w:r w:rsidRPr="007959D6">
        <w:rPr>
          <w:color w:val="010202"/>
          <w:spacing w:val="4"/>
          <w:w w:val="105"/>
        </w:rPr>
        <w:t>aterials</w:t>
      </w:r>
    </w:p>
    <w:p w14:paraId="4F53EF43" w14:textId="77777777" w:rsidR="0011091A" w:rsidRPr="0011091A" w:rsidRDefault="00453ADE" w:rsidP="00F369EA">
      <w:pPr>
        <w:pStyle w:val="BodyText"/>
        <w:numPr>
          <w:ilvl w:val="2"/>
          <w:numId w:val="6"/>
        </w:numPr>
        <w:tabs>
          <w:tab w:val="left" w:pos="2340"/>
        </w:tabs>
        <w:kinsoku w:val="0"/>
        <w:overflowPunct w:val="0"/>
        <w:spacing w:before="10" w:line="255" w:lineRule="auto"/>
        <w:ind w:left="900" w:right="497"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E</w:t>
      </w:r>
      <w:r w:rsidRPr="007959D6">
        <w:rPr>
          <w:color w:val="010202"/>
          <w:spacing w:val="6"/>
          <w:w w:val="105"/>
        </w:rPr>
        <w:t xml:space="preserve"> </w:t>
      </w:r>
      <w:r w:rsidRPr="007959D6">
        <w:rPr>
          <w:color w:val="010202"/>
          <w:spacing w:val="4"/>
          <w:w w:val="105"/>
        </w:rPr>
        <w:t>15</w:t>
      </w:r>
      <w:r w:rsidRPr="007959D6">
        <w:rPr>
          <w:color w:val="010202"/>
          <w:w w:val="105"/>
        </w:rPr>
        <w:t>4</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3"/>
          <w:w w:val="105"/>
        </w:rPr>
        <w:t xml:space="preserve"> </w:t>
      </w:r>
      <w:r w:rsidRPr="007959D6">
        <w:rPr>
          <w:color w:val="010202"/>
          <w:spacing w:val="4"/>
          <w:w w:val="105"/>
        </w:rPr>
        <w:t>Tes</w:t>
      </w:r>
      <w:r w:rsidRPr="007959D6">
        <w:rPr>
          <w:color w:val="010202"/>
          <w:w w:val="105"/>
        </w:rPr>
        <w:t>t</w:t>
      </w:r>
      <w:r w:rsidRPr="0011091A">
        <w:rPr>
          <w:color w:val="010202"/>
          <w:spacing w:val="-3"/>
          <w:w w:val="105"/>
        </w:rPr>
        <w:t xml:space="preserve"> </w:t>
      </w:r>
      <w:r w:rsidRPr="0011091A">
        <w:rPr>
          <w:color w:val="010202"/>
          <w:spacing w:val="6"/>
          <w:w w:val="105"/>
        </w:rPr>
        <w:t>M</w:t>
      </w:r>
      <w:r w:rsidRPr="0011091A">
        <w:rPr>
          <w:color w:val="010202"/>
          <w:spacing w:val="4"/>
          <w:w w:val="105"/>
        </w:rPr>
        <w:t>ethod</w:t>
      </w:r>
      <w:r w:rsidRPr="0011091A">
        <w:rPr>
          <w:color w:val="010202"/>
          <w:w w:val="105"/>
        </w:rPr>
        <w:t>s</w:t>
      </w:r>
      <w:r w:rsidRPr="0011091A">
        <w:rPr>
          <w:color w:val="010202"/>
          <w:spacing w:val="-3"/>
          <w:w w:val="105"/>
        </w:rPr>
        <w:t xml:space="preserve"> </w:t>
      </w:r>
      <w:r w:rsidRPr="0011091A">
        <w:rPr>
          <w:color w:val="010202"/>
          <w:spacing w:val="4"/>
          <w:w w:val="105"/>
        </w:rPr>
        <w:t>fo</w:t>
      </w:r>
      <w:r w:rsidRPr="0011091A">
        <w:rPr>
          <w:color w:val="010202"/>
          <w:w w:val="105"/>
        </w:rPr>
        <w:t>r</w:t>
      </w:r>
      <w:r w:rsidRPr="0011091A">
        <w:rPr>
          <w:color w:val="010202"/>
          <w:spacing w:val="-3"/>
          <w:w w:val="105"/>
        </w:rPr>
        <w:t xml:space="preserve"> </w:t>
      </w:r>
      <w:r w:rsidRPr="0011091A">
        <w:rPr>
          <w:color w:val="010202"/>
          <w:spacing w:val="6"/>
          <w:w w:val="105"/>
        </w:rPr>
        <w:t>W</w:t>
      </w:r>
      <w:r w:rsidRPr="0011091A">
        <w:rPr>
          <w:color w:val="010202"/>
          <w:spacing w:val="4"/>
          <w:w w:val="105"/>
        </w:rPr>
        <w:t>at</w:t>
      </w:r>
      <w:r w:rsidRPr="0011091A">
        <w:rPr>
          <w:color w:val="010202"/>
          <w:spacing w:val="7"/>
          <w:w w:val="105"/>
        </w:rPr>
        <w:t>e</w:t>
      </w:r>
      <w:r w:rsidRPr="0011091A">
        <w:rPr>
          <w:color w:val="010202"/>
          <w:w w:val="105"/>
        </w:rPr>
        <w:t>r</w:t>
      </w:r>
      <w:r w:rsidRPr="0011091A">
        <w:rPr>
          <w:color w:val="010202"/>
          <w:spacing w:val="-4"/>
          <w:w w:val="105"/>
        </w:rPr>
        <w:t xml:space="preserve"> </w:t>
      </w:r>
      <w:r w:rsidRPr="0011091A">
        <w:rPr>
          <w:color w:val="010202"/>
          <w:spacing w:val="4"/>
          <w:w w:val="105"/>
        </w:rPr>
        <w:t>Vapo</w:t>
      </w:r>
      <w:r w:rsidRPr="0011091A">
        <w:rPr>
          <w:color w:val="010202"/>
          <w:w w:val="105"/>
        </w:rPr>
        <w:t>r</w:t>
      </w:r>
      <w:r w:rsidRPr="0011091A">
        <w:rPr>
          <w:color w:val="010202"/>
          <w:spacing w:val="-4"/>
          <w:w w:val="105"/>
        </w:rPr>
        <w:t xml:space="preserve"> </w:t>
      </w:r>
      <w:r w:rsidRPr="0011091A">
        <w:rPr>
          <w:color w:val="010202"/>
          <w:spacing w:val="4"/>
          <w:w w:val="105"/>
        </w:rPr>
        <w:t>Retarder</w:t>
      </w:r>
      <w:r w:rsidRPr="0011091A">
        <w:rPr>
          <w:color w:val="010202"/>
          <w:w w:val="105"/>
        </w:rPr>
        <w:t>s</w:t>
      </w:r>
      <w:r w:rsidRPr="0011091A">
        <w:rPr>
          <w:color w:val="010202"/>
          <w:spacing w:val="-3"/>
          <w:w w:val="105"/>
        </w:rPr>
        <w:t xml:space="preserve"> </w:t>
      </w:r>
      <w:r w:rsidRPr="0011091A">
        <w:rPr>
          <w:color w:val="010202"/>
          <w:spacing w:val="4"/>
          <w:w w:val="105"/>
        </w:rPr>
        <w:t>Use</w:t>
      </w:r>
      <w:r w:rsidRPr="0011091A">
        <w:rPr>
          <w:color w:val="010202"/>
          <w:w w:val="105"/>
        </w:rPr>
        <w:t>d</w:t>
      </w:r>
      <w:r w:rsidRPr="0011091A">
        <w:rPr>
          <w:color w:val="010202"/>
          <w:spacing w:val="-4"/>
          <w:w w:val="105"/>
        </w:rPr>
        <w:t xml:space="preserve"> </w:t>
      </w:r>
      <w:r w:rsidRPr="0011091A">
        <w:rPr>
          <w:color w:val="010202"/>
          <w:spacing w:val="4"/>
          <w:w w:val="105"/>
        </w:rPr>
        <w:t>i</w:t>
      </w:r>
      <w:r w:rsidRPr="0011091A">
        <w:rPr>
          <w:color w:val="010202"/>
          <w:w w:val="105"/>
        </w:rPr>
        <w:t>n</w:t>
      </w:r>
      <w:r w:rsidRPr="0011091A">
        <w:rPr>
          <w:color w:val="010202"/>
          <w:spacing w:val="-3"/>
          <w:w w:val="105"/>
        </w:rPr>
        <w:t xml:space="preserve"> </w:t>
      </w:r>
      <w:r w:rsidRPr="0011091A">
        <w:rPr>
          <w:color w:val="010202"/>
          <w:spacing w:val="4"/>
          <w:w w:val="105"/>
        </w:rPr>
        <w:t>Contac</w:t>
      </w:r>
      <w:r w:rsidRPr="0011091A">
        <w:rPr>
          <w:color w:val="010202"/>
          <w:w w:val="105"/>
        </w:rPr>
        <w:t>t</w:t>
      </w:r>
      <w:r w:rsidRPr="0011091A">
        <w:rPr>
          <w:color w:val="010202"/>
          <w:spacing w:val="-3"/>
          <w:w w:val="105"/>
        </w:rPr>
        <w:t xml:space="preserve"> </w:t>
      </w:r>
      <w:r w:rsidRPr="0011091A">
        <w:rPr>
          <w:color w:val="010202"/>
          <w:spacing w:val="4"/>
          <w:w w:val="105"/>
        </w:rPr>
        <w:t>with</w:t>
      </w:r>
      <w:r w:rsidRPr="0011091A">
        <w:rPr>
          <w:color w:val="010202"/>
          <w:spacing w:val="4"/>
          <w:w w:val="103"/>
        </w:rPr>
        <w:t xml:space="preserve"> </w:t>
      </w:r>
    </w:p>
    <w:p w14:paraId="4F53EF44" w14:textId="77777777" w:rsidR="0056297E" w:rsidRPr="0011091A" w:rsidRDefault="0011091A" w:rsidP="00F369EA">
      <w:pPr>
        <w:pStyle w:val="BodyText"/>
        <w:tabs>
          <w:tab w:val="left" w:pos="2340"/>
        </w:tabs>
        <w:kinsoku w:val="0"/>
        <w:overflowPunct w:val="0"/>
        <w:spacing w:before="10" w:line="255" w:lineRule="auto"/>
        <w:ind w:left="900" w:right="497"/>
        <w:rPr>
          <w:color w:val="000000"/>
        </w:rPr>
      </w:pPr>
      <w:r>
        <w:rPr>
          <w:color w:val="010202"/>
          <w:spacing w:val="4"/>
          <w:w w:val="103"/>
        </w:rPr>
        <w:tab/>
      </w:r>
      <w:r w:rsidR="00453ADE" w:rsidRPr="0011091A">
        <w:rPr>
          <w:color w:val="010202"/>
          <w:spacing w:val="4"/>
          <w:w w:val="105"/>
        </w:rPr>
        <w:t>Eart</w:t>
      </w:r>
      <w:r w:rsidR="00453ADE" w:rsidRPr="0011091A">
        <w:rPr>
          <w:color w:val="010202"/>
          <w:w w:val="105"/>
        </w:rPr>
        <w:t>h</w:t>
      </w:r>
      <w:r w:rsidR="00453ADE" w:rsidRPr="0011091A">
        <w:rPr>
          <w:color w:val="010202"/>
          <w:spacing w:val="-3"/>
          <w:w w:val="105"/>
        </w:rPr>
        <w:t xml:space="preserve"> </w:t>
      </w:r>
      <w:r w:rsidR="00453ADE" w:rsidRPr="0011091A">
        <w:rPr>
          <w:color w:val="010202"/>
          <w:spacing w:val="4"/>
          <w:w w:val="105"/>
        </w:rPr>
        <w:t>Unde</w:t>
      </w:r>
      <w:r w:rsidR="00453ADE" w:rsidRPr="0011091A">
        <w:rPr>
          <w:color w:val="010202"/>
          <w:w w:val="105"/>
        </w:rPr>
        <w:t>r</w:t>
      </w:r>
      <w:r w:rsidR="00453ADE" w:rsidRPr="0011091A">
        <w:rPr>
          <w:color w:val="010202"/>
          <w:spacing w:val="-2"/>
          <w:w w:val="105"/>
        </w:rPr>
        <w:t xml:space="preserve"> </w:t>
      </w:r>
      <w:r w:rsidR="00453ADE" w:rsidRPr="0011091A">
        <w:rPr>
          <w:color w:val="010202"/>
          <w:spacing w:val="4"/>
          <w:w w:val="105"/>
        </w:rPr>
        <w:t>Concret</w:t>
      </w:r>
      <w:r w:rsidR="00453ADE" w:rsidRPr="0011091A">
        <w:rPr>
          <w:color w:val="010202"/>
          <w:w w:val="105"/>
        </w:rPr>
        <w:t>e</w:t>
      </w:r>
      <w:r w:rsidR="00453ADE" w:rsidRPr="0011091A">
        <w:rPr>
          <w:color w:val="010202"/>
          <w:spacing w:val="-2"/>
          <w:w w:val="105"/>
        </w:rPr>
        <w:t xml:space="preserve"> </w:t>
      </w:r>
      <w:r w:rsidR="00453ADE" w:rsidRPr="0011091A">
        <w:rPr>
          <w:color w:val="010202"/>
          <w:spacing w:val="4"/>
          <w:w w:val="105"/>
        </w:rPr>
        <w:t>Slabs</w:t>
      </w:r>
      <w:r w:rsidR="00453ADE" w:rsidRPr="0011091A">
        <w:rPr>
          <w:color w:val="010202"/>
          <w:w w:val="105"/>
        </w:rPr>
        <w:t>,</w:t>
      </w:r>
      <w:r w:rsidR="00453ADE" w:rsidRPr="0011091A">
        <w:rPr>
          <w:color w:val="010202"/>
          <w:spacing w:val="-2"/>
          <w:w w:val="105"/>
        </w:rPr>
        <w:t xml:space="preserve"> </w:t>
      </w:r>
      <w:r w:rsidR="00453ADE" w:rsidRPr="0011091A">
        <w:rPr>
          <w:color w:val="010202"/>
          <w:spacing w:val="4"/>
          <w:w w:val="105"/>
        </w:rPr>
        <w:t>o</w:t>
      </w:r>
      <w:r w:rsidR="00453ADE" w:rsidRPr="0011091A">
        <w:rPr>
          <w:color w:val="010202"/>
          <w:w w:val="105"/>
        </w:rPr>
        <w:t>n</w:t>
      </w:r>
      <w:r w:rsidR="00453ADE" w:rsidRPr="0011091A">
        <w:rPr>
          <w:color w:val="010202"/>
          <w:spacing w:val="-2"/>
          <w:w w:val="105"/>
        </w:rPr>
        <w:t xml:space="preserve"> </w:t>
      </w:r>
      <w:r w:rsidR="00453ADE" w:rsidRPr="0011091A">
        <w:rPr>
          <w:color w:val="010202"/>
          <w:spacing w:val="6"/>
          <w:w w:val="105"/>
        </w:rPr>
        <w:t>W</w:t>
      </w:r>
      <w:r w:rsidR="00453ADE" w:rsidRPr="0011091A">
        <w:rPr>
          <w:color w:val="010202"/>
          <w:spacing w:val="4"/>
          <w:w w:val="105"/>
        </w:rPr>
        <w:t>alls</w:t>
      </w:r>
      <w:r w:rsidR="00453ADE" w:rsidRPr="0011091A">
        <w:rPr>
          <w:color w:val="010202"/>
          <w:w w:val="105"/>
        </w:rPr>
        <w:t>,</w:t>
      </w:r>
      <w:r w:rsidR="00453ADE" w:rsidRPr="0011091A">
        <w:rPr>
          <w:color w:val="010202"/>
          <w:spacing w:val="-2"/>
          <w:w w:val="105"/>
        </w:rPr>
        <w:t xml:space="preserve"> </w:t>
      </w:r>
      <w:r w:rsidR="00453ADE" w:rsidRPr="0011091A">
        <w:rPr>
          <w:color w:val="010202"/>
          <w:spacing w:val="4"/>
          <w:w w:val="105"/>
        </w:rPr>
        <w:t>o</w:t>
      </w:r>
      <w:r w:rsidR="00453ADE" w:rsidRPr="0011091A">
        <w:rPr>
          <w:color w:val="010202"/>
          <w:w w:val="105"/>
        </w:rPr>
        <w:t>r</w:t>
      </w:r>
      <w:r w:rsidR="00453ADE" w:rsidRPr="0011091A">
        <w:rPr>
          <w:color w:val="010202"/>
          <w:spacing w:val="-2"/>
          <w:w w:val="105"/>
        </w:rPr>
        <w:t xml:space="preserve"> </w:t>
      </w:r>
      <w:r w:rsidR="00453ADE" w:rsidRPr="0011091A">
        <w:rPr>
          <w:color w:val="010202"/>
          <w:spacing w:val="4"/>
          <w:w w:val="105"/>
        </w:rPr>
        <w:t>a</w:t>
      </w:r>
      <w:r w:rsidR="00453ADE" w:rsidRPr="0011091A">
        <w:rPr>
          <w:color w:val="010202"/>
          <w:w w:val="105"/>
        </w:rPr>
        <w:t>s</w:t>
      </w:r>
      <w:r w:rsidR="00453ADE" w:rsidRPr="0011091A">
        <w:rPr>
          <w:color w:val="010202"/>
          <w:spacing w:val="-2"/>
          <w:w w:val="105"/>
        </w:rPr>
        <w:t xml:space="preserve"> </w:t>
      </w:r>
      <w:r w:rsidR="00453ADE" w:rsidRPr="0011091A">
        <w:rPr>
          <w:color w:val="010202"/>
          <w:spacing w:val="4"/>
          <w:w w:val="105"/>
        </w:rPr>
        <w:t>Groun</w:t>
      </w:r>
      <w:r w:rsidR="00453ADE" w:rsidRPr="0011091A">
        <w:rPr>
          <w:color w:val="010202"/>
          <w:w w:val="105"/>
        </w:rPr>
        <w:t>d</w:t>
      </w:r>
      <w:r w:rsidR="00453ADE" w:rsidRPr="0011091A">
        <w:rPr>
          <w:color w:val="010202"/>
          <w:spacing w:val="-2"/>
          <w:w w:val="105"/>
        </w:rPr>
        <w:t xml:space="preserve"> </w:t>
      </w:r>
      <w:r w:rsidR="00453ADE" w:rsidRPr="0011091A">
        <w:rPr>
          <w:color w:val="010202"/>
          <w:spacing w:val="4"/>
          <w:w w:val="105"/>
        </w:rPr>
        <w:t>Cover</w:t>
      </w:r>
    </w:p>
    <w:p w14:paraId="4F53EF45" w14:textId="77777777" w:rsidR="00454914" w:rsidRPr="0011091A" w:rsidRDefault="00454914">
      <w:pPr>
        <w:kinsoku w:val="0"/>
        <w:overflowPunct w:val="0"/>
        <w:spacing w:before="16" w:line="220" w:lineRule="exact"/>
        <w:rPr>
          <w:sz w:val="22"/>
          <w:szCs w:val="22"/>
        </w:rPr>
      </w:pPr>
    </w:p>
    <w:p w14:paraId="4F53EF46" w14:textId="77777777" w:rsidR="0056297E" w:rsidRPr="0011091A" w:rsidRDefault="00453ADE">
      <w:pPr>
        <w:pStyle w:val="BodyText"/>
        <w:numPr>
          <w:ilvl w:val="1"/>
          <w:numId w:val="6"/>
        </w:numPr>
        <w:tabs>
          <w:tab w:val="left" w:pos="537"/>
        </w:tabs>
        <w:kinsoku w:val="0"/>
        <w:overflowPunct w:val="0"/>
        <w:ind w:left="537" w:hanging="330"/>
        <w:rPr>
          <w:color w:val="000000"/>
        </w:rPr>
      </w:pPr>
      <w:r w:rsidRPr="0011091A">
        <w:rPr>
          <w:color w:val="010202"/>
          <w:spacing w:val="5"/>
          <w:w w:val="110"/>
        </w:rPr>
        <w:t>QUAL</w:t>
      </w:r>
      <w:r w:rsidRPr="0011091A">
        <w:rPr>
          <w:color w:val="010202"/>
          <w:spacing w:val="2"/>
          <w:w w:val="110"/>
        </w:rPr>
        <w:t>I</w:t>
      </w:r>
      <w:r w:rsidRPr="0011091A">
        <w:rPr>
          <w:color w:val="010202"/>
          <w:spacing w:val="5"/>
          <w:w w:val="110"/>
        </w:rPr>
        <w:t>T</w:t>
      </w:r>
      <w:r w:rsidRPr="0011091A">
        <w:rPr>
          <w:color w:val="010202"/>
          <w:w w:val="110"/>
        </w:rPr>
        <w:t>Y</w:t>
      </w:r>
      <w:r w:rsidRPr="0011091A">
        <w:rPr>
          <w:color w:val="010202"/>
          <w:spacing w:val="-15"/>
          <w:w w:val="110"/>
        </w:rPr>
        <w:t xml:space="preserve"> </w:t>
      </w:r>
      <w:r w:rsidRPr="0011091A">
        <w:rPr>
          <w:color w:val="010202"/>
          <w:spacing w:val="5"/>
          <w:w w:val="110"/>
        </w:rPr>
        <w:t>ASSURANCE</w:t>
      </w:r>
    </w:p>
    <w:p w14:paraId="4F53EF47" w14:textId="77777777" w:rsidR="0056297E" w:rsidRPr="0011091A" w:rsidRDefault="0056297E">
      <w:pPr>
        <w:kinsoku w:val="0"/>
        <w:overflowPunct w:val="0"/>
        <w:spacing w:before="14" w:line="260" w:lineRule="exact"/>
        <w:rPr>
          <w:sz w:val="26"/>
          <w:szCs w:val="26"/>
        </w:rPr>
      </w:pPr>
    </w:p>
    <w:p w14:paraId="4F53EF48" w14:textId="77777777" w:rsidR="0056297E" w:rsidRPr="00E56DFD" w:rsidRDefault="006C2BB0">
      <w:pPr>
        <w:pStyle w:val="BodyText"/>
        <w:numPr>
          <w:ilvl w:val="2"/>
          <w:numId w:val="6"/>
        </w:numPr>
        <w:tabs>
          <w:tab w:val="left" w:pos="926"/>
        </w:tabs>
        <w:kinsoku w:val="0"/>
        <w:overflowPunct w:val="0"/>
        <w:spacing w:line="263" w:lineRule="auto"/>
        <w:ind w:left="927" w:right="140" w:hanging="360"/>
        <w:rPr>
          <w:color w:val="010202"/>
          <w:spacing w:val="6"/>
          <w:w w:val="105"/>
        </w:rPr>
      </w:pPr>
      <w:r>
        <w:rPr>
          <w:color w:val="010202"/>
          <w:spacing w:val="6"/>
          <w:w w:val="105"/>
        </w:rPr>
        <w:t>MiraWELD</w:t>
      </w:r>
      <w:r w:rsidR="00926C14" w:rsidRPr="00E56DFD">
        <w:rPr>
          <w:color w:val="010202"/>
          <w:spacing w:val="6"/>
          <w:w w:val="105"/>
        </w:rPr>
        <w:t xml:space="preserve"> </w:t>
      </w:r>
      <w:r w:rsidR="00453ADE" w:rsidRPr="00E56DFD">
        <w:rPr>
          <w:color w:val="010202"/>
          <w:spacing w:val="6"/>
          <w:w w:val="105"/>
        </w:rPr>
        <w:t>Blindside Waterproofing System must be installed by a Carlisle Coatings</w:t>
      </w:r>
      <w:r w:rsidR="00453ADE" w:rsidRPr="0011091A">
        <w:rPr>
          <w:color w:val="010202"/>
          <w:spacing w:val="6"/>
          <w:w w:val="105"/>
        </w:rPr>
        <w:t xml:space="preserve"> </w:t>
      </w:r>
      <w:r w:rsidR="00453ADE" w:rsidRPr="00E56DFD">
        <w:rPr>
          <w:color w:val="010202"/>
          <w:spacing w:val="6"/>
          <w:w w:val="105"/>
        </w:rPr>
        <w:t xml:space="preserve">&amp; Waterproofing </w:t>
      </w:r>
      <w:r w:rsidR="00806BD4" w:rsidRPr="00E56DFD">
        <w:rPr>
          <w:color w:val="010202"/>
          <w:spacing w:val="6"/>
          <w:w w:val="105"/>
        </w:rPr>
        <w:t>Inc.</w:t>
      </w:r>
      <w:r w:rsidR="00453ADE" w:rsidRPr="00E56DFD">
        <w:rPr>
          <w:color w:val="010202"/>
          <w:spacing w:val="6"/>
          <w:w w:val="105"/>
        </w:rPr>
        <w:t xml:space="preserve"> </w:t>
      </w:r>
      <w:r w:rsidR="00926C14" w:rsidRPr="00E56DFD">
        <w:rPr>
          <w:color w:val="010202"/>
          <w:spacing w:val="6"/>
          <w:w w:val="105"/>
        </w:rPr>
        <w:t>Approved</w:t>
      </w:r>
      <w:r w:rsidR="00453ADE" w:rsidRPr="00E56DFD">
        <w:rPr>
          <w:color w:val="010202"/>
          <w:spacing w:val="6"/>
          <w:w w:val="105"/>
        </w:rPr>
        <w:t xml:space="preserve"> Applicator in compliance with shop drawings approved by Carlisle Coatings &amp; Waterproofing Inc. There must be no deviations made</w:t>
      </w:r>
      <w:r w:rsidR="00453ADE" w:rsidRPr="0011091A">
        <w:rPr>
          <w:color w:val="010202"/>
          <w:spacing w:val="6"/>
          <w:w w:val="105"/>
        </w:rPr>
        <w:t xml:space="preserve"> </w:t>
      </w:r>
      <w:r w:rsidR="00453ADE" w:rsidRPr="00E56DFD">
        <w:rPr>
          <w:color w:val="010202"/>
          <w:spacing w:val="6"/>
          <w:w w:val="105"/>
        </w:rPr>
        <w:t>from Carlisle's specifications or the approved drawings without the prior approval from Carlisle Coatings &amp; Waterproofing Inc.</w:t>
      </w:r>
    </w:p>
    <w:p w14:paraId="4F53EF49" w14:textId="401A5A43" w:rsidR="004E469B" w:rsidRPr="00E56DFD" w:rsidRDefault="004E469B" w:rsidP="00E56DFD">
      <w:pPr>
        <w:pStyle w:val="BodyText"/>
        <w:numPr>
          <w:ilvl w:val="2"/>
          <w:numId w:val="6"/>
        </w:numPr>
        <w:tabs>
          <w:tab w:val="left" w:pos="926"/>
        </w:tabs>
        <w:kinsoku w:val="0"/>
        <w:overflowPunct w:val="0"/>
        <w:spacing w:line="263" w:lineRule="auto"/>
        <w:ind w:left="927" w:right="140" w:hanging="360"/>
        <w:rPr>
          <w:color w:val="010202"/>
          <w:spacing w:val="6"/>
          <w:w w:val="105"/>
        </w:rPr>
      </w:pPr>
      <w:r w:rsidRPr="00E56DFD">
        <w:rPr>
          <w:color w:val="010202"/>
          <w:spacing w:val="6"/>
          <w:w w:val="105"/>
        </w:rPr>
        <w:t>The project Geotechnical Report</w:t>
      </w:r>
      <w:r w:rsidR="00370640">
        <w:rPr>
          <w:color w:val="010202"/>
          <w:spacing w:val="6"/>
          <w:w w:val="105"/>
        </w:rPr>
        <w:t xml:space="preserve"> and Environmental Study</w:t>
      </w:r>
      <w:r w:rsidRPr="00E56DFD">
        <w:rPr>
          <w:color w:val="010202"/>
          <w:spacing w:val="6"/>
          <w:w w:val="105"/>
        </w:rPr>
        <w:t xml:space="preserve"> shall be provided to Carlisle Coatings &amp; Waterproofing Inc. for review and approval </w:t>
      </w:r>
      <w:r w:rsidR="00D1049D" w:rsidRPr="00E56DFD">
        <w:rPr>
          <w:color w:val="010202"/>
          <w:spacing w:val="6"/>
          <w:w w:val="105"/>
        </w:rPr>
        <w:t xml:space="preserve">at time of </w:t>
      </w:r>
      <w:r w:rsidR="00FE5ED2">
        <w:rPr>
          <w:color w:val="010202"/>
          <w:spacing w:val="6"/>
          <w:w w:val="105"/>
        </w:rPr>
        <w:t>Approved A</w:t>
      </w:r>
      <w:r w:rsidR="00D1049D" w:rsidRPr="00E56DFD">
        <w:rPr>
          <w:color w:val="010202"/>
          <w:spacing w:val="6"/>
          <w:w w:val="105"/>
        </w:rPr>
        <w:t>pplicator’s bid</w:t>
      </w:r>
      <w:r w:rsidR="00FE5ED2">
        <w:rPr>
          <w:color w:val="010202"/>
          <w:spacing w:val="6"/>
          <w:w w:val="105"/>
        </w:rPr>
        <w:t>.</w:t>
      </w:r>
      <w:r w:rsidRPr="00E56DFD">
        <w:rPr>
          <w:color w:val="010202"/>
          <w:spacing w:val="6"/>
          <w:w w:val="105"/>
        </w:rPr>
        <w:t xml:space="preserve"> </w:t>
      </w:r>
    </w:p>
    <w:p w14:paraId="4F53EF4A" w14:textId="2D88C86A" w:rsidR="0056297E" w:rsidRPr="00E56DFD" w:rsidRDefault="00453ADE" w:rsidP="00E56DFD">
      <w:pPr>
        <w:pStyle w:val="BodyText"/>
        <w:numPr>
          <w:ilvl w:val="2"/>
          <w:numId w:val="6"/>
        </w:numPr>
        <w:tabs>
          <w:tab w:val="left" w:pos="925"/>
        </w:tabs>
        <w:kinsoku w:val="0"/>
        <w:overflowPunct w:val="0"/>
        <w:spacing w:line="263" w:lineRule="auto"/>
        <w:ind w:left="927" w:right="140" w:hanging="360"/>
        <w:rPr>
          <w:color w:val="010202"/>
          <w:spacing w:val="6"/>
          <w:w w:val="105"/>
        </w:rPr>
      </w:pPr>
      <w:r w:rsidRPr="00E56DFD">
        <w:rPr>
          <w:color w:val="010202"/>
          <w:spacing w:val="6"/>
          <w:w w:val="105"/>
        </w:rPr>
        <w:t>A pre-installation meeting should</w:t>
      </w:r>
      <w:r w:rsidRPr="0011091A">
        <w:rPr>
          <w:color w:val="010202"/>
          <w:spacing w:val="6"/>
          <w:w w:val="105"/>
        </w:rPr>
        <w:t xml:space="preserve"> </w:t>
      </w:r>
      <w:r w:rsidRPr="00E56DFD">
        <w:rPr>
          <w:color w:val="010202"/>
          <w:spacing w:val="6"/>
          <w:w w:val="105"/>
        </w:rPr>
        <w:t xml:space="preserve">be coordinated by the General Contractor and attended by </w:t>
      </w:r>
      <w:r w:rsidR="00295982" w:rsidRPr="00E56DFD">
        <w:rPr>
          <w:color w:val="010202"/>
          <w:spacing w:val="6"/>
          <w:w w:val="105"/>
        </w:rPr>
        <w:t xml:space="preserve">an Owner’s Representative, the Waterproofing Consultant, </w:t>
      </w:r>
      <w:r w:rsidRPr="00E56DFD">
        <w:rPr>
          <w:color w:val="010202"/>
          <w:spacing w:val="6"/>
          <w:w w:val="105"/>
        </w:rPr>
        <w:t xml:space="preserve">the waterproofing </w:t>
      </w:r>
      <w:proofErr w:type="gramStart"/>
      <w:r w:rsidRPr="00E56DFD">
        <w:rPr>
          <w:color w:val="010202"/>
          <w:spacing w:val="6"/>
          <w:w w:val="105"/>
        </w:rPr>
        <w:t>applicator</w:t>
      </w:r>
      <w:proofErr w:type="gramEnd"/>
      <w:r w:rsidR="00295982" w:rsidRPr="00E56DFD">
        <w:rPr>
          <w:color w:val="010202"/>
          <w:spacing w:val="6"/>
          <w:w w:val="105"/>
        </w:rPr>
        <w:t xml:space="preserve"> and </w:t>
      </w:r>
      <w:r w:rsidRPr="00E56DFD">
        <w:rPr>
          <w:color w:val="010202"/>
          <w:spacing w:val="6"/>
          <w:w w:val="105"/>
        </w:rPr>
        <w:t>membrane manufacturer’s representative</w:t>
      </w:r>
      <w:r w:rsidR="00295982" w:rsidRPr="00E56DFD">
        <w:rPr>
          <w:color w:val="010202"/>
          <w:spacing w:val="6"/>
          <w:w w:val="105"/>
        </w:rPr>
        <w:t xml:space="preserve">.  Any </w:t>
      </w:r>
      <w:r w:rsidRPr="00E56DFD">
        <w:rPr>
          <w:color w:val="010202"/>
          <w:spacing w:val="6"/>
          <w:w w:val="105"/>
        </w:rPr>
        <w:t xml:space="preserve">trade </w:t>
      </w:r>
      <w:r w:rsidR="00086E78" w:rsidRPr="00E56DFD">
        <w:rPr>
          <w:color w:val="010202"/>
          <w:spacing w:val="6"/>
          <w:w w:val="105"/>
        </w:rPr>
        <w:t xml:space="preserve">having relevant or adjacent work </w:t>
      </w:r>
      <w:r w:rsidR="00295982" w:rsidRPr="00E56DFD">
        <w:rPr>
          <w:color w:val="010202"/>
          <w:spacing w:val="6"/>
          <w:w w:val="105"/>
        </w:rPr>
        <w:t xml:space="preserve">to </w:t>
      </w:r>
      <w:r w:rsidRPr="00E56DFD">
        <w:rPr>
          <w:color w:val="010202"/>
          <w:spacing w:val="6"/>
          <w:w w:val="105"/>
        </w:rPr>
        <w:t>the Blindside System before</w:t>
      </w:r>
      <w:r w:rsidR="00295982" w:rsidRPr="00E56DFD">
        <w:rPr>
          <w:color w:val="010202"/>
          <w:spacing w:val="6"/>
          <w:w w:val="105"/>
        </w:rPr>
        <w:t>, during</w:t>
      </w:r>
      <w:r w:rsidRPr="00E56DFD">
        <w:rPr>
          <w:color w:val="010202"/>
          <w:spacing w:val="6"/>
          <w:w w:val="105"/>
        </w:rPr>
        <w:t xml:space="preserve"> and after installation</w:t>
      </w:r>
      <w:r w:rsidR="00295982" w:rsidRPr="00E56DFD">
        <w:rPr>
          <w:color w:val="010202"/>
          <w:spacing w:val="6"/>
          <w:w w:val="105"/>
        </w:rPr>
        <w:t xml:space="preserve"> should also be present and properly represented by a Project Manager and Job Foreman.</w:t>
      </w:r>
      <w:r w:rsidR="00086E78" w:rsidRPr="00E56DFD">
        <w:rPr>
          <w:color w:val="010202"/>
          <w:spacing w:val="6"/>
          <w:w w:val="105"/>
        </w:rPr>
        <w:t xml:space="preserve">  These trades include </w:t>
      </w:r>
      <w:r w:rsidR="00EE5369">
        <w:rPr>
          <w:color w:val="010202"/>
          <w:spacing w:val="6"/>
          <w:w w:val="105"/>
        </w:rPr>
        <w:t xml:space="preserve">but </w:t>
      </w:r>
      <w:r w:rsidR="00A0053E">
        <w:rPr>
          <w:color w:val="010202"/>
          <w:spacing w:val="6"/>
          <w:w w:val="105"/>
        </w:rPr>
        <w:t xml:space="preserve">are </w:t>
      </w:r>
      <w:r w:rsidR="00EE5369">
        <w:rPr>
          <w:color w:val="010202"/>
          <w:spacing w:val="6"/>
          <w:w w:val="105"/>
        </w:rPr>
        <w:t xml:space="preserve">not limited </w:t>
      </w:r>
      <w:r w:rsidR="00EE5369">
        <w:rPr>
          <w:color w:val="010202"/>
          <w:spacing w:val="6"/>
          <w:w w:val="105"/>
        </w:rPr>
        <w:lastRenderedPageBreak/>
        <w:t xml:space="preserve">to </w:t>
      </w:r>
      <w:r w:rsidR="00086E78" w:rsidRPr="00E56DFD">
        <w:rPr>
          <w:color w:val="010202"/>
          <w:spacing w:val="6"/>
          <w:w w:val="105"/>
        </w:rPr>
        <w:t xml:space="preserve">the Foundation Contractor, the Concrete Contractor, the Steel Reinforcement Contractor, the Mechanical Contractor, the Electrical </w:t>
      </w:r>
      <w:proofErr w:type="gramStart"/>
      <w:r w:rsidR="00086E78" w:rsidRPr="00E56DFD">
        <w:rPr>
          <w:color w:val="010202"/>
          <w:spacing w:val="6"/>
          <w:w w:val="105"/>
        </w:rPr>
        <w:t>Contractor</w:t>
      </w:r>
      <w:proofErr w:type="gramEnd"/>
      <w:r w:rsidR="00086E78" w:rsidRPr="00E56DFD">
        <w:rPr>
          <w:color w:val="010202"/>
          <w:spacing w:val="6"/>
          <w:w w:val="105"/>
        </w:rPr>
        <w:t xml:space="preserve"> and the Plumbing</w:t>
      </w:r>
      <w:r w:rsidR="00295982" w:rsidRPr="00E56DFD">
        <w:rPr>
          <w:color w:val="010202"/>
          <w:spacing w:val="6"/>
          <w:w w:val="105"/>
        </w:rPr>
        <w:t xml:space="preserve"> </w:t>
      </w:r>
      <w:r w:rsidR="00086E78" w:rsidRPr="00E56DFD">
        <w:rPr>
          <w:color w:val="010202"/>
          <w:spacing w:val="6"/>
          <w:w w:val="105"/>
        </w:rPr>
        <w:t xml:space="preserve">Contractor.  </w:t>
      </w:r>
      <w:r w:rsidRPr="00E56DFD">
        <w:rPr>
          <w:color w:val="010202"/>
          <w:spacing w:val="6"/>
          <w:w w:val="105"/>
        </w:rPr>
        <w:t>The purpose of this meeting is to discuss the necessity of ensuring proper waterproofing membrane protection during all phases of installation and to review other applicable requirements or unusual field conditions.</w:t>
      </w:r>
    </w:p>
    <w:p w14:paraId="0E289B97" w14:textId="77777777" w:rsidR="00FE5ED2" w:rsidRPr="00253BAD" w:rsidRDefault="00FE5ED2" w:rsidP="00FE5ED2">
      <w:pPr>
        <w:pStyle w:val="BodyText"/>
        <w:numPr>
          <w:ilvl w:val="2"/>
          <w:numId w:val="6"/>
        </w:numPr>
        <w:tabs>
          <w:tab w:val="left" w:pos="926"/>
        </w:tabs>
        <w:kinsoku w:val="0"/>
        <w:overflowPunct w:val="0"/>
        <w:spacing w:line="263" w:lineRule="auto"/>
        <w:ind w:left="927" w:right="140" w:hanging="360"/>
        <w:rPr>
          <w:color w:val="010202"/>
          <w:spacing w:val="6"/>
          <w:w w:val="105"/>
        </w:rPr>
      </w:pPr>
      <w:r>
        <w:rPr>
          <w:color w:val="010202"/>
          <w:spacing w:val="6"/>
          <w:w w:val="105"/>
        </w:rPr>
        <w:t>Approved Applicator shall have a</w:t>
      </w:r>
      <w:r w:rsidRPr="00253BAD">
        <w:rPr>
          <w:color w:val="010202"/>
          <w:spacing w:val="6"/>
          <w:w w:val="105"/>
        </w:rPr>
        <w:t xml:space="preserve">t least one field personnel </w:t>
      </w:r>
      <w:r>
        <w:rPr>
          <w:color w:val="010202"/>
          <w:spacing w:val="6"/>
          <w:w w:val="105"/>
        </w:rPr>
        <w:t xml:space="preserve">who has </w:t>
      </w:r>
      <w:r w:rsidRPr="00253BAD">
        <w:rPr>
          <w:color w:val="010202"/>
          <w:spacing w:val="6"/>
          <w:w w:val="105"/>
        </w:rPr>
        <w:t>received training from the Manufacturer.  The Field Superintendent or Foreman shall have direct involvement from the beginning to the end of the waterproofing installation.</w:t>
      </w:r>
    </w:p>
    <w:p w14:paraId="4F53EF4B" w14:textId="1552741E" w:rsidR="00D010E0" w:rsidRPr="00E56DFD" w:rsidRDefault="00D010E0" w:rsidP="00E56DFD">
      <w:pPr>
        <w:pStyle w:val="BodyText"/>
        <w:numPr>
          <w:ilvl w:val="2"/>
          <w:numId w:val="6"/>
        </w:numPr>
        <w:tabs>
          <w:tab w:val="left" w:pos="925"/>
        </w:tabs>
        <w:kinsoku w:val="0"/>
        <w:overflowPunct w:val="0"/>
        <w:spacing w:line="263" w:lineRule="auto"/>
        <w:ind w:left="927" w:right="140" w:hanging="360"/>
        <w:rPr>
          <w:color w:val="010202"/>
          <w:spacing w:val="6"/>
          <w:w w:val="105"/>
        </w:rPr>
      </w:pPr>
      <w:r w:rsidRPr="00E56DFD">
        <w:rPr>
          <w:color w:val="010202"/>
          <w:spacing w:val="6"/>
          <w:w w:val="105"/>
        </w:rPr>
        <w:t xml:space="preserve">The Carlisle T-01-17 “Heat Welding Equipment” Guide should be referred to </w:t>
      </w:r>
      <w:r w:rsidR="00E56DFD" w:rsidRPr="00E56DFD">
        <w:rPr>
          <w:color w:val="010202"/>
          <w:spacing w:val="6"/>
          <w:w w:val="105"/>
        </w:rPr>
        <w:t xml:space="preserve">for Automatic and/or </w:t>
      </w:r>
      <w:r w:rsidR="0078382A" w:rsidRPr="00E56DFD">
        <w:rPr>
          <w:color w:val="010202"/>
          <w:spacing w:val="6"/>
          <w:w w:val="105"/>
        </w:rPr>
        <w:t>Hand-Held</w:t>
      </w:r>
      <w:r w:rsidR="00E56DFD" w:rsidRPr="00E56DFD">
        <w:rPr>
          <w:color w:val="010202"/>
          <w:spacing w:val="6"/>
          <w:w w:val="105"/>
        </w:rPr>
        <w:t xml:space="preserve"> Heat Welder Equipment and includes recommended </w:t>
      </w:r>
      <w:r w:rsidR="00A0053E">
        <w:rPr>
          <w:color w:val="010202"/>
          <w:spacing w:val="6"/>
          <w:w w:val="105"/>
        </w:rPr>
        <w:t>t</w:t>
      </w:r>
      <w:r w:rsidRPr="00E56DFD">
        <w:rPr>
          <w:color w:val="010202"/>
          <w:spacing w:val="6"/>
          <w:w w:val="105"/>
        </w:rPr>
        <w:t xml:space="preserve">emperature </w:t>
      </w:r>
      <w:r w:rsidR="00A0053E">
        <w:rPr>
          <w:color w:val="010202"/>
          <w:spacing w:val="6"/>
          <w:w w:val="105"/>
        </w:rPr>
        <w:t>s</w:t>
      </w:r>
      <w:r w:rsidRPr="00E56DFD">
        <w:rPr>
          <w:color w:val="010202"/>
          <w:spacing w:val="6"/>
          <w:w w:val="105"/>
        </w:rPr>
        <w:t>ettings</w:t>
      </w:r>
      <w:r w:rsidR="00E56DFD" w:rsidRPr="00E56DFD">
        <w:rPr>
          <w:color w:val="010202"/>
          <w:spacing w:val="6"/>
          <w:w w:val="105"/>
        </w:rPr>
        <w:t xml:space="preserve">, </w:t>
      </w:r>
      <w:r w:rsidR="00A0053E">
        <w:rPr>
          <w:color w:val="010202"/>
          <w:spacing w:val="6"/>
          <w:w w:val="105"/>
        </w:rPr>
        <w:t>e</w:t>
      </w:r>
      <w:r w:rsidRPr="00E56DFD">
        <w:rPr>
          <w:color w:val="010202"/>
          <w:spacing w:val="6"/>
          <w:w w:val="105"/>
        </w:rPr>
        <w:t xml:space="preserve">quipment </w:t>
      </w:r>
      <w:r w:rsidR="00A0053E">
        <w:rPr>
          <w:color w:val="010202"/>
          <w:spacing w:val="6"/>
          <w:w w:val="105"/>
        </w:rPr>
        <w:t>s</w:t>
      </w:r>
      <w:r w:rsidRPr="00E56DFD">
        <w:rPr>
          <w:color w:val="010202"/>
          <w:spacing w:val="6"/>
          <w:w w:val="105"/>
        </w:rPr>
        <w:t>et-up</w:t>
      </w:r>
      <w:r w:rsidR="00E56DFD" w:rsidRPr="00E56DFD">
        <w:rPr>
          <w:color w:val="010202"/>
          <w:spacing w:val="6"/>
          <w:w w:val="105"/>
        </w:rPr>
        <w:t xml:space="preserve"> and </w:t>
      </w:r>
      <w:r w:rsidR="00A0053E">
        <w:rPr>
          <w:color w:val="010202"/>
          <w:spacing w:val="6"/>
          <w:w w:val="105"/>
        </w:rPr>
        <w:t>a</w:t>
      </w:r>
      <w:r w:rsidRPr="00E56DFD">
        <w:rPr>
          <w:color w:val="010202"/>
          <w:spacing w:val="6"/>
          <w:w w:val="105"/>
        </w:rPr>
        <w:t xml:space="preserve">dditional </w:t>
      </w:r>
      <w:r w:rsidR="00A0053E">
        <w:rPr>
          <w:color w:val="010202"/>
          <w:spacing w:val="6"/>
          <w:w w:val="105"/>
        </w:rPr>
        <w:t>i</w:t>
      </w:r>
      <w:r w:rsidRPr="00E56DFD">
        <w:rPr>
          <w:color w:val="010202"/>
          <w:spacing w:val="6"/>
          <w:w w:val="105"/>
        </w:rPr>
        <w:t>nformation.</w:t>
      </w:r>
    </w:p>
    <w:p w14:paraId="4F53EF4C" w14:textId="77777777" w:rsidR="00E56DFD" w:rsidRPr="00E56DFD" w:rsidRDefault="00E56DFD" w:rsidP="00E56DFD">
      <w:pPr>
        <w:pStyle w:val="BodyText"/>
        <w:numPr>
          <w:ilvl w:val="2"/>
          <w:numId w:val="6"/>
        </w:numPr>
        <w:tabs>
          <w:tab w:val="left" w:pos="924"/>
        </w:tabs>
        <w:kinsoku w:val="0"/>
        <w:overflowPunct w:val="0"/>
        <w:spacing w:line="263" w:lineRule="auto"/>
        <w:ind w:left="927" w:right="140" w:hanging="360"/>
        <w:rPr>
          <w:color w:val="010202"/>
          <w:spacing w:val="6"/>
          <w:w w:val="105"/>
        </w:rPr>
      </w:pPr>
      <w:r w:rsidRPr="00E56DFD">
        <w:rPr>
          <w:color w:val="010202"/>
          <w:spacing w:val="6"/>
          <w:w w:val="105"/>
        </w:rPr>
        <w:t>Perform a test weld, at the start of work each morning and afternoon. Test welds should be made if any changes in weather conditions occur</w:t>
      </w:r>
      <w:r w:rsidR="004E1DC2">
        <w:rPr>
          <w:color w:val="010202"/>
          <w:spacing w:val="6"/>
          <w:w w:val="105"/>
        </w:rPr>
        <w:t>.</w:t>
      </w:r>
      <w:r w:rsidRPr="00E56DFD">
        <w:rPr>
          <w:color w:val="010202"/>
          <w:spacing w:val="6"/>
          <w:w w:val="105"/>
        </w:rPr>
        <w:t xml:space="preserve"> </w:t>
      </w:r>
    </w:p>
    <w:p w14:paraId="4F53EF4D" w14:textId="77777777" w:rsidR="004E469B" w:rsidRPr="00E56DFD" w:rsidRDefault="00453ADE" w:rsidP="00E56DFD">
      <w:pPr>
        <w:pStyle w:val="BodyText"/>
        <w:numPr>
          <w:ilvl w:val="2"/>
          <w:numId w:val="6"/>
        </w:numPr>
        <w:tabs>
          <w:tab w:val="left" w:pos="925"/>
        </w:tabs>
        <w:kinsoku w:val="0"/>
        <w:overflowPunct w:val="0"/>
        <w:spacing w:line="263" w:lineRule="auto"/>
        <w:ind w:left="927" w:right="140" w:hanging="360"/>
        <w:rPr>
          <w:color w:val="010202"/>
          <w:spacing w:val="6"/>
          <w:w w:val="105"/>
        </w:rPr>
      </w:pPr>
      <w:r w:rsidRPr="00E56DFD">
        <w:rPr>
          <w:color w:val="010202"/>
          <w:spacing w:val="6"/>
          <w:w w:val="105"/>
        </w:rPr>
        <w:t xml:space="preserve">Upon request by the </w:t>
      </w:r>
      <w:r w:rsidR="00926C14" w:rsidRPr="00E56DFD">
        <w:rPr>
          <w:color w:val="010202"/>
          <w:spacing w:val="6"/>
          <w:w w:val="105"/>
        </w:rPr>
        <w:t>Approved</w:t>
      </w:r>
      <w:r w:rsidRPr="00E56DFD">
        <w:rPr>
          <w:color w:val="010202"/>
          <w:spacing w:val="6"/>
          <w:w w:val="105"/>
        </w:rPr>
        <w:t xml:space="preserve"> </w:t>
      </w:r>
      <w:r w:rsidR="00926C14" w:rsidRPr="00E56DFD">
        <w:rPr>
          <w:color w:val="010202"/>
          <w:spacing w:val="6"/>
          <w:w w:val="105"/>
        </w:rPr>
        <w:t>A</w:t>
      </w:r>
      <w:r w:rsidRPr="00E56DFD">
        <w:rPr>
          <w:color w:val="010202"/>
          <w:spacing w:val="6"/>
          <w:w w:val="105"/>
        </w:rPr>
        <w:t>pplicator, an inspection will be conducted by a Carlisle Coatings</w:t>
      </w:r>
      <w:r w:rsidR="00E56DFD">
        <w:rPr>
          <w:color w:val="010202"/>
          <w:spacing w:val="6"/>
          <w:w w:val="105"/>
        </w:rPr>
        <w:t xml:space="preserve"> </w:t>
      </w:r>
      <w:r w:rsidRPr="00E56DFD">
        <w:rPr>
          <w:color w:val="010202"/>
          <w:spacing w:val="6"/>
          <w:w w:val="105"/>
        </w:rPr>
        <w:t xml:space="preserve">&amp; Waterproofing </w:t>
      </w:r>
      <w:r w:rsidR="00806BD4" w:rsidRPr="00E56DFD">
        <w:rPr>
          <w:color w:val="010202"/>
          <w:spacing w:val="6"/>
          <w:w w:val="105"/>
        </w:rPr>
        <w:t>Inc.</w:t>
      </w:r>
      <w:r w:rsidRPr="00E56DFD">
        <w:rPr>
          <w:color w:val="010202"/>
          <w:spacing w:val="6"/>
          <w:w w:val="105"/>
        </w:rPr>
        <w:t xml:space="preserve"> representative to ensure that the waterproofing membrane has been installed according to Carlisle Coatings &amp; Waterproofing </w:t>
      </w:r>
      <w:r w:rsidR="00806BD4" w:rsidRPr="00E56DFD">
        <w:rPr>
          <w:color w:val="010202"/>
          <w:spacing w:val="6"/>
          <w:w w:val="105"/>
        </w:rPr>
        <w:t>Inc.</w:t>
      </w:r>
      <w:r w:rsidRPr="00E56DFD">
        <w:rPr>
          <w:color w:val="010202"/>
          <w:spacing w:val="6"/>
          <w:w w:val="105"/>
        </w:rPr>
        <w:t xml:space="preserve"> specifications and details.</w:t>
      </w:r>
      <w:r w:rsidR="004E469B" w:rsidRPr="00E56DFD">
        <w:rPr>
          <w:color w:val="010202"/>
          <w:spacing w:val="6"/>
          <w:w w:val="105"/>
        </w:rPr>
        <w:t xml:space="preserve">  </w:t>
      </w:r>
      <w:r w:rsidRPr="00E56DFD">
        <w:rPr>
          <w:color w:val="010202"/>
          <w:spacing w:val="6"/>
          <w:w w:val="105"/>
        </w:rPr>
        <w:t xml:space="preserve">This inspection shall be coordinated prior to installing the Blindside components so that access to the </w:t>
      </w:r>
      <w:r w:rsidR="00806BD4" w:rsidRPr="00E56DFD">
        <w:rPr>
          <w:color w:val="010202"/>
          <w:spacing w:val="6"/>
          <w:w w:val="105"/>
        </w:rPr>
        <w:t>membrane is</w:t>
      </w:r>
      <w:r w:rsidRPr="00E56DFD">
        <w:rPr>
          <w:color w:val="010202"/>
          <w:spacing w:val="6"/>
          <w:w w:val="105"/>
        </w:rPr>
        <w:t xml:space="preserve"> not impaired.</w:t>
      </w:r>
    </w:p>
    <w:p w14:paraId="4F53EF4E" w14:textId="25B9D2B9" w:rsidR="0056297E" w:rsidRDefault="00453ADE" w:rsidP="00E56DFD">
      <w:pPr>
        <w:pStyle w:val="BodyText"/>
        <w:numPr>
          <w:ilvl w:val="2"/>
          <w:numId w:val="6"/>
        </w:numPr>
        <w:tabs>
          <w:tab w:val="left" w:pos="924"/>
        </w:tabs>
        <w:kinsoku w:val="0"/>
        <w:overflowPunct w:val="0"/>
        <w:spacing w:line="263" w:lineRule="auto"/>
        <w:ind w:left="927" w:right="140" w:hanging="360"/>
        <w:rPr>
          <w:color w:val="010202"/>
          <w:spacing w:val="6"/>
          <w:w w:val="105"/>
        </w:rPr>
      </w:pPr>
      <w:r w:rsidRPr="00E56DFD">
        <w:rPr>
          <w:color w:val="010202"/>
          <w:spacing w:val="6"/>
          <w:w w:val="105"/>
        </w:rPr>
        <w:t>An in-progress inspection may be scheduled after the initial inspection (after the membrane installation is completed) to ensure proper protection procedures are being followed to prevent possible damage to the membrane during the installation of above membrane components.</w:t>
      </w:r>
    </w:p>
    <w:p w14:paraId="4F53EF4F" w14:textId="77777777" w:rsidR="0056297E" w:rsidRPr="0011091A" w:rsidRDefault="0056297E">
      <w:pPr>
        <w:kinsoku w:val="0"/>
        <w:overflowPunct w:val="0"/>
        <w:spacing w:before="13" w:line="240" w:lineRule="exact"/>
      </w:pPr>
    </w:p>
    <w:p w14:paraId="4F53EF50" w14:textId="77777777" w:rsidR="0056297E" w:rsidRPr="0011091A" w:rsidRDefault="00453ADE"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SUB</w:t>
      </w:r>
      <w:r w:rsidRPr="0011091A">
        <w:rPr>
          <w:color w:val="010202"/>
          <w:spacing w:val="7"/>
          <w:w w:val="110"/>
        </w:rPr>
        <w:t>M</w:t>
      </w:r>
      <w:r w:rsidRPr="0011091A">
        <w:rPr>
          <w:color w:val="010202"/>
          <w:spacing w:val="1"/>
          <w:w w:val="110"/>
        </w:rPr>
        <w:t>I</w:t>
      </w:r>
      <w:r w:rsidRPr="0011091A">
        <w:rPr>
          <w:color w:val="010202"/>
          <w:spacing w:val="3"/>
          <w:w w:val="110"/>
        </w:rPr>
        <w:t>TTALS</w:t>
      </w:r>
    </w:p>
    <w:p w14:paraId="4F53EF51" w14:textId="77777777" w:rsidR="0056297E" w:rsidRPr="0011091A" w:rsidRDefault="0056297E">
      <w:pPr>
        <w:kinsoku w:val="0"/>
        <w:overflowPunct w:val="0"/>
        <w:spacing w:before="14" w:line="260" w:lineRule="exact"/>
        <w:rPr>
          <w:sz w:val="26"/>
          <w:szCs w:val="26"/>
        </w:rPr>
      </w:pPr>
    </w:p>
    <w:p w14:paraId="4F53EF52"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General:  Submit in accordance with Section 01 33 00.</w:t>
      </w:r>
    </w:p>
    <w:p w14:paraId="4F53EF53"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Product Data: Submit manufacturer's product literature and installation instructions.</w:t>
      </w:r>
    </w:p>
    <w:p w14:paraId="4F53EF54"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 xml:space="preserve">Subcontractor’s approval by </w:t>
      </w:r>
      <w:r w:rsidR="006212EB">
        <w:rPr>
          <w:color w:val="010202"/>
          <w:spacing w:val="5"/>
          <w:w w:val="105"/>
        </w:rPr>
        <w:t>m</w:t>
      </w:r>
      <w:r w:rsidRPr="0011091A">
        <w:rPr>
          <w:color w:val="010202"/>
          <w:spacing w:val="5"/>
          <w:w w:val="105"/>
        </w:rPr>
        <w:t>anufacturer:  Submit document stating manufacturer's acceptance of subcontractor as an Approved Applicator for the specified materials.</w:t>
      </w:r>
    </w:p>
    <w:p w14:paraId="4F53EF55" w14:textId="0E03258E"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Warrant</w:t>
      </w:r>
      <w:r w:rsidR="004E469B" w:rsidRPr="0011091A">
        <w:rPr>
          <w:color w:val="010202"/>
          <w:spacing w:val="5"/>
          <w:w w:val="105"/>
        </w:rPr>
        <w:t>ies</w:t>
      </w:r>
      <w:r w:rsidRPr="0011091A">
        <w:rPr>
          <w:color w:val="010202"/>
          <w:spacing w:val="5"/>
          <w:w w:val="105"/>
        </w:rPr>
        <w:t>:  Submit sample warrant</w:t>
      </w:r>
      <w:r w:rsidR="004E469B" w:rsidRPr="0011091A">
        <w:rPr>
          <w:color w:val="010202"/>
          <w:spacing w:val="5"/>
          <w:w w:val="105"/>
        </w:rPr>
        <w:t>ies</w:t>
      </w:r>
      <w:r w:rsidRPr="0011091A">
        <w:rPr>
          <w:color w:val="010202"/>
          <w:spacing w:val="5"/>
          <w:w w:val="105"/>
        </w:rPr>
        <w:t xml:space="preserve"> identifying the terms and conditions stated in Section 1.6.</w:t>
      </w:r>
    </w:p>
    <w:p w14:paraId="4F53EF56" w14:textId="77777777" w:rsidR="0056297E" w:rsidRPr="0011091A" w:rsidRDefault="0056297E">
      <w:pPr>
        <w:kinsoku w:val="0"/>
        <w:overflowPunct w:val="0"/>
        <w:spacing w:before="14" w:line="260" w:lineRule="exact"/>
        <w:rPr>
          <w:sz w:val="26"/>
          <w:szCs w:val="26"/>
        </w:rPr>
      </w:pPr>
    </w:p>
    <w:p w14:paraId="4F53EF57" w14:textId="77777777" w:rsidR="0056297E" w:rsidRPr="0011091A" w:rsidRDefault="00453ADE"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WARRANTY</w:t>
      </w:r>
    </w:p>
    <w:p w14:paraId="4F53EF58" w14:textId="77777777" w:rsidR="0056297E" w:rsidRPr="0011091A" w:rsidRDefault="0056297E">
      <w:pPr>
        <w:kinsoku w:val="0"/>
        <w:overflowPunct w:val="0"/>
        <w:spacing w:before="19" w:line="260" w:lineRule="exact"/>
        <w:rPr>
          <w:sz w:val="26"/>
          <w:szCs w:val="26"/>
        </w:rPr>
      </w:pPr>
    </w:p>
    <w:p w14:paraId="4F53EF59" w14:textId="77777777" w:rsidR="00086E78" w:rsidRPr="0011339F" w:rsidRDefault="00086E78"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 xml:space="preserve">Installer’s Warranty - Provide a written workmanship warranty separate from manufacturer and agree to </w:t>
      </w:r>
      <w:r w:rsidRPr="0011339F">
        <w:rPr>
          <w:color w:val="010202"/>
          <w:spacing w:val="5"/>
          <w:w w:val="105"/>
        </w:rPr>
        <w:t xml:space="preserve">promptly make repairs to any water infiltration through the waterproofing system </w:t>
      </w:r>
      <w:r w:rsidR="00BE009E" w:rsidRPr="0011339F">
        <w:rPr>
          <w:color w:val="010202"/>
          <w:spacing w:val="5"/>
          <w:w w:val="105"/>
        </w:rPr>
        <w:t xml:space="preserve">for a </w:t>
      </w:r>
      <w:r w:rsidRPr="0011339F">
        <w:rPr>
          <w:color w:val="010202"/>
          <w:spacing w:val="5"/>
          <w:w w:val="105"/>
        </w:rPr>
        <w:t>period</w:t>
      </w:r>
      <w:r w:rsidR="00BE009E" w:rsidRPr="0011339F">
        <w:rPr>
          <w:color w:val="010202"/>
          <w:spacing w:val="5"/>
          <w:w w:val="105"/>
        </w:rPr>
        <w:t xml:space="preserve"> of 2 years from the date of final installation of the waterproofing system.</w:t>
      </w:r>
      <w:r w:rsidRPr="0011339F">
        <w:rPr>
          <w:color w:val="010202"/>
          <w:spacing w:val="5"/>
          <w:w w:val="105"/>
        </w:rPr>
        <w:t xml:space="preserve"> </w:t>
      </w:r>
    </w:p>
    <w:p w14:paraId="4F53EF5A" w14:textId="77777777" w:rsidR="0056297E" w:rsidRPr="0011339F" w:rsidRDefault="00086E78"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339F">
        <w:rPr>
          <w:color w:val="010202"/>
          <w:spacing w:val="5"/>
          <w:w w:val="105"/>
        </w:rPr>
        <w:t xml:space="preserve">Manufacturer’s </w:t>
      </w:r>
      <w:r w:rsidR="00453ADE" w:rsidRPr="0011339F">
        <w:rPr>
          <w:color w:val="010202"/>
          <w:spacing w:val="5"/>
          <w:w w:val="105"/>
        </w:rPr>
        <w:t>Waterp</w:t>
      </w:r>
      <w:r w:rsidR="00F60701" w:rsidRPr="0011339F">
        <w:rPr>
          <w:color w:val="010202"/>
          <w:spacing w:val="5"/>
          <w:w w:val="105"/>
        </w:rPr>
        <w:t>roofing</w:t>
      </w:r>
      <w:r w:rsidR="00453ADE" w:rsidRPr="0011339F">
        <w:rPr>
          <w:color w:val="010202"/>
          <w:spacing w:val="5"/>
          <w:w w:val="105"/>
        </w:rPr>
        <w:t xml:space="preserve"> </w:t>
      </w:r>
      <w:r w:rsidRPr="0011339F">
        <w:rPr>
          <w:color w:val="010202"/>
          <w:spacing w:val="5"/>
          <w:w w:val="105"/>
        </w:rPr>
        <w:t xml:space="preserve">Warranty - </w:t>
      </w:r>
      <w:r w:rsidR="00453ADE" w:rsidRPr="0011339F">
        <w:rPr>
          <w:color w:val="010202"/>
          <w:spacing w:val="5"/>
          <w:w w:val="105"/>
        </w:rPr>
        <w:t>Provide a written</w:t>
      </w:r>
      <w:r w:rsidR="006B5FE5" w:rsidRPr="0011339F">
        <w:rPr>
          <w:color w:val="010202"/>
          <w:spacing w:val="5"/>
          <w:w w:val="105"/>
        </w:rPr>
        <w:t xml:space="preserve"> </w:t>
      </w:r>
      <w:r w:rsidR="00453ADE" w:rsidRPr="0011339F">
        <w:rPr>
          <w:color w:val="010202"/>
          <w:spacing w:val="5"/>
          <w:w w:val="105"/>
        </w:rPr>
        <w:t>warranty for all system components agreeing to promptly make repairs or replace defective waterproofing system materials</w:t>
      </w:r>
    </w:p>
    <w:p w14:paraId="4F53EF5B" w14:textId="77777777" w:rsidR="00846A85" w:rsidRPr="0011091A" w:rsidRDefault="00453ADE" w:rsidP="0011091A">
      <w:pPr>
        <w:pStyle w:val="BodyText"/>
        <w:numPr>
          <w:ilvl w:val="3"/>
          <w:numId w:val="7"/>
        </w:numPr>
        <w:kinsoku w:val="0"/>
        <w:overflowPunct w:val="0"/>
        <w:spacing w:line="260" w:lineRule="auto"/>
        <w:ind w:left="1440" w:right="670"/>
        <w:rPr>
          <w:color w:val="010202"/>
          <w:spacing w:val="5"/>
          <w:w w:val="105"/>
        </w:rPr>
      </w:pPr>
      <w:r w:rsidRPr="0011339F">
        <w:rPr>
          <w:color w:val="010202"/>
          <w:spacing w:val="5"/>
          <w:w w:val="105"/>
        </w:rPr>
        <w:t xml:space="preserve">A 5, 10, 15 or 20-year </w:t>
      </w:r>
      <w:r w:rsidR="002A0382" w:rsidRPr="0011339F">
        <w:rPr>
          <w:color w:val="010202"/>
          <w:spacing w:val="5"/>
          <w:w w:val="105"/>
        </w:rPr>
        <w:t xml:space="preserve">Material </w:t>
      </w:r>
      <w:r w:rsidRPr="0011339F">
        <w:rPr>
          <w:color w:val="010202"/>
          <w:spacing w:val="5"/>
          <w:w w:val="105"/>
        </w:rPr>
        <w:t xml:space="preserve">Warranty is available on commercial buildings </w:t>
      </w:r>
      <w:r w:rsidR="00846A85" w:rsidRPr="0011339F">
        <w:rPr>
          <w:color w:val="010202"/>
          <w:spacing w:val="5"/>
          <w:w w:val="105"/>
        </w:rPr>
        <w:t>with prior review and approval</w:t>
      </w:r>
      <w:r w:rsidR="00846A85" w:rsidRPr="0011091A">
        <w:rPr>
          <w:color w:val="010202"/>
          <w:spacing w:val="5"/>
          <w:w w:val="105"/>
        </w:rPr>
        <w:t xml:space="preserve"> by manufacturer </w:t>
      </w:r>
      <w:r w:rsidRPr="0011091A">
        <w:rPr>
          <w:color w:val="010202"/>
          <w:spacing w:val="5"/>
          <w:w w:val="105"/>
        </w:rPr>
        <w:t>and applies only to products manufactured or marketed by Carlisle Coatings &amp; Waterproofing Inc.</w:t>
      </w:r>
    </w:p>
    <w:p w14:paraId="4F53EF5C" w14:textId="0FDE2E0F" w:rsidR="00806BD4" w:rsidRPr="0011091A" w:rsidRDefault="00806BD4" w:rsidP="0011091A">
      <w:pPr>
        <w:pStyle w:val="BodyText"/>
        <w:numPr>
          <w:ilvl w:val="2"/>
          <w:numId w:val="6"/>
        </w:numPr>
        <w:tabs>
          <w:tab w:val="left" w:pos="924"/>
        </w:tabs>
        <w:kinsoku w:val="0"/>
        <w:overflowPunct w:val="0"/>
        <w:spacing w:line="219" w:lineRule="exact"/>
        <w:ind w:left="924" w:hanging="358"/>
        <w:rPr>
          <w:color w:val="010202"/>
          <w:spacing w:val="3"/>
          <w:w w:val="105"/>
        </w:rPr>
      </w:pPr>
      <w:r w:rsidRPr="0011091A">
        <w:rPr>
          <w:color w:val="010202"/>
          <w:spacing w:val="5"/>
          <w:w w:val="105"/>
        </w:rPr>
        <w:t>Manufacturer’s</w:t>
      </w:r>
      <w:r w:rsidRPr="0011091A">
        <w:rPr>
          <w:color w:val="010202"/>
          <w:spacing w:val="3"/>
          <w:w w:val="105"/>
        </w:rPr>
        <w:t xml:space="preserve"> Gas </w:t>
      </w:r>
      <w:r w:rsidR="006A2404">
        <w:rPr>
          <w:color w:val="010202"/>
          <w:spacing w:val="3"/>
          <w:w w:val="105"/>
        </w:rPr>
        <w:t xml:space="preserve">Vapor </w:t>
      </w:r>
      <w:r w:rsidRPr="0011091A">
        <w:rPr>
          <w:color w:val="010202"/>
          <w:spacing w:val="3"/>
          <w:w w:val="105"/>
        </w:rPr>
        <w:t>Barrier Warranty - Provide a written, single-source warranty for all system components agreeing to replace defective Carlisle Construction Materials, LLC materials</w:t>
      </w:r>
    </w:p>
    <w:p w14:paraId="4F53EF5D" w14:textId="77777777" w:rsidR="00806BD4" w:rsidRPr="0011091A" w:rsidRDefault="00806BD4" w:rsidP="004E469B">
      <w:pPr>
        <w:pStyle w:val="BodyText"/>
        <w:numPr>
          <w:ilvl w:val="3"/>
          <w:numId w:val="9"/>
        </w:numPr>
        <w:kinsoku w:val="0"/>
        <w:overflowPunct w:val="0"/>
        <w:spacing w:line="260" w:lineRule="auto"/>
        <w:ind w:left="1440" w:right="670"/>
        <w:rPr>
          <w:color w:val="010202"/>
          <w:spacing w:val="3"/>
          <w:w w:val="105"/>
        </w:rPr>
      </w:pPr>
      <w:r w:rsidRPr="0011091A">
        <w:rPr>
          <w:color w:val="010202"/>
          <w:spacing w:val="3"/>
          <w:w w:val="105"/>
        </w:rPr>
        <w:t xml:space="preserve">A 5, 10, 15 or 20-year </w:t>
      </w:r>
      <w:r w:rsidR="002A0382">
        <w:rPr>
          <w:color w:val="010202"/>
          <w:spacing w:val="3"/>
          <w:w w:val="105"/>
        </w:rPr>
        <w:t>w</w:t>
      </w:r>
      <w:r w:rsidRPr="0011091A">
        <w:rPr>
          <w:color w:val="010202"/>
          <w:spacing w:val="3"/>
          <w:w w:val="105"/>
        </w:rPr>
        <w:t>arranty is available on commercial buildings with prior review and approval by manufacturer and applies only to products manufactured or marketed by Carlisle Coatings &amp; Waterproofing Inc.</w:t>
      </w:r>
    </w:p>
    <w:p w14:paraId="4F53EF5E" w14:textId="77777777" w:rsidR="00806BD4" w:rsidRPr="0011091A" w:rsidRDefault="00806BD4">
      <w:pPr>
        <w:kinsoku w:val="0"/>
        <w:overflowPunct w:val="0"/>
        <w:spacing w:before="17" w:line="240" w:lineRule="exact"/>
      </w:pPr>
    </w:p>
    <w:p w14:paraId="4F53EF5F" w14:textId="77777777" w:rsidR="0056297E" w:rsidRPr="0011091A" w:rsidRDefault="004E469B"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PROJECT</w:t>
      </w:r>
      <w:r w:rsidR="00453ADE" w:rsidRPr="0011091A">
        <w:rPr>
          <w:color w:val="010202"/>
          <w:spacing w:val="45"/>
          <w:w w:val="110"/>
        </w:rPr>
        <w:t xml:space="preserve"> </w:t>
      </w:r>
      <w:r w:rsidR="00453ADE" w:rsidRPr="0011091A">
        <w:rPr>
          <w:color w:val="010202"/>
          <w:spacing w:val="4"/>
          <w:w w:val="110"/>
        </w:rPr>
        <w:t>COND</w:t>
      </w:r>
      <w:r w:rsidR="00453ADE" w:rsidRPr="0011091A">
        <w:rPr>
          <w:color w:val="010202"/>
          <w:spacing w:val="1"/>
          <w:w w:val="110"/>
        </w:rPr>
        <w:t>I</w:t>
      </w:r>
      <w:r w:rsidR="00453ADE" w:rsidRPr="0011091A">
        <w:rPr>
          <w:color w:val="010202"/>
          <w:spacing w:val="4"/>
          <w:w w:val="110"/>
        </w:rPr>
        <w:t>T</w:t>
      </w:r>
      <w:r w:rsidR="00453ADE" w:rsidRPr="0011091A">
        <w:rPr>
          <w:color w:val="010202"/>
          <w:spacing w:val="1"/>
          <w:w w:val="110"/>
        </w:rPr>
        <w:t>I</w:t>
      </w:r>
      <w:r w:rsidR="00453ADE" w:rsidRPr="0011091A">
        <w:rPr>
          <w:color w:val="010202"/>
          <w:spacing w:val="5"/>
          <w:w w:val="110"/>
        </w:rPr>
        <w:t>ONS</w:t>
      </w:r>
    </w:p>
    <w:p w14:paraId="4F53EF60" w14:textId="77777777" w:rsidR="0056297E" w:rsidRPr="0011091A" w:rsidRDefault="0056297E">
      <w:pPr>
        <w:kinsoku w:val="0"/>
        <w:overflowPunct w:val="0"/>
        <w:spacing w:before="14" w:line="260" w:lineRule="exact"/>
        <w:rPr>
          <w:sz w:val="26"/>
          <w:szCs w:val="26"/>
        </w:rPr>
      </w:pPr>
    </w:p>
    <w:p w14:paraId="4F53EF61"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00000"/>
        </w:rPr>
      </w:pPr>
      <w:r w:rsidRPr="0011091A">
        <w:rPr>
          <w:color w:val="010202"/>
          <w:spacing w:val="5"/>
          <w:w w:val="105"/>
        </w:rPr>
        <w:t>Coordination</w:t>
      </w:r>
      <w:r w:rsidRPr="0011091A">
        <w:rPr>
          <w:color w:val="010202"/>
          <w:spacing w:val="15"/>
          <w:w w:val="105"/>
        </w:rPr>
        <w:t xml:space="preserve"> </w:t>
      </w:r>
      <w:r w:rsidRPr="0011091A">
        <w:rPr>
          <w:color w:val="010202"/>
          <w:spacing w:val="3"/>
          <w:w w:val="105"/>
        </w:rPr>
        <w:t>betwee</w:t>
      </w:r>
      <w:r w:rsidRPr="0011091A">
        <w:rPr>
          <w:color w:val="010202"/>
          <w:w w:val="105"/>
        </w:rPr>
        <w:t>n</w:t>
      </w:r>
      <w:r w:rsidRPr="0011091A">
        <w:rPr>
          <w:color w:val="010202"/>
          <w:spacing w:val="9"/>
          <w:w w:val="105"/>
        </w:rPr>
        <w:t xml:space="preserve"> </w:t>
      </w:r>
      <w:r w:rsidRPr="0011091A">
        <w:rPr>
          <w:color w:val="010202"/>
          <w:spacing w:val="3"/>
          <w:w w:val="105"/>
        </w:rPr>
        <w:t>variou</w:t>
      </w:r>
      <w:r w:rsidRPr="0011091A">
        <w:rPr>
          <w:color w:val="010202"/>
          <w:w w:val="105"/>
        </w:rPr>
        <w:t>s</w:t>
      </w:r>
      <w:r w:rsidRPr="0011091A">
        <w:rPr>
          <w:color w:val="010202"/>
          <w:spacing w:val="6"/>
          <w:w w:val="105"/>
        </w:rPr>
        <w:t xml:space="preserve"> </w:t>
      </w:r>
      <w:r w:rsidRPr="0011091A">
        <w:rPr>
          <w:color w:val="010202"/>
          <w:spacing w:val="3"/>
          <w:w w:val="105"/>
        </w:rPr>
        <w:t>trade</w:t>
      </w:r>
      <w:r w:rsidRPr="0011091A">
        <w:rPr>
          <w:color w:val="010202"/>
          <w:w w:val="105"/>
        </w:rPr>
        <w:t>s</w:t>
      </w:r>
      <w:r w:rsidRPr="0011091A">
        <w:rPr>
          <w:color w:val="010202"/>
          <w:spacing w:val="4"/>
          <w:w w:val="105"/>
        </w:rPr>
        <w:t xml:space="preserve"> </w:t>
      </w:r>
      <w:r w:rsidRPr="0011091A">
        <w:rPr>
          <w:color w:val="010202"/>
          <w:spacing w:val="3"/>
          <w:w w:val="105"/>
        </w:rPr>
        <w:t>i</w:t>
      </w:r>
      <w:r w:rsidRPr="0011091A">
        <w:rPr>
          <w:color w:val="010202"/>
          <w:w w:val="105"/>
        </w:rPr>
        <w:t>s</w:t>
      </w:r>
      <w:r w:rsidRPr="0011091A">
        <w:rPr>
          <w:color w:val="010202"/>
          <w:spacing w:val="-1"/>
          <w:w w:val="105"/>
        </w:rPr>
        <w:t xml:space="preserve"> </w:t>
      </w:r>
      <w:r w:rsidRPr="0011091A">
        <w:rPr>
          <w:color w:val="010202"/>
          <w:spacing w:val="2"/>
          <w:w w:val="105"/>
        </w:rPr>
        <w:t>e</w:t>
      </w:r>
      <w:r w:rsidRPr="0011091A">
        <w:rPr>
          <w:color w:val="010202"/>
          <w:spacing w:val="3"/>
          <w:w w:val="105"/>
        </w:rPr>
        <w:t>ssentia</w:t>
      </w:r>
      <w:r w:rsidRPr="0011091A">
        <w:rPr>
          <w:color w:val="010202"/>
          <w:w w:val="105"/>
        </w:rPr>
        <w:t>l</w:t>
      </w:r>
      <w:r w:rsidRPr="0011091A">
        <w:rPr>
          <w:color w:val="010202"/>
          <w:spacing w:val="8"/>
          <w:w w:val="105"/>
        </w:rPr>
        <w:t xml:space="preserve"> </w:t>
      </w:r>
      <w:r w:rsidRPr="0011091A">
        <w:rPr>
          <w:color w:val="010202"/>
          <w:spacing w:val="3"/>
          <w:w w:val="105"/>
        </w:rPr>
        <w:t>t</w:t>
      </w:r>
      <w:r w:rsidRPr="0011091A">
        <w:rPr>
          <w:color w:val="010202"/>
          <w:w w:val="105"/>
        </w:rPr>
        <w:t>o</w:t>
      </w:r>
      <w:r w:rsidRPr="0011091A">
        <w:rPr>
          <w:color w:val="010202"/>
          <w:spacing w:val="-1"/>
          <w:w w:val="105"/>
        </w:rPr>
        <w:t xml:space="preserve"> </w:t>
      </w:r>
      <w:r w:rsidRPr="0011091A">
        <w:rPr>
          <w:color w:val="010202"/>
          <w:spacing w:val="3"/>
          <w:w w:val="105"/>
        </w:rPr>
        <w:t>avoi</w:t>
      </w:r>
      <w:r w:rsidRPr="0011091A">
        <w:rPr>
          <w:color w:val="010202"/>
          <w:w w:val="105"/>
        </w:rPr>
        <w:t>d</w:t>
      </w:r>
      <w:r w:rsidRPr="0011091A">
        <w:rPr>
          <w:color w:val="010202"/>
          <w:spacing w:val="5"/>
          <w:w w:val="105"/>
        </w:rPr>
        <w:t xml:space="preserve"> </w:t>
      </w:r>
      <w:r w:rsidRPr="0011091A">
        <w:rPr>
          <w:color w:val="010202"/>
          <w:spacing w:val="3"/>
          <w:w w:val="105"/>
        </w:rPr>
        <w:t>unnecessar</w:t>
      </w:r>
      <w:r w:rsidRPr="0011091A">
        <w:rPr>
          <w:color w:val="010202"/>
          <w:w w:val="105"/>
        </w:rPr>
        <w:t>y</w:t>
      </w:r>
      <w:r w:rsidRPr="0011091A">
        <w:rPr>
          <w:color w:val="010202"/>
          <w:spacing w:val="13"/>
          <w:w w:val="105"/>
        </w:rPr>
        <w:t xml:space="preserve"> </w:t>
      </w:r>
      <w:r w:rsidRPr="0011091A">
        <w:rPr>
          <w:color w:val="010202"/>
          <w:spacing w:val="3"/>
          <w:w w:val="105"/>
        </w:rPr>
        <w:t>traffi</w:t>
      </w:r>
      <w:r w:rsidRPr="0011091A">
        <w:rPr>
          <w:color w:val="010202"/>
          <w:w w:val="105"/>
        </w:rPr>
        <w:t>c</w:t>
      </w:r>
      <w:r w:rsidRPr="0011091A">
        <w:rPr>
          <w:color w:val="010202"/>
          <w:spacing w:val="6"/>
          <w:w w:val="105"/>
        </w:rPr>
        <w:t xml:space="preserve"> </w:t>
      </w:r>
      <w:r w:rsidRPr="0011091A">
        <w:rPr>
          <w:color w:val="010202"/>
          <w:spacing w:val="3"/>
          <w:w w:val="105"/>
        </w:rPr>
        <w:t>t</w:t>
      </w:r>
      <w:r w:rsidRPr="0011091A">
        <w:rPr>
          <w:color w:val="010202"/>
          <w:w w:val="105"/>
        </w:rPr>
        <w:t>o</w:t>
      </w:r>
      <w:r w:rsidRPr="0011091A">
        <w:rPr>
          <w:color w:val="010202"/>
          <w:spacing w:val="-1"/>
          <w:w w:val="105"/>
        </w:rPr>
        <w:t xml:space="preserve"> </w:t>
      </w:r>
      <w:r w:rsidRPr="0011091A">
        <w:rPr>
          <w:color w:val="010202"/>
          <w:spacing w:val="3"/>
          <w:w w:val="105"/>
        </w:rPr>
        <w:t>preven</w:t>
      </w:r>
      <w:r w:rsidRPr="0011091A">
        <w:rPr>
          <w:color w:val="010202"/>
          <w:w w:val="105"/>
        </w:rPr>
        <w:t>t</w:t>
      </w:r>
      <w:r w:rsidRPr="0011091A">
        <w:rPr>
          <w:color w:val="010202"/>
          <w:spacing w:val="8"/>
          <w:w w:val="105"/>
        </w:rPr>
        <w:t xml:space="preserve"> </w:t>
      </w:r>
      <w:r w:rsidRPr="0011091A">
        <w:rPr>
          <w:color w:val="010202"/>
          <w:spacing w:val="3"/>
          <w:w w:val="105"/>
        </w:rPr>
        <w:t>da</w:t>
      </w:r>
      <w:r w:rsidRPr="0011091A">
        <w:rPr>
          <w:color w:val="010202"/>
          <w:spacing w:val="5"/>
          <w:w w:val="105"/>
        </w:rPr>
        <w:t>m</w:t>
      </w:r>
      <w:r w:rsidRPr="0011091A">
        <w:rPr>
          <w:color w:val="010202"/>
          <w:spacing w:val="3"/>
          <w:w w:val="105"/>
        </w:rPr>
        <w:t>age</w:t>
      </w:r>
      <w:r w:rsidRPr="0011091A">
        <w:rPr>
          <w:color w:val="010202"/>
          <w:spacing w:val="-5"/>
          <w:w w:val="105"/>
        </w:rPr>
        <w:t xml:space="preserve"> </w:t>
      </w:r>
      <w:r w:rsidRPr="0011091A">
        <w:rPr>
          <w:color w:val="010202"/>
          <w:spacing w:val="3"/>
          <w:w w:val="105"/>
        </w:rPr>
        <w:t>t</w:t>
      </w:r>
      <w:r w:rsidRPr="0011091A">
        <w:rPr>
          <w:color w:val="010202"/>
          <w:w w:val="105"/>
        </w:rPr>
        <w:t>o</w:t>
      </w:r>
      <w:r w:rsidRPr="0011091A">
        <w:rPr>
          <w:color w:val="010202"/>
          <w:spacing w:val="11"/>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Pr="0011091A">
        <w:rPr>
          <w:color w:val="010202"/>
          <w:w w:val="105"/>
        </w:rPr>
        <w:t xml:space="preserve">. </w:t>
      </w:r>
      <w:r w:rsidRPr="0011091A">
        <w:rPr>
          <w:color w:val="010202"/>
          <w:spacing w:val="8"/>
          <w:w w:val="105"/>
        </w:rPr>
        <w:t xml:space="preserve"> </w:t>
      </w:r>
      <w:r w:rsidRPr="0011091A">
        <w:rPr>
          <w:color w:val="010202"/>
          <w:spacing w:val="5"/>
          <w:w w:val="105"/>
        </w:rPr>
        <w:t>H</w:t>
      </w:r>
      <w:r w:rsidRPr="0011091A">
        <w:rPr>
          <w:color w:val="010202"/>
          <w:spacing w:val="3"/>
          <w:w w:val="105"/>
        </w:rPr>
        <w:t>eavil</w:t>
      </w:r>
      <w:r w:rsidRPr="0011091A">
        <w:rPr>
          <w:color w:val="010202"/>
          <w:w w:val="105"/>
        </w:rPr>
        <w:t>y</w:t>
      </w:r>
      <w:r w:rsidRPr="0011091A">
        <w:rPr>
          <w:color w:val="010202"/>
          <w:spacing w:val="9"/>
          <w:w w:val="105"/>
        </w:rPr>
        <w:t xml:space="preserve"> </w:t>
      </w:r>
      <w:r w:rsidRPr="0011091A">
        <w:rPr>
          <w:color w:val="010202"/>
          <w:spacing w:val="3"/>
          <w:w w:val="105"/>
        </w:rPr>
        <w:t>tra</w:t>
      </w:r>
      <w:r w:rsidRPr="0011091A">
        <w:rPr>
          <w:color w:val="010202"/>
          <w:spacing w:val="4"/>
          <w:w w:val="105"/>
        </w:rPr>
        <w:t>v</w:t>
      </w:r>
      <w:r w:rsidRPr="0011091A">
        <w:rPr>
          <w:color w:val="010202"/>
          <w:spacing w:val="3"/>
          <w:w w:val="105"/>
        </w:rPr>
        <w:t>ele</w:t>
      </w:r>
      <w:r w:rsidRPr="0011091A">
        <w:rPr>
          <w:color w:val="010202"/>
          <w:w w:val="105"/>
        </w:rPr>
        <w:t>d</w:t>
      </w:r>
      <w:r w:rsidRPr="0011091A">
        <w:rPr>
          <w:color w:val="010202"/>
          <w:spacing w:val="9"/>
          <w:w w:val="105"/>
        </w:rPr>
        <w:t xml:space="preserve"> </w:t>
      </w:r>
      <w:r w:rsidRPr="0011091A">
        <w:rPr>
          <w:color w:val="010202"/>
          <w:spacing w:val="3"/>
          <w:w w:val="105"/>
        </w:rPr>
        <w:t>area</w:t>
      </w:r>
      <w:r w:rsidRPr="0011091A">
        <w:rPr>
          <w:color w:val="010202"/>
          <w:w w:val="105"/>
        </w:rPr>
        <w:t>s</w:t>
      </w:r>
      <w:r w:rsidRPr="0011091A">
        <w:rPr>
          <w:color w:val="010202"/>
          <w:spacing w:val="5"/>
          <w:w w:val="105"/>
        </w:rPr>
        <w:t xml:space="preserve"> m</w:t>
      </w:r>
      <w:r w:rsidRPr="0011091A">
        <w:rPr>
          <w:color w:val="010202"/>
          <w:spacing w:val="3"/>
          <w:w w:val="105"/>
        </w:rPr>
        <w:t>us</w:t>
      </w:r>
      <w:r w:rsidRPr="0011091A">
        <w:rPr>
          <w:color w:val="010202"/>
          <w:w w:val="105"/>
        </w:rPr>
        <w:t>t</w:t>
      </w:r>
      <w:r w:rsidRPr="0011091A">
        <w:rPr>
          <w:color w:val="010202"/>
          <w:spacing w:val="3"/>
          <w:w w:val="105"/>
        </w:rPr>
        <w:t xml:space="preserve"> b</w:t>
      </w:r>
      <w:r w:rsidRPr="0011091A">
        <w:rPr>
          <w:color w:val="010202"/>
          <w:w w:val="105"/>
        </w:rPr>
        <w:t>e</w:t>
      </w:r>
      <w:r w:rsidRPr="0011091A">
        <w:rPr>
          <w:color w:val="010202"/>
          <w:spacing w:val="1"/>
          <w:w w:val="105"/>
        </w:rPr>
        <w:t xml:space="preserve"> </w:t>
      </w:r>
      <w:r w:rsidRPr="0011091A">
        <w:rPr>
          <w:color w:val="010202"/>
          <w:spacing w:val="3"/>
          <w:w w:val="105"/>
        </w:rPr>
        <w:t>protecte</w:t>
      </w:r>
      <w:r w:rsidRPr="0011091A">
        <w:rPr>
          <w:color w:val="010202"/>
          <w:w w:val="105"/>
        </w:rPr>
        <w:t>d</w:t>
      </w:r>
      <w:r w:rsidRPr="0011091A">
        <w:rPr>
          <w:color w:val="010202"/>
          <w:spacing w:val="13"/>
          <w:w w:val="105"/>
        </w:rPr>
        <w:t xml:space="preserve"> </w:t>
      </w:r>
      <w:r w:rsidRPr="0011091A">
        <w:rPr>
          <w:color w:val="010202"/>
          <w:spacing w:val="3"/>
          <w:w w:val="105"/>
        </w:rPr>
        <w:t>b</w:t>
      </w:r>
      <w:r w:rsidRPr="0011091A">
        <w:rPr>
          <w:color w:val="010202"/>
          <w:w w:val="105"/>
        </w:rPr>
        <w:t>y</w:t>
      </w:r>
      <w:r w:rsidRPr="0011091A">
        <w:rPr>
          <w:color w:val="010202"/>
          <w:spacing w:val="1"/>
          <w:w w:val="105"/>
        </w:rPr>
        <w:t xml:space="preserve"> </w:t>
      </w:r>
      <w:r w:rsidRPr="0011091A">
        <w:rPr>
          <w:color w:val="010202"/>
          <w:spacing w:val="3"/>
          <w:w w:val="105"/>
        </w:rPr>
        <w:t>placin</w:t>
      </w:r>
      <w:r w:rsidRPr="0011091A">
        <w:rPr>
          <w:color w:val="010202"/>
          <w:w w:val="105"/>
        </w:rPr>
        <w:t>g</w:t>
      </w:r>
      <w:r w:rsidRPr="0011091A">
        <w:rPr>
          <w:color w:val="010202"/>
          <w:spacing w:val="7"/>
          <w:w w:val="105"/>
        </w:rPr>
        <w:t xml:space="preserve"> </w:t>
      </w:r>
      <w:r w:rsidRPr="0011091A">
        <w:rPr>
          <w:color w:val="010202"/>
          <w:spacing w:val="3"/>
          <w:w w:val="105"/>
        </w:rPr>
        <w:t>te</w:t>
      </w:r>
      <w:r w:rsidRPr="0011091A">
        <w:rPr>
          <w:color w:val="010202"/>
          <w:spacing w:val="5"/>
          <w:w w:val="105"/>
        </w:rPr>
        <w:t>m</w:t>
      </w:r>
      <w:r w:rsidRPr="0011091A">
        <w:rPr>
          <w:color w:val="010202"/>
          <w:spacing w:val="3"/>
          <w:w w:val="105"/>
        </w:rPr>
        <w:t>porar</w:t>
      </w:r>
      <w:r w:rsidRPr="0011091A">
        <w:rPr>
          <w:color w:val="010202"/>
          <w:w w:val="105"/>
        </w:rPr>
        <w:t>y</w:t>
      </w:r>
      <w:r w:rsidRPr="0011091A">
        <w:rPr>
          <w:color w:val="010202"/>
          <w:spacing w:val="12"/>
          <w:w w:val="105"/>
        </w:rPr>
        <w:t xml:space="preserve"> </w:t>
      </w:r>
      <w:r w:rsidRPr="0011091A">
        <w:rPr>
          <w:color w:val="010202"/>
          <w:spacing w:val="3"/>
          <w:w w:val="105"/>
        </w:rPr>
        <w:t>protection</w:t>
      </w:r>
      <w:r w:rsidRPr="0011091A">
        <w:rPr>
          <w:color w:val="010202"/>
          <w:spacing w:val="-5"/>
          <w:w w:val="105"/>
        </w:rPr>
        <w:t xml:space="preserve"> </w:t>
      </w:r>
      <w:r w:rsidRPr="0011091A">
        <w:rPr>
          <w:color w:val="010202"/>
          <w:spacing w:val="3"/>
          <w:w w:val="105"/>
        </w:rPr>
        <w:t>course</w:t>
      </w:r>
      <w:r w:rsidRPr="0011091A">
        <w:rPr>
          <w:color w:val="010202"/>
          <w:w w:val="105"/>
        </w:rPr>
        <w:t>s</w:t>
      </w:r>
      <w:r w:rsidRPr="0011091A">
        <w:rPr>
          <w:color w:val="010202"/>
          <w:spacing w:val="8"/>
          <w:w w:val="105"/>
        </w:rPr>
        <w:t xml:space="preserve"> </w:t>
      </w:r>
      <w:r w:rsidRPr="0011091A">
        <w:rPr>
          <w:color w:val="010202"/>
          <w:spacing w:val="3"/>
          <w:w w:val="105"/>
        </w:rPr>
        <w:t>t</w:t>
      </w:r>
      <w:r w:rsidRPr="0011091A">
        <w:rPr>
          <w:color w:val="010202"/>
          <w:w w:val="105"/>
        </w:rPr>
        <w:t>o</w:t>
      </w:r>
      <w:r w:rsidRPr="0011091A">
        <w:rPr>
          <w:color w:val="010202"/>
          <w:spacing w:val="11"/>
        </w:rPr>
        <w:t xml:space="preserve"> </w:t>
      </w:r>
      <w:r w:rsidRPr="0011091A">
        <w:rPr>
          <w:color w:val="010202"/>
          <w:spacing w:val="3"/>
          <w:w w:val="105"/>
        </w:rPr>
        <w:t>preven</w:t>
      </w:r>
      <w:r w:rsidRPr="0011091A">
        <w:rPr>
          <w:color w:val="010202"/>
          <w:w w:val="105"/>
        </w:rPr>
        <w:t>t</w:t>
      </w:r>
      <w:r w:rsidRPr="0011091A">
        <w:rPr>
          <w:color w:val="010202"/>
          <w:spacing w:val="8"/>
          <w:w w:val="105"/>
        </w:rPr>
        <w:t xml:space="preserve"> </w:t>
      </w:r>
      <w:r w:rsidRPr="0011091A">
        <w:rPr>
          <w:color w:val="010202"/>
          <w:spacing w:val="3"/>
          <w:w w:val="105"/>
        </w:rPr>
        <w:t>da</w:t>
      </w:r>
      <w:r w:rsidRPr="0011091A">
        <w:rPr>
          <w:color w:val="010202"/>
          <w:spacing w:val="5"/>
          <w:w w:val="105"/>
        </w:rPr>
        <w:t>m</w:t>
      </w:r>
      <w:r w:rsidRPr="0011091A">
        <w:rPr>
          <w:color w:val="010202"/>
          <w:spacing w:val="3"/>
          <w:w w:val="105"/>
        </w:rPr>
        <w:t>ag</w:t>
      </w:r>
      <w:r w:rsidRPr="0011091A">
        <w:rPr>
          <w:color w:val="010202"/>
          <w:w w:val="105"/>
        </w:rPr>
        <w:t>e</w:t>
      </w:r>
      <w:r w:rsidRPr="0011091A">
        <w:rPr>
          <w:color w:val="010202"/>
          <w:spacing w:val="10"/>
          <w:w w:val="105"/>
        </w:rPr>
        <w:t xml:space="preserve"> </w:t>
      </w:r>
      <w:r w:rsidRPr="0011091A">
        <w:rPr>
          <w:color w:val="010202"/>
          <w:spacing w:val="3"/>
          <w:w w:val="105"/>
        </w:rPr>
        <w:t>t</w:t>
      </w:r>
      <w:r w:rsidRPr="0011091A">
        <w:rPr>
          <w:color w:val="010202"/>
          <w:w w:val="105"/>
        </w:rPr>
        <w:t>o</w:t>
      </w:r>
      <w:r w:rsidRPr="0011091A">
        <w:rPr>
          <w:color w:val="010202"/>
          <w:spacing w:val="1"/>
          <w:w w:val="105"/>
        </w:rPr>
        <w:t xml:space="preserve"> </w:t>
      </w:r>
      <w:r w:rsidRPr="0011091A">
        <w:rPr>
          <w:color w:val="010202"/>
          <w:spacing w:val="3"/>
          <w:w w:val="105"/>
        </w:rPr>
        <w:t>th</w:t>
      </w:r>
      <w:r w:rsidRPr="0011091A">
        <w:rPr>
          <w:color w:val="010202"/>
          <w:w w:val="105"/>
        </w:rPr>
        <w:t>e</w:t>
      </w:r>
      <w:r w:rsidRPr="0011091A">
        <w:rPr>
          <w:color w:val="010202"/>
          <w:spacing w:val="3"/>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Pr="0011091A">
        <w:rPr>
          <w:color w:val="010202"/>
          <w:w w:val="105"/>
        </w:rPr>
        <w:t>.</w:t>
      </w:r>
    </w:p>
    <w:p w14:paraId="4F53EF62"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Coordinate waterproofing work with other trades.  The applicator shall have sole right of access</w:t>
      </w:r>
      <w:r w:rsidR="00C076EE" w:rsidRPr="0011091A">
        <w:rPr>
          <w:color w:val="010202"/>
          <w:spacing w:val="5"/>
          <w:w w:val="105"/>
        </w:rPr>
        <w:t xml:space="preserve"> </w:t>
      </w:r>
      <w:r w:rsidRPr="0011091A">
        <w:rPr>
          <w:color w:val="010202"/>
          <w:spacing w:val="5"/>
          <w:w w:val="105"/>
        </w:rPr>
        <w:t>to the specified areas for the time needed to complete the application.</w:t>
      </w:r>
    </w:p>
    <w:p w14:paraId="4F53EF63"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Protect adjoining surfaces not to be waterproofed against damage or soiling.  Protect plants, vegetation and animals which might be affected by waterproofing operations.</w:t>
      </w:r>
    </w:p>
    <w:p w14:paraId="4F53EF64"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Wear applicable protective clothing and respiratory protection gear.</w:t>
      </w:r>
    </w:p>
    <w:p w14:paraId="4F53EF65"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lastRenderedPageBreak/>
        <w:t>Maintain work area in a neat and orderly condition, removing empty containers, rags, and rubbish daily from the site.</w:t>
      </w:r>
    </w:p>
    <w:p w14:paraId="4F53EF66" w14:textId="77777777" w:rsidR="0056297E" w:rsidRPr="0011091A" w:rsidRDefault="0056297E">
      <w:pPr>
        <w:kinsoku w:val="0"/>
        <w:overflowPunct w:val="0"/>
        <w:spacing w:before="2" w:line="160" w:lineRule="exact"/>
        <w:rPr>
          <w:sz w:val="16"/>
          <w:szCs w:val="16"/>
        </w:rPr>
      </w:pPr>
    </w:p>
    <w:p w14:paraId="4F53EF67" w14:textId="77777777" w:rsidR="0056297E" w:rsidRPr="0011091A" w:rsidRDefault="00453ADE"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 xml:space="preserve">PRODUCT </w:t>
      </w:r>
      <w:r w:rsidRPr="0011091A">
        <w:rPr>
          <w:color w:val="010202"/>
          <w:spacing w:val="5"/>
          <w:w w:val="110"/>
        </w:rPr>
        <w:t>DEL</w:t>
      </w:r>
      <w:r w:rsidRPr="0011091A">
        <w:rPr>
          <w:color w:val="010202"/>
          <w:spacing w:val="2"/>
          <w:w w:val="110"/>
        </w:rPr>
        <w:t>I</w:t>
      </w:r>
      <w:r w:rsidRPr="0011091A">
        <w:rPr>
          <w:color w:val="010202"/>
          <w:spacing w:val="5"/>
          <w:w w:val="110"/>
        </w:rPr>
        <w:t>VERY</w:t>
      </w:r>
      <w:r w:rsidRPr="0011091A">
        <w:rPr>
          <w:color w:val="010202"/>
          <w:w w:val="110"/>
        </w:rPr>
        <w:t>,</w:t>
      </w:r>
      <w:r w:rsidRPr="0011091A">
        <w:rPr>
          <w:color w:val="010202"/>
          <w:spacing w:val="1"/>
          <w:w w:val="110"/>
        </w:rPr>
        <w:t xml:space="preserve"> </w:t>
      </w:r>
      <w:r w:rsidRPr="0011091A">
        <w:rPr>
          <w:color w:val="010202"/>
          <w:spacing w:val="5"/>
          <w:w w:val="110"/>
        </w:rPr>
        <w:t>STORAG</w:t>
      </w:r>
      <w:r w:rsidRPr="0011091A">
        <w:rPr>
          <w:color w:val="010202"/>
          <w:w w:val="110"/>
        </w:rPr>
        <w:t>E</w:t>
      </w:r>
      <w:r w:rsidRPr="0011091A">
        <w:rPr>
          <w:color w:val="010202"/>
          <w:spacing w:val="13"/>
          <w:w w:val="110"/>
        </w:rPr>
        <w:t xml:space="preserve"> </w:t>
      </w:r>
      <w:r w:rsidRPr="0011091A">
        <w:rPr>
          <w:color w:val="010202"/>
          <w:spacing w:val="5"/>
          <w:w w:val="110"/>
        </w:rPr>
        <w:t>AN</w:t>
      </w:r>
      <w:r w:rsidRPr="0011091A">
        <w:rPr>
          <w:color w:val="010202"/>
          <w:w w:val="110"/>
        </w:rPr>
        <w:t>D</w:t>
      </w:r>
      <w:r w:rsidRPr="0011091A">
        <w:rPr>
          <w:color w:val="010202"/>
          <w:spacing w:val="5"/>
          <w:w w:val="110"/>
        </w:rPr>
        <w:t xml:space="preserve"> HANDL</w:t>
      </w:r>
      <w:r w:rsidRPr="0011091A">
        <w:rPr>
          <w:color w:val="010202"/>
          <w:spacing w:val="2"/>
          <w:w w:val="110"/>
        </w:rPr>
        <w:t>I</w:t>
      </w:r>
      <w:r w:rsidRPr="0011091A">
        <w:rPr>
          <w:color w:val="010202"/>
          <w:spacing w:val="5"/>
          <w:w w:val="110"/>
        </w:rPr>
        <w:t>N</w:t>
      </w:r>
      <w:r w:rsidRPr="0011091A">
        <w:rPr>
          <w:color w:val="010202"/>
          <w:w w:val="110"/>
        </w:rPr>
        <w:t>G</w:t>
      </w:r>
    </w:p>
    <w:p w14:paraId="4F53EF68" w14:textId="77777777" w:rsidR="0056297E" w:rsidRPr="0011091A" w:rsidRDefault="0056297E">
      <w:pPr>
        <w:kinsoku w:val="0"/>
        <w:overflowPunct w:val="0"/>
        <w:spacing w:before="14" w:line="260" w:lineRule="exact"/>
        <w:rPr>
          <w:sz w:val="26"/>
          <w:szCs w:val="26"/>
        </w:rPr>
      </w:pPr>
    </w:p>
    <w:p w14:paraId="4F53EF69"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Deliver materials to project site in original, factory-sealed, unopened containers bearing manufacturer's name and label intact and legible with the following information.</w:t>
      </w:r>
    </w:p>
    <w:p w14:paraId="4F53EF6A" w14:textId="77777777" w:rsidR="0056297E" w:rsidRPr="0011091A" w:rsidRDefault="00453ADE" w:rsidP="0011091A">
      <w:pPr>
        <w:pStyle w:val="BodyText"/>
        <w:numPr>
          <w:ilvl w:val="3"/>
          <w:numId w:val="6"/>
        </w:numPr>
        <w:tabs>
          <w:tab w:val="left" w:pos="924"/>
        </w:tabs>
        <w:kinsoku w:val="0"/>
        <w:overflowPunct w:val="0"/>
        <w:spacing w:line="219" w:lineRule="exact"/>
        <w:ind w:left="1927" w:hanging="361"/>
        <w:rPr>
          <w:color w:val="010202"/>
          <w:spacing w:val="5"/>
          <w:w w:val="105"/>
        </w:rPr>
      </w:pPr>
      <w:r w:rsidRPr="0011091A">
        <w:rPr>
          <w:color w:val="010202"/>
          <w:spacing w:val="5"/>
          <w:w w:val="105"/>
        </w:rPr>
        <w:t>Name of material</w:t>
      </w:r>
    </w:p>
    <w:p w14:paraId="4F53EF6B" w14:textId="77777777" w:rsidR="0056297E" w:rsidRPr="0011091A" w:rsidRDefault="00453ADE" w:rsidP="0011091A">
      <w:pPr>
        <w:pStyle w:val="BodyText"/>
        <w:numPr>
          <w:ilvl w:val="3"/>
          <w:numId w:val="6"/>
        </w:numPr>
        <w:tabs>
          <w:tab w:val="left" w:pos="924"/>
        </w:tabs>
        <w:kinsoku w:val="0"/>
        <w:overflowPunct w:val="0"/>
        <w:spacing w:line="219" w:lineRule="exact"/>
        <w:ind w:left="1926" w:hanging="360"/>
        <w:rPr>
          <w:color w:val="010202"/>
          <w:spacing w:val="5"/>
          <w:w w:val="105"/>
        </w:rPr>
      </w:pPr>
      <w:r w:rsidRPr="0011091A">
        <w:rPr>
          <w:color w:val="010202"/>
          <w:spacing w:val="5"/>
          <w:w w:val="105"/>
        </w:rPr>
        <w:t>Manufacturer's stock number and date of manufacture</w:t>
      </w:r>
    </w:p>
    <w:p w14:paraId="4F53EF6C" w14:textId="77777777" w:rsidR="0056297E" w:rsidRPr="0011091A" w:rsidRDefault="00453ADE" w:rsidP="0011091A">
      <w:pPr>
        <w:pStyle w:val="BodyText"/>
        <w:numPr>
          <w:ilvl w:val="3"/>
          <w:numId w:val="6"/>
        </w:numPr>
        <w:tabs>
          <w:tab w:val="left" w:pos="924"/>
        </w:tabs>
        <w:kinsoku w:val="0"/>
        <w:overflowPunct w:val="0"/>
        <w:spacing w:line="219" w:lineRule="exact"/>
        <w:ind w:left="1925" w:hanging="359"/>
        <w:rPr>
          <w:color w:val="010202"/>
          <w:spacing w:val="5"/>
          <w:w w:val="105"/>
        </w:rPr>
      </w:pPr>
      <w:r w:rsidRPr="0011091A">
        <w:rPr>
          <w:color w:val="010202"/>
          <w:spacing w:val="5"/>
          <w:w w:val="105"/>
        </w:rPr>
        <w:t>Material</w:t>
      </w:r>
      <w:r w:rsidR="00EE6774">
        <w:rPr>
          <w:color w:val="010202"/>
          <w:spacing w:val="5"/>
          <w:w w:val="105"/>
        </w:rPr>
        <w:t>’s</w:t>
      </w:r>
      <w:r w:rsidRPr="0011091A">
        <w:rPr>
          <w:color w:val="010202"/>
          <w:spacing w:val="5"/>
          <w:w w:val="105"/>
        </w:rPr>
        <w:t xml:space="preserve"> </w:t>
      </w:r>
      <w:r w:rsidR="00EE6774">
        <w:rPr>
          <w:color w:val="010202"/>
          <w:spacing w:val="5"/>
          <w:w w:val="105"/>
        </w:rPr>
        <w:t>S</w:t>
      </w:r>
      <w:r w:rsidRPr="0011091A">
        <w:rPr>
          <w:color w:val="010202"/>
          <w:spacing w:val="5"/>
          <w:w w:val="105"/>
        </w:rPr>
        <w:t xml:space="preserve">afety </w:t>
      </w:r>
      <w:r w:rsidR="00EE6774">
        <w:rPr>
          <w:color w:val="010202"/>
          <w:spacing w:val="5"/>
          <w:w w:val="105"/>
        </w:rPr>
        <w:t>D</w:t>
      </w:r>
      <w:r w:rsidRPr="0011091A">
        <w:rPr>
          <w:color w:val="010202"/>
          <w:spacing w:val="5"/>
          <w:w w:val="105"/>
        </w:rPr>
        <w:t xml:space="preserve">ata </w:t>
      </w:r>
      <w:r w:rsidR="00EE6774">
        <w:rPr>
          <w:color w:val="010202"/>
          <w:spacing w:val="5"/>
          <w:w w:val="105"/>
        </w:rPr>
        <w:t>S</w:t>
      </w:r>
      <w:r w:rsidRPr="0011091A">
        <w:rPr>
          <w:color w:val="010202"/>
          <w:spacing w:val="5"/>
          <w:w w:val="105"/>
        </w:rPr>
        <w:t>heet</w:t>
      </w:r>
    </w:p>
    <w:p w14:paraId="4F53EF6D"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00000"/>
        </w:rPr>
      </w:pPr>
      <w:r w:rsidRPr="0011091A">
        <w:rPr>
          <w:color w:val="010202"/>
          <w:spacing w:val="5"/>
          <w:w w:val="105"/>
        </w:rPr>
        <w:t>Store membrane and accessory products in a protected area out of direct sunlight and between 40ºF and 100ºF</w:t>
      </w:r>
      <w:r w:rsidRPr="0011091A">
        <w:rPr>
          <w:color w:val="010202"/>
          <w:w w:val="105"/>
        </w:rPr>
        <w:t>.</w:t>
      </w:r>
      <w:r w:rsidRPr="0011091A">
        <w:rPr>
          <w:color w:val="010202"/>
          <w:spacing w:val="6"/>
          <w:w w:val="105"/>
        </w:rPr>
        <w:t xml:space="preserve"> </w:t>
      </w:r>
      <w:r w:rsidRPr="0011091A">
        <w:rPr>
          <w:color w:val="010202"/>
          <w:spacing w:val="3"/>
          <w:w w:val="105"/>
        </w:rPr>
        <w:t>Protec</w:t>
      </w:r>
      <w:r w:rsidRPr="0011091A">
        <w:rPr>
          <w:color w:val="010202"/>
          <w:w w:val="105"/>
        </w:rPr>
        <w:t>t</w:t>
      </w:r>
      <w:r w:rsidRPr="0011091A">
        <w:rPr>
          <w:color w:val="010202"/>
          <w:spacing w:val="6"/>
          <w:w w:val="105"/>
        </w:rPr>
        <w:t xml:space="preserve"> </w:t>
      </w:r>
      <w:r w:rsidRPr="0011091A">
        <w:rPr>
          <w:color w:val="010202"/>
          <w:spacing w:val="3"/>
          <w:w w:val="105"/>
        </w:rPr>
        <w:t>fro</w:t>
      </w:r>
      <w:r w:rsidRPr="0011091A">
        <w:rPr>
          <w:color w:val="010202"/>
          <w:w w:val="105"/>
        </w:rPr>
        <w:t>m</w:t>
      </w:r>
      <w:r w:rsidRPr="0011091A">
        <w:rPr>
          <w:color w:val="010202"/>
          <w:spacing w:val="7"/>
          <w:w w:val="105"/>
        </w:rPr>
        <w:t xml:space="preserve"> </w:t>
      </w:r>
      <w:r w:rsidRPr="0011091A">
        <w:rPr>
          <w:color w:val="010202"/>
          <w:spacing w:val="3"/>
          <w:w w:val="105"/>
        </w:rPr>
        <w:t>rain</w:t>
      </w:r>
      <w:r w:rsidRPr="0011091A">
        <w:rPr>
          <w:color w:val="010202"/>
          <w:w w:val="105"/>
        </w:rPr>
        <w:t>,</w:t>
      </w:r>
      <w:r w:rsidRPr="0011091A">
        <w:rPr>
          <w:color w:val="010202"/>
          <w:spacing w:val="2"/>
          <w:w w:val="105"/>
        </w:rPr>
        <w:t xml:space="preserve"> </w:t>
      </w:r>
      <w:r w:rsidRPr="0011091A">
        <w:rPr>
          <w:color w:val="010202"/>
          <w:spacing w:val="3"/>
          <w:w w:val="105"/>
        </w:rPr>
        <w:t>physica</w:t>
      </w:r>
      <w:r w:rsidRPr="0011091A">
        <w:rPr>
          <w:color w:val="010202"/>
          <w:w w:val="105"/>
        </w:rPr>
        <w:t>l</w:t>
      </w:r>
      <w:r w:rsidRPr="0011091A">
        <w:rPr>
          <w:color w:val="010202"/>
          <w:spacing w:val="8"/>
          <w:w w:val="105"/>
        </w:rPr>
        <w:t xml:space="preserve"> </w:t>
      </w:r>
      <w:proofErr w:type="gramStart"/>
      <w:r w:rsidRPr="0011091A">
        <w:rPr>
          <w:color w:val="010202"/>
          <w:spacing w:val="3"/>
          <w:w w:val="105"/>
        </w:rPr>
        <w:t>da</w:t>
      </w:r>
      <w:r w:rsidRPr="0011091A">
        <w:rPr>
          <w:color w:val="010202"/>
          <w:spacing w:val="5"/>
          <w:w w:val="105"/>
        </w:rPr>
        <w:t>m</w:t>
      </w:r>
      <w:r w:rsidRPr="0011091A">
        <w:rPr>
          <w:color w:val="010202"/>
          <w:spacing w:val="3"/>
          <w:w w:val="105"/>
        </w:rPr>
        <w:t>ag</w:t>
      </w:r>
      <w:r w:rsidRPr="0011091A">
        <w:rPr>
          <w:color w:val="010202"/>
          <w:w w:val="105"/>
        </w:rPr>
        <w:t>e</w:t>
      </w:r>
      <w:proofErr w:type="gramEnd"/>
      <w:r w:rsidRPr="0011091A">
        <w:rPr>
          <w:color w:val="010202"/>
          <w:spacing w:val="8"/>
          <w:w w:val="105"/>
        </w:rPr>
        <w:t xml:space="preserve"> </w:t>
      </w:r>
      <w:r w:rsidRPr="0011091A">
        <w:rPr>
          <w:color w:val="010202"/>
          <w:spacing w:val="3"/>
          <w:w w:val="105"/>
        </w:rPr>
        <w:t>an</w:t>
      </w:r>
      <w:r w:rsidRPr="0011091A">
        <w:rPr>
          <w:color w:val="010202"/>
          <w:w w:val="105"/>
        </w:rPr>
        <w:t>d</w:t>
      </w:r>
      <w:r w:rsidRPr="0011091A">
        <w:rPr>
          <w:color w:val="010202"/>
          <w:spacing w:val="2"/>
          <w:w w:val="105"/>
        </w:rPr>
        <w:t xml:space="preserve"> </w:t>
      </w:r>
      <w:r w:rsidRPr="0011091A">
        <w:rPr>
          <w:color w:val="010202"/>
          <w:spacing w:val="3"/>
          <w:w w:val="105"/>
        </w:rPr>
        <w:t>constructio</w:t>
      </w:r>
      <w:r w:rsidRPr="0011091A">
        <w:rPr>
          <w:color w:val="010202"/>
          <w:w w:val="105"/>
        </w:rPr>
        <w:t>n</w:t>
      </w:r>
      <w:r w:rsidRPr="0011091A">
        <w:rPr>
          <w:color w:val="010202"/>
          <w:spacing w:val="15"/>
          <w:w w:val="105"/>
        </w:rPr>
        <w:t xml:space="preserve"> </w:t>
      </w:r>
      <w:r w:rsidRPr="0011091A">
        <w:rPr>
          <w:color w:val="010202"/>
          <w:spacing w:val="3"/>
          <w:w w:val="105"/>
        </w:rPr>
        <w:t>traffic.</w:t>
      </w:r>
    </w:p>
    <w:p w14:paraId="4F53EF6E" w14:textId="77777777" w:rsidR="0056297E" w:rsidRPr="0011091A" w:rsidRDefault="0056297E">
      <w:pPr>
        <w:kinsoku w:val="0"/>
        <w:overflowPunct w:val="0"/>
        <w:spacing w:before="11" w:line="240" w:lineRule="exact"/>
      </w:pPr>
    </w:p>
    <w:p w14:paraId="4F53EF6F" w14:textId="77777777" w:rsidR="0056297E" w:rsidRPr="0011091A" w:rsidRDefault="00453ADE">
      <w:pPr>
        <w:pStyle w:val="BodyText"/>
        <w:kinsoku w:val="0"/>
        <w:overflowPunct w:val="0"/>
        <w:ind w:left="127"/>
        <w:rPr>
          <w:color w:val="000000"/>
        </w:rPr>
      </w:pPr>
      <w:r w:rsidRPr="0011091A">
        <w:rPr>
          <w:color w:val="010202"/>
          <w:spacing w:val="5"/>
          <w:w w:val="110"/>
        </w:rPr>
        <w:t>PAR</w:t>
      </w:r>
      <w:r w:rsidRPr="0011091A">
        <w:rPr>
          <w:color w:val="010202"/>
          <w:w w:val="110"/>
        </w:rPr>
        <w:t>T</w:t>
      </w:r>
      <w:r w:rsidRPr="0011091A">
        <w:rPr>
          <w:color w:val="010202"/>
          <w:spacing w:val="38"/>
          <w:w w:val="110"/>
        </w:rPr>
        <w:t xml:space="preserve"> </w:t>
      </w:r>
      <w:r w:rsidRPr="0011091A">
        <w:rPr>
          <w:color w:val="010202"/>
          <w:spacing w:val="2"/>
          <w:w w:val="110"/>
        </w:rPr>
        <w:t>I</w:t>
      </w:r>
      <w:r w:rsidRPr="0011091A">
        <w:rPr>
          <w:color w:val="010202"/>
          <w:w w:val="110"/>
        </w:rPr>
        <w:t>I</w:t>
      </w:r>
      <w:r w:rsidRPr="0011091A">
        <w:rPr>
          <w:color w:val="010202"/>
          <w:spacing w:val="18"/>
          <w:w w:val="110"/>
        </w:rPr>
        <w:t xml:space="preserve"> </w:t>
      </w:r>
      <w:r w:rsidRPr="0011091A">
        <w:rPr>
          <w:color w:val="010202"/>
          <w:spacing w:val="4"/>
          <w:w w:val="110"/>
        </w:rPr>
        <w:t>PRODUCTS</w:t>
      </w:r>
    </w:p>
    <w:p w14:paraId="4F53EF70" w14:textId="77777777" w:rsidR="0056297E" w:rsidRPr="0011091A" w:rsidRDefault="0056297E">
      <w:pPr>
        <w:kinsoku w:val="0"/>
        <w:overflowPunct w:val="0"/>
        <w:spacing w:before="14" w:line="260" w:lineRule="exact"/>
        <w:rPr>
          <w:sz w:val="26"/>
          <w:szCs w:val="26"/>
        </w:rPr>
      </w:pPr>
    </w:p>
    <w:p w14:paraId="4F53EF71" w14:textId="77777777" w:rsidR="0056297E" w:rsidRPr="0011091A" w:rsidRDefault="00453ADE" w:rsidP="00B33CE2">
      <w:pPr>
        <w:pStyle w:val="BodyText"/>
        <w:numPr>
          <w:ilvl w:val="1"/>
          <w:numId w:val="2"/>
        </w:numPr>
        <w:tabs>
          <w:tab w:val="left" w:pos="630"/>
        </w:tabs>
        <w:kinsoku w:val="0"/>
        <w:overflowPunct w:val="0"/>
        <w:ind w:left="630" w:hanging="360"/>
        <w:rPr>
          <w:color w:val="000000"/>
        </w:rPr>
      </w:pPr>
      <w:r w:rsidRPr="0011091A">
        <w:rPr>
          <w:color w:val="010202"/>
          <w:spacing w:val="4"/>
          <w:w w:val="110"/>
        </w:rPr>
        <w:t>GENERAL</w:t>
      </w:r>
    </w:p>
    <w:p w14:paraId="4F53EF72" w14:textId="77777777" w:rsidR="0056297E" w:rsidRPr="0011091A" w:rsidRDefault="0056297E">
      <w:pPr>
        <w:kinsoku w:val="0"/>
        <w:overflowPunct w:val="0"/>
        <w:spacing w:before="14" w:line="260" w:lineRule="exact"/>
        <w:rPr>
          <w:sz w:val="26"/>
          <w:szCs w:val="26"/>
        </w:rPr>
      </w:pPr>
    </w:p>
    <w:p w14:paraId="4F53EF73" w14:textId="77777777" w:rsidR="0056297E" w:rsidRPr="00B33CE2" w:rsidRDefault="00453ADE" w:rsidP="00B33CE2">
      <w:pPr>
        <w:pStyle w:val="BodyText"/>
        <w:numPr>
          <w:ilvl w:val="2"/>
          <w:numId w:val="15"/>
        </w:numPr>
        <w:tabs>
          <w:tab w:val="left" w:pos="924"/>
        </w:tabs>
        <w:kinsoku w:val="0"/>
        <w:overflowPunct w:val="0"/>
        <w:spacing w:line="219" w:lineRule="exact"/>
        <w:ind w:left="924" w:hanging="358"/>
        <w:rPr>
          <w:color w:val="010202"/>
          <w:spacing w:val="5"/>
          <w:w w:val="105"/>
        </w:rPr>
      </w:pPr>
      <w:r w:rsidRPr="00B33CE2">
        <w:rPr>
          <w:color w:val="010202"/>
          <w:spacing w:val="5"/>
          <w:w w:val="105"/>
        </w:rPr>
        <w:t xml:space="preserve">Provide products </w:t>
      </w:r>
      <w:r w:rsidRPr="0011091A">
        <w:rPr>
          <w:color w:val="010202"/>
          <w:spacing w:val="5"/>
          <w:w w:val="105"/>
        </w:rPr>
        <w:t>m</w:t>
      </w:r>
      <w:r w:rsidRPr="00B33CE2">
        <w:rPr>
          <w:color w:val="010202"/>
          <w:spacing w:val="5"/>
          <w:w w:val="105"/>
        </w:rPr>
        <w:t>anufactured and supplied by Carlisle Coatings &amp; Waterproofing Inc</w:t>
      </w:r>
      <w:r w:rsidR="0050112C" w:rsidRPr="00B33CE2">
        <w:rPr>
          <w:color w:val="010202"/>
          <w:spacing w:val="5"/>
          <w:w w:val="105"/>
        </w:rPr>
        <w:t>.</w:t>
      </w:r>
      <w:r w:rsidRPr="00B33CE2">
        <w:rPr>
          <w:color w:val="010202"/>
          <w:spacing w:val="5"/>
          <w:w w:val="105"/>
        </w:rPr>
        <w:t>, 900 Hensley Lane,</w:t>
      </w:r>
      <w:r w:rsidRPr="0011091A">
        <w:rPr>
          <w:color w:val="010202"/>
          <w:spacing w:val="5"/>
          <w:w w:val="105"/>
        </w:rPr>
        <w:t xml:space="preserve"> </w:t>
      </w:r>
      <w:r w:rsidRPr="00B33CE2">
        <w:rPr>
          <w:color w:val="010202"/>
          <w:spacing w:val="5"/>
          <w:w w:val="105"/>
        </w:rPr>
        <w:t>Wylie</w:t>
      </w:r>
      <w:r w:rsidRPr="0011091A">
        <w:rPr>
          <w:color w:val="010202"/>
          <w:spacing w:val="5"/>
          <w:w w:val="105"/>
        </w:rPr>
        <w:t xml:space="preserve"> </w:t>
      </w:r>
      <w:r w:rsidRPr="00B33CE2">
        <w:rPr>
          <w:color w:val="010202"/>
          <w:spacing w:val="5"/>
          <w:w w:val="105"/>
        </w:rPr>
        <w:t>Texas</w:t>
      </w:r>
      <w:r w:rsidRPr="0011091A">
        <w:rPr>
          <w:color w:val="010202"/>
          <w:spacing w:val="5"/>
          <w:w w:val="105"/>
        </w:rPr>
        <w:t xml:space="preserve"> </w:t>
      </w:r>
      <w:r w:rsidRPr="00B33CE2">
        <w:rPr>
          <w:color w:val="010202"/>
          <w:spacing w:val="5"/>
          <w:w w:val="105"/>
        </w:rPr>
        <w:t>75098, phone</w:t>
      </w:r>
      <w:r w:rsidRPr="0011091A">
        <w:rPr>
          <w:color w:val="010202"/>
          <w:spacing w:val="5"/>
          <w:w w:val="105"/>
        </w:rPr>
        <w:t xml:space="preserve"> </w:t>
      </w:r>
      <w:r w:rsidRPr="00B33CE2">
        <w:rPr>
          <w:color w:val="010202"/>
          <w:spacing w:val="5"/>
          <w:w w:val="105"/>
        </w:rPr>
        <w:t>(800) 527-7098, fax (972) 442-0076.</w:t>
      </w:r>
    </w:p>
    <w:p w14:paraId="4F53EF74" w14:textId="77777777" w:rsidR="0056297E" w:rsidRPr="0011091A" w:rsidRDefault="00453ADE" w:rsidP="00B33CE2">
      <w:pPr>
        <w:pStyle w:val="BodyText"/>
        <w:numPr>
          <w:ilvl w:val="2"/>
          <w:numId w:val="15"/>
        </w:numPr>
        <w:tabs>
          <w:tab w:val="left" w:pos="924"/>
        </w:tabs>
        <w:kinsoku w:val="0"/>
        <w:overflowPunct w:val="0"/>
        <w:spacing w:line="219" w:lineRule="exact"/>
        <w:ind w:left="924" w:hanging="358"/>
        <w:rPr>
          <w:color w:val="000000"/>
        </w:rPr>
      </w:pPr>
      <w:r w:rsidRPr="00B33CE2">
        <w:rPr>
          <w:color w:val="010202"/>
          <w:spacing w:val="5"/>
          <w:w w:val="105"/>
        </w:rPr>
        <w:t>The co</w:t>
      </w:r>
      <w:r w:rsidRPr="0011091A">
        <w:rPr>
          <w:color w:val="010202"/>
          <w:spacing w:val="5"/>
          <w:w w:val="105"/>
        </w:rPr>
        <w:t>m</w:t>
      </w:r>
      <w:r w:rsidRPr="00B33CE2">
        <w:rPr>
          <w:color w:val="010202"/>
          <w:spacing w:val="5"/>
          <w:w w:val="105"/>
        </w:rPr>
        <w:t xml:space="preserve">ponents of this Blindside System are to be products of Carlisle Coatings &amp; Waterproofing Inc. The installation, </w:t>
      </w:r>
      <w:proofErr w:type="gramStart"/>
      <w:r w:rsidRPr="00B33CE2">
        <w:rPr>
          <w:color w:val="010202"/>
          <w:spacing w:val="5"/>
          <w:w w:val="105"/>
        </w:rPr>
        <w:t>perfor</w:t>
      </w:r>
      <w:r w:rsidRPr="0011091A">
        <w:rPr>
          <w:color w:val="010202"/>
          <w:spacing w:val="5"/>
          <w:w w:val="105"/>
        </w:rPr>
        <w:t>m</w:t>
      </w:r>
      <w:r w:rsidRPr="00B33CE2">
        <w:rPr>
          <w:color w:val="010202"/>
          <w:spacing w:val="5"/>
          <w:w w:val="105"/>
        </w:rPr>
        <w:t>ance</w:t>
      </w:r>
      <w:proofErr w:type="gramEnd"/>
      <w:r w:rsidRPr="00B33CE2">
        <w:rPr>
          <w:color w:val="010202"/>
          <w:spacing w:val="5"/>
          <w:w w:val="105"/>
        </w:rPr>
        <w:t xml:space="preserve"> or integrity of products by others</w:t>
      </w:r>
      <w:r w:rsidRPr="0011091A">
        <w:rPr>
          <w:color w:val="010202"/>
          <w:spacing w:val="5"/>
          <w:w w:val="105"/>
        </w:rPr>
        <w:t xml:space="preserve"> </w:t>
      </w:r>
      <w:r w:rsidRPr="00B33CE2">
        <w:rPr>
          <w:color w:val="010202"/>
          <w:spacing w:val="5"/>
          <w:w w:val="105"/>
        </w:rPr>
        <w:t>is not the responsibility</w:t>
      </w:r>
      <w:r w:rsidRPr="0011091A">
        <w:rPr>
          <w:color w:val="010202"/>
          <w:spacing w:val="16"/>
          <w:w w:val="105"/>
        </w:rPr>
        <w:t xml:space="preserve"> </w:t>
      </w:r>
      <w:r w:rsidRPr="0011091A">
        <w:rPr>
          <w:color w:val="010202"/>
          <w:spacing w:val="3"/>
          <w:w w:val="105"/>
        </w:rPr>
        <w:t>o</w:t>
      </w:r>
      <w:r w:rsidRPr="0011091A">
        <w:rPr>
          <w:color w:val="010202"/>
          <w:w w:val="105"/>
        </w:rPr>
        <w:t>f</w:t>
      </w:r>
      <w:r w:rsidRPr="0011091A">
        <w:rPr>
          <w:color w:val="010202"/>
          <w:spacing w:val="-2"/>
          <w:w w:val="105"/>
        </w:rPr>
        <w:t xml:space="preserve"> </w:t>
      </w:r>
      <w:r w:rsidRPr="0011091A">
        <w:rPr>
          <w:color w:val="010202"/>
          <w:spacing w:val="3"/>
          <w:w w:val="105"/>
        </w:rPr>
        <w:t>Carlisl</w:t>
      </w:r>
      <w:r w:rsidRPr="0011091A">
        <w:rPr>
          <w:color w:val="010202"/>
          <w:w w:val="105"/>
        </w:rPr>
        <w:t>e</w:t>
      </w:r>
      <w:r w:rsidRPr="0011091A">
        <w:rPr>
          <w:color w:val="010202"/>
          <w:spacing w:val="7"/>
          <w:w w:val="105"/>
        </w:rPr>
        <w:t xml:space="preserve"> </w:t>
      </w:r>
      <w:r w:rsidRPr="0011091A">
        <w:rPr>
          <w:color w:val="010202"/>
          <w:spacing w:val="3"/>
          <w:w w:val="105"/>
        </w:rPr>
        <w:t>Coating</w:t>
      </w:r>
      <w:r w:rsidRPr="0011091A">
        <w:rPr>
          <w:color w:val="010202"/>
          <w:w w:val="105"/>
        </w:rPr>
        <w:t>s</w:t>
      </w:r>
      <w:r w:rsidRPr="0011091A">
        <w:rPr>
          <w:color w:val="010202"/>
          <w:spacing w:val="10"/>
          <w:w w:val="105"/>
        </w:rPr>
        <w:t xml:space="preserve"> </w:t>
      </w:r>
      <w:r w:rsidRPr="0011091A">
        <w:rPr>
          <w:color w:val="010202"/>
          <w:w w:val="105"/>
        </w:rPr>
        <w:t>&amp;</w:t>
      </w:r>
      <w:r w:rsidRPr="0011091A">
        <w:rPr>
          <w:color w:val="010202"/>
          <w:spacing w:val="2"/>
          <w:w w:val="105"/>
        </w:rPr>
        <w:t xml:space="preserve"> </w:t>
      </w:r>
      <w:r w:rsidRPr="0011091A">
        <w:rPr>
          <w:color w:val="010202"/>
          <w:spacing w:val="7"/>
          <w:w w:val="105"/>
        </w:rPr>
        <w:t>W</w:t>
      </w:r>
      <w:r w:rsidRPr="0011091A">
        <w:rPr>
          <w:color w:val="010202"/>
          <w:spacing w:val="3"/>
          <w:w w:val="105"/>
        </w:rPr>
        <w:t>aterp</w:t>
      </w:r>
      <w:r w:rsidRPr="0011091A">
        <w:rPr>
          <w:color w:val="010202"/>
          <w:spacing w:val="1"/>
          <w:w w:val="105"/>
        </w:rPr>
        <w:t>r</w:t>
      </w:r>
      <w:r w:rsidRPr="0011091A">
        <w:rPr>
          <w:color w:val="010202"/>
          <w:spacing w:val="3"/>
          <w:w w:val="105"/>
        </w:rPr>
        <w:t>oofin</w:t>
      </w:r>
      <w:r w:rsidRPr="0011091A">
        <w:rPr>
          <w:color w:val="010202"/>
          <w:w w:val="105"/>
        </w:rPr>
        <w:t>g</w:t>
      </w:r>
      <w:r w:rsidRPr="0011091A">
        <w:rPr>
          <w:color w:val="010202"/>
          <w:spacing w:val="18"/>
          <w:w w:val="105"/>
        </w:rPr>
        <w:t xml:space="preserve"> </w:t>
      </w:r>
      <w:r w:rsidR="00806BD4" w:rsidRPr="0011091A">
        <w:rPr>
          <w:color w:val="010202"/>
          <w:spacing w:val="3"/>
          <w:w w:val="105"/>
        </w:rPr>
        <w:t>In</w:t>
      </w:r>
      <w:r w:rsidR="00806BD4" w:rsidRPr="0011091A">
        <w:rPr>
          <w:color w:val="010202"/>
          <w:w w:val="105"/>
        </w:rPr>
        <w:t>c.</w:t>
      </w:r>
      <w:r w:rsidRPr="0011091A">
        <w:rPr>
          <w:color w:val="010202"/>
          <w:spacing w:val="1"/>
          <w:w w:val="105"/>
        </w:rPr>
        <w:t xml:space="preserve"> </w:t>
      </w:r>
      <w:r w:rsidRPr="0011091A">
        <w:rPr>
          <w:color w:val="010202"/>
          <w:spacing w:val="3"/>
          <w:w w:val="105"/>
        </w:rPr>
        <w:t>an</w:t>
      </w:r>
      <w:r w:rsidRPr="0011091A">
        <w:rPr>
          <w:color w:val="010202"/>
          <w:w w:val="105"/>
        </w:rPr>
        <w:t>d</w:t>
      </w:r>
      <w:r w:rsidRPr="0011091A">
        <w:rPr>
          <w:color w:val="010202"/>
          <w:spacing w:val="1"/>
          <w:w w:val="105"/>
        </w:rPr>
        <w:t xml:space="preserve"> </w:t>
      </w:r>
      <w:r w:rsidRPr="0011091A">
        <w:rPr>
          <w:color w:val="010202"/>
          <w:spacing w:val="3"/>
          <w:w w:val="105"/>
        </w:rPr>
        <w:t>i</w:t>
      </w:r>
      <w:r w:rsidRPr="0011091A">
        <w:rPr>
          <w:color w:val="010202"/>
          <w:w w:val="105"/>
        </w:rPr>
        <w:t>s</w:t>
      </w:r>
      <w:r w:rsidRPr="0011091A">
        <w:rPr>
          <w:color w:val="010202"/>
          <w:spacing w:val="-2"/>
          <w:w w:val="105"/>
        </w:rPr>
        <w:t xml:space="preserve"> </w:t>
      </w:r>
      <w:r w:rsidRPr="0011091A">
        <w:rPr>
          <w:color w:val="010202"/>
          <w:spacing w:val="3"/>
          <w:w w:val="105"/>
        </w:rPr>
        <w:t>expressl</w:t>
      </w:r>
      <w:r w:rsidRPr="0011091A">
        <w:rPr>
          <w:color w:val="010202"/>
          <w:w w:val="105"/>
        </w:rPr>
        <w:t>y</w:t>
      </w:r>
      <w:r w:rsidRPr="0011091A">
        <w:rPr>
          <w:color w:val="010202"/>
          <w:spacing w:val="11"/>
          <w:w w:val="105"/>
        </w:rPr>
        <w:t xml:space="preserve"> </w:t>
      </w:r>
      <w:r w:rsidRPr="0011091A">
        <w:rPr>
          <w:color w:val="010202"/>
          <w:spacing w:val="3"/>
          <w:w w:val="105"/>
        </w:rPr>
        <w:t>disclai</w:t>
      </w:r>
      <w:r w:rsidRPr="0011091A">
        <w:rPr>
          <w:color w:val="010202"/>
          <w:spacing w:val="5"/>
          <w:w w:val="105"/>
        </w:rPr>
        <w:t>m</w:t>
      </w:r>
      <w:r w:rsidRPr="0011091A">
        <w:rPr>
          <w:color w:val="010202"/>
          <w:spacing w:val="3"/>
          <w:w w:val="105"/>
        </w:rPr>
        <w:t>e</w:t>
      </w:r>
      <w:r w:rsidRPr="0011091A">
        <w:rPr>
          <w:color w:val="010202"/>
          <w:w w:val="105"/>
        </w:rPr>
        <w:t>d</w:t>
      </w:r>
      <w:r w:rsidRPr="0011091A">
        <w:rPr>
          <w:color w:val="010202"/>
          <w:spacing w:val="11"/>
          <w:w w:val="105"/>
        </w:rPr>
        <w:t xml:space="preserve"> </w:t>
      </w:r>
      <w:r w:rsidRPr="0011091A">
        <w:rPr>
          <w:color w:val="010202"/>
          <w:spacing w:val="3"/>
          <w:w w:val="105"/>
        </w:rPr>
        <w:t>b</w:t>
      </w:r>
      <w:r w:rsidRPr="0011091A">
        <w:rPr>
          <w:color w:val="010202"/>
          <w:w w:val="105"/>
        </w:rPr>
        <w:t>y</w:t>
      </w:r>
      <w:r w:rsidRPr="0011091A">
        <w:rPr>
          <w:color w:val="010202"/>
          <w:spacing w:val="1"/>
          <w:w w:val="105"/>
        </w:rPr>
        <w:t xml:space="preserve"> </w:t>
      </w:r>
      <w:r w:rsidRPr="0011091A">
        <w:rPr>
          <w:color w:val="010202"/>
          <w:spacing w:val="3"/>
          <w:w w:val="105"/>
        </w:rPr>
        <w:t xml:space="preserve">the </w:t>
      </w:r>
      <w:r w:rsidRPr="0011091A">
        <w:rPr>
          <w:color w:val="010202"/>
          <w:spacing w:val="5"/>
          <w:w w:val="105"/>
        </w:rPr>
        <w:t>w</w:t>
      </w:r>
      <w:r w:rsidRPr="0011091A">
        <w:rPr>
          <w:color w:val="010202"/>
          <w:spacing w:val="3"/>
          <w:w w:val="105"/>
        </w:rPr>
        <w:t>arranty.</w:t>
      </w:r>
    </w:p>
    <w:p w14:paraId="4F53EF75" w14:textId="77777777" w:rsidR="0056297E" w:rsidRPr="0011091A" w:rsidRDefault="0056297E">
      <w:pPr>
        <w:kinsoku w:val="0"/>
        <w:overflowPunct w:val="0"/>
        <w:spacing w:before="12" w:line="240" w:lineRule="exact"/>
      </w:pPr>
    </w:p>
    <w:p w14:paraId="4F53EF76" w14:textId="77777777" w:rsidR="0056297E" w:rsidRPr="0011091A" w:rsidRDefault="00453ADE" w:rsidP="00B33CE2">
      <w:pPr>
        <w:pStyle w:val="BodyText"/>
        <w:numPr>
          <w:ilvl w:val="1"/>
          <w:numId w:val="2"/>
        </w:numPr>
        <w:tabs>
          <w:tab w:val="left" w:pos="630"/>
        </w:tabs>
        <w:kinsoku w:val="0"/>
        <w:overflowPunct w:val="0"/>
        <w:ind w:left="630" w:hanging="360"/>
        <w:rPr>
          <w:color w:val="000000"/>
        </w:rPr>
      </w:pPr>
      <w:r w:rsidRPr="00B33CE2">
        <w:rPr>
          <w:color w:val="010202"/>
          <w:spacing w:val="4"/>
          <w:w w:val="110"/>
        </w:rPr>
        <w:t>MEMBRANE</w:t>
      </w:r>
    </w:p>
    <w:p w14:paraId="4F53EF77" w14:textId="77777777" w:rsidR="0056297E" w:rsidRPr="0011091A" w:rsidRDefault="0056297E">
      <w:pPr>
        <w:kinsoku w:val="0"/>
        <w:overflowPunct w:val="0"/>
        <w:spacing w:before="9" w:line="260" w:lineRule="exact"/>
        <w:rPr>
          <w:sz w:val="26"/>
          <w:szCs w:val="26"/>
        </w:rPr>
      </w:pPr>
    </w:p>
    <w:p w14:paraId="4F53EF78" w14:textId="53883877" w:rsidR="0056297E" w:rsidRPr="0039323D" w:rsidRDefault="00453ADE" w:rsidP="00B33CE2">
      <w:pPr>
        <w:pStyle w:val="BodyText"/>
        <w:numPr>
          <w:ilvl w:val="2"/>
          <w:numId w:val="19"/>
        </w:numPr>
        <w:tabs>
          <w:tab w:val="left" w:pos="924"/>
        </w:tabs>
        <w:kinsoku w:val="0"/>
        <w:overflowPunct w:val="0"/>
        <w:spacing w:line="219" w:lineRule="exact"/>
        <w:ind w:left="990" w:hanging="450"/>
        <w:rPr>
          <w:color w:val="000000"/>
        </w:rPr>
      </w:pPr>
      <w:r w:rsidRPr="00B33CE2">
        <w:rPr>
          <w:color w:val="010202"/>
          <w:spacing w:val="5"/>
          <w:w w:val="105"/>
        </w:rPr>
        <w:t>Sheet</w:t>
      </w:r>
      <w:r w:rsidRPr="0011091A">
        <w:rPr>
          <w:color w:val="010202"/>
          <w:spacing w:val="2"/>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0039323D">
        <w:rPr>
          <w:color w:val="010202"/>
          <w:spacing w:val="3"/>
          <w:w w:val="105"/>
        </w:rPr>
        <w:t xml:space="preserve"> for horizontal substrate</w:t>
      </w:r>
      <w:r w:rsidRPr="0011091A">
        <w:rPr>
          <w:color w:val="010202"/>
          <w:w w:val="105"/>
        </w:rPr>
        <w:t>:</w:t>
      </w:r>
      <w:r w:rsidRPr="0011091A">
        <w:rPr>
          <w:color w:val="010202"/>
          <w:spacing w:val="10"/>
          <w:w w:val="105"/>
        </w:rPr>
        <w:t xml:space="preserve"> </w:t>
      </w:r>
      <w:r w:rsidRPr="0011091A">
        <w:rPr>
          <w:color w:val="010202"/>
          <w:spacing w:val="3"/>
          <w:w w:val="105"/>
        </w:rPr>
        <w:t>Sha</w:t>
      </w:r>
      <w:r w:rsidRPr="0011091A">
        <w:rPr>
          <w:color w:val="010202"/>
          <w:spacing w:val="2"/>
          <w:w w:val="105"/>
        </w:rPr>
        <w:t>l</w:t>
      </w:r>
      <w:r w:rsidRPr="0011091A">
        <w:rPr>
          <w:color w:val="010202"/>
          <w:w w:val="105"/>
        </w:rPr>
        <w:t>l</w:t>
      </w:r>
      <w:r w:rsidRPr="0011091A">
        <w:rPr>
          <w:color w:val="010202"/>
          <w:spacing w:val="3"/>
          <w:w w:val="105"/>
        </w:rPr>
        <w:t xml:space="preserve"> b</w:t>
      </w:r>
      <w:r w:rsidRPr="0011091A">
        <w:rPr>
          <w:color w:val="010202"/>
          <w:w w:val="105"/>
        </w:rPr>
        <w:t>e</w:t>
      </w:r>
      <w:r w:rsidRPr="0011091A">
        <w:rPr>
          <w:color w:val="010202"/>
          <w:spacing w:val="-2"/>
          <w:w w:val="105"/>
        </w:rPr>
        <w:t xml:space="preserve"> </w:t>
      </w:r>
      <w:r w:rsidRPr="0011091A">
        <w:rPr>
          <w:color w:val="010202"/>
          <w:spacing w:val="4"/>
          <w:w w:val="105"/>
        </w:rPr>
        <w:t>CC</w:t>
      </w:r>
      <w:r w:rsidRPr="0011091A">
        <w:rPr>
          <w:color w:val="010202"/>
          <w:spacing w:val="7"/>
          <w:w w:val="105"/>
        </w:rPr>
        <w:t>W</w:t>
      </w:r>
      <w:r w:rsidR="0021360B">
        <w:rPr>
          <w:color w:val="010202"/>
          <w:spacing w:val="7"/>
          <w:w w:val="105"/>
        </w:rPr>
        <w:t xml:space="preserve"> </w:t>
      </w:r>
      <w:r w:rsidR="006C2BB0">
        <w:rPr>
          <w:color w:val="010202"/>
          <w:spacing w:val="5"/>
          <w:w w:val="105"/>
        </w:rPr>
        <w:t>MiraWELD</w:t>
      </w:r>
      <w:r w:rsidRPr="0011091A">
        <w:rPr>
          <w:color w:val="010202"/>
          <w:w w:val="105"/>
        </w:rPr>
        <w:t>-H</w:t>
      </w:r>
      <w:r w:rsidRPr="0011091A">
        <w:rPr>
          <w:color w:val="010202"/>
          <w:spacing w:val="-2"/>
          <w:w w:val="105"/>
        </w:rPr>
        <w:t xml:space="preserve"> </w:t>
      </w:r>
      <w:r w:rsidRPr="0011091A">
        <w:rPr>
          <w:color w:val="010202"/>
          <w:spacing w:val="3"/>
          <w:w w:val="105"/>
        </w:rPr>
        <w:t>self-adherin</w:t>
      </w:r>
      <w:r w:rsidRPr="0011091A">
        <w:rPr>
          <w:color w:val="010202"/>
          <w:w w:val="105"/>
        </w:rPr>
        <w:t>g</w:t>
      </w:r>
      <w:r w:rsidRPr="0011091A">
        <w:rPr>
          <w:color w:val="010202"/>
          <w:spacing w:val="14"/>
          <w:w w:val="105"/>
        </w:rPr>
        <w:t xml:space="preserve"> </w:t>
      </w:r>
      <w:r w:rsidRPr="0011091A">
        <w:rPr>
          <w:color w:val="010202"/>
          <w:spacing w:val="3"/>
          <w:w w:val="105"/>
        </w:rPr>
        <w:t>adhesiv</w:t>
      </w:r>
      <w:r w:rsidRPr="0011091A">
        <w:rPr>
          <w:color w:val="010202"/>
          <w:w w:val="105"/>
        </w:rPr>
        <w:t>e</w:t>
      </w:r>
      <w:r w:rsidRPr="0011091A">
        <w:rPr>
          <w:color w:val="010202"/>
          <w:spacing w:val="8"/>
          <w:w w:val="105"/>
        </w:rPr>
        <w:t xml:space="preserve"> </w:t>
      </w:r>
      <w:r w:rsidRPr="0011091A">
        <w:rPr>
          <w:color w:val="010202"/>
          <w:spacing w:val="3"/>
          <w:w w:val="105"/>
        </w:rPr>
        <w:t>coate</w:t>
      </w:r>
      <w:r w:rsidRPr="0011091A">
        <w:rPr>
          <w:color w:val="010202"/>
          <w:w w:val="105"/>
        </w:rPr>
        <w:t>d</w:t>
      </w:r>
      <w:r w:rsidRPr="0011091A">
        <w:rPr>
          <w:color w:val="010202"/>
          <w:spacing w:val="5"/>
          <w:w w:val="105"/>
        </w:rPr>
        <w:t xml:space="preserve"> </w:t>
      </w:r>
      <w:r w:rsidR="003A3CD3">
        <w:rPr>
          <w:color w:val="010202"/>
          <w:spacing w:val="5"/>
          <w:w w:val="105"/>
        </w:rPr>
        <w:t xml:space="preserve">preapplied </w:t>
      </w:r>
      <w:proofErr w:type="gramStart"/>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Pr="0011091A">
        <w:rPr>
          <w:color w:val="010202"/>
          <w:w w:val="105"/>
        </w:rPr>
        <w:t>,</w:t>
      </w:r>
      <w:r w:rsidRPr="0011091A">
        <w:rPr>
          <w:color w:val="010202"/>
          <w:spacing w:val="10"/>
          <w:w w:val="105"/>
        </w:rPr>
        <w:t xml:space="preserve"> </w:t>
      </w:r>
      <w:r w:rsidRPr="0011091A">
        <w:rPr>
          <w:color w:val="010202"/>
          <w:spacing w:val="3"/>
          <w:w w:val="105"/>
        </w:rPr>
        <w:t>and</w:t>
      </w:r>
      <w:proofErr w:type="gramEnd"/>
      <w:r w:rsidRPr="0011091A">
        <w:rPr>
          <w:color w:val="010202"/>
          <w:spacing w:val="3"/>
          <w:w w:val="105"/>
        </w:rPr>
        <w:t xml:space="preserve"> shal</w:t>
      </w:r>
      <w:r w:rsidRPr="0011091A">
        <w:rPr>
          <w:color w:val="010202"/>
          <w:w w:val="105"/>
        </w:rPr>
        <w:t>l</w:t>
      </w:r>
      <w:r w:rsidRPr="0011091A">
        <w:rPr>
          <w:color w:val="010202"/>
          <w:spacing w:val="4"/>
          <w:w w:val="105"/>
        </w:rPr>
        <w:t xml:space="preserve"> </w:t>
      </w:r>
      <w:r w:rsidRPr="0011091A">
        <w:rPr>
          <w:color w:val="010202"/>
          <w:spacing w:val="5"/>
          <w:w w:val="105"/>
        </w:rPr>
        <w:t>m</w:t>
      </w:r>
      <w:r w:rsidRPr="0011091A">
        <w:rPr>
          <w:color w:val="010202"/>
          <w:spacing w:val="3"/>
          <w:w w:val="105"/>
        </w:rPr>
        <w:t>ee</w:t>
      </w:r>
      <w:r w:rsidRPr="0011091A">
        <w:rPr>
          <w:color w:val="010202"/>
          <w:w w:val="105"/>
        </w:rPr>
        <w:t>t</w:t>
      </w:r>
      <w:r w:rsidRPr="0011091A">
        <w:rPr>
          <w:color w:val="010202"/>
          <w:spacing w:val="4"/>
          <w:w w:val="105"/>
        </w:rPr>
        <w:t xml:space="preserve"> </w:t>
      </w:r>
      <w:r w:rsidRPr="0011091A">
        <w:rPr>
          <w:color w:val="010202"/>
          <w:spacing w:val="3"/>
          <w:w w:val="105"/>
        </w:rPr>
        <w:t>o</w:t>
      </w:r>
      <w:r w:rsidRPr="0011091A">
        <w:rPr>
          <w:color w:val="010202"/>
          <w:w w:val="105"/>
        </w:rPr>
        <w:t xml:space="preserve">r </w:t>
      </w:r>
      <w:r w:rsidRPr="0011091A">
        <w:rPr>
          <w:color w:val="010202"/>
          <w:spacing w:val="3"/>
          <w:w w:val="105"/>
        </w:rPr>
        <w:t>excee</w:t>
      </w:r>
      <w:r w:rsidRPr="0011091A">
        <w:rPr>
          <w:color w:val="010202"/>
          <w:w w:val="105"/>
        </w:rPr>
        <w:t>d</w:t>
      </w:r>
      <w:r w:rsidRPr="0011091A">
        <w:rPr>
          <w:color w:val="010202"/>
          <w:spacing w:val="9"/>
          <w:w w:val="105"/>
        </w:rPr>
        <w:t xml:space="preserve"> </w:t>
      </w:r>
      <w:r w:rsidRPr="0011091A">
        <w:rPr>
          <w:color w:val="010202"/>
          <w:spacing w:val="3"/>
          <w:w w:val="105"/>
        </w:rPr>
        <w:t>th</w:t>
      </w:r>
      <w:r w:rsidRPr="0011091A">
        <w:rPr>
          <w:color w:val="010202"/>
          <w:w w:val="105"/>
        </w:rPr>
        <w:t>e</w:t>
      </w:r>
      <w:r w:rsidRPr="0011091A">
        <w:rPr>
          <w:color w:val="010202"/>
          <w:spacing w:val="2"/>
          <w:w w:val="105"/>
        </w:rPr>
        <w:t xml:space="preserve"> </w:t>
      </w:r>
      <w:r w:rsidRPr="0011091A">
        <w:rPr>
          <w:color w:val="010202"/>
          <w:spacing w:val="3"/>
          <w:w w:val="105"/>
        </w:rPr>
        <w:t>require</w:t>
      </w:r>
      <w:r w:rsidRPr="0011091A">
        <w:rPr>
          <w:color w:val="010202"/>
          <w:spacing w:val="5"/>
          <w:w w:val="105"/>
        </w:rPr>
        <w:t>m</w:t>
      </w:r>
      <w:r w:rsidRPr="0011091A">
        <w:rPr>
          <w:color w:val="010202"/>
          <w:spacing w:val="3"/>
          <w:w w:val="105"/>
        </w:rPr>
        <w:t>ent</w:t>
      </w:r>
      <w:r w:rsidRPr="0011091A">
        <w:rPr>
          <w:color w:val="010202"/>
          <w:w w:val="105"/>
        </w:rPr>
        <w:t>s</w:t>
      </w:r>
      <w:r w:rsidRPr="0011091A">
        <w:rPr>
          <w:color w:val="010202"/>
          <w:spacing w:val="19"/>
          <w:w w:val="105"/>
        </w:rPr>
        <w:t xml:space="preserve"> </w:t>
      </w:r>
      <w:r w:rsidRPr="0011091A">
        <w:rPr>
          <w:color w:val="010202"/>
          <w:spacing w:val="3"/>
          <w:w w:val="105"/>
        </w:rPr>
        <w:t>liste</w:t>
      </w:r>
      <w:r w:rsidRPr="0011091A">
        <w:rPr>
          <w:color w:val="010202"/>
          <w:w w:val="105"/>
        </w:rPr>
        <w:t>d</w:t>
      </w:r>
      <w:r w:rsidRPr="0011091A">
        <w:rPr>
          <w:color w:val="010202"/>
          <w:spacing w:val="6"/>
          <w:w w:val="105"/>
        </w:rPr>
        <w:t xml:space="preserve"> </w:t>
      </w:r>
      <w:r w:rsidRPr="0011091A">
        <w:rPr>
          <w:color w:val="010202"/>
          <w:spacing w:val="3"/>
          <w:w w:val="105"/>
        </w:rPr>
        <w:t>i</w:t>
      </w:r>
      <w:r w:rsidRPr="0011091A">
        <w:rPr>
          <w:color w:val="010202"/>
          <w:w w:val="105"/>
        </w:rPr>
        <w:t xml:space="preserve">n </w:t>
      </w:r>
      <w:r w:rsidR="00A1387A">
        <w:rPr>
          <w:color w:val="010202"/>
          <w:w w:val="105"/>
        </w:rPr>
        <w:t>section 2.4</w:t>
      </w:r>
      <w:r w:rsidRPr="0011091A">
        <w:rPr>
          <w:color w:val="010202"/>
          <w:spacing w:val="3"/>
          <w:w w:val="105"/>
        </w:rPr>
        <w:t>.</w:t>
      </w:r>
    </w:p>
    <w:p w14:paraId="4F53EF79" w14:textId="2A5657EA" w:rsidR="0039323D" w:rsidRPr="0011091A" w:rsidRDefault="0039323D" w:rsidP="00B33CE2">
      <w:pPr>
        <w:pStyle w:val="BodyText"/>
        <w:numPr>
          <w:ilvl w:val="2"/>
          <w:numId w:val="19"/>
        </w:numPr>
        <w:tabs>
          <w:tab w:val="left" w:pos="924"/>
        </w:tabs>
        <w:kinsoku w:val="0"/>
        <w:overflowPunct w:val="0"/>
        <w:spacing w:line="219" w:lineRule="exact"/>
        <w:ind w:left="990" w:hanging="450"/>
        <w:rPr>
          <w:color w:val="000000"/>
        </w:rPr>
      </w:pPr>
      <w:r w:rsidRPr="00B33CE2">
        <w:rPr>
          <w:color w:val="010202"/>
          <w:spacing w:val="5"/>
          <w:w w:val="105"/>
        </w:rPr>
        <w:t>Sheet</w:t>
      </w:r>
      <w:r w:rsidRPr="0011091A">
        <w:rPr>
          <w:color w:val="010202"/>
          <w:spacing w:val="2"/>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Pr>
          <w:color w:val="010202"/>
          <w:spacing w:val="3"/>
          <w:w w:val="105"/>
        </w:rPr>
        <w:t xml:space="preserve"> for vertical substrate</w:t>
      </w:r>
      <w:r w:rsidRPr="0011091A">
        <w:rPr>
          <w:color w:val="010202"/>
          <w:w w:val="105"/>
        </w:rPr>
        <w:t>:</w:t>
      </w:r>
      <w:r w:rsidRPr="0011091A">
        <w:rPr>
          <w:color w:val="010202"/>
          <w:spacing w:val="10"/>
          <w:w w:val="105"/>
        </w:rPr>
        <w:t xml:space="preserve"> </w:t>
      </w:r>
      <w:r w:rsidRPr="0011091A">
        <w:rPr>
          <w:color w:val="010202"/>
          <w:spacing w:val="3"/>
          <w:w w:val="105"/>
        </w:rPr>
        <w:t>Sha</w:t>
      </w:r>
      <w:r w:rsidRPr="0011091A">
        <w:rPr>
          <w:color w:val="010202"/>
          <w:spacing w:val="2"/>
          <w:w w:val="105"/>
        </w:rPr>
        <w:t>l</w:t>
      </w:r>
      <w:r w:rsidRPr="0011091A">
        <w:rPr>
          <w:color w:val="010202"/>
          <w:w w:val="105"/>
        </w:rPr>
        <w:t>l</w:t>
      </w:r>
      <w:r w:rsidRPr="0011091A">
        <w:rPr>
          <w:color w:val="010202"/>
          <w:spacing w:val="3"/>
          <w:w w:val="105"/>
        </w:rPr>
        <w:t xml:space="preserve"> b</w:t>
      </w:r>
      <w:r w:rsidRPr="0011091A">
        <w:rPr>
          <w:color w:val="010202"/>
          <w:w w:val="105"/>
        </w:rPr>
        <w:t>e</w:t>
      </w:r>
      <w:r w:rsidRPr="0011091A">
        <w:rPr>
          <w:color w:val="010202"/>
          <w:spacing w:val="-2"/>
          <w:w w:val="105"/>
        </w:rPr>
        <w:t xml:space="preserve"> </w:t>
      </w:r>
      <w:r w:rsidRPr="0011091A">
        <w:rPr>
          <w:color w:val="010202"/>
          <w:spacing w:val="4"/>
          <w:w w:val="105"/>
        </w:rPr>
        <w:t>CC</w:t>
      </w:r>
      <w:r w:rsidRPr="0011091A">
        <w:rPr>
          <w:color w:val="010202"/>
          <w:spacing w:val="7"/>
          <w:w w:val="105"/>
        </w:rPr>
        <w:t>W</w:t>
      </w:r>
      <w:r>
        <w:rPr>
          <w:color w:val="010202"/>
          <w:spacing w:val="7"/>
          <w:w w:val="105"/>
        </w:rPr>
        <w:t xml:space="preserve"> </w:t>
      </w:r>
      <w:r w:rsidR="006C2BB0">
        <w:rPr>
          <w:color w:val="010202"/>
          <w:spacing w:val="5"/>
          <w:w w:val="105"/>
        </w:rPr>
        <w:t>MiraWELD</w:t>
      </w:r>
      <w:r w:rsidRPr="0011091A">
        <w:rPr>
          <w:color w:val="010202"/>
          <w:w w:val="105"/>
        </w:rPr>
        <w:t>-</w:t>
      </w:r>
      <w:r>
        <w:rPr>
          <w:color w:val="010202"/>
          <w:w w:val="105"/>
        </w:rPr>
        <w:t>V</w:t>
      </w:r>
      <w:r w:rsidRPr="0011091A">
        <w:rPr>
          <w:color w:val="010202"/>
          <w:spacing w:val="-2"/>
          <w:w w:val="105"/>
        </w:rPr>
        <w:t xml:space="preserve"> </w:t>
      </w:r>
      <w:r w:rsidRPr="0011091A">
        <w:rPr>
          <w:color w:val="010202"/>
          <w:spacing w:val="3"/>
          <w:w w:val="105"/>
        </w:rPr>
        <w:t>self-adherin</w:t>
      </w:r>
      <w:r w:rsidRPr="0011091A">
        <w:rPr>
          <w:color w:val="010202"/>
          <w:w w:val="105"/>
        </w:rPr>
        <w:t>g</w:t>
      </w:r>
      <w:r w:rsidRPr="0011091A">
        <w:rPr>
          <w:color w:val="010202"/>
          <w:spacing w:val="14"/>
          <w:w w:val="105"/>
        </w:rPr>
        <w:t xml:space="preserve"> </w:t>
      </w:r>
      <w:r w:rsidRPr="0011091A">
        <w:rPr>
          <w:color w:val="010202"/>
          <w:spacing w:val="3"/>
          <w:w w:val="105"/>
        </w:rPr>
        <w:t>adhesiv</w:t>
      </w:r>
      <w:r w:rsidRPr="0011091A">
        <w:rPr>
          <w:color w:val="010202"/>
          <w:w w:val="105"/>
        </w:rPr>
        <w:t>e</w:t>
      </w:r>
      <w:r w:rsidRPr="0011091A">
        <w:rPr>
          <w:color w:val="010202"/>
          <w:spacing w:val="8"/>
          <w:w w:val="105"/>
        </w:rPr>
        <w:t xml:space="preserve"> </w:t>
      </w:r>
      <w:r w:rsidRPr="0011091A">
        <w:rPr>
          <w:color w:val="010202"/>
          <w:spacing w:val="3"/>
          <w:w w:val="105"/>
        </w:rPr>
        <w:t>coate</w:t>
      </w:r>
      <w:r w:rsidRPr="0011091A">
        <w:rPr>
          <w:color w:val="010202"/>
          <w:w w:val="105"/>
        </w:rPr>
        <w:t>d</w:t>
      </w:r>
      <w:r w:rsidRPr="0011091A">
        <w:rPr>
          <w:color w:val="010202"/>
          <w:spacing w:val="5"/>
          <w:w w:val="105"/>
        </w:rPr>
        <w:t xml:space="preserve"> </w:t>
      </w:r>
      <w:r w:rsidR="003A3CD3">
        <w:rPr>
          <w:color w:val="010202"/>
          <w:spacing w:val="5"/>
          <w:w w:val="105"/>
        </w:rPr>
        <w:t xml:space="preserve">preapplied </w:t>
      </w:r>
      <w:proofErr w:type="gramStart"/>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Pr="0011091A">
        <w:rPr>
          <w:color w:val="010202"/>
          <w:w w:val="105"/>
        </w:rPr>
        <w:t>,</w:t>
      </w:r>
      <w:r w:rsidRPr="0011091A">
        <w:rPr>
          <w:color w:val="010202"/>
          <w:spacing w:val="10"/>
          <w:w w:val="105"/>
        </w:rPr>
        <w:t xml:space="preserve"> </w:t>
      </w:r>
      <w:r w:rsidRPr="0011091A">
        <w:rPr>
          <w:color w:val="010202"/>
          <w:spacing w:val="3"/>
          <w:w w:val="105"/>
        </w:rPr>
        <w:t>and</w:t>
      </w:r>
      <w:proofErr w:type="gramEnd"/>
      <w:r w:rsidRPr="0011091A">
        <w:rPr>
          <w:color w:val="010202"/>
          <w:spacing w:val="3"/>
          <w:w w:val="105"/>
        </w:rPr>
        <w:t xml:space="preserve"> shal</w:t>
      </w:r>
      <w:r w:rsidRPr="0011091A">
        <w:rPr>
          <w:color w:val="010202"/>
          <w:w w:val="105"/>
        </w:rPr>
        <w:t>l</w:t>
      </w:r>
      <w:r w:rsidRPr="0011091A">
        <w:rPr>
          <w:color w:val="010202"/>
          <w:spacing w:val="4"/>
          <w:w w:val="105"/>
        </w:rPr>
        <w:t xml:space="preserve"> </w:t>
      </w:r>
      <w:r w:rsidRPr="0011091A">
        <w:rPr>
          <w:color w:val="010202"/>
          <w:spacing w:val="5"/>
          <w:w w:val="105"/>
        </w:rPr>
        <w:t>m</w:t>
      </w:r>
      <w:r w:rsidRPr="0011091A">
        <w:rPr>
          <w:color w:val="010202"/>
          <w:spacing w:val="3"/>
          <w:w w:val="105"/>
        </w:rPr>
        <w:t>ee</w:t>
      </w:r>
      <w:r w:rsidRPr="0011091A">
        <w:rPr>
          <w:color w:val="010202"/>
          <w:w w:val="105"/>
        </w:rPr>
        <w:t>t</w:t>
      </w:r>
      <w:r w:rsidRPr="0011091A">
        <w:rPr>
          <w:color w:val="010202"/>
          <w:spacing w:val="4"/>
          <w:w w:val="105"/>
        </w:rPr>
        <w:t xml:space="preserve"> </w:t>
      </w:r>
      <w:r w:rsidRPr="0011091A">
        <w:rPr>
          <w:color w:val="010202"/>
          <w:spacing w:val="3"/>
          <w:w w:val="105"/>
        </w:rPr>
        <w:t>o</w:t>
      </w:r>
      <w:r w:rsidRPr="0011091A">
        <w:rPr>
          <w:color w:val="010202"/>
          <w:w w:val="105"/>
        </w:rPr>
        <w:t xml:space="preserve">r </w:t>
      </w:r>
      <w:r w:rsidRPr="0011091A">
        <w:rPr>
          <w:color w:val="010202"/>
          <w:spacing w:val="3"/>
          <w:w w:val="105"/>
        </w:rPr>
        <w:t>excee</w:t>
      </w:r>
      <w:r w:rsidRPr="0011091A">
        <w:rPr>
          <w:color w:val="010202"/>
          <w:w w:val="105"/>
        </w:rPr>
        <w:t>d</w:t>
      </w:r>
      <w:r w:rsidRPr="0011091A">
        <w:rPr>
          <w:color w:val="010202"/>
          <w:spacing w:val="9"/>
          <w:w w:val="105"/>
        </w:rPr>
        <w:t xml:space="preserve"> </w:t>
      </w:r>
      <w:r w:rsidRPr="0011091A">
        <w:rPr>
          <w:color w:val="010202"/>
          <w:spacing w:val="3"/>
          <w:w w:val="105"/>
        </w:rPr>
        <w:t>th</w:t>
      </w:r>
      <w:r w:rsidRPr="0011091A">
        <w:rPr>
          <w:color w:val="010202"/>
          <w:w w:val="105"/>
        </w:rPr>
        <w:t>e</w:t>
      </w:r>
      <w:r w:rsidRPr="0011091A">
        <w:rPr>
          <w:color w:val="010202"/>
          <w:spacing w:val="2"/>
          <w:w w:val="105"/>
        </w:rPr>
        <w:t xml:space="preserve"> </w:t>
      </w:r>
      <w:r w:rsidRPr="0011091A">
        <w:rPr>
          <w:color w:val="010202"/>
          <w:spacing w:val="3"/>
          <w:w w:val="105"/>
        </w:rPr>
        <w:t>require</w:t>
      </w:r>
      <w:r w:rsidRPr="0011091A">
        <w:rPr>
          <w:color w:val="010202"/>
          <w:spacing w:val="5"/>
          <w:w w:val="105"/>
        </w:rPr>
        <w:t>m</w:t>
      </w:r>
      <w:r w:rsidRPr="0011091A">
        <w:rPr>
          <w:color w:val="010202"/>
          <w:spacing w:val="3"/>
          <w:w w:val="105"/>
        </w:rPr>
        <w:t>ent</w:t>
      </w:r>
      <w:r w:rsidRPr="0011091A">
        <w:rPr>
          <w:color w:val="010202"/>
          <w:w w:val="105"/>
        </w:rPr>
        <w:t>s</w:t>
      </w:r>
      <w:r w:rsidRPr="0011091A">
        <w:rPr>
          <w:color w:val="010202"/>
          <w:spacing w:val="19"/>
          <w:w w:val="105"/>
        </w:rPr>
        <w:t xml:space="preserve"> </w:t>
      </w:r>
      <w:r w:rsidRPr="0011091A">
        <w:rPr>
          <w:color w:val="010202"/>
          <w:spacing w:val="3"/>
          <w:w w:val="105"/>
        </w:rPr>
        <w:t>liste</w:t>
      </w:r>
      <w:r w:rsidRPr="0011091A">
        <w:rPr>
          <w:color w:val="010202"/>
          <w:w w:val="105"/>
        </w:rPr>
        <w:t>d</w:t>
      </w:r>
      <w:r w:rsidRPr="0011091A">
        <w:rPr>
          <w:color w:val="010202"/>
          <w:spacing w:val="6"/>
          <w:w w:val="105"/>
        </w:rPr>
        <w:t xml:space="preserve"> </w:t>
      </w:r>
      <w:r w:rsidRPr="0011091A">
        <w:rPr>
          <w:color w:val="010202"/>
          <w:spacing w:val="3"/>
          <w:w w:val="105"/>
        </w:rPr>
        <w:t>i</w:t>
      </w:r>
      <w:r w:rsidRPr="0011091A">
        <w:rPr>
          <w:color w:val="010202"/>
          <w:w w:val="105"/>
        </w:rPr>
        <w:t xml:space="preserve">n </w:t>
      </w:r>
      <w:r w:rsidR="00A1387A">
        <w:rPr>
          <w:color w:val="010202"/>
          <w:w w:val="105"/>
        </w:rPr>
        <w:t>section 2.4</w:t>
      </w:r>
      <w:r w:rsidRPr="0011091A">
        <w:rPr>
          <w:color w:val="010202"/>
          <w:spacing w:val="3"/>
          <w:w w:val="105"/>
        </w:rPr>
        <w:t>.</w:t>
      </w:r>
    </w:p>
    <w:p w14:paraId="4F53EF7A" w14:textId="77777777" w:rsidR="0056297E" w:rsidRPr="0011091A" w:rsidRDefault="0056297E">
      <w:pPr>
        <w:kinsoku w:val="0"/>
        <w:overflowPunct w:val="0"/>
        <w:spacing w:line="260" w:lineRule="exact"/>
        <w:rPr>
          <w:sz w:val="26"/>
          <w:szCs w:val="26"/>
        </w:rPr>
      </w:pPr>
    </w:p>
    <w:p w14:paraId="4F53EF7B" w14:textId="77777777" w:rsidR="0056297E" w:rsidRPr="0011091A" w:rsidRDefault="00453ADE" w:rsidP="00B33CE2">
      <w:pPr>
        <w:pStyle w:val="BodyText"/>
        <w:numPr>
          <w:ilvl w:val="1"/>
          <w:numId w:val="2"/>
        </w:numPr>
        <w:tabs>
          <w:tab w:val="left" w:pos="630"/>
        </w:tabs>
        <w:kinsoku w:val="0"/>
        <w:overflowPunct w:val="0"/>
        <w:ind w:left="630" w:hanging="360"/>
        <w:rPr>
          <w:color w:val="000000"/>
        </w:rPr>
      </w:pPr>
      <w:r w:rsidRPr="00B33CE2">
        <w:rPr>
          <w:color w:val="010202"/>
          <w:spacing w:val="4"/>
          <w:w w:val="110"/>
        </w:rPr>
        <w:t>RELATED</w:t>
      </w:r>
      <w:r w:rsidRPr="0011091A">
        <w:rPr>
          <w:color w:val="010202"/>
          <w:spacing w:val="32"/>
          <w:w w:val="110"/>
        </w:rPr>
        <w:t xml:space="preserve"> </w:t>
      </w:r>
      <w:r w:rsidRPr="0011091A">
        <w:rPr>
          <w:color w:val="010202"/>
          <w:spacing w:val="5"/>
          <w:w w:val="110"/>
        </w:rPr>
        <w:t>ACCESSOR</w:t>
      </w:r>
      <w:r w:rsidRPr="0011091A">
        <w:rPr>
          <w:color w:val="010202"/>
          <w:w w:val="110"/>
        </w:rPr>
        <w:t>Y</w:t>
      </w:r>
      <w:r w:rsidRPr="0011091A">
        <w:rPr>
          <w:color w:val="010202"/>
          <w:spacing w:val="11"/>
          <w:w w:val="110"/>
        </w:rPr>
        <w:t xml:space="preserve"> </w:t>
      </w:r>
      <w:r w:rsidRPr="0011091A">
        <w:rPr>
          <w:color w:val="010202"/>
          <w:spacing w:val="4"/>
          <w:w w:val="110"/>
        </w:rPr>
        <w:t>PRODUCTS</w:t>
      </w:r>
    </w:p>
    <w:p w14:paraId="4F53EF7C" w14:textId="77777777" w:rsidR="0056297E" w:rsidRPr="00B33CE2" w:rsidRDefault="0056297E" w:rsidP="00B33CE2">
      <w:pPr>
        <w:pStyle w:val="BodyText"/>
        <w:tabs>
          <w:tab w:val="left" w:pos="924"/>
        </w:tabs>
        <w:kinsoku w:val="0"/>
        <w:overflowPunct w:val="0"/>
        <w:spacing w:line="219" w:lineRule="exact"/>
        <w:ind w:left="924"/>
        <w:rPr>
          <w:color w:val="010202"/>
          <w:spacing w:val="5"/>
          <w:w w:val="105"/>
        </w:rPr>
      </w:pPr>
    </w:p>
    <w:p w14:paraId="4F53EF7D" w14:textId="77777777" w:rsidR="00071FAD" w:rsidRPr="00B33CE2" w:rsidRDefault="002D6FBA" w:rsidP="00B33CE2">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Self-adhering d</w:t>
      </w:r>
      <w:r w:rsidR="00612795" w:rsidRPr="00B33CE2">
        <w:rPr>
          <w:color w:val="010202"/>
          <w:spacing w:val="5"/>
          <w:w w:val="105"/>
        </w:rPr>
        <w:t xml:space="preserve">etail tape: Shall be </w:t>
      </w:r>
      <w:r w:rsidRPr="00B33CE2">
        <w:rPr>
          <w:color w:val="010202"/>
          <w:spacing w:val="5"/>
          <w:w w:val="105"/>
        </w:rPr>
        <w:t xml:space="preserve">CCW </w:t>
      </w:r>
      <w:r w:rsidR="00071FAD" w:rsidRPr="00B33CE2">
        <w:rPr>
          <w:color w:val="010202"/>
          <w:spacing w:val="5"/>
          <w:w w:val="105"/>
        </w:rPr>
        <w:t>MiraPLY Detail Tape</w:t>
      </w:r>
      <w:r w:rsidR="00612795" w:rsidRPr="00B33CE2">
        <w:rPr>
          <w:color w:val="010202"/>
          <w:spacing w:val="5"/>
          <w:w w:val="105"/>
        </w:rPr>
        <w:t xml:space="preserve"> with </w:t>
      </w:r>
      <w:r w:rsidRPr="00B33CE2">
        <w:rPr>
          <w:color w:val="010202"/>
          <w:spacing w:val="5"/>
          <w:w w:val="105"/>
        </w:rPr>
        <w:t xml:space="preserve">pre-applied </w:t>
      </w:r>
      <w:r w:rsidR="00612795" w:rsidRPr="00B33CE2">
        <w:rPr>
          <w:color w:val="010202"/>
          <w:spacing w:val="5"/>
          <w:w w:val="105"/>
        </w:rPr>
        <w:t>adhesive coating for detailing</w:t>
      </w:r>
    </w:p>
    <w:p w14:paraId="4F53EF7E" w14:textId="0763DBC9" w:rsidR="00625720" w:rsidRDefault="00625720" w:rsidP="00B33CE2">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Self-</w:t>
      </w:r>
      <w:r>
        <w:rPr>
          <w:color w:val="010202"/>
          <w:spacing w:val="5"/>
          <w:w w:val="105"/>
        </w:rPr>
        <w:t xml:space="preserve">curing liquid </w:t>
      </w:r>
      <w:r w:rsidRPr="00B33CE2">
        <w:rPr>
          <w:color w:val="010202"/>
          <w:spacing w:val="5"/>
          <w:w w:val="105"/>
        </w:rPr>
        <w:t>detail</w:t>
      </w:r>
      <w:r>
        <w:rPr>
          <w:color w:val="010202"/>
          <w:spacing w:val="5"/>
          <w:w w:val="105"/>
        </w:rPr>
        <w:t>ing</w:t>
      </w:r>
      <w:r w:rsidRPr="00B33CE2">
        <w:rPr>
          <w:color w:val="010202"/>
          <w:spacing w:val="5"/>
          <w:w w:val="105"/>
        </w:rPr>
        <w:t xml:space="preserve"> </w:t>
      </w:r>
      <w:r>
        <w:rPr>
          <w:color w:val="010202"/>
          <w:spacing w:val="5"/>
          <w:w w:val="105"/>
        </w:rPr>
        <w:t>membrane</w:t>
      </w:r>
      <w:r w:rsidRPr="00B33CE2">
        <w:rPr>
          <w:color w:val="010202"/>
          <w:spacing w:val="5"/>
          <w:w w:val="105"/>
        </w:rPr>
        <w:t xml:space="preserve">: Shall be CCW </w:t>
      </w:r>
      <w:r>
        <w:rPr>
          <w:color w:val="010202"/>
          <w:spacing w:val="5"/>
          <w:w w:val="105"/>
        </w:rPr>
        <w:t xml:space="preserve">703V Liquiseal for </w:t>
      </w:r>
      <w:r w:rsidR="006F41A1">
        <w:rPr>
          <w:color w:val="010202"/>
          <w:spacing w:val="5"/>
          <w:w w:val="105"/>
        </w:rPr>
        <w:t xml:space="preserve">penetrations and various </w:t>
      </w:r>
      <w:r>
        <w:rPr>
          <w:color w:val="010202"/>
          <w:spacing w:val="5"/>
          <w:w w:val="105"/>
        </w:rPr>
        <w:t>detailin</w:t>
      </w:r>
      <w:r w:rsidR="006F41A1">
        <w:rPr>
          <w:color w:val="010202"/>
          <w:spacing w:val="5"/>
          <w:w w:val="105"/>
        </w:rPr>
        <w:t>g</w:t>
      </w:r>
      <w:r w:rsidRPr="00B33CE2">
        <w:rPr>
          <w:color w:val="010202"/>
          <w:spacing w:val="5"/>
          <w:w w:val="105"/>
        </w:rPr>
        <w:t xml:space="preserve"> </w:t>
      </w:r>
    </w:p>
    <w:p w14:paraId="4F53EF7F" w14:textId="2D250C8A" w:rsidR="004D61A6" w:rsidRDefault="00454914" w:rsidP="00454914">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Pref</w:t>
      </w:r>
      <w:r w:rsidR="004D61A6">
        <w:rPr>
          <w:color w:val="010202"/>
          <w:spacing w:val="5"/>
          <w:w w:val="105"/>
        </w:rPr>
        <w:t>abricated inside corner</w:t>
      </w:r>
      <w:r w:rsidRPr="00B33CE2">
        <w:rPr>
          <w:color w:val="010202"/>
          <w:spacing w:val="5"/>
          <w:w w:val="105"/>
        </w:rPr>
        <w:t xml:space="preserve">: Shall be CCW </w:t>
      </w:r>
      <w:r w:rsidR="004D61A6">
        <w:rPr>
          <w:color w:val="010202"/>
          <w:spacing w:val="5"/>
          <w:w w:val="105"/>
        </w:rPr>
        <w:t>MiraWELD Inside Corner</w:t>
      </w:r>
    </w:p>
    <w:p w14:paraId="4F53EF80" w14:textId="015ED165" w:rsidR="00454914" w:rsidRPr="00B33CE2" w:rsidRDefault="004D61A6" w:rsidP="00454914">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Pref</w:t>
      </w:r>
      <w:r>
        <w:rPr>
          <w:color w:val="010202"/>
          <w:spacing w:val="5"/>
          <w:w w:val="105"/>
        </w:rPr>
        <w:t>abricated outside corner</w:t>
      </w:r>
      <w:r w:rsidRPr="00B33CE2">
        <w:rPr>
          <w:color w:val="010202"/>
          <w:spacing w:val="5"/>
          <w:w w:val="105"/>
        </w:rPr>
        <w:t xml:space="preserve">: Shall be CCW </w:t>
      </w:r>
      <w:r>
        <w:rPr>
          <w:color w:val="010202"/>
          <w:spacing w:val="5"/>
          <w:w w:val="105"/>
        </w:rPr>
        <w:t>MiraWELD Outside Corner</w:t>
      </w:r>
    </w:p>
    <w:p w14:paraId="5325DA5F" w14:textId="2DDBDE10" w:rsidR="00734DFC" w:rsidRDefault="00962018" w:rsidP="00B33CE2">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Prefabricated</w:t>
      </w:r>
      <w:r w:rsidR="000453FC">
        <w:rPr>
          <w:color w:val="010202"/>
          <w:spacing w:val="5"/>
          <w:w w:val="105"/>
        </w:rPr>
        <w:t xml:space="preserve"> detail strip: Shall be CCW </w:t>
      </w:r>
      <w:r w:rsidR="000453FC" w:rsidRPr="000453FC">
        <w:rPr>
          <w:color w:val="010202"/>
          <w:spacing w:val="5"/>
          <w:w w:val="105"/>
        </w:rPr>
        <w:t>MiraWELD Detail Strip</w:t>
      </w:r>
      <w:r w:rsidR="00746D16">
        <w:rPr>
          <w:color w:val="010202"/>
          <w:spacing w:val="5"/>
          <w:w w:val="105"/>
        </w:rPr>
        <w:t xml:space="preserve"> for </w:t>
      </w:r>
      <w:r w:rsidR="00962C9D">
        <w:rPr>
          <w:color w:val="010202"/>
          <w:spacing w:val="5"/>
          <w:w w:val="105"/>
        </w:rPr>
        <w:t xml:space="preserve">transitions and </w:t>
      </w:r>
      <w:r w:rsidR="00AC2D7E">
        <w:rPr>
          <w:color w:val="010202"/>
          <w:spacing w:val="5"/>
          <w:w w:val="105"/>
        </w:rPr>
        <w:t xml:space="preserve">various </w:t>
      </w:r>
      <w:r w:rsidR="00746D16">
        <w:rPr>
          <w:color w:val="010202"/>
          <w:spacing w:val="5"/>
          <w:w w:val="105"/>
        </w:rPr>
        <w:t>detailing</w:t>
      </w:r>
    </w:p>
    <w:p w14:paraId="7CC24324" w14:textId="77777777" w:rsidR="00AC2D7E" w:rsidRDefault="00962018" w:rsidP="00B33CE2">
      <w:pPr>
        <w:pStyle w:val="BodyText"/>
        <w:numPr>
          <w:ilvl w:val="2"/>
          <w:numId w:val="18"/>
        </w:numPr>
        <w:tabs>
          <w:tab w:val="left" w:pos="924"/>
        </w:tabs>
        <w:kinsoku w:val="0"/>
        <w:overflowPunct w:val="0"/>
        <w:spacing w:line="219" w:lineRule="exact"/>
        <w:ind w:left="924" w:hanging="358"/>
        <w:rPr>
          <w:color w:val="010202"/>
          <w:spacing w:val="5"/>
          <w:w w:val="105"/>
        </w:rPr>
      </w:pPr>
      <w:r>
        <w:rPr>
          <w:color w:val="010202"/>
          <w:spacing w:val="5"/>
          <w:w w:val="105"/>
        </w:rPr>
        <w:t xml:space="preserve">45-mil reinforced TPO 10” strip: Shall be </w:t>
      </w:r>
      <w:r w:rsidR="00734DFC" w:rsidRPr="00734DFC">
        <w:rPr>
          <w:color w:val="010202"/>
          <w:spacing w:val="5"/>
          <w:w w:val="105"/>
        </w:rPr>
        <w:t>CCW TPO Flashing Strip</w:t>
      </w:r>
      <w:r>
        <w:rPr>
          <w:color w:val="010202"/>
          <w:spacing w:val="5"/>
          <w:w w:val="105"/>
        </w:rPr>
        <w:t xml:space="preserve"> </w:t>
      </w:r>
      <w:r w:rsidR="00AC2D7E">
        <w:rPr>
          <w:color w:val="010202"/>
          <w:spacing w:val="5"/>
          <w:w w:val="105"/>
        </w:rPr>
        <w:t xml:space="preserve">for end laps/splices and various detailing </w:t>
      </w:r>
    </w:p>
    <w:p w14:paraId="4F53EF81" w14:textId="6E374760" w:rsidR="002D6FBA" w:rsidRPr="00B33CE2" w:rsidRDefault="002D6FBA" w:rsidP="00B33CE2">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 xml:space="preserve">Pre-formed tie-back cover: Shall be CCW Tie-Back Cover for protecting the </w:t>
      </w:r>
      <w:r w:rsidR="006C2BB0">
        <w:rPr>
          <w:color w:val="010202"/>
          <w:spacing w:val="5"/>
          <w:w w:val="105"/>
        </w:rPr>
        <w:t>MiraWELD</w:t>
      </w:r>
      <w:r w:rsidRPr="00B33CE2">
        <w:rPr>
          <w:color w:val="010202"/>
          <w:spacing w:val="5"/>
          <w:w w:val="105"/>
        </w:rPr>
        <w:t xml:space="preserve"> integrity at soil retention tie-back systems</w:t>
      </w:r>
    </w:p>
    <w:p w14:paraId="50F3D11F" w14:textId="77777777" w:rsidR="00EA0E94" w:rsidRPr="00B50810" w:rsidRDefault="00EA0E94" w:rsidP="00EA0E94">
      <w:pPr>
        <w:pStyle w:val="BodyText"/>
        <w:numPr>
          <w:ilvl w:val="2"/>
          <w:numId w:val="18"/>
        </w:numPr>
        <w:tabs>
          <w:tab w:val="left" w:pos="924"/>
        </w:tabs>
        <w:kinsoku w:val="0"/>
        <w:overflowPunct w:val="0"/>
        <w:spacing w:line="219" w:lineRule="exact"/>
        <w:ind w:left="924" w:hanging="358"/>
        <w:rPr>
          <w:color w:val="010202"/>
          <w:spacing w:val="5"/>
          <w:w w:val="105"/>
        </w:rPr>
      </w:pPr>
      <w:r w:rsidRPr="00B50810">
        <w:rPr>
          <w:color w:val="010202"/>
          <w:spacing w:val="5"/>
          <w:w w:val="105"/>
        </w:rPr>
        <w:t>Swellable Sealant: Shall be MiraSTOP SS used for use in non-moving joints to create watertight concrete joints and as an adhesive for CCW MiraSTOP waterstop strips</w:t>
      </w:r>
    </w:p>
    <w:p w14:paraId="34AA78EA" w14:textId="77777777" w:rsidR="00EA0E94" w:rsidRPr="00B33CE2" w:rsidRDefault="00EA0E94" w:rsidP="00EA0E94">
      <w:pPr>
        <w:pStyle w:val="BodyText"/>
        <w:numPr>
          <w:ilvl w:val="2"/>
          <w:numId w:val="18"/>
        </w:numPr>
        <w:tabs>
          <w:tab w:val="left" w:pos="924"/>
        </w:tabs>
        <w:kinsoku w:val="0"/>
        <w:overflowPunct w:val="0"/>
        <w:spacing w:line="219" w:lineRule="exact"/>
        <w:ind w:left="924" w:hanging="358"/>
        <w:rPr>
          <w:color w:val="010202"/>
          <w:spacing w:val="5"/>
          <w:w w:val="105"/>
        </w:rPr>
      </w:pPr>
      <w:r>
        <w:rPr>
          <w:color w:val="010202"/>
          <w:spacing w:val="5"/>
          <w:w w:val="105"/>
        </w:rPr>
        <w:t>P</w:t>
      </w:r>
      <w:r w:rsidRPr="00B33CE2">
        <w:rPr>
          <w:color w:val="010202"/>
          <w:spacing w:val="5"/>
          <w:w w:val="105"/>
        </w:rPr>
        <w:t xml:space="preserve">re-formed </w:t>
      </w:r>
      <w:r>
        <w:rPr>
          <w:color w:val="010202"/>
          <w:spacing w:val="5"/>
          <w:w w:val="105"/>
        </w:rPr>
        <w:t xml:space="preserve">Bentonite </w:t>
      </w:r>
      <w:r w:rsidRPr="00B33CE2">
        <w:rPr>
          <w:color w:val="010202"/>
          <w:spacing w:val="5"/>
          <w:w w:val="105"/>
        </w:rPr>
        <w:t>hydrophilic waterstop</w:t>
      </w:r>
      <w:r>
        <w:rPr>
          <w:color w:val="010202"/>
          <w:spacing w:val="5"/>
          <w:w w:val="105"/>
        </w:rPr>
        <w:t xml:space="preserve"> strip</w:t>
      </w:r>
      <w:r w:rsidRPr="00B33CE2">
        <w:rPr>
          <w:color w:val="010202"/>
          <w:spacing w:val="5"/>
          <w:w w:val="105"/>
        </w:rPr>
        <w:t xml:space="preserve">: Shall be CCW MiraSTOP </w:t>
      </w:r>
      <w:r w:rsidRPr="006E6DF6">
        <w:rPr>
          <w:color w:val="010202"/>
          <w:spacing w:val="5"/>
          <w:w w:val="105"/>
        </w:rPr>
        <w:t>BW</w:t>
      </w:r>
      <w:r>
        <w:rPr>
          <w:color w:val="010202"/>
          <w:spacing w:val="5"/>
          <w:w w:val="105"/>
        </w:rPr>
        <w:t xml:space="preserve"> </w:t>
      </w:r>
      <w:r w:rsidRPr="00B33CE2">
        <w:rPr>
          <w:color w:val="010202"/>
          <w:spacing w:val="5"/>
          <w:w w:val="105"/>
        </w:rPr>
        <w:t xml:space="preserve">for use in non-moving joints to create watertight concrete joints </w:t>
      </w:r>
    </w:p>
    <w:p w14:paraId="0AED7D02" w14:textId="77777777" w:rsidR="00EA0E94" w:rsidRPr="00B33CE2" w:rsidRDefault="00EA0E94" w:rsidP="00EA0E94">
      <w:pPr>
        <w:pStyle w:val="BodyText"/>
        <w:numPr>
          <w:ilvl w:val="2"/>
          <w:numId w:val="18"/>
        </w:numPr>
        <w:tabs>
          <w:tab w:val="left" w:pos="924"/>
        </w:tabs>
        <w:kinsoku w:val="0"/>
        <w:overflowPunct w:val="0"/>
        <w:spacing w:line="219" w:lineRule="exact"/>
        <w:ind w:left="924" w:hanging="358"/>
        <w:rPr>
          <w:color w:val="010202"/>
          <w:spacing w:val="5"/>
          <w:w w:val="105"/>
        </w:rPr>
      </w:pPr>
      <w:r>
        <w:rPr>
          <w:color w:val="010202"/>
          <w:spacing w:val="5"/>
          <w:w w:val="105"/>
        </w:rPr>
        <w:t>P</w:t>
      </w:r>
      <w:r w:rsidRPr="00B33CE2">
        <w:rPr>
          <w:color w:val="010202"/>
          <w:spacing w:val="5"/>
          <w:w w:val="105"/>
        </w:rPr>
        <w:t xml:space="preserve">re-formed </w:t>
      </w:r>
      <w:r>
        <w:rPr>
          <w:color w:val="010202"/>
          <w:spacing w:val="5"/>
          <w:w w:val="105"/>
        </w:rPr>
        <w:t xml:space="preserve">Non-Bentonite </w:t>
      </w:r>
      <w:r w:rsidRPr="00B33CE2">
        <w:rPr>
          <w:color w:val="010202"/>
          <w:spacing w:val="5"/>
          <w:w w:val="105"/>
        </w:rPr>
        <w:t>hydrophilic waterstop</w:t>
      </w:r>
      <w:r>
        <w:rPr>
          <w:color w:val="010202"/>
          <w:spacing w:val="5"/>
          <w:w w:val="105"/>
        </w:rPr>
        <w:t xml:space="preserve"> strip</w:t>
      </w:r>
      <w:r w:rsidRPr="00B33CE2">
        <w:rPr>
          <w:color w:val="010202"/>
          <w:spacing w:val="5"/>
          <w:w w:val="105"/>
        </w:rPr>
        <w:t xml:space="preserve">: Shall be CCW MiraSTOP </w:t>
      </w:r>
      <w:r>
        <w:rPr>
          <w:color w:val="010202"/>
          <w:spacing w:val="5"/>
          <w:w w:val="105"/>
        </w:rPr>
        <w:t>N</w:t>
      </w:r>
      <w:r w:rsidRPr="006E6DF6">
        <w:rPr>
          <w:color w:val="010202"/>
          <w:spacing w:val="5"/>
          <w:w w:val="105"/>
        </w:rPr>
        <w:t>BW</w:t>
      </w:r>
      <w:r>
        <w:rPr>
          <w:color w:val="010202"/>
          <w:spacing w:val="5"/>
          <w:w w:val="105"/>
        </w:rPr>
        <w:t xml:space="preserve"> </w:t>
      </w:r>
      <w:r w:rsidRPr="00B33CE2">
        <w:rPr>
          <w:color w:val="010202"/>
          <w:spacing w:val="5"/>
          <w:w w:val="105"/>
        </w:rPr>
        <w:t xml:space="preserve">for use in non-moving joints to create watertight concrete joints </w:t>
      </w:r>
    </w:p>
    <w:p w14:paraId="53E15A97" w14:textId="2104AC3C" w:rsidR="00EA0E94" w:rsidRPr="00C944FE" w:rsidRDefault="00EA0E94" w:rsidP="00EA0E94">
      <w:pPr>
        <w:pStyle w:val="BodyText"/>
        <w:numPr>
          <w:ilvl w:val="2"/>
          <w:numId w:val="18"/>
        </w:numPr>
        <w:tabs>
          <w:tab w:val="left" w:pos="924"/>
        </w:tabs>
        <w:kinsoku w:val="0"/>
        <w:overflowPunct w:val="0"/>
        <w:spacing w:line="219" w:lineRule="exact"/>
        <w:ind w:left="924" w:hanging="358"/>
        <w:rPr>
          <w:color w:val="010202"/>
          <w:spacing w:val="3"/>
          <w:w w:val="105"/>
        </w:rPr>
      </w:pPr>
      <w:r>
        <w:rPr>
          <w:color w:val="010202"/>
          <w:spacing w:val="3"/>
          <w:w w:val="105"/>
        </w:rPr>
        <w:t xml:space="preserve">Injectable </w:t>
      </w:r>
      <w:r w:rsidR="006F41A1">
        <w:rPr>
          <w:color w:val="010202"/>
          <w:spacing w:val="3"/>
          <w:w w:val="105"/>
        </w:rPr>
        <w:t>waterstop (</w:t>
      </w:r>
      <w:r>
        <w:rPr>
          <w:color w:val="010202"/>
          <w:spacing w:val="3"/>
          <w:w w:val="105"/>
        </w:rPr>
        <w:t>grout tube</w:t>
      </w:r>
      <w:r w:rsidR="006F41A1">
        <w:rPr>
          <w:color w:val="010202"/>
          <w:spacing w:val="3"/>
          <w:w w:val="105"/>
        </w:rPr>
        <w:t>)</w:t>
      </w:r>
      <w:r>
        <w:rPr>
          <w:color w:val="010202"/>
          <w:spacing w:val="3"/>
          <w:w w:val="105"/>
        </w:rPr>
        <w:t xml:space="preserve">: Shall be </w:t>
      </w:r>
      <w:r w:rsidRPr="005F1F5E">
        <w:rPr>
          <w:color w:val="010202"/>
          <w:spacing w:val="5"/>
          <w:w w:val="105"/>
        </w:rPr>
        <w:t xml:space="preserve">MiraSTOP IW </w:t>
      </w:r>
      <w:r>
        <w:rPr>
          <w:color w:val="010202"/>
          <w:spacing w:val="5"/>
          <w:w w:val="105"/>
        </w:rPr>
        <w:t xml:space="preserve">for use as </w:t>
      </w:r>
      <w:r w:rsidRPr="005F1F5E">
        <w:rPr>
          <w:color w:val="010202"/>
          <w:spacing w:val="5"/>
          <w:w w:val="105"/>
        </w:rPr>
        <w:t xml:space="preserve">an </w:t>
      </w:r>
      <w:r>
        <w:rPr>
          <w:color w:val="010202"/>
          <w:spacing w:val="5"/>
          <w:w w:val="105"/>
        </w:rPr>
        <w:t>i</w:t>
      </w:r>
      <w:r w:rsidRPr="005F1F5E">
        <w:rPr>
          <w:color w:val="010202"/>
          <w:spacing w:val="5"/>
          <w:w w:val="105"/>
        </w:rPr>
        <w:t xml:space="preserve">njectable </w:t>
      </w:r>
      <w:r>
        <w:rPr>
          <w:color w:val="010202"/>
          <w:spacing w:val="5"/>
          <w:w w:val="105"/>
        </w:rPr>
        <w:t>w</w:t>
      </w:r>
      <w:r w:rsidRPr="005F1F5E">
        <w:rPr>
          <w:color w:val="010202"/>
          <w:spacing w:val="5"/>
          <w:w w:val="105"/>
        </w:rPr>
        <w:t>aterstop</w:t>
      </w:r>
      <w:r>
        <w:rPr>
          <w:color w:val="010202"/>
          <w:spacing w:val="5"/>
          <w:w w:val="105"/>
        </w:rPr>
        <w:t xml:space="preserve"> </w:t>
      </w:r>
      <w:r w:rsidRPr="00B33CE2">
        <w:rPr>
          <w:color w:val="010202"/>
          <w:spacing w:val="5"/>
          <w:w w:val="105"/>
        </w:rPr>
        <w:t>for use in non-moving joints to create watertight concrete joints</w:t>
      </w:r>
    </w:p>
    <w:p w14:paraId="075D3AC9" w14:textId="77777777" w:rsidR="00EA0E94" w:rsidRDefault="00EA0E94" w:rsidP="00EA0E94">
      <w:pPr>
        <w:pStyle w:val="BodyText"/>
        <w:numPr>
          <w:ilvl w:val="2"/>
          <w:numId w:val="18"/>
        </w:numPr>
        <w:tabs>
          <w:tab w:val="left" w:pos="924"/>
        </w:tabs>
        <w:kinsoku w:val="0"/>
        <w:overflowPunct w:val="0"/>
        <w:spacing w:line="219" w:lineRule="exact"/>
        <w:ind w:left="924" w:hanging="358"/>
        <w:rPr>
          <w:color w:val="010202"/>
          <w:spacing w:val="3"/>
          <w:w w:val="105"/>
        </w:rPr>
      </w:pPr>
      <w:r>
        <w:rPr>
          <w:color w:val="010202"/>
          <w:spacing w:val="3"/>
          <w:w w:val="105"/>
        </w:rPr>
        <w:t>Chemical grout: Shall be MiraSTOP CG-F and for use with the MiraSTOP IW</w:t>
      </w:r>
    </w:p>
    <w:p w14:paraId="4F53EF83" w14:textId="77777777" w:rsidR="0050112C" w:rsidRPr="0011091A" w:rsidRDefault="0050112C" w:rsidP="00B33CE2">
      <w:pPr>
        <w:pStyle w:val="BodyText"/>
        <w:numPr>
          <w:ilvl w:val="2"/>
          <w:numId w:val="18"/>
        </w:numPr>
        <w:tabs>
          <w:tab w:val="left" w:pos="924"/>
        </w:tabs>
        <w:kinsoku w:val="0"/>
        <w:overflowPunct w:val="0"/>
        <w:spacing w:line="219" w:lineRule="exact"/>
        <w:ind w:left="924" w:hanging="358"/>
        <w:rPr>
          <w:color w:val="010202"/>
          <w:spacing w:val="3"/>
          <w:w w:val="105"/>
        </w:rPr>
      </w:pPr>
      <w:r w:rsidRPr="00B33CE2">
        <w:rPr>
          <w:color w:val="010202"/>
          <w:spacing w:val="5"/>
          <w:w w:val="105"/>
        </w:rPr>
        <w:t>Miscel</w:t>
      </w:r>
      <w:r w:rsidRPr="0011091A">
        <w:rPr>
          <w:color w:val="010202"/>
          <w:spacing w:val="3"/>
          <w:w w:val="105"/>
        </w:rPr>
        <w:t>laneous products: accessory products approved by Carlisle Coatings &amp; Waterproofing Inc.</w:t>
      </w:r>
    </w:p>
    <w:p w14:paraId="4F53EF84" w14:textId="77777777" w:rsidR="00332DED" w:rsidRPr="0011091A" w:rsidRDefault="00332DED" w:rsidP="00332DED">
      <w:pPr>
        <w:widowControl/>
        <w:autoSpaceDE/>
        <w:autoSpaceDN/>
        <w:adjustRightInd/>
        <w:spacing w:after="160" w:line="259" w:lineRule="auto"/>
        <w:rPr>
          <w:sz w:val="16"/>
          <w:szCs w:val="16"/>
        </w:rPr>
      </w:pPr>
    </w:p>
    <w:p w14:paraId="35974933" w14:textId="77777777" w:rsidR="00D9023F" w:rsidRDefault="00D9023F">
      <w:pPr>
        <w:widowControl/>
        <w:autoSpaceDE/>
        <w:autoSpaceDN/>
        <w:adjustRightInd/>
        <w:spacing w:after="160" w:line="259" w:lineRule="auto"/>
        <w:rPr>
          <w:color w:val="010202"/>
          <w:spacing w:val="4"/>
          <w:w w:val="110"/>
          <w:sz w:val="20"/>
          <w:szCs w:val="20"/>
        </w:rPr>
      </w:pPr>
      <w:r>
        <w:rPr>
          <w:color w:val="010202"/>
          <w:spacing w:val="4"/>
          <w:w w:val="110"/>
        </w:rPr>
        <w:br w:type="page"/>
      </w:r>
    </w:p>
    <w:p w14:paraId="4F53EF86" w14:textId="5D4B876D" w:rsidR="0056297E" w:rsidRPr="0011091A" w:rsidRDefault="00453ADE" w:rsidP="00B33CE2">
      <w:pPr>
        <w:pStyle w:val="BodyText"/>
        <w:numPr>
          <w:ilvl w:val="1"/>
          <w:numId w:val="2"/>
        </w:numPr>
        <w:tabs>
          <w:tab w:val="left" w:pos="630"/>
        </w:tabs>
        <w:kinsoku w:val="0"/>
        <w:overflowPunct w:val="0"/>
        <w:ind w:left="630" w:hanging="360"/>
        <w:rPr>
          <w:color w:val="000000"/>
        </w:rPr>
      </w:pPr>
      <w:r w:rsidRPr="0011091A">
        <w:rPr>
          <w:color w:val="010202"/>
          <w:spacing w:val="4"/>
          <w:w w:val="110"/>
        </w:rPr>
        <w:lastRenderedPageBreak/>
        <w:t>CARL</w:t>
      </w:r>
      <w:r w:rsidRPr="0011091A">
        <w:rPr>
          <w:color w:val="010202"/>
          <w:spacing w:val="1"/>
          <w:w w:val="110"/>
        </w:rPr>
        <w:t>I</w:t>
      </w:r>
      <w:r w:rsidRPr="0011091A">
        <w:rPr>
          <w:color w:val="010202"/>
          <w:spacing w:val="3"/>
          <w:w w:val="110"/>
        </w:rPr>
        <w:t>S</w:t>
      </w:r>
      <w:r w:rsidRPr="0011091A">
        <w:rPr>
          <w:color w:val="010202"/>
          <w:spacing w:val="4"/>
          <w:w w:val="110"/>
        </w:rPr>
        <w:t>L</w:t>
      </w:r>
      <w:r w:rsidRPr="0011091A">
        <w:rPr>
          <w:color w:val="010202"/>
          <w:w w:val="110"/>
        </w:rPr>
        <w:t>E</w:t>
      </w:r>
      <w:r w:rsidRPr="0011091A">
        <w:rPr>
          <w:color w:val="010202"/>
          <w:spacing w:val="29"/>
          <w:w w:val="110"/>
        </w:rPr>
        <w:t xml:space="preserve"> </w:t>
      </w:r>
      <w:r w:rsidRPr="0011091A">
        <w:rPr>
          <w:color w:val="010202"/>
          <w:spacing w:val="4"/>
          <w:w w:val="110"/>
        </w:rPr>
        <w:t>BL</w:t>
      </w:r>
      <w:r w:rsidRPr="0011091A">
        <w:rPr>
          <w:color w:val="010202"/>
          <w:spacing w:val="1"/>
          <w:w w:val="110"/>
        </w:rPr>
        <w:t>I</w:t>
      </w:r>
      <w:r w:rsidRPr="0011091A">
        <w:rPr>
          <w:color w:val="010202"/>
          <w:spacing w:val="4"/>
          <w:w w:val="110"/>
        </w:rPr>
        <w:t>NDS</w:t>
      </w:r>
      <w:r w:rsidRPr="0011091A">
        <w:rPr>
          <w:color w:val="010202"/>
          <w:spacing w:val="1"/>
          <w:w w:val="110"/>
        </w:rPr>
        <w:t>I</w:t>
      </w:r>
      <w:r w:rsidRPr="0011091A">
        <w:rPr>
          <w:color w:val="010202"/>
          <w:spacing w:val="4"/>
          <w:w w:val="110"/>
        </w:rPr>
        <w:t>D</w:t>
      </w:r>
      <w:r w:rsidRPr="0011091A">
        <w:rPr>
          <w:color w:val="010202"/>
          <w:w w:val="110"/>
        </w:rPr>
        <w:t>E</w:t>
      </w:r>
      <w:r w:rsidRPr="0011091A">
        <w:rPr>
          <w:color w:val="010202"/>
          <w:spacing w:val="-2"/>
          <w:w w:val="110"/>
        </w:rPr>
        <w:t xml:space="preserve"> </w:t>
      </w:r>
      <w:r w:rsidRPr="0011091A">
        <w:rPr>
          <w:color w:val="010202"/>
          <w:spacing w:val="4"/>
          <w:w w:val="110"/>
        </w:rPr>
        <w:t>PHYS</w:t>
      </w:r>
      <w:r w:rsidRPr="0011091A">
        <w:rPr>
          <w:color w:val="010202"/>
          <w:spacing w:val="1"/>
          <w:w w:val="110"/>
        </w:rPr>
        <w:t>I</w:t>
      </w:r>
      <w:r w:rsidRPr="0011091A">
        <w:rPr>
          <w:color w:val="010202"/>
          <w:spacing w:val="4"/>
          <w:w w:val="110"/>
        </w:rPr>
        <w:t>CA</w:t>
      </w:r>
      <w:r w:rsidRPr="0011091A">
        <w:rPr>
          <w:color w:val="010202"/>
          <w:w w:val="110"/>
        </w:rPr>
        <w:t>L</w:t>
      </w:r>
      <w:r w:rsidRPr="0011091A">
        <w:rPr>
          <w:color w:val="010202"/>
          <w:spacing w:val="11"/>
          <w:w w:val="110"/>
        </w:rPr>
        <w:t xml:space="preserve"> </w:t>
      </w:r>
      <w:r w:rsidRPr="0011091A">
        <w:rPr>
          <w:color w:val="010202"/>
          <w:spacing w:val="4"/>
          <w:w w:val="110"/>
        </w:rPr>
        <w:t>PROPERT</w:t>
      </w:r>
      <w:r w:rsidRPr="0011091A">
        <w:rPr>
          <w:color w:val="010202"/>
          <w:spacing w:val="1"/>
          <w:w w:val="110"/>
        </w:rPr>
        <w:t>I</w:t>
      </w:r>
      <w:r w:rsidRPr="0011091A">
        <w:rPr>
          <w:color w:val="010202"/>
          <w:spacing w:val="4"/>
          <w:w w:val="110"/>
        </w:rPr>
        <w:t>E</w:t>
      </w:r>
      <w:r w:rsidRPr="0011091A">
        <w:rPr>
          <w:color w:val="010202"/>
          <w:w w:val="110"/>
        </w:rPr>
        <w:t>S</w:t>
      </w:r>
      <w:r w:rsidRPr="0011091A">
        <w:rPr>
          <w:color w:val="010202"/>
          <w:spacing w:val="53"/>
          <w:w w:val="110"/>
        </w:rPr>
        <w:t xml:space="preserve"> </w:t>
      </w:r>
      <w:r w:rsidR="006C2BB0">
        <w:rPr>
          <w:color w:val="010202"/>
          <w:spacing w:val="5"/>
          <w:w w:val="110"/>
        </w:rPr>
        <w:t>MiraWELD</w:t>
      </w:r>
      <w:r w:rsidR="00F544EB">
        <w:rPr>
          <w:color w:val="010202"/>
          <w:w w:val="110"/>
        </w:rPr>
        <w:t xml:space="preserve">-H &amp; </w:t>
      </w:r>
      <w:r w:rsidR="006C2BB0">
        <w:rPr>
          <w:color w:val="010202"/>
          <w:w w:val="110"/>
        </w:rPr>
        <w:t>MiraWELD</w:t>
      </w:r>
      <w:r w:rsidR="00F544EB">
        <w:rPr>
          <w:color w:val="010202"/>
          <w:w w:val="110"/>
        </w:rPr>
        <w:t>-V</w:t>
      </w:r>
    </w:p>
    <w:p w14:paraId="4F53EF87" w14:textId="77777777" w:rsidR="0056297E" w:rsidRPr="0011091A" w:rsidRDefault="0056297E">
      <w:pPr>
        <w:kinsoku w:val="0"/>
        <w:overflowPunct w:val="0"/>
        <w:spacing w:before="3" w:line="260" w:lineRule="exact"/>
        <w:rPr>
          <w:sz w:val="20"/>
          <w:szCs w:val="20"/>
        </w:rPr>
      </w:pPr>
    </w:p>
    <w:tbl>
      <w:tblPr>
        <w:tblW w:w="9566" w:type="dxa"/>
        <w:tblInd w:w="104" w:type="dxa"/>
        <w:tblLayout w:type="fixed"/>
        <w:tblCellMar>
          <w:left w:w="0" w:type="dxa"/>
          <w:right w:w="0" w:type="dxa"/>
        </w:tblCellMar>
        <w:tblLook w:val="0000" w:firstRow="0" w:lastRow="0" w:firstColumn="0" w:lastColumn="0" w:noHBand="0" w:noVBand="0"/>
      </w:tblPr>
      <w:tblGrid>
        <w:gridCol w:w="3783"/>
        <w:gridCol w:w="1676"/>
        <w:gridCol w:w="1229"/>
        <w:gridCol w:w="2878"/>
      </w:tblGrid>
      <w:tr w:rsidR="0056297E" w:rsidRPr="0011091A" w14:paraId="4F53EF8C"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88" w14:textId="77777777" w:rsidR="0056297E" w:rsidRPr="0011091A" w:rsidRDefault="00453ADE" w:rsidP="00915671">
            <w:pPr>
              <w:pStyle w:val="TableParagraph"/>
              <w:kinsoku w:val="0"/>
              <w:overflowPunct w:val="0"/>
              <w:spacing w:before="48"/>
              <w:ind w:left="114"/>
              <w:rPr>
                <w:sz w:val="20"/>
                <w:szCs w:val="20"/>
              </w:rPr>
            </w:pPr>
            <w:r w:rsidRPr="0011091A">
              <w:rPr>
                <w:color w:val="010202"/>
                <w:spacing w:val="1"/>
                <w:sz w:val="20"/>
                <w:szCs w:val="20"/>
              </w:rPr>
              <w:t>Property</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89" w14:textId="77777777" w:rsidR="0056297E" w:rsidRPr="0011091A" w:rsidRDefault="00453ADE" w:rsidP="00915671">
            <w:pPr>
              <w:pStyle w:val="TableParagraph"/>
              <w:kinsoku w:val="0"/>
              <w:overflowPunct w:val="0"/>
              <w:spacing w:before="48"/>
              <w:ind w:left="114"/>
              <w:rPr>
                <w:sz w:val="20"/>
                <w:szCs w:val="20"/>
              </w:rPr>
            </w:pPr>
            <w:r w:rsidRPr="0011091A">
              <w:rPr>
                <w:color w:val="010202"/>
                <w:spacing w:val="2"/>
                <w:sz w:val="20"/>
                <w:szCs w:val="20"/>
              </w:rPr>
              <w:t>Method</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8A" w14:textId="77777777" w:rsidR="0056297E" w:rsidRPr="0011091A" w:rsidRDefault="00453ADE" w:rsidP="00915671">
            <w:pPr>
              <w:pStyle w:val="TableParagraph"/>
              <w:kinsoku w:val="0"/>
              <w:overflowPunct w:val="0"/>
              <w:spacing w:before="48"/>
              <w:ind w:left="109"/>
              <w:rPr>
                <w:sz w:val="20"/>
                <w:szCs w:val="20"/>
              </w:rPr>
            </w:pPr>
            <w:r w:rsidRPr="0011091A">
              <w:rPr>
                <w:color w:val="010202"/>
                <w:spacing w:val="2"/>
                <w:sz w:val="20"/>
                <w:szCs w:val="20"/>
              </w:rPr>
              <w:t>Unit</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8B" w14:textId="77777777" w:rsidR="0056297E" w:rsidRPr="0011091A" w:rsidRDefault="00453ADE" w:rsidP="00915671">
            <w:pPr>
              <w:pStyle w:val="TableParagraph"/>
              <w:kinsoku w:val="0"/>
              <w:overflowPunct w:val="0"/>
              <w:spacing w:before="48"/>
              <w:ind w:left="114"/>
              <w:rPr>
                <w:sz w:val="20"/>
                <w:szCs w:val="20"/>
              </w:rPr>
            </w:pPr>
            <w:r w:rsidRPr="0011091A">
              <w:rPr>
                <w:color w:val="010202"/>
                <w:spacing w:val="2"/>
                <w:sz w:val="20"/>
                <w:szCs w:val="20"/>
              </w:rPr>
              <w:t>Typica</w:t>
            </w:r>
            <w:r w:rsidRPr="0011091A">
              <w:rPr>
                <w:color w:val="010202"/>
                <w:sz w:val="20"/>
                <w:szCs w:val="20"/>
              </w:rPr>
              <w:t>l</w:t>
            </w:r>
            <w:r w:rsidRPr="0011091A">
              <w:rPr>
                <w:color w:val="010202"/>
                <w:spacing w:val="-10"/>
                <w:sz w:val="20"/>
                <w:szCs w:val="20"/>
              </w:rPr>
              <w:t xml:space="preserve"> </w:t>
            </w:r>
            <w:r w:rsidRPr="0011091A">
              <w:rPr>
                <w:color w:val="010202"/>
                <w:spacing w:val="2"/>
                <w:sz w:val="20"/>
                <w:szCs w:val="20"/>
              </w:rPr>
              <w:t>Value</w:t>
            </w:r>
          </w:p>
        </w:tc>
      </w:tr>
      <w:tr w:rsidR="0056297E" w:rsidRPr="0011091A" w14:paraId="4F53EF91"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8D"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TPO</w:t>
            </w:r>
            <w:r w:rsidR="00CC5FBE" w:rsidRPr="0011091A">
              <w:rPr>
                <w:color w:val="010202"/>
                <w:spacing w:val="3"/>
                <w:w w:val="105"/>
                <w:sz w:val="20"/>
                <w:szCs w:val="20"/>
              </w:rPr>
              <w:t xml:space="preserve"> Thicknes</w:t>
            </w:r>
            <w:r w:rsidR="00CC5FBE" w:rsidRPr="0011091A">
              <w:rPr>
                <w:color w:val="010202"/>
                <w:w w:val="105"/>
                <w:sz w:val="20"/>
                <w:szCs w:val="20"/>
              </w:rPr>
              <w:t>s</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8E" w14:textId="77777777" w:rsidR="0056297E" w:rsidRPr="0011091A" w:rsidRDefault="00453ADE" w:rsidP="00915671">
            <w:pPr>
              <w:pStyle w:val="TableParagraph"/>
              <w:kinsoku w:val="0"/>
              <w:overflowPunct w:val="0"/>
              <w:spacing w:before="57"/>
              <w:ind w:left="114"/>
              <w:rPr>
                <w:sz w:val="20"/>
                <w:szCs w:val="20"/>
              </w:rPr>
            </w:pPr>
            <w:r w:rsidRPr="0011091A">
              <w:rPr>
                <w:color w:val="010202"/>
                <w:w w:val="105"/>
                <w:sz w:val="20"/>
                <w:szCs w:val="20"/>
              </w:rPr>
              <w:t>—</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8F"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4"/>
                <w:w w:val="105"/>
                <w:sz w:val="20"/>
                <w:szCs w:val="20"/>
              </w:rPr>
              <w:t>m</w:t>
            </w:r>
            <w:r w:rsidRPr="0011091A">
              <w:rPr>
                <w:color w:val="010202"/>
                <w:spacing w:val="3"/>
                <w:w w:val="105"/>
                <w:sz w:val="20"/>
                <w:szCs w:val="20"/>
              </w:rPr>
              <w:t>il</w:t>
            </w:r>
            <w:r w:rsidRPr="0011091A">
              <w:rPr>
                <w:color w:val="010202"/>
                <w:w w:val="105"/>
                <w:sz w:val="20"/>
                <w:szCs w:val="20"/>
              </w:rPr>
              <w:t>s</w:t>
            </w:r>
            <w:r w:rsidRPr="0011091A">
              <w:rPr>
                <w:color w:val="010202"/>
                <w:spacing w:val="-12"/>
                <w:w w:val="105"/>
                <w:sz w:val="20"/>
                <w:szCs w:val="20"/>
              </w:rPr>
              <w:t xml:space="preserve"> </w:t>
            </w:r>
            <w:r w:rsidRPr="0011091A">
              <w:rPr>
                <w:color w:val="010202"/>
                <w:spacing w:val="3"/>
                <w:w w:val="105"/>
                <w:sz w:val="20"/>
                <w:szCs w:val="20"/>
              </w:rPr>
              <w:t>(</w:t>
            </w:r>
            <w:r w:rsidRPr="0011091A">
              <w:rPr>
                <w:color w:val="010202"/>
                <w:spacing w:val="4"/>
                <w:w w:val="105"/>
                <w:sz w:val="20"/>
                <w:szCs w:val="20"/>
              </w:rPr>
              <w:t>mm)</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90" w14:textId="77777777" w:rsidR="0056297E" w:rsidRPr="0011091A" w:rsidRDefault="00887D67" w:rsidP="00915671">
            <w:pPr>
              <w:pStyle w:val="TableParagraph"/>
              <w:kinsoku w:val="0"/>
              <w:overflowPunct w:val="0"/>
              <w:spacing w:before="57"/>
              <w:ind w:left="114"/>
              <w:rPr>
                <w:sz w:val="20"/>
                <w:szCs w:val="20"/>
              </w:rPr>
            </w:pPr>
            <w:r>
              <w:rPr>
                <w:color w:val="010202"/>
                <w:spacing w:val="3"/>
                <w:w w:val="105"/>
                <w:sz w:val="20"/>
                <w:szCs w:val="20"/>
              </w:rPr>
              <w:t>45</w:t>
            </w:r>
            <w:r w:rsidR="00453ADE" w:rsidRPr="0011091A">
              <w:rPr>
                <w:color w:val="010202"/>
                <w:spacing w:val="-7"/>
                <w:w w:val="105"/>
                <w:sz w:val="20"/>
                <w:szCs w:val="20"/>
              </w:rPr>
              <w:t xml:space="preserve"> </w:t>
            </w:r>
            <w:r w:rsidR="005F031E">
              <w:rPr>
                <w:color w:val="010202"/>
                <w:spacing w:val="3"/>
                <w:w w:val="105"/>
                <w:sz w:val="20"/>
                <w:szCs w:val="20"/>
              </w:rPr>
              <w:t>(1.14</w:t>
            </w:r>
            <w:r w:rsidR="00453ADE" w:rsidRPr="0011091A">
              <w:rPr>
                <w:color w:val="010202"/>
                <w:spacing w:val="3"/>
                <w:w w:val="105"/>
                <w:sz w:val="20"/>
                <w:szCs w:val="20"/>
              </w:rPr>
              <w:t>)</w:t>
            </w:r>
          </w:p>
        </w:tc>
      </w:tr>
      <w:tr w:rsidR="0056297E" w:rsidRPr="0011091A" w14:paraId="4F53EF96"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92"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B</w:t>
            </w:r>
            <w:r w:rsidRPr="0011091A">
              <w:rPr>
                <w:color w:val="010202"/>
                <w:spacing w:val="3"/>
                <w:w w:val="105"/>
                <w:sz w:val="20"/>
                <w:szCs w:val="20"/>
              </w:rPr>
              <w:t>uty</w:t>
            </w:r>
            <w:r w:rsidRPr="0011091A">
              <w:rPr>
                <w:color w:val="010202"/>
                <w:w w:val="105"/>
                <w:sz w:val="20"/>
                <w:szCs w:val="20"/>
              </w:rPr>
              <w:t>l</w:t>
            </w:r>
            <w:r w:rsidRPr="0011091A">
              <w:rPr>
                <w:color w:val="010202"/>
                <w:spacing w:val="-13"/>
                <w:w w:val="105"/>
                <w:sz w:val="20"/>
                <w:szCs w:val="20"/>
              </w:rPr>
              <w:t xml:space="preserve"> </w:t>
            </w:r>
            <w:r w:rsidRPr="0011091A">
              <w:rPr>
                <w:color w:val="010202"/>
                <w:spacing w:val="4"/>
                <w:w w:val="105"/>
                <w:sz w:val="20"/>
                <w:szCs w:val="20"/>
              </w:rPr>
              <w:t>A</w:t>
            </w:r>
            <w:r w:rsidRPr="0011091A">
              <w:rPr>
                <w:color w:val="010202"/>
                <w:spacing w:val="3"/>
                <w:w w:val="105"/>
                <w:sz w:val="20"/>
                <w:szCs w:val="20"/>
              </w:rPr>
              <w:t>lloy</w:t>
            </w:r>
            <w:r w:rsidR="00CC5FBE">
              <w:rPr>
                <w:color w:val="010202"/>
                <w:spacing w:val="3"/>
                <w:w w:val="105"/>
                <w:sz w:val="20"/>
                <w:szCs w:val="20"/>
              </w:rPr>
              <w:t xml:space="preserve"> </w:t>
            </w:r>
            <w:r w:rsidR="00CC5FBE" w:rsidRPr="0011091A">
              <w:rPr>
                <w:color w:val="010202"/>
                <w:spacing w:val="3"/>
                <w:w w:val="105"/>
                <w:sz w:val="20"/>
                <w:szCs w:val="20"/>
              </w:rPr>
              <w:t>Thicknes</w:t>
            </w:r>
            <w:r w:rsidR="00CC5FBE" w:rsidRPr="0011091A">
              <w:rPr>
                <w:color w:val="010202"/>
                <w:w w:val="105"/>
                <w:sz w:val="20"/>
                <w:szCs w:val="20"/>
              </w:rPr>
              <w:t>s</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93" w14:textId="77777777" w:rsidR="0056297E" w:rsidRPr="0011091A" w:rsidRDefault="00453ADE" w:rsidP="00915671">
            <w:pPr>
              <w:pStyle w:val="TableParagraph"/>
              <w:kinsoku w:val="0"/>
              <w:overflowPunct w:val="0"/>
              <w:spacing w:before="57"/>
              <w:ind w:left="114"/>
              <w:rPr>
                <w:sz w:val="20"/>
                <w:szCs w:val="20"/>
              </w:rPr>
            </w:pPr>
            <w:r w:rsidRPr="0011091A">
              <w:rPr>
                <w:color w:val="010202"/>
                <w:w w:val="105"/>
                <w:sz w:val="20"/>
                <w:szCs w:val="20"/>
              </w:rPr>
              <w:t>—</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94"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4"/>
                <w:w w:val="105"/>
                <w:sz w:val="20"/>
                <w:szCs w:val="20"/>
              </w:rPr>
              <w:t>m</w:t>
            </w:r>
            <w:r w:rsidRPr="0011091A">
              <w:rPr>
                <w:color w:val="010202"/>
                <w:spacing w:val="3"/>
                <w:w w:val="105"/>
                <w:sz w:val="20"/>
                <w:szCs w:val="20"/>
              </w:rPr>
              <w:t>il</w:t>
            </w:r>
            <w:r w:rsidRPr="0011091A">
              <w:rPr>
                <w:color w:val="010202"/>
                <w:w w:val="105"/>
                <w:sz w:val="20"/>
                <w:szCs w:val="20"/>
              </w:rPr>
              <w:t>s</w:t>
            </w:r>
            <w:r w:rsidRPr="0011091A">
              <w:rPr>
                <w:color w:val="010202"/>
                <w:spacing w:val="-12"/>
                <w:w w:val="105"/>
                <w:sz w:val="20"/>
                <w:szCs w:val="20"/>
              </w:rPr>
              <w:t xml:space="preserve"> </w:t>
            </w:r>
            <w:r w:rsidRPr="0011091A">
              <w:rPr>
                <w:color w:val="010202"/>
                <w:spacing w:val="3"/>
                <w:w w:val="105"/>
                <w:sz w:val="20"/>
                <w:szCs w:val="20"/>
              </w:rPr>
              <w:t>(</w:t>
            </w:r>
            <w:r w:rsidRPr="0011091A">
              <w:rPr>
                <w:color w:val="010202"/>
                <w:spacing w:val="4"/>
                <w:w w:val="105"/>
                <w:sz w:val="20"/>
                <w:szCs w:val="20"/>
              </w:rPr>
              <w:t>mm)</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95"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2</w:t>
            </w:r>
            <w:r w:rsidRPr="0011091A">
              <w:rPr>
                <w:color w:val="010202"/>
                <w:w w:val="105"/>
                <w:sz w:val="20"/>
                <w:szCs w:val="20"/>
              </w:rPr>
              <w:t>5</w:t>
            </w:r>
            <w:r w:rsidRPr="0011091A">
              <w:rPr>
                <w:color w:val="010202"/>
                <w:spacing w:val="-7"/>
                <w:w w:val="105"/>
                <w:sz w:val="20"/>
                <w:szCs w:val="20"/>
              </w:rPr>
              <w:t xml:space="preserve"> </w:t>
            </w:r>
            <w:r w:rsidRPr="0011091A">
              <w:rPr>
                <w:color w:val="010202"/>
                <w:spacing w:val="3"/>
                <w:w w:val="105"/>
                <w:sz w:val="20"/>
                <w:szCs w:val="20"/>
              </w:rPr>
              <w:t>(</w:t>
            </w:r>
            <w:r w:rsidR="00036418">
              <w:rPr>
                <w:color w:val="010202"/>
                <w:spacing w:val="3"/>
                <w:w w:val="105"/>
                <w:sz w:val="20"/>
                <w:szCs w:val="20"/>
              </w:rPr>
              <w:t>0</w:t>
            </w:r>
            <w:r w:rsidRPr="0011091A">
              <w:rPr>
                <w:color w:val="010202"/>
                <w:spacing w:val="3"/>
                <w:w w:val="105"/>
                <w:sz w:val="20"/>
                <w:szCs w:val="20"/>
              </w:rPr>
              <w:t>.64)</w:t>
            </w:r>
          </w:p>
        </w:tc>
      </w:tr>
      <w:tr w:rsidR="0056297E" w:rsidRPr="0011091A" w14:paraId="4F53EF9B"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97" w14:textId="77777777" w:rsidR="0056297E" w:rsidRPr="0011091A" w:rsidRDefault="00CC5FBE" w:rsidP="00915671">
            <w:pPr>
              <w:pStyle w:val="TableParagraph"/>
              <w:kinsoku w:val="0"/>
              <w:overflowPunct w:val="0"/>
              <w:spacing w:before="57"/>
              <w:ind w:left="114"/>
              <w:rPr>
                <w:sz w:val="20"/>
                <w:szCs w:val="20"/>
              </w:rPr>
            </w:pPr>
            <w:r>
              <w:rPr>
                <w:color w:val="010202"/>
                <w:spacing w:val="3"/>
                <w:w w:val="105"/>
                <w:sz w:val="20"/>
                <w:szCs w:val="20"/>
              </w:rPr>
              <w:t xml:space="preserve">Total Membrane </w:t>
            </w:r>
            <w:r w:rsidR="00453ADE" w:rsidRPr="0011091A">
              <w:rPr>
                <w:color w:val="010202"/>
                <w:spacing w:val="3"/>
                <w:w w:val="105"/>
                <w:sz w:val="20"/>
                <w:szCs w:val="20"/>
              </w:rPr>
              <w:t>Thicknes</w:t>
            </w:r>
            <w:r w:rsidR="00453ADE" w:rsidRPr="0011091A">
              <w:rPr>
                <w:color w:val="010202"/>
                <w:w w:val="105"/>
                <w:sz w:val="20"/>
                <w:szCs w:val="20"/>
              </w:rPr>
              <w:t>s</w:t>
            </w:r>
            <w:r w:rsidR="00453ADE" w:rsidRPr="0011091A">
              <w:rPr>
                <w:color w:val="010202"/>
                <w:spacing w:val="-5"/>
                <w:w w:val="105"/>
                <w:sz w:val="20"/>
                <w:szCs w:val="20"/>
              </w:rPr>
              <w:t xml:space="preserve"> </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98"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6"/>
                <w:w w:val="105"/>
                <w:sz w:val="20"/>
                <w:szCs w:val="20"/>
              </w:rPr>
              <w:t xml:space="preserve"> </w:t>
            </w:r>
            <w:r w:rsidRPr="0011091A">
              <w:rPr>
                <w:color w:val="010202"/>
                <w:spacing w:val="4"/>
                <w:w w:val="105"/>
                <w:sz w:val="20"/>
                <w:szCs w:val="20"/>
              </w:rPr>
              <w:t>D</w:t>
            </w:r>
            <w:r w:rsidR="00CC5FBE">
              <w:rPr>
                <w:color w:val="010202"/>
                <w:spacing w:val="4"/>
                <w:w w:val="105"/>
                <w:sz w:val="20"/>
                <w:szCs w:val="20"/>
              </w:rPr>
              <w:t>5147</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99"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4"/>
                <w:w w:val="105"/>
                <w:sz w:val="20"/>
                <w:szCs w:val="20"/>
              </w:rPr>
              <w:t>m</w:t>
            </w:r>
            <w:r w:rsidRPr="0011091A">
              <w:rPr>
                <w:color w:val="010202"/>
                <w:spacing w:val="3"/>
                <w:w w:val="105"/>
                <w:sz w:val="20"/>
                <w:szCs w:val="20"/>
              </w:rPr>
              <w:t>il</w:t>
            </w:r>
            <w:r w:rsidRPr="0011091A">
              <w:rPr>
                <w:color w:val="010202"/>
                <w:w w:val="105"/>
                <w:sz w:val="20"/>
                <w:szCs w:val="20"/>
              </w:rPr>
              <w:t>s</w:t>
            </w:r>
            <w:r w:rsidRPr="0011091A">
              <w:rPr>
                <w:color w:val="010202"/>
                <w:spacing w:val="-12"/>
                <w:w w:val="105"/>
                <w:sz w:val="20"/>
                <w:szCs w:val="20"/>
              </w:rPr>
              <w:t xml:space="preserve"> </w:t>
            </w:r>
            <w:r w:rsidRPr="0011091A">
              <w:rPr>
                <w:color w:val="010202"/>
                <w:spacing w:val="3"/>
                <w:w w:val="105"/>
                <w:sz w:val="20"/>
                <w:szCs w:val="20"/>
              </w:rPr>
              <w:t>(</w:t>
            </w:r>
            <w:r w:rsidRPr="0011091A">
              <w:rPr>
                <w:color w:val="010202"/>
                <w:spacing w:val="4"/>
                <w:w w:val="105"/>
                <w:sz w:val="20"/>
                <w:szCs w:val="20"/>
              </w:rPr>
              <w:t>mm)</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9A" w14:textId="77777777" w:rsidR="0056297E" w:rsidRPr="0011091A" w:rsidRDefault="00887D67" w:rsidP="00915671">
            <w:pPr>
              <w:pStyle w:val="TableParagraph"/>
              <w:kinsoku w:val="0"/>
              <w:overflowPunct w:val="0"/>
              <w:spacing w:before="57"/>
              <w:ind w:left="114"/>
              <w:rPr>
                <w:sz w:val="20"/>
                <w:szCs w:val="20"/>
              </w:rPr>
            </w:pPr>
            <w:r>
              <w:rPr>
                <w:color w:val="010202"/>
                <w:spacing w:val="3"/>
                <w:w w:val="105"/>
                <w:sz w:val="20"/>
                <w:szCs w:val="20"/>
              </w:rPr>
              <w:t>70</w:t>
            </w:r>
            <w:r w:rsidR="00453ADE" w:rsidRPr="0011091A">
              <w:rPr>
                <w:color w:val="010202"/>
                <w:spacing w:val="-9"/>
                <w:w w:val="105"/>
                <w:sz w:val="20"/>
                <w:szCs w:val="20"/>
              </w:rPr>
              <w:t xml:space="preserve"> </w:t>
            </w:r>
            <w:r>
              <w:rPr>
                <w:color w:val="010202"/>
                <w:spacing w:val="3"/>
                <w:w w:val="105"/>
                <w:sz w:val="20"/>
                <w:szCs w:val="20"/>
              </w:rPr>
              <w:t>(1.78</w:t>
            </w:r>
            <w:r w:rsidR="00453ADE" w:rsidRPr="0011091A">
              <w:rPr>
                <w:color w:val="010202"/>
                <w:spacing w:val="3"/>
                <w:w w:val="105"/>
                <w:sz w:val="20"/>
                <w:szCs w:val="20"/>
              </w:rPr>
              <w:t>)</w:t>
            </w:r>
          </w:p>
        </w:tc>
      </w:tr>
      <w:tr w:rsidR="0056297E" w:rsidRPr="0011091A" w14:paraId="4F53EFA0" w14:textId="77777777" w:rsidTr="005A65B3">
        <w:trPr>
          <w:trHeight w:hRule="exact" w:val="880"/>
        </w:trPr>
        <w:tc>
          <w:tcPr>
            <w:tcW w:w="3783" w:type="dxa"/>
            <w:tcBorders>
              <w:top w:val="single" w:sz="20" w:space="0" w:color="FFFFFF"/>
              <w:left w:val="single" w:sz="4" w:space="0" w:color="010202"/>
              <w:bottom w:val="single" w:sz="20" w:space="0" w:color="FFFFFF"/>
              <w:right w:val="single" w:sz="4" w:space="0" w:color="010202"/>
            </w:tcBorders>
            <w:vAlign w:val="center"/>
          </w:tcPr>
          <w:p w14:paraId="4F53EF9C" w14:textId="77777777" w:rsidR="0056297E" w:rsidRPr="0011091A" w:rsidRDefault="00453ADE" w:rsidP="00573ED3">
            <w:pPr>
              <w:pStyle w:val="TableParagraph"/>
              <w:kinsoku w:val="0"/>
              <w:overflowPunct w:val="0"/>
              <w:spacing w:before="62" w:line="300" w:lineRule="auto"/>
              <w:ind w:left="114" w:right="773"/>
              <w:rPr>
                <w:sz w:val="20"/>
                <w:szCs w:val="20"/>
              </w:rPr>
            </w:pPr>
            <w:r w:rsidRPr="0011091A">
              <w:rPr>
                <w:color w:val="010202"/>
                <w:spacing w:val="5"/>
                <w:w w:val="105"/>
                <w:sz w:val="20"/>
                <w:szCs w:val="20"/>
              </w:rPr>
              <w:t>W</w:t>
            </w:r>
            <w:r w:rsidRPr="0011091A">
              <w:rPr>
                <w:color w:val="010202"/>
                <w:spacing w:val="3"/>
                <w:w w:val="105"/>
                <w:sz w:val="20"/>
                <w:szCs w:val="20"/>
              </w:rPr>
              <w:t>ate</w:t>
            </w:r>
            <w:r w:rsidRPr="0011091A">
              <w:rPr>
                <w:color w:val="010202"/>
                <w:w w:val="105"/>
                <w:sz w:val="20"/>
                <w:szCs w:val="20"/>
              </w:rPr>
              <w:t>r</w:t>
            </w:r>
            <w:r w:rsidRPr="0011091A">
              <w:rPr>
                <w:color w:val="010202"/>
                <w:spacing w:val="-13"/>
                <w:w w:val="105"/>
                <w:sz w:val="20"/>
                <w:szCs w:val="20"/>
              </w:rPr>
              <w:t xml:space="preserve"> </w:t>
            </w:r>
            <w:r w:rsidRPr="0011091A">
              <w:rPr>
                <w:color w:val="010202"/>
                <w:spacing w:val="3"/>
                <w:w w:val="105"/>
                <w:sz w:val="20"/>
                <w:szCs w:val="20"/>
              </w:rPr>
              <w:t>Vapo</w:t>
            </w:r>
            <w:r w:rsidRPr="0011091A">
              <w:rPr>
                <w:color w:val="010202"/>
                <w:w w:val="105"/>
                <w:sz w:val="20"/>
                <w:szCs w:val="20"/>
              </w:rPr>
              <w:t>r</w:t>
            </w:r>
            <w:r w:rsidRPr="0011091A">
              <w:rPr>
                <w:color w:val="010202"/>
                <w:spacing w:val="-13"/>
                <w:w w:val="105"/>
                <w:sz w:val="20"/>
                <w:szCs w:val="20"/>
              </w:rPr>
              <w:t xml:space="preserve"> </w:t>
            </w:r>
            <w:r w:rsidRPr="0011091A">
              <w:rPr>
                <w:color w:val="010202"/>
                <w:spacing w:val="3"/>
                <w:w w:val="105"/>
                <w:sz w:val="20"/>
                <w:szCs w:val="20"/>
              </w:rPr>
              <w:t>Trans</w:t>
            </w:r>
            <w:r w:rsidRPr="0011091A">
              <w:rPr>
                <w:color w:val="010202"/>
                <w:spacing w:val="4"/>
                <w:w w:val="105"/>
                <w:sz w:val="20"/>
                <w:szCs w:val="20"/>
              </w:rPr>
              <w:t>m</w:t>
            </w:r>
            <w:r w:rsidRPr="0011091A">
              <w:rPr>
                <w:color w:val="010202"/>
                <w:spacing w:val="3"/>
                <w:w w:val="105"/>
                <w:sz w:val="20"/>
                <w:szCs w:val="20"/>
              </w:rPr>
              <w:t>issio</w:t>
            </w:r>
            <w:r w:rsidRPr="0011091A">
              <w:rPr>
                <w:color w:val="010202"/>
                <w:w w:val="105"/>
                <w:sz w:val="20"/>
                <w:szCs w:val="20"/>
              </w:rPr>
              <w:t>n</w:t>
            </w:r>
            <w:r w:rsidRPr="0011091A">
              <w:rPr>
                <w:color w:val="010202"/>
                <w:spacing w:val="-13"/>
                <w:w w:val="105"/>
                <w:sz w:val="20"/>
                <w:szCs w:val="20"/>
              </w:rPr>
              <w:t xml:space="preserve"> </w:t>
            </w:r>
            <w:r w:rsidRPr="0011091A">
              <w:rPr>
                <w:color w:val="010202"/>
                <w:spacing w:val="3"/>
                <w:w w:val="105"/>
                <w:sz w:val="20"/>
                <w:szCs w:val="20"/>
              </w:rPr>
              <w:t>(</w:t>
            </w:r>
            <w:r w:rsidRPr="0011091A">
              <w:rPr>
                <w:color w:val="010202"/>
                <w:spacing w:val="5"/>
                <w:w w:val="105"/>
                <w:sz w:val="20"/>
                <w:szCs w:val="20"/>
              </w:rPr>
              <w:t>W</w:t>
            </w:r>
            <w:r w:rsidRPr="0011091A">
              <w:rPr>
                <w:color w:val="010202"/>
                <w:spacing w:val="3"/>
                <w:w w:val="105"/>
                <w:sz w:val="20"/>
                <w:szCs w:val="20"/>
              </w:rPr>
              <w:t>ater</w:t>
            </w:r>
            <w:r w:rsidRPr="0011091A">
              <w:rPr>
                <w:color w:val="010202"/>
                <w:spacing w:val="3"/>
                <w:w w:val="103"/>
                <w:sz w:val="20"/>
                <w:szCs w:val="20"/>
              </w:rPr>
              <w:t xml:space="preserve"> </w:t>
            </w:r>
            <w:r w:rsidRPr="0011091A">
              <w:rPr>
                <w:color w:val="010202"/>
                <w:spacing w:val="5"/>
                <w:w w:val="105"/>
                <w:sz w:val="20"/>
                <w:szCs w:val="20"/>
              </w:rPr>
              <w:t>M</w:t>
            </w:r>
            <w:r w:rsidRPr="0011091A">
              <w:rPr>
                <w:color w:val="010202"/>
                <w:spacing w:val="3"/>
                <w:w w:val="105"/>
                <w:sz w:val="20"/>
                <w:szCs w:val="20"/>
              </w:rPr>
              <w:t>ethod</w:t>
            </w:r>
            <w:r w:rsidRPr="0011091A">
              <w:rPr>
                <w:color w:val="010202"/>
                <w:w w:val="105"/>
                <w:sz w:val="20"/>
                <w:szCs w:val="20"/>
              </w:rPr>
              <w:t>)</w:t>
            </w:r>
            <w:r w:rsidRPr="0011091A">
              <w:rPr>
                <w:color w:val="010202"/>
                <w:spacing w:val="-6"/>
                <w:w w:val="105"/>
                <w:sz w:val="20"/>
                <w:szCs w:val="20"/>
              </w:rPr>
              <w:t xml:space="preserve"> </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9D"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3"/>
                <w:w w:val="105"/>
                <w:sz w:val="20"/>
                <w:szCs w:val="20"/>
              </w:rPr>
              <w:t xml:space="preserve"> </w:t>
            </w:r>
            <w:r w:rsidRPr="0011091A">
              <w:rPr>
                <w:color w:val="010202"/>
                <w:spacing w:val="4"/>
                <w:w w:val="105"/>
                <w:sz w:val="20"/>
                <w:szCs w:val="20"/>
              </w:rPr>
              <w:t>E96</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9E" w14:textId="77777777" w:rsidR="0056297E" w:rsidRPr="0011091A" w:rsidRDefault="00453ADE" w:rsidP="00915671">
            <w:pPr>
              <w:pStyle w:val="TableParagraph"/>
              <w:kinsoku w:val="0"/>
              <w:overflowPunct w:val="0"/>
              <w:ind w:left="109"/>
              <w:rPr>
                <w:sz w:val="20"/>
                <w:szCs w:val="20"/>
              </w:rPr>
            </w:pPr>
            <w:r w:rsidRPr="0011091A">
              <w:rPr>
                <w:color w:val="010202"/>
                <w:spacing w:val="3"/>
                <w:w w:val="105"/>
                <w:sz w:val="20"/>
                <w:szCs w:val="20"/>
              </w:rPr>
              <w:t>per</w:t>
            </w:r>
            <w:r w:rsidRPr="0011091A">
              <w:rPr>
                <w:color w:val="010202"/>
                <w:spacing w:val="4"/>
                <w:w w:val="105"/>
                <w:sz w:val="20"/>
                <w:szCs w:val="20"/>
              </w:rPr>
              <w:t>m</w:t>
            </w:r>
            <w:r w:rsidRPr="0011091A">
              <w:rPr>
                <w:color w:val="010202"/>
                <w:w w:val="105"/>
                <w:sz w:val="20"/>
                <w:szCs w:val="20"/>
              </w:rPr>
              <w:t>s</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9F" w14:textId="77777777" w:rsidR="0056297E" w:rsidRPr="0011091A" w:rsidRDefault="00453ADE" w:rsidP="00915671">
            <w:pPr>
              <w:pStyle w:val="TableParagraph"/>
              <w:kinsoku w:val="0"/>
              <w:overflowPunct w:val="0"/>
              <w:ind w:left="114"/>
              <w:rPr>
                <w:sz w:val="20"/>
                <w:szCs w:val="20"/>
              </w:rPr>
            </w:pPr>
            <w:r w:rsidRPr="0011091A">
              <w:rPr>
                <w:color w:val="010202"/>
                <w:spacing w:val="3"/>
                <w:w w:val="105"/>
                <w:sz w:val="20"/>
                <w:szCs w:val="20"/>
              </w:rPr>
              <w:t>0.0</w:t>
            </w:r>
            <w:r w:rsidR="00915671">
              <w:rPr>
                <w:color w:val="010202"/>
                <w:spacing w:val="3"/>
                <w:w w:val="105"/>
                <w:sz w:val="20"/>
                <w:szCs w:val="20"/>
              </w:rPr>
              <w:t>2</w:t>
            </w:r>
            <w:r w:rsidRPr="0011091A">
              <w:rPr>
                <w:color w:val="010202"/>
                <w:spacing w:val="3"/>
                <w:w w:val="105"/>
                <w:sz w:val="20"/>
                <w:szCs w:val="20"/>
              </w:rPr>
              <w:t>0</w:t>
            </w:r>
          </w:p>
        </w:tc>
      </w:tr>
      <w:tr w:rsidR="00915671" w:rsidRPr="0011091A" w14:paraId="4F53EFA5"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A1" w14:textId="77777777" w:rsidR="00915671" w:rsidRPr="0011091A" w:rsidRDefault="00915671" w:rsidP="00915671">
            <w:pPr>
              <w:pStyle w:val="TableParagraph"/>
              <w:kinsoku w:val="0"/>
              <w:overflowPunct w:val="0"/>
              <w:spacing w:before="57"/>
              <w:ind w:left="114"/>
              <w:rPr>
                <w:sz w:val="20"/>
                <w:szCs w:val="20"/>
              </w:rPr>
            </w:pPr>
            <w:r w:rsidRPr="0011091A">
              <w:rPr>
                <w:color w:val="010202"/>
                <w:spacing w:val="3"/>
                <w:w w:val="105"/>
                <w:sz w:val="20"/>
                <w:szCs w:val="20"/>
              </w:rPr>
              <w:t>Tensil</w:t>
            </w:r>
            <w:r w:rsidRPr="0011091A">
              <w:rPr>
                <w:color w:val="010202"/>
                <w:w w:val="105"/>
                <w:sz w:val="20"/>
                <w:szCs w:val="20"/>
              </w:rPr>
              <w:t>e</w:t>
            </w:r>
            <w:r w:rsidRPr="0011091A">
              <w:rPr>
                <w:color w:val="010202"/>
                <w:spacing w:val="-22"/>
                <w:w w:val="105"/>
                <w:sz w:val="20"/>
                <w:szCs w:val="20"/>
              </w:rPr>
              <w:t xml:space="preserve"> </w:t>
            </w:r>
            <w:r w:rsidRPr="0011091A">
              <w:rPr>
                <w:color w:val="010202"/>
                <w:spacing w:val="3"/>
                <w:w w:val="105"/>
                <w:sz w:val="20"/>
                <w:szCs w:val="20"/>
              </w:rPr>
              <w:t>Strengt</w:t>
            </w:r>
            <w:r w:rsidRPr="0011091A">
              <w:rPr>
                <w:color w:val="010202"/>
                <w:spacing w:val="4"/>
                <w:w w:val="105"/>
                <w:sz w:val="20"/>
                <w:szCs w:val="20"/>
              </w:rPr>
              <w:t>h</w:t>
            </w:r>
            <w:r w:rsidRPr="0011091A">
              <w:rPr>
                <w:color w:val="010202"/>
                <w:w w:val="105"/>
                <w:sz w:val="20"/>
                <w:szCs w:val="20"/>
              </w:rPr>
              <w:t>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A2" w14:textId="77777777" w:rsidR="00915671" w:rsidRPr="0011091A" w:rsidRDefault="00915671"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D882</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A3" w14:textId="77777777" w:rsidR="00915671" w:rsidRPr="0011091A" w:rsidRDefault="00915671" w:rsidP="00915671">
            <w:pPr>
              <w:pStyle w:val="TableParagraph"/>
              <w:kinsoku w:val="0"/>
              <w:overflowPunct w:val="0"/>
              <w:spacing w:before="57"/>
              <w:ind w:left="109"/>
              <w:rPr>
                <w:sz w:val="20"/>
                <w:szCs w:val="20"/>
              </w:rPr>
            </w:pPr>
            <w:r w:rsidRPr="0011091A">
              <w:rPr>
                <w:color w:val="010202"/>
                <w:spacing w:val="3"/>
                <w:w w:val="105"/>
                <w:sz w:val="20"/>
                <w:szCs w:val="20"/>
              </w:rPr>
              <w:t>psi</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A4" w14:textId="77777777" w:rsidR="00915671" w:rsidRPr="0011091A" w:rsidRDefault="00915671" w:rsidP="00915671">
            <w:pPr>
              <w:pStyle w:val="TableParagraph"/>
              <w:kinsoku w:val="0"/>
              <w:overflowPunct w:val="0"/>
              <w:spacing w:before="57"/>
              <w:ind w:left="114"/>
              <w:rPr>
                <w:sz w:val="20"/>
                <w:szCs w:val="20"/>
              </w:rPr>
            </w:pPr>
            <w:r>
              <w:rPr>
                <w:color w:val="010202"/>
                <w:spacing w:val="3"/>
                <w:w w:val="105"/>
                <w:sz w:val="20"/>
                <w:szCs w:val="20"/>
              </w:rPr>
              <w:t>1,500</w:t>
            </w:r>
          </w:p>
        </w:tc>
      </w:tr>
      <w:tr w:rsidR="0056297E" w:rsidRPr="0011091A" w14:paraId="4F53EFAA"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A6"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Tensil</w:t>
            </w:r>
            <w:r w:rsidRPr="0011091A">
              <w:rPr>
                <w:color w:val="010202"/>
                <w:w w:val="105"/>
                <w:sz w:val="20"/>
                <w:szCs w:val="20"/>
              </w:rPr>
              <w:t>e</w:t>
            </w:r>
            <w:r w:rsidRPr="0011091A">
              <w:rPr>
                <w:color w:val="010202"/>
                <w:spacing w:val="-22"/>
                <w:w w:val="105"/>
                <w:sz w:val="20"/>
                <w:szCs w:val="20"/>
              </w:rPr>
              <w:t xml:space="preserve"> </w:t>
            </w:r>
            <w:r w:rsidRPr="0011091A">
              <w:rPr>
                <w:color w:val="010202"/>
                <w:spacing w:val="3"/>
                <w:w w:val="105"/>
                <w:sz w:val="20"/>
                <w:szCs w:val="20"/>
              </w:rPr>
              <w:t>Strengt</w:t>
            </w:r>
            <w:r w:rsidRPr="0011091A">
              <w:rPr>
                <w:color w:val="010202"/>
                <w:spacing w:val="4"/>
                <w:w w:val="105"/>
                <w:sz w:val="20"/>
                <w:szCs w:val="20"/>
              </w:rPr>
              <w:t>h</w:t>
            </w:r>
            <w:r w:rsidRPr="0011091A">
              <w:rPr>
                <w:color w:val="010202"/>
                <w:w w:val="105"/>
                <w:sz w:val="20"/>
                <w:szCs w:val="20"/>
              </w:rPr>
              <w:t>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A7"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w:t>
            </w:r>
            <w:r w:rsidR="00915671">
              <w:rPr>
                <w:color w:val="010202"/>
                <w:spacing w:val="4"/>
                <w:w w:val="105"/>
                <w:sz w:val="20"/>
                <w:szCs w:val="20"/>
              </w:rPr>
              <w:t>412</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A8"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3"/>
                <w:w w:val="105"/>
                <w:sz w:val="20"/>
                <w:szCs w:val="20"/>
              </w:rPr>
              <w:t>psi</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A9" w14:textId="77777777" w:rsidR="0056297E" w:rsidRPr="0011091A" w:rsidRDefault="00915671" w:rsidP="00915671">
            <w:pPr>
              <w:pStyle w:val="TableParagraph"/>
              <w:kinsoku w:val="0"/>
              <w:overflowPunct w:val="0"/>
              <w:spacing w:before="57"/>
              <w:ind w:left="114"/>
              <w:rPr>
                <w:sz w:val="20"/>
                <w:szCs w:val="20"/>
              </w:rPr>
            </w:pPr>
            <w:r>
              <w:rPr>
                <w:color w:val="010202"/>
                <w:spacing w:val="3"/>
                <w:w w:val="105"/>
                <w:sz w:val="20"/>
                <w:szCs w:val="20"/>
              </w:rPr>
              <w:t>2</w:t>
            </w:r>
            <w:r w:rsidR="00887D67">
              <w:rPr>
                <w:color w:val="010202"/>
                <w:spacing w:val="3"/>
                <w:w w:val="105"/>
                <w:sz w:val="20"/>
                <w:szCs w:val="20"/>
              </w:rPr>
              <w:t>,</w:t>
            </w:r>
            <w:r>
              <w:rPr>
                <w:color w:val="010202"/>
                <w:spacing w:val="3"/>
                <w:w w:val="105"/>
                <w:sz w:val="20"/>
                <w:szCs w:val="20"/>
              </w:rPr>
              <w:t>1</w:t>
            </w:r>
            <w:r w:rsidR="00887D67">
              <w:rPr>
                <w:color w:val="010202"/>
                <w:spacing w:val="3"/>
                <w:w w:val="105"/>
                <w:sz w:val="20"/>
                <w:szCs w:val="20"/>
              </w:rPr>
              <w:t>00</w:t>
            </w:r>
          </w:p>
        </w:tc>
      </w:tr>
      <w:tr w:rsidR="0056297E" w:rsidRPr="0011091A" w14:paraId="4F53EFAF"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AB" w14:textId="77777777" w:rsidR="0056297E" w:rsidRPr="0011091A" w:rsidRDefault="00453ADE" w:rsidP="00915671">
            <w:pPr>
              <w:pStyle w:val="TableParagraph"/>
              <w:kinsoku w:val="0"/>
              <w:overflowPunct w:val="0"/>
              <w:spacing w:before="52"/>
              <w:ind w:left="114"/>
              <w:rPr>
                <w:sz w:val="20"/>
                <w:szCs w:val="20"/>
              </w:rPr>
            </w:pPr>
            <w:r w:rsidRPr="0011091A">
              <w:rPr>
                <w:color w:val="010202"/>
                <w:spacing w:val="3"/>
                <w:w w:val="105"/>
                <w:sz w:val="20"/>
                <w:szCs w:val="20"/>
              </w:rPr>
              <w:t>300</w:t>
            </w:r>
            <w:r w:rsidRPr="0011091A">
              <w:rPr>
                <w:color w:val="010202"/>
                <w:w w:val="105"/>
                <w:sz w:val="20"/>
                <w:szCs w:val="20"/>
              </w:rPr>
              <w:t>%</w:t>
            </w:r>
            <w:r w:rsidRPr="0011091A">
              <w:rPr>
                <w:color w:val="010202"/>
                <w:spacing w:val="-19"/>
                <w:w w:val="105"/>
                <w:sz w:val="20"/>
                <w:szCs w:val="20"/>
              </w:rPr>
              <w:t xml:space="preserve"> </w:t>
            </w:r>
            <w:r w:rsidRPr="0011091A">
              <w:rPr>
                <w:color w:val="010202"/>
                <w:spacing w:val="5"/>
                <w:w w:val="105"/>
                <w:sz w:val="20"/>
                <w:szCs w:val="20"/>
              </w:rPr>
              <w:t>M</w:t>
            </w:r>
            <w:r w:rsidRPr="0011091A">
              <w:rPr>
                <w:color w:val="010202"/>
                <w:spacing w:val="3"/>
                <w:w w:val="105"/>
                <w:sz w:val="20"/>
                <w:szCs w:val="20"/>
              </w:rPr>
              <w:t>odulus</w:t>
            </w:r>
            <w:r w:rsidRPr="0011091A">
              <w:rPr>
                <w:color w:val="010202"/>
                <w:w w:val="105"/>
                <w:sz w:val="20"/>
                <w:szCs w:val="20"/>
              </w:rPr>
              <w:t>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AC" w14:textId="77777777" w:rsidR="0056297E" w:rsidRPr="0011091A" w:rsidRDefault="00453ADE" w:rsidP="00915671">
            <w:pPr>
              <w:pStyle w:val="TableParagraph"/>
              <w:kinsoku w:val="0"/>
              <w:overflowPunct w:val="0"/>
              <w:spacing w:before="52"/>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D412</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AD" w14:textId="77777777" w:rsidR="0056297E" w:rsidRPr="0011091A" w:rsidRDefault="00453ADE" w:rsidP="00915671">
            <w:pPr>
              <w:pStyle w:val="TableParagraph"/>
              <w:kinsoku w:val="0"/>
              <w:overflowPunct w:val="0"/>
              <w:spacing w:before="52"/>
              <w:ind w:left="109"/>
              <w:rPr>
                <w:sz w:val="20"/>
                <w:szCs w:val="20"/>
              </w:rPr>
            </w:pPr>
            <w:r w:rsidRPr="0011091A">
              <w:rPr>
                <w:color w:val="010202"/>
                <w:spacing w:val="3"/>
                <w:w w:val="105"/>
                <w:sz w:val="20"/>
                <w:szCs w:val="20"/>
              </w:rPr>
              <w:t>psi</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AE" w14:textId="77777777" w:rsidR="0056297E" w:rsidRPr="0011091A" w:rsidRDefault="00887D67" w:rsidP="00915671">
            <w:pPr>
              <w:pStyle w:val="TableParagraph"/>
              <w:kinsoku w:val="0"/>
              <w:overflowPunct w:val="0"/>
              <w:spacing w:before="52"/>
              <w:ind w:left="114"/>
              <w:rPr>
                <w:sz w:val="20"/>
                <w:szCs w:val="20"/>
              </w:rPr>
            </w:pPr>
            <w:r>
              <w:rPr>
                <w:color w:val="010202"/>
                <w:spacing w:val="3"/>
                <w:w w:val="105"/>
                <w:sz w:val="20"/>
                <w:szCs w:val="20"/>
              </w:rPr>
              <w:t>1,000</w:t>
            </w:r>
            <w:r w:rsidR="00915671">
              <w:rPr>
                <w:color w:val="010202"/>
                <w:spacing w:val="3"/>
                <w:w w:val="105"/>
                <w:sz w:val="20"/>
                <w:szCs w:val="20"/>
              </w:rPr>
              <w:t xml:space="preserve"> ± 10%</w:t>
            </w:r>
          </w:p>
        </w:tc>
      </w:tr>
      <w:tr w:rsidR="0056297E" w:rsidRPr="0011091A" w14:paraId="4F53EFB4"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B0"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Elongatio</w:t>
            </w:r>
            <w:r w:rsidRPr="0011091A">
              <w:rPr>
                <w:color w:val="010202"/>
                <w:w w:val="105"/>
                <w:sz w:val="20"/>
                <w:szCs w:val="20"/>
              </w:rPr>
              <w:t>n</w:t>
            </w:r>
            <w:r w:rsidRPr="0011091A">
              <w:rPr>
                <w:color w:val="010202"/>
                <w:spacing w:val="-4"/>
                <w:w w:val="105"/>
                <w:sz w:val="20"/>
                <w:szCs w:val="20"/>
              </w:rPr>
              <w:t xml:space="preserve"> </w:t>
            </w:r>
            <w:r w:rsidRPr="0011091A">
              <w:rPr>
                <w:color w:val="010202"/>
                <w:w w:val="105"/>
                <w:sz w:val="20"/>
                <w:szCs w:val="20"/>
              </w:rPr>
              <w:t>@</w:t>
            </w:r>
            <w:r w:rsidRPr="0011091A">
              <w:rPr>
                <w:color w:val="010202"/>
                <w:spacing w:val="-3"/>
                <w:w w:val="105"/>
                <w:sz w:val="20"/>
                <w:szCs w:val="20"/>
              </w:rPr>
              <w:t xml:space="preserve"> </w:t>
            </w:r>
            <w:r w:rsidRPr="0011091A">
              <w:rPr>
                <w:color w:val="010202"/>
                <w:spacing w:val="3"/>
                <w:w w:val="105"/>
                <w:sz w:val="20"/>
                <w:szCs w:val="20"/>
              </w:rPr>
              <w:t>Brea</w:t>
            </w:r>
            <w:r w:rsidRPr="0011091A">
              <w:rPr>
                <w:color w:val="010202"/>
                <w:w w:val="105"/>
                <w:sz w:val="20"/>
                <w:szCs w:val="20"/>
              </w:rPr>
              <w:t>k</w:t>
            </w:r>
            <w:r w:rsidRPr="0011091A">
              <w:rPr>
                <w:color w:val="010202"/>
                <w:spacing w:val="-4"/>
                <w:w w:val="105"/>
                <w:sz w:val="20"/>
                <w:szCs w:val="20"/>
              </w:rPr>
              <w:t xml:space="preserve"> </w:t>
            </w:r>
            <w:r w:rsidRPr="0011091A">
              <w:rPr>
                <w:color w:val="010202"/>
                <w:w w:val="105"/>
                <w:sz w:val="20"/>
                <w:szCs w:val="20"/>
              </w:rPr>
              <w:t>@</w:t>
            </w:r>
            <w:r w:rsidRPr="0011091A">
              <w:rPr>
                <w:color w:val="010202"/>
                <w:spacing w:val="-2"/>
                <w:w w:val="105"/>
                <w:sz w:val="20"/>
                <w:szCs w:val="20"/>
              </w:rPr>
              <w:t xml:space="preserve"> </w:t>
            </w:r>
            <w:r w:rsidRPr="0011091A">
              <w:rPr>
                <w:color w:val="010202"/>
                <w:spacing w:val="3"/>
                <w:w w:val="105"/>
                <w:sz w:val="20"/>
                <w:szCs w:val="20"/>
              </w:rPr>
              <w:t>23°</w:t>
            </w:r>
            <w:r w:rsidRPr="0011091A">
              <w:rPr>
                <w:color w:val="010202"/>
                <w:w w:val="105"/>
                <w:sz w:val="20"/>
                <w:szCs w:val="20"/>
              </w:rPr>
              <w:t>C</w:t>
            </w:r>
            <w:r w:rsidRPr="0011091A">
              <w:rPr>
                <w:color w:val="010202"/>
                <w:spacing w:val="-4"/>
                <w:w w:val="105"/>
                <w:sz w:val="20"/>
                <w:szCs w:val="20"/>
              </w:rPr>
              <w:t xml:space="preserve"> </w:t>
            </w:r>
            <w:r w:rsidRPr="0011091A">
              <w:rPr>
                <w:color w:val="010202"/>
                <w:spacing w:val="3"/>
                <w:w w:val="105"/>
                <w:sz w:val="20"/>
                <w:szCs w:val="20"/>
              </w:rPr>
              <w:t>(Di</w:t>
            </w:r>
            <w:r w:rsidRPr="0011091A">
              <w:rPr>
                <w:color w:val="010202"/>
                <w:w w:val="105"/>
                <w:sz w:val="20"/>
                <w:szCs w:val="20"/>
              </w:rPr>
              <w:t>e</w:t>
            </w:r>
            <w:r w:rsidRPr="0011091A">
              <w:rPr>
                <w:color w:val="010202"/>
                <w:spacing w:val="-4"/>
                <w:w w:val="105"/>
                <w:sz w:val="20"/>
                <w:szCs w:val="20"/>
              </w:rPr>
              <w:t xml:space="preserve"> </w:t>
            </w:r>
            <w:proofErr w:type="gramStart"/>
            <w:r w:rsidRPr="0011091A">
              <w:rPr>
                <w:color w:val="010202"/>
                <w:spacing w:val="3"/>
                <w:w w:val="105"/>
                <w:sz w:val="20"/>
                <w:szCs w:val="20"/>
              </w:rPr>
              <w:t>C)</w:t>
            </w:r>
            <w:r w:rsidRPr="0011091A">
              <w:rPr>
                <w:color w:val="010202"/>
                <w:w w:val="105"/>
                <w:sz w:val="20"/>
                <w:szCs w:val="20"/>
              </w:rPr>
              <w:t>¹</w:t>
            </w:r>
            <w:proofErr w:type="gramEnd"/>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B1"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D412</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B2" w14:textId="77777777" w:rsidR="0056297E" w:rsidRPr="0011091A" w:rsidRDefault="00453ADE" w:rsidP="00915671">
            <w:pPr>
              <w:pStyle w:val="TableParagraph"/>
              <w:kinsoku w:val="0"/>
              <w:overflowPunct w:val="0"/>
              <w:spacing w:before="57"/>
              <w:ind w:left="109"/>
              <w:rPr>
                <w:sz w:val="20"/>
                <w:szCs w:val="20"/>
              </w:rPr>
            </w:pPr>
            <w:r w:rsidRPr="0011091A">
              <w:rPr>
                <w:color w:val="010202"/>
                <w:w w:val="105"/>
                <w:sz w:val="20"/>
                <w:szCs w:val="20"/>
              </w:rPr>
              <w:t>%</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B3" w14:textId="77777777" w:rsidR="0056297E" w:rsidRPr="0011091A" w:rsidRDefault="00175928" w:rsidP="00175928">
            <w:pPr>
              <w:pStyle w:val="TableParagraph"/>
              <w:kinsoku w:val="0"/>
              <w:overflowPunct w:val="0"/>
              <w:spacing w:before="57"/>
              <w:ind w:left="114"/>
              <w:rPr>
                <w:sz w:val="20"/>
                <w:szCs w:val="20"/>
              </w:rPr>
            </w:pPr>
            <w:r>
              <w:rPr>
                <w:sz w:val="20"/>
                <w:szCs w:val="20"/>
              </w:rPr>
              <w:t>500</w:t>
            </w:r>
          </w:p>
        </w:tc>
      </w:tr>
      <w:tr w:rsidR="00166F52" w:rsidRPr="0011091A" w14:paraId="4F53EFB9" w14:textId="77777777" w:rsidTr="001C0D82">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B5" w14:textId="77777777" w:rsidR="00166F52" w:rsidRPr="0011091A" w:rsidRDefault="00166F52" w:rsidP="00166F52">
            <w:pPr>
              <w:pStyle w:val="TableParagraph"/>
              <w:kinsoku w:val="0"/>
              <w:overflowPunct w:val="0"/>
              <w:spacing w:before="57"/>
              <w:ind w:left="114"/>
              <w:rPr>
                <w:sz w:val="20"/>
                <w:szCs w:val="20"/>
              </w:rPr>
            </w:pPr>
            <w:r w:rsidRPr="00E17F5A">
              <w:rPr>
                <w:color w:val="010202"/>
                <w:spacing w:val="3"/>
                <w:w w:val="105"/>
                <w:sz w:val="20"/>
                <w:szCs w:val="20"/>
              </w:rPr>
              <w:t>Factory Seam Strength</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B6" w14:textId="77777777" w:rsidR="00166F52" w:rsidRPr="0011091A" w:rsidRDefault="00166F52" w:rsidP="001C0D82">
            <w:pPr>
              <w:pStyle w:val="TableParagraph"/>
              <w:kinsoku w:val="0"/>
              <w:overflowPunct w:val="0"/>
              <w:spacing w:before="57"/>
              <w:ind w:left="114"/>
              <w:rPr>
                <w:sz w:val="20"/>
                <w:szCs w:val="20"/>
              </w:rPr>
            </w:pPr>
            <w:r w:rsidRPr="00E17F5A">
              <w:rPr>
                <w:color w:val="010202"/>
                <w:spacing w:val="3"/>
                <w:w w:val="105"/>
                <w:sz w:val="20"/>
                <w:szCs w:val="20"/>
              </w:rPr>
              <w:t>ASTM D751 grab method</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B7" w14:textId="77777777" w:rsidR="00166F52" w:rsidRPr="0011091A" w:rsidRDefault="00166F52" w:rsidP="001C0D82">
            <w:pPr>
              <w:pStyle w:val="TableParagraph"/>
              <w:kinsoku w:val="0"/>
              <w:overflowPunct w:val="0"/>
              <w:spacing w:before="57"/>
              <w:ind w:left="109"/>
              <w:rPr>
                <w:sz w:val="20"/>
                <w:szCs w:val="20"/>
              </w:rPr>
            </w:pPr>
            <w:proofErr w:type="spellStart"/>
            <w:r>
              <w:rPr>
                <w:color w:val="010202"/>
                <w:spacing w:val="3"/>
                <w:w w:val="105"/>
                <w:sz w:val="20"/>
                <w:szCs w:val="20"/>
              </w:rPr>
              <w:t>pli</w:t>
            </w:r>
            <w:proofErr w:type="spellEnd"/>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B8" w14:textId="77777777" w:rsidR="00166F52" w:rsidRPr="0011091A" w:rsidRDefault="00166F52" w:rsidP="001C0D82">
            <w:pPr>
              <w:pStyle w:val="TableParagraph"/>
              <w:kinsoku w:val="0"/>
              <w:overflowPunct w:val="0"/>
              <w:spacing w:before="57"/>
              <w:rPr>
                <w:sz w:val="20"/>
                <w:szCs w:val="20"/>
              </w:rPr>
            </w:pPr>
            <w:r>
              <w:rPr>
                <w:color w:val="010202"/>
                <w:spacing w:val="3"/>
                <w:w w:val="105"/>
                <w:sz w:val="20"/>
                <w:szCs w:val="20"/>
              </w:rPr>
              <w:t xml:space="preserve">  66.0</w:t>
            </w:r>
          </w:p>
        </w:tc>
      </w:tr>
      <w:tr w:rsidR="00166F52" w:rsidRPr="0011091A" w14:paraId="4F53EFBE" w14:textId="77777777" w:rsidTr="001C0D82">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BA" w14:textId="77777777" w:rsidR="00166F52" w:rsidRPr="00736886" w:rsidRDefault="00166F52" w:rsidP="001C0D82">
            <w:pPr>
              <w:pStyle w:val="TableParagraph"/>
              <w:kinsoku w:val="0"/>
              <w:overflowPunct w:val="0"/>
              <w:spacing w:before="57"/>
              <w:ind w:left="114"/>
              <w:rPr>
                <w:color w:val="010202"/>
                <w:spacing w:val="3"/>
                <w:w w:val="105"/>
                <w:sz w:val="20"/>
                <w:szCs w:val="20"/>
              </w:rPr>
            </w:pPr>
            <w:r w:rsidRPr="00166F52">
              <w:rPr>
                <w:color w:val="010202"/>
                <w:spacing w:val="3"/>
                <w:w w:val="105"/>
                <w:sz w:val="20"/>
                <w:szCs w:val="20"/>
              </w:rPr>
              <w:t>Field Seam Strength</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BB" w14:textId="77777777" w:rsidR="00166F52" w:rsidRPr="0011091A" w:rsidRDefault="00166F52" w:rsidP="001C0D82">
            <w:pPr>
              <w:pStyle w:val="TableParagraph"/>
              <w:kinsoku w:val="0"/>
              <w:overflowPunct w:val="0"/>
              <w:spacing w:before="57"/>
              <w:ind w:left="114"/>
              <w:rPr>
                <w:color w:val="010202"/>
                <w:spacing w:val="4"/>
                <w:w w:val="105"/>
                <w:sz w:val="20"/>
                <w:szCs w:val="20"/>
              </w:rPr>
            </w:pPr>
            <w:r w:rsidRPr="00166F52">
              <w:rPr>
                <w:color w:val="010202"/>
                <w:spacing w:val="3"/>
                <w:w w:val="105"/>
                <w:sz w:val="20"/>
                <w:szCs w:val="20"/>
              </w:rPr>
              <w:t>ASTM D1876</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BC" w14:textId="77777777" w:rsidR="00166F52" w:rsidRPr="0011091A" w:rsidRDefault="00166F52" w:rsidP="001C0D82">
            <w:pPr>
              <w:pStyle w:val="TableParagraph"/>
              <w:kinsoku w:val="0"/>
              <w:overflowPunct w:val="0"/>
              <w:spacing w:before="57"/>
              <w:ind w:left="109"/>
              <w:rPr>
                <w:color w:val="010202"/>
                <w:spacing w:val="3"/>
                <w:w w:val="105"/>
                <w:sz w:val="20"/>
                <w:szCs w:val="20"/>
              </w:rPr>
            </w:pPr>
            <w:proofErr w:type="spellStart"/>
            <w:r>
              <w:rPr>
                <w:color w:val="010202"/>
                <w:spacing w:val="3"/>
                <w:w w:val="105"/>
                <w:sz w:val="20"/>
                <w:szCs w:val="20"/>
              </w:rPr>
              <w:t>pli</w:t>
            </w:r>
            <w:proofErr w:type="spellEnd"/>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BD" w14:textId="77777777" w:rsidR="00166F52" w:rsidRPr="0011091A" w:rsidRDefault="00166F52" w:rsidP="001C0D82">
            <w:pPr>
              <w:pStyle w:val="TableParagraph"/>
              <w:kinsoku w:val="0"/>
              <w:overflowPunct w:val="0"/>
              <w:spacing w:before="57"/>
              <w:ind w:left="114"/>
              <w:rPr>
                <w:color w:val="010202"/>
                <w:spacing w:val="3"/>
                <w:w w:val="105"/>
                <w:sz w:val="20"/>
                <w:szCs w:val="20"/>
              </w:rPr>
            </w:pPr>
            <w:r w:rsidRPr="00166F52">
              <w:rPr>
                <w:color w:val="010202"/>
                <w:spacing w:val="3"/>
                <w:w w:val="105"/>
                <w:sz w:val="20"/>
                <w:szCs w:val="20"/>
              </w:rPr>
              <w:t>25</w:t>
            </w:r>
            <w:r>
              <w:rPr>
                <w:color w:val="010202"/>
                <w:spacing w:val="3"/>
                <w:w w:val="105"/>
                <w:sz w:val="20"/>
                <w:szCs w:val="20"/>
              </w:rPr>
              <w:t>.0</w:t>
            </w:r>
          </w:p>
        </w:tc>
      </w:tr>
      <w:tr w:rsidR="0056297E" w:rsidRPr="0011091A" w14:paraId="4F53EFC3"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BF"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Flexibilit</w:t>
            </w:r>
            <w:r w:rsidRPr="0011091A">
              <w:rPr>
                <w:color w:val="010202"/>
                <w:w w:val="105"/>
                <w:sz w:val="20"/>
                <w:szCs w:val="20"/>
              </w:rPr>
              <w:t>y</w:t>
            </w:r>
            <w:r w:rsidRPr="0011091A">
              <w:rPr>
                <w:color w:val="010202"/>
                <w:spacing w:val="-11"/>
                <w:w w:val="105"/>
                <w:sz w:val="20"/>
                <w:szCs w:val="20"/>
              </w:rPr>
              <w:t xml:space="preserve"> </w:t>
            </w:r>
            <w:r w:rsidRPr="0011091A">
              <w:rPr>
                <w:color w:val="010202"/>
                <w:spacing w:val="4"/>
                <w:w w:val="105"/>
                <w:sz w:val="20"/>
                <w:szCs w:val="20"/>
              </w:rPr>
              <w:t>T</w:t>
            </w:r>
            <w:r w:rsidRPr="0011091A">
              <w:rPr>
                <w:color w:val="010202"/>
                <w:spacing w:val="3"/>
                <w:w w:val="105"/>
                <w:sz w:val="20"/>
                <w:szCs w:val="20"/>
              </w:rPr>
              <w:t>e</w:t>
            </w:r>
            <w:r w:rsidRPr="0011091A">
              <w:rPr>
                <w:color w:val="010202"/>
                <w:spacing w:val="4"/>
                <w:w w:val="105"/>
                <w:sz w:val="20"/>
                <w:szCs w:val="20"/>
              </w:rPr>
              <w:t>m</w:t>
            </w:r>
            <w:r w:rsidRPr="0011091A">
              <w:rPr>
                <w:color w:val="010202"/>
                <w:spacing w:val="3"/>
                <w:w w:val="105"/>
                <w:sz w:val="20"/>
                <w:szCs w:val="20"/>
              </w:rPr>
              <w:t>peratur</w:t>
            </w:r>
            <w:r w:rsidRPr="0011091A">
              <w:rPr>
                <w:color w:val="010202"/>
                <w:w w:val="105"/>
                <w:sz w:val="20"/>
                <w:szCs w:val="20"/>
              </w:rPr>
              <w:t>e</w:t>
            </w:r>
            <w:r w:rsidRPr="0011091A">
              <w:rPr>
                <w:color w:val="010202"/>
                <w:spacing w:val="-11"/>
                <w:w w:val="105"/>
                <w:sz w:val="20"/>
                <w:szCs w:val="20"/>
              </w:rPr>
              <w:t xml:space="preserve"> </w:t>
            </w:r>
            <w:r w:rsidRPr="0011091A">
              <w:rPr>
                <w:color w:val="010202"/>
                <w:w w:val="105"/>
                <w:sz w:val="20"/>
                <w:szCs w:val="20"/>
              </w:rPr>
              <w:t>@</w:t>
            </w:r>
            <w:r w:rsidRPr="0011091A">
              <w:rPr>
                <w:color w:val="010202"/>
                <w:spacing w:val="-10"/>
                <w:w w:val="105"/>
                <w:sz w:val="20"/>
                <w:szCs w:val="20"/>
              </w:rPr>
              <w:t xml:space="preserve"> </w:t>
            </w:r>
            <w:r w:rsidRPr="0011091A">
              <w:rPr>
                <w:color w:val="010202"/>
                <w:spacing w:val="3"/>
                <w:w w:val="105"/>
                <w:sz w:val="20"/>
                <w:szCs w:val="20"/>
              </w:rPr>
              <w:t>-29º</w:t>
            </w:r>
            <w:r w:rsidRPr="0011091A">
              <w:rPr>
                <w:color w:val="010202"/>
                <w:w w:val="105"/>
                <w:sz w:val="20"/>
                <w:szCs w:val="20"/>
              </w:rPr>
              <w:t>C</w:t>
            </w:r>
            <w:r w:rsidRPr="0011091A">
              <w:rPr>
                <w:color w:val="010202"/>
                <w:spacing w:val="-10"/>
                <w:w w:val="105"/>
                <w:sz w:val="20"/>
                <w:szCs w:val="20"/>
              </w:rPr>
              <w:t xml:space="preserve"> </w:t>
            </w:r>
            <w:r w:rsidRPr="0011091A">
              <w:rPr>
                <w:color w:val="010202"/>
                <w:spacing w:val="3"/>
                <w:w w:val="105"/>
                <w:sz w:val="20"/>
                <w:szCs w:val="20"/>
              </w:rPr>
              <w:t>(-20</w:t>
            </w:r>
            <w:proofErr w:type="gramStart"/>
            <w:r w:rsidRPr="0011091A">
              <w:rPr>
                <w:color w:val="010202"/>
                <w:spacing w:val="3"/>
                <w:w w:val="105"/>
                <w:sz w:val="20"/>
                <w:szCs w:val="20"/>
              </w:rPr>
              <w:t>ºF</w:t>
            </w:r>
            <w:r w:rsidRPr="0011091A">
              <w:rPr>
                <w:color w:val="010202"/>
                <w:spacing w:val="2"/>
                <w:w w:val="105"/>
                <w:sz w:val="20"/>
                <w:szCs w:val="20"/>
              </w:rPr>
              <w:t>)</w:t>
            </w:r>
            <w:r w:rsidRPr="0011091A">
              <w:rPr>
                <w:color w:val="010202"/>
                <w:w w:val="105"/>
                <w:sz w:val="20"/>
                <w:szCs w:val="20"/>
              </w:rPr>
              <w:t>¹</w:t>
            </w:r>
            <w:proofErr w:type="gramEnd"/>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C0"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6"/>
                <w:w w:val="105"/>
                <w:sz w:val="20"/>
                <w:szCs w:val="20"/>
              </w:rPr>
              <w:t xml:space="preserve"> </w:t>
            </w:r>
            <w:r w:rsidRPr="0011091A">
              <w:rPr>
                <w:color w:val="010202"/>
                <w:spacing w:val="4"/>
                <w:w w:val="105"/>
                <w:sz w:val="20"/>
                <w:szCs w:val="20"/>
              </w:rPr>
              <w:t>D1970</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C1"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3"/>
                <w:w w:val="105"/>
                <w:sz w:val="20"/>
                <w:szCs w:val="20"/>
              </w:rPr>
              <w:t>pass/fail</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C2"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N</w:t>
            </w:r>
            <w:r w:rsidRPr="0011091A">
              <w:rPr>
                <w:color w:val="010202"/>
                <w:w w:val="105"/>
                <w:sz w:val="20"/>
                <w:szCs w:val="20"/>
              </w:rPr>
              <w:t>o</w:t>
            </w:r>
            <w:r w:rsidRPr="0011091A">
              <w:rPr>
                <w:color w:val="010202"/>
                <w:spacing w:val="-10"/>
                <w:w w:val="105"/>
                <w:sz w:val="20"/>
                <w:szCs w:val="20"/>
              </w:rPr>
              <w:t xml:space="preserve"> </w:t>
            </w:r>
            <w:r w:rsidRPr="0011091A">
              <w:rPr>
                <w:color w:val="010202"/>
                <w:spacing w:val="3"/>
                <w:w w:val="105"/>
                <w:sz w:val="20"/>
                <w:szCs w:val="20"/>
              </w:rPr>
              <w:t>Crackin</w:t>
            </w:r>
            <w:r w:rsidRPr="0011091A">
              <w:rPr>
                <w:color w:val="010202"/>
                <w:w w:val="105"/>
                <w:sz w:val="20"/>
                <w:szCs w:val="20"/>
              </w:rPr>
              <w:t>g</w:t>
            </w:r>
            <w:r w:rsidRPr="0011091A">
              <w:rPr>
                <w:color w:val="010202"/>
                <w:spacing w:val="-9"/>
                <w:w w:val="105"/>
                <w:sz w:val="20"/>
                <w:szCs w:val="20"/>
              </w:rPr>
              <w:t xml:space="preserve"> </w:t>
            </w:r>
            <w:r w:rsidRPr="0011091A">
              <w:rPr>
                <w:color w:val="010202"/>
                <w:spacing w:val="4"/>
                <w:w w:val="105"/>
                <w:sz w:val="20"/>
                <w:szCs w:val="20"/>
              </w:rPr>
              <w:t>@</w:t>
            </w:r>
            <w:r w:rsidRPr="0011091A">
              <w:rPr>
                <w:color w:val="010202"/>
                <w:spacing w:val="3"/>
                <w:w w:val="105"/>
                <w:sz w:val="20"/>
                <w:szCs w:val="20"/>
              </w:rPr>
              <w:t>-29º</w:t>
            </w:r>
            <w:r w:rsidRPr="0011091A">
              <w:rPr>
                <w:color w:val="010202"/>
                <w:w w:val="105"/>
                <w:sz w:val="20"/>
                <w:szCs w:val="20"/>
              </w:rPr>
              <w:t>C</w:t>
            </w:r>
            <w:r w:rsidRPr="0011091A">
              <w:rPr>
                <w:color w:val="010202"/>
                <w:spacing w:val="-9"/>
                <w:w w:val="105"/>
                <w:sz w:val="20"/>
                <w:szCs w:val="20"/>
              </w:rPr>
              <w:t xml:space="preserve"> </w:t>
            </w:r>
            <w:r w:rsidRPr="0011091A">
              <w:rPr>
                <w:color w:val="010202"/>
                <w:spacing w:val="3"/>
                <w:w w:val="105"/>
                <w:sz w:val="20"/>
                <w:szCs w:val="20"/>
              </w:rPr>
              <w:t>(-20ºF)</w:t>
            </w:r>
          </w:p>
        </w:tc>
      </w:tr>
      <w:tr w:rsidR="0056297E" w:rsidRPr="0011091A" w14:paraId="4F53EFC8"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C4" w14:textId="77777777" w:rsidR="0056297E" w:rsidRPr="00736886" w:rsidRDefault="00453ADE" w:rsidP="00915671">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Hydrostatic Pressure Resistance</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C5"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6"/>
                <w:w w:val="105"/>
                <w:sz w:val="20"/>
                <w:szCs w:val="20"/>
              </w:rPr>
              <w:t xml:space="preserve"> </w:t>
            </w:r>
            <w:r w:rsidRPr="0011091A">
              <w:rPr>
                <w:color w:val="010202"/>
                <w:spacing w:val="4"/>
                <w:w w:val="105"/>
                <w:sz w:val="20"/>
                <w:szCs w:val="20"/>
              </w:rPr>
              <w:t>D5385</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C6"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3"/>
                <w:w w:val="105"/>
                <w:sz w:val="20"/>
                <w:szCs w:val="20"/>
              </w:rPr>
              <w:t>ft.</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C7"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&gt;23</w:t>
            </w:r>
            <w:r w:rsidRPr="0011091A">
              <w:rPr>
                <w:color w:val="010202"/>
                <w:w w:val="105"/>
                <w:sz w:val="20"/>
                <w:szCs w:val="20"/>
              </w:rPr>
              <w:t>1</w:t>
            </w:r>
            <w:r w:rsidRPr="0011091A">
              <w:rPr>
                <w:color w:val="010202"/>
                <w:spacing w:val="-3"/>
                <w:w w:val="105"/>
                <w:sz w:val="20"/>
                <w:szCs w:val="20"/>
              </w:rPr>
              <w:t xml:space="preserve"> </w:t>
            </w:r>
            <w:r w:rsidRPr="0011091A">
              <w:rPr>
                <w:color w:val="010202"/>
                <w:spacing w:val="3"/>
                <w:w w:val="105"/>
                <w:sz w:val="20"/>
                <w:szCs w:val="20"/>
              </w:rPr>
              <w:t>ft</w:t>
            </w:r>
            <w:r w:rsidRPr="0011091A">
              <w:rPr>
                <w:color w:val="010202"/>
                <w:w w:val="105"/>
                <w:sz w:val="20"/>
                <w:szCs w:val="20"/>
              </w:rPr>
              <w:t>.</w:t>
            </w:r>
            <w:r w:rsidRPr="0011091A">
              <w:rPr>
                <w:color w:val="010202"/>
                <w:spacing w:val="-3"/>
                <w:w w:val="105"/>
                <w:sz w:val="20"/>
                <w:szCs w:val="20"/>
              </w:rPr>
              <w:t xml:space="preserve"> </w:t>
            </w:r>
            <w:r w:rsidRPr="0011091A">
              <w:rPr>
                <w:color w:val="010202"/>
                <w:spacing w:val="3"/>
                <w:w w:val="105"/>
                <w:sz w:val="20"/>
                <w:szCs w:val="20"/>
              </w:rPr>
              <w:t>(10</w:t>
            </w:r>
            <w:r w:rsidRPr="0011091A">
              <w:rPr>
                <w:color w:val="010202"/>
                <w:w w:val="105"/>
                <w:sz w:val="20"/>
                <w:szCs w:val="20"/>
              </w:rPr>
              <w:t>0</w:t>
            </w:r>
            <w:r w:rsidRPr="0011091A">
              <w:rPr>
                <w:color w:val="010202"/>
                <w:spacing w:val="-3"/>
                <w:w w:val="105"/>
                <w:sz w:val="20"/>
                <w:szCs w:val="20"/>
              </w:rPr>
              <w:t xml:space="preserve"> </w:t>
            </w:r>
            <w:r w:rsidRPr="0011091A">
              <w:rPr>
                <w:color w:val="010202"/>
                <w:spacing w:val="3"/>
                <w:w w:val="105"/>
                <w:sz w:val="20"/>
                <w:szCs w:val="20"/>
              </w:rPr>
              <w:t>psi)</w:t>
            </w:r>
          </w:p>
        </w:tc>
      </w:tr>
      <w:tr w:rsidR="0056297E" w:rsidRPr="0011091A" w14:paraId="4F53EFCD"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C9" w14:textId="77777777" w:rsidR="0056297E" w:rsidRPr="00736886" w:rsidRDefault="00453ADE" w:rsidP="00915671">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Peel Strength Over Poured Concrete</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CA"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4"/>
                <w:w w:val="105"/>
                <w:sz w:val="20"/>
                <w:szCs w:val="20"/>
              </w:rPr>
              <w:t xml:space="preserve"> </w:t>
            </w:r>
            <w:r w:rsidRPr="0011091A">
              <w:rPr>
                <w:color w:val="010202"/>
                <w:spacing w:val="4"/>
                <w:w w:val="105"/>
                <w:sz w:val="20"/>
                <w:szCs w:val="20"/>
              </w:rPr>
              <w:t>D903</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CB" w14:textId="77777777" w:rsidR="0056297E" w:rsidRPr="0011091A" w:rsidRDefault="00453ADE" w:rsidP="00915671">
            <w:pPr>
              <w:pStyle w:val="TableParagraph"/>
              <w:kinsoku w:val="0"/>
              <w:overflowPunct w:val="0"/>
              <w:ind w:left="109"/>
              <w:rPr>
                <w:sz w:val="20"/>
                <w:szCs w:val="20"/>
              </w:rPr>
            </w:pPr>
            <w:r w:rsidRPr="0011091A">
              <w:rPr>
                <w:color w:val="010202"/>
                <w:spacing w:val="3"/>
                <w:w w:val="105"/>
                <w:sz w:val="20"/>
                <w:szCs w:val="20"/>
              </w:rPr>
              <w:t>lb.</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CC" w14:textId="77777777" w:rsidR="0056297E" w:rsidRPr="0011091A" w:rsidRDefault="00453ADE" w:rsidP="00915671">
            <w:pPr>
              <w:pStyle w:val="TableParagraph"/>
              <w:kinsoku w:val="0"/>
              <w:overflowPunct w:val="0"/>
              <w:ind w:left="114"/>
              <w:rPr>
                <w:sz w:val="20"/>
                <w:szCs w:val="20"/>
              </w:rPr>
            </w:pPr>
            <w:r w:rsidRPr="0011091A">
              <w:rPr>
                <w:color w:val="010202"/>
                <w:spacing w:val="3"/>
                <w:w w:val="105"/>
                <w:sz w:val="20"/>
                <w:szCs w:val="20"/>
              </w:rPr>
              <w:t>&gt;5.0</w:t>
            </w:r>
          </w:p>
        </w:tc>
      </w:tr>
      <w:tr w:rsidR="0056297E" w:rsidRPr="0011091A" w14:paraId="4F53EFD2"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CE" w14:textId="77777777" w:rsidR="0056297E" w:rsidRPr="00736886" w:rsidRDefault="00453ADE" w:rsidP="00EF30C8">
            <w:pPr>
              <w:pStyle w:val="TableParagraph"/>
              <w:kinsoku w:val="0"/>
              <w:overflowPunct w:val="0"/>
              <w:spacing w:before="57"/>
              <w:ind w:left="114"/>
              <w:rPr>
                <w:color w:val="010202"/>
                <w:spacing w:val="3"/>
                <w:w w:val="105"/>
                <w:sz w:val="20"/>
                <w:szCs w:val="20"/>
              </w:rPr>
            </w:pPr>
            <w:r w:rsidRPr="0011091A">
              <w:rPr>
                <w:color w:val="010202"/>
                <w:spacing w:val="3"/>
                <w:w w:val="105"/>
                <w:sz w:val="20"/>
                <w:szCs w:val="20"/>
              </w:rPr>
              <w:t>Resistanc</w:t>
            </w:r>
            <w:r w:rsidRPr="00736886">
              <w:rPr>
                <w:color w:val="010202"/>
                <w:spacing w:val="3"/>
                <w:w w:val="105"/>
                <w:sz w:val="20"/>
                <w:szCs w:val="20"/>
              </w:rPr>
              <w:t xml:space="preserve">e </w:t>
            </w:r>
            <w:r w:rsidR="00EF30C8" w:rsidRPr="00736886">
              <w:rPr>
                <w:color w:val="010202"/>
                <w:spacing w:val="3"/>
                <w:w w:val="105"/>
                <w:sz w:val="20"/>
                <w:szCs w:val="20"/>
              </w:rPr>
              <w:t xml:space="preserve">to </w:t>
            </w:r>
            <w:r w:rsidRPr="0011091A">
              <w:rPr>
                <w:color w:val="010202"/>
                <w:spacing w:val="3"/>
                <w:w w:val="105"/>
                <w:sz w:val="20"/>
                <w:szCs w:val="20"/>
              </w:rPr>
              <w:t>Puncture</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CF"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E154</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D0"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3"/>
                <w:w w:val="105"/>
                <w:sz w:val="20"/>
                <w:szCs w:val="20"/>
              </w:rPr>
              <w:t>lb.</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D1" w14:textId="77777777" w:rsidR="0056297E" w:rsidRPr="0011091A" w:rsidRDefault="00887D67" w:rsidP="00915671">
            <w:pPr>
              <w:pStyle w:val="TableParagraph"/>
              <w:kinsoku w:val="0"/>
              <w:overflowPunct w:val="0"/>
              <w:spacing w:before="57"/>
              <w:ind w:left="114"/>
              <w:rPr>
                <w:sz w:val="20"/>
                <w:szCs w:val="20"/>
              </w:rPr>
            </w:pPr>
            <w:r>
              <w:rPr>
                <w:color w:val="010202"/>
                <w:spacing w:val="3"/>
                <w:w w:val="105"/>
                <w:sz w:val="20"/>
                <w:szCs w:val="20"/>
              </w:rPr>
              <w:t>3</w:t>
            </w:r>
            <w:r w:rsidR="00915671">
              <w:rPr>
                <w:color w:val="010202"/>
                <w:spacing w:val="3"/>
                <w:w w:val="105"/>
                <w:sz w:val="20"/>
                <w:szCs w:val="20"/>
              </w:rPr>
              <w:t>00</w:t>
            </w:r>
          </w:p>
        </w:tc>
      </w:tr>
      <w:tr w:rsidR="0056297E" w:rsidRPr="0011091A" w14:paraId="4F53EFD9" w14:textId="77777777" w:rsidTr="005A65B3">
        <w:trPr>
          <w:trHeight w:hRule="exact" w:val="880"/>
        </w:trPr>
        <w:tc>
          <w:tcPr>
            <w:tcW w:w="3783" w:type="dxa"/>
            <w:tcBorders>
              <w:top w:val="single" w:sz="20" w:space="0" w:color="FFFFFF"/>
              <w:left w:val="single" w:sz="4" w:space="0" w:color="010202"/>
              <w:bottom w:val="single" w:sz="20" w:space="0" w:color="FFFFFF"/>
              <w:right w:val="single" w:sz="4" w:space="0" w:color="010202"/>
            </w:tcBorders>
            <w:vAlign w:val="center"/>
          </w:tcPr>
          <w:p w14:paraId="4F53EFD3" w14:textId="77777777" w:rsidR="0056297E" w:rsidRPr="00736886" w:rsidRDefault="00453ADE" w:rsidP="00736886">
            <w:pPr>
              <w:pStyle w:val="TableParagraph"/>
              <w:kinsoku w:val="0"/>
              <w:overflowPunct w:val="0"/>
              <w:spacing w:before="57"/>
              <w:ind w:left="114"/>
              <w:rPr>
                <w:color w:val="010202"/>
                <w:spacing w:val="3"/>
                <w:w w:val="105"/>
                <w:sz w:val="20"/>
                <w:szCs w:val="20"/>
              </w:rPr>
            </w:pPr>
            <w:r w:rsidRPr="0011091A">
              <w:rPr>
                <w:color w:val="010202"/>
                <w:spacing w:val="3"/>
                <w:w w:val="105"/>
                <w:sz w:val="20"/>
                <w:szCs w:val="20"/>
              </w:rPr>
              <w:t>Tea</w:t>
            </w:r>
            <w:r w:rsidRPr="00736886">
              <w:rPr>
                <w:color w:val="010202"/>
                <w:spacing w:val="3"/>
                <w:w w:val="105"/>
                <w:sz w:val="20"/>
                <w:szCs w:val="20"/>
              </w:rPr>
              <w:t xml:space="preserve">r </w:t>
            </w:r>
            <w:r w:rsidRPr="0011091A">
              <w:rPr>
                <w:color w:val="010202"/>
                <w:spacing w:val="3"/>
                <w:w w:val="105"/>
                <w:sz w:val="20"/>
                <w:szCs w:val="20"/>
              </w:rPr>
              <w:t>Strengt</w:t>
            </w:r>
            <w:r w:rsidRPr="00736886">
              <w:rPr>
                <w:color w:val="010202"/>
                <w:spacing w:val="3"/>
                <w:w w:val="105"/>
                <w:sz w:val="20"/>
                <w:szCs w:val="20"/>
              </w:rPr>
              <w:t xml:space="preserve">h </w:t>
            </w:r>
            <w:r w:rsidRPr="0011091A">
              <w:rPr>
                <w:color w:val="010202"/>
                <w:spacing w:val="3"/>
                <w:w w:val="105"/>
                <w:sz w:val="20"/>
                <w:szCs w:val="20"/>
              </w:rPr>
              <w:t>o</w:t>
            </w:r>
            <w:r w:rsidRPr="00736886">
              <w:rPr>
                <w:color w:val="010202"/>
                <w:spacing w:val="3"/>
                <w:w w:val="105"/>
                <w:sz w:val="20"/>
                <w:szCs w:val="20"/>
              </w:rPr>
              <w:t xml:space="preserve">f </w:t>
            </w:r>
            <w:r w:rsidRPr="0011091A">
              <w:rPr>
                <w:color w:val="010202"/>
                <w:spacing w:val="3"/>
                <w:w w:val="105"/>
                <w:sz w:val="20"/>
                <w:szCs w:val="20"/>
              </w:rPr>
              <w:t>Vulcanize</w:t>
            </w:r>
            <w:r w:rsidRPr="00736886">
              <w:rPr>
                <w:color w:val="010202"/>
                <w:spacing w:val="3"/>
                <w:w w:val="105"/>
                <w:sz w:val="20"/>
                <w:szCs w:val="20"/>
              </w:rPr>
              <w:t xml:space="preserve">d </w:t>
            </w:r>
            <w:r w:rsidRPr="0011091A">
              <w:rPr>
                <w:color w:val="010202"/>
                <w:spacing w:val="3"/>
                <w:w w:val="105"/>
                <w:sz w:val="20"/>
                <w:szCs w:val="20"/>
              </w:rPr>
              <w:t>Rubbe</w:t>
            </w:r>
            <w:r w:rsidRPr="00736886">
              <w:rPr>
                <w:color w:val="010202"/>
                <w:spacing w:val="3"/>
                <w:w w:val="105"/>
                <w:sz w:val="20"/>
                <w:szCs w:val="20"/>
              </w:rPr>
              <w:t xml:space="preserve">r </w:t>
            </w:r>
            <w:r w:rsidRPr="0011091A">
              <w:rPr>
                <w:color w:val="010202"/>
                <w:spacing w:val="3"/>
                <w:w w:val="105"/>
                <w:sz w:val="20"/>
                <w:szCs w:val="20"/>
              </w:rPr>
              <w:t>and</w:t>
            </w:r>
            <w:r w:rsidRPr="00736886">
              <w:rPr>
                <w:color w:val="010202"/>
                <w:spacing w:val="3"/>
                <w:w w:val="105"/>
                <w:sz w:val="20"/>
                <w:szCs w:val="20"/>
              </w:rPr>
              <w:t xml:space="preserve"> </w:t>
            </w:r>
            <w:r w:rsidRPr="0011091A">
              <w:rPr>
                <w:color w:val="010202"/>
                <w:spacing w:val="3"/>
                <w:w w:val="105"/>
                <w:sz w:val="20"/>
                <w:szCs w:val="20"/>
              </w:rPr>
              <w:t>Ther</w:t>
            </w:r>
            <w:r w:rsidRPr="00736886">
              <w:rPr>
                <w:color w:val="010202"/>
                <w:spacing w:val="3"/>
                <w:w w:val="105"/>
                <w:sz w:val="20"/>
                <w:szCs w:val="20"/>
              </w:rPr>
              <w:t>m</w:t>
            </w:r>
            <w:r w:rsidRPr="0011091A">
              <w:rPr>
                <w:color w:val="010202"/>
                <w:spacing w:val="3"/>
                <w:w w:val="105"/>
                <w:sz w:val="20"/>
                <w:szCs w:val="20"/>
              </w:rPr>
              <w:t>oplastic</w:t>
            </w:r>
            <w:r w:rsidRPr="00736886">
              <w:rPr>
                <w:color w:val="010202"/>
                <w:spacing w:val="3"/>
                <w:w w:val="105"/>
                <w:sz w:val="20"/>
                <w:szCs w:val="20"/>
              </w:rPr>
              <w:t xml:space="preserve">s </w:t>
            </w:r>
            <w:r w:rsidRPr="0011091A">
              <w:rPr>
                <w:color w:val="010202"/>
                <w:spacing w:val="3"/>
                <w:w w:val="105"/>
                <w:sz w:val="20"/>
                <w:szCs w:val="20"/>
              </w:rPr>
              <w:t>Di</w:t>
            </w:r>
            <w:r w:rsidRPr="00736886">
              <w:rPr>
                <w:color w:val="010202"/>
                <w:spacing w:val="3"/>
                <w:w w:val="105"/>
                <w:sz w:val="20"/>
                <w:szCs w:val="20"/>
              </w:rPr>
              <w:t>e C¹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D4"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D624</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D5" w14:textId="77777777" w:rsidR="0056297E" w:rsidRPr="0011091A" w:rsidRDefault="0056297E" w:rsidP="00915671">
            <w:pPr>
              <w:pStyle w:val="TableParagraph"/>
              <w:kinsoku w:val="0"/>
              <w:overflowPunct w:val="0"/>
              <w:spacing w:before="1" w:line="200" w:lineRule="exact"/>
              <w:rPr>
                <w:sz w:val="20"/>
                <w:szCs w:val="20"/>
              </w:rPr>
            </w:pPr>
          </w:p>
          <w:p w14:paraId="4F53EFD6" w14:textId="77777777" w:rsidR="0056297E" w:rsidRPr="0011091A" w:rsidRDefault="00453ADE" w:rsidP="00915671">
            <w:pPr>
              <w:pStyle w:val="TableParagraph"/>
              <w:kinsoku w:val="0"/>
              <w:overflowPunct w:val="0"/>
              <w:ind w:left="109"/>
              <w:rPr>
                <w:sz w:val="20"/>
                <w:szCs w:val="20"/>
              </w:rPr>
            </w:pPr>
            <w:r w:rsidRPr="0011091A">
              <w:rPr>
                <w:color w:val="010202"/>
                <w:spacing w:val="3"/>
                <w:w w:val="105"/>
                <w:sz w:val="20"/>
                <w:szCs w:val="20"/>
              </w:rPr>
              <w:t>psi</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D7" w14:textId="77777777" w:rsidR="0056297E" w:rsidRPr="00573ED3" w:rsidRDefault="0056297E" w:rsidP="00915671">
            <w:pPr>
              <w:pStyle w:val="TableParagraph"/>
              <w:kinsoku w:val="0"/>
              <w:overflowPunct w:val="0"/>
              <w:spacing w:before="1" w:line="200" w:lineRule="exact"/>
              <w:rPr>
                <w:sz w:val="20"/>
                <w:szCs w:val="20"/>
              </w:rPr>
            </w:pPr>
          </w:p>
          <w:p w14:paraId="4F53EFD8" w14:textId="77777777" w:rsidR="0056297E" w:rsidRPr="00573ED3" w:rsidRDefault="00573ED3" w:rsidP="00573ED3">
            <w:pPr>
              <w:pStyle w:val="TableParagraph"/>
              <w:kinsoku w:val="0"/>
              <w:overflowPunct w:val="0"/>
              <w:ind w:left="114"/>
              <w:rPr>
                <w:sz w:val="20"/>
                <w:szCs w:val="20"/>
              </w:rPr>
            </w:pPr>
            <w:r w:rsidRPr="00573ED3">
              <w:rPr>
                <w:color w:val="010202"/>
                <w:spacing w:val="3"/>
                <w:w w:val="105"/>
                <w:sz w:val="20"/>
                <w:szCs w:val="20"/>
              </w:rPr>
              <w:t>250</w:t>
            </w:r>
          </w:p>
        </w:tc>
      </w:tr>
      <w:tr w:rsidR="0056297E" w:rsidRPr="0011091A" w14:paraId="4F53EFDE" w14:textId="77777777" w:rsidTr="005A65B3">
        <w:trPr>
          <w:trHeight w:hRule="exact" w:val="880"/>
        </w:trPr>
        <w:tc>
          <w:tcPr>
            <w:tcW w:w="3783" w:type="dxa"/>
            <w:tcBorders>
              <w:top w:val="single" w:sz="20" w:space="0" w:color="FFFFFF"/>
              <w:left w:val="single" w:sz="4" w:space="0" w:color="010202"/>
              <w:bottom w:val="single" w:sz="20" w:space="0" w:color="FFFFFF"/>
              <w:right w:val="single" w:sz="4" w:space="0" w:color="010202"/>
            </w:tcBorders>
            <w:vAlign w:val="center"/>
          </w:tcPr>
          <w:p w14:paraId="4F53EFDA" w14:textId="77777777" w:rsidR="0056297E" w:rsidRPr="00736886" w:rsidRDefault="00453ADE" w:rsidP="00736886">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Soil Decay E 96 Testing Water Vapor Transmission</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DB"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E154</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DC" w14:textId="77777777" w:rsidR="0056297E" w:rsidRPr="0011091A" w:rsidRDefault="0056297E" w:rsidP="00915671">
            <w:pPr>
              <w:rPr>
                <w:sz w:val="20"/>
                <w:szCs w:val="20"/>
              </w:rPr>
            </w:pP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DD" w14:textId="77777777" w:rsidR="0056297E" w:rsidRPr="0011091A" w:rsidRDefault="00453ADE" w:rsidP="00915671">
            <w:pPr>
              <w:pStyle w:val="TableParagraph"/>
              <w:kinsoku w:val="0"/>
              <w:overflowPunct w:val="0"/>
              <w:ind w:left="114"/>
              <w:rPr>
                <w:sz w:val="20"/>
                <w:szCs w:val="20"/>
              </w:rPr>
            </w:pPr>
            <w:r w:rsidRPr="0011091A">
              <w:rPr>
                <w:color w:val="010202"/>
                <w:spacing w:val="3"/>
                <w:w w:val="105"/>
                <w:sz w:val="20"/>
                <w:szCs w:val="20"/>
              </w:rPr>
              <w:t>Pass</w:t>
            </w:r>
          </w:p>
        </w:tc>
      </w:tr>
      <w:tr w:rsidR="0056297E" w:rsidRPr="0011091A" w14:paraId="4F53EFE3" w14:textId="77777777" w:rsidTr="005A65B3">
        <w:trPr>
          <w:trHeight w:hRule="exac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4F53EFDF" w14:textId="77777777" w:rsidR="0056297E" w:rsidRPr="00736886" w:rsidRDefault="00453ADE" w:rsidP="00736886">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 xml:space="preserve">Soil Decay </w:t>
            </w:r>
            <w:r w:rsidR="00915671" w:rsidRPr="00736886">
              <w:rPr>
                <w:color w:val="010202"/>
                <w:spacing w:val="3"/>
                <w:w w:val="105"/>
                <w:sz w:val="20"/>
                <w:szCs w:val="20"/>
              </w:rPr>
              <w:t>Testing (</w:t>
            </w:r>
            <w:r w:rsidRPr="00736886">
              <w:rPr>
                <w:color w:val="010202"/>
                <w:spacing w:val="3"/>
                <w:w w:val="105"/>
                <w:sz w:val="20"/>
                <w:szCs w:val="20"/>
              </w:rPr>
              <w:t>Weight Loss</w:t>
            </w:r>
            <w:r w:rsidR="00915671" w:rsidRPr="00736886">
              <w:rPr>
                <w:color w:val="010202"/>
                <w:spacing w:val="3"/>
                <w:w w:val="105"/>
                <w:sz w:val="20"/>
                <w:szCs w:val="20"/>
              </w:rPr>
              <w:t>)</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F53EFE0"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E154</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F53EFE1" w14:textId="77777777" w:rsidR="0056297E" w:rsidRPr="0011091A" w:rsidRDefault="0056297E" w:rsidP="00915671">
            <w:pPr>
              <w:rPr>
                <w:sz w:val="20"/>
                <w:szCs w:val="20"/>
              </w:rPr>
            </w:pPr>
          </w:p>
        </w:tc>
        <w:tc>
          <w:tcPr>
            <w:tcW w:w="2878" w:type="dxa"/>
            <w:tcBorders>
              <w:top w:val="single" w:sz="20" w:space="0" w:color="FFFFFF"/>
              <w:left w:val="single" w:sz="4" w:space="0" w:color="010202"/>
              <w:bottom w:val="single" w:sz="20" w:space="0" w:color="FFFFFF"/>
              <w:right w:val="single" w:sz="4" w:space="0" w:color="010202"/>
            </w:tcBorders>
            <w:vAlign w:val="center"/>
          </w:tcPr>
          <w:p w14:paraId="4F53EFE2" w14:textId="77777777" w:rsidR="0056297E" w:rsidRPr="0011091A" w:rsidRDefault="00453ADE" w:rsidP="00915671">
            <w:pPr>
              <w:pStyle w:val="TableParagraph"/>
              <w:kinsoku w:val="0"/>
              <w:overflowPunct w:val="0"/>
              <w:ind w:left="114"/>
              <w:rPr>
                <w:sz w:val="20"/>
                <w:szCs w:val="20"/>
              </w:rPr>
            </w:pPr>
            <w:r w:rsidRPr="0011091A">
              <w:rPr>
                <w:color w:val="010202"/>
                <w:spacing w:val="3"/>
                <w:w w:val="105"/>
                <w:sz w:val="20"/>
                <w:szCs w:val="20"/>
              </w:rPr>
              <w:t>Pass</w:t>
            </w:r>
          </w:p>
        </w:tc>
      </w:tr>
      <w:tr w:rsidR="0056297E" w:rsidRPr="0011091A" w14:paraId="4F53EFE9" w14:textId="77777777" w:rsidTr="005A65B3">
        <w:trPr>
          <w:trHeight w:hRule="exact" w:val="880"/>
        </w:trPr>
        <w:tc>
          <w:tcPr>
            <w:tcW w:w="3783" w:type="dxa"/>
            <w:tcBorders>
              <w:top w:val="single" w:sz="20" w:space="0" w:color="FFFFFF"/>
              <w:left w:val="single" w:sz="4" w:space="0" w:color="010202"/>
              <w:bottom w:val="single" w:sz="4" w:space="0" w:color="010202"/>
              <w:right w:val="single" w:sz="4" w:space="0" w:color="010202"/>
            </w:tcBorders>
            <w:vAlign w:val="center"/>
          </w:tcPr>
          <w:p w14:paraId="4F53EFE4" w14:textId="77777777" w:rsidR="0056297E" w:rsidRPr="00736886" w:rsidRDefault="00453ADE" w:rsidP="00736886">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Lateral Water Migration Resistance²</w:t>
            </w:r>
          </w:p>
        </w:tc>
        <w:tc>
          <w:tcPr>
            <w:tcW w:w="1676" w:type="dxa"/>
            <w:tcBorders>
              <w:top w:val="single" w:sz="20" w:space="0" w:color="FFFFFF"/>
              <w:left w:val="single" w:sz="4" w:space="0" w:color="010202"/>
              <w:bottom w:val="single" w:sz="4" w:space="0" w:color="010202"/>
              <w:right w:val="single" w:sz="4" w:space="0" w:color="010202"/>
            </w:tcBorders>
            <w:vAlign w:val="center"/>
          </w:tcPr>
          <w:p w14:paraId="4F53EFE5" w14:textId="77777777" w:rsidR="0056297E" w:rsidRPr="0011091A" w:rsidRDefault="00453ADE" w:rsidP="00915671">
            <w:pPr>
              <w:pStyle w:val="TableParagraph"/>
              <w:kinsoku w:val="0"/>
              <w:overflowPunct w:val="0"/>
              <w:ind w:left="114"/>
              <w:rPr>
                <w:color w:val="000000"/>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6"/>
                <w:w w:val="105"/>
                <w:sz w:val="20"/>
                <w:szCs w:val="20"/>
              </w:rPr>
              <w:t xml:space="preserve"> </w:t>
            </w:r>
            <w:r w:rsidRPr="0011091A">
              <w:rPr>
                <w:color w:val="010202"/>
                <w:spacing w:val="4"/>
                <w:w w:val="105"/>
                <w:sz w:val="20"/>
                <w:szCs w:val="20"/>
              </w:rPr>
              <w:t>D5385</w:t>
            </w:r>
          </w:p>
          <w:p w14:paraId="4F53EFE6" w14:textId="77777777" w:rsidR="0056297E" w:rsidRPr="0011091A" w:rsidRDefault="00453ADE" w:rsidP="00915671">
            <w:pPr>
              <w:pStyle w:val="TableParagraph"/>
              <w:kinsoku w:val="0"/>
              <w:overflowPunct w:val="0"/>
              <w:spacing w:before="58"/>
              <w:ind w:left="114"/>
              <w:rPr>
                <w:sz w:val="20"/>
                <w:szCs w:val="20"/>
              </w:rPr>
            </w:pPr>
            <w:r w:rsidRPr="0011091A">
              <w:rPr>
                <w:color w:val="010202"/>
                <w:spacing w:val="4"/>
                <w:w w:val="105"/>
                <w:sz w:val="20"/>
                <w:szCs w:val="20"/>
              </w:rPr>
              <w:t>m</w:t>
            </w:r>
            <w:r w:rsidRPr="0011091A">
              <w:rPr>
                <w:color w:val="010202"/>
                <w:spacing w:val="3"/>
                <w:w w:val="105"/>
                <w:sz w:val="20"/>
                <w:szCs w:val="20"/>
              </w:rPr>
              <w:t>odified</w:t>
            </w:r>
          </w:p>
        </w:tc>
        <w:tc>
          <w:tcPr>
            <w:tcW w:w="1229" w:type="dxa"/>
            <w:tcBorders>
              <w:top w:val="single" w:sz="20" w:space="0" w:color="FFFFFF"/>
              <w:left w:val="single" w:sz="4" w:space="0" w:color="010202"/>
              <w:bottom w:val="single" w:sz="4" w:space="0" w:color="010202"/>
              <w:right w:val="single" w:sz="4" w:space="0" w:color="010202"/>
            </w:tcBorders>
            <w:vAlign w:val="center"/>
          </w:tcPr>
          <w:p w14:paraId="4F53EFE7" w14:textId="77777777" w:rsidR="0056297E" w:rsidRPr="0011091A" w:rsidRDefault="0056297E" w:rsidP="00915671">
            <w:pPr>
              <w:rPr>
                <w:sz w:val="20"/>
                <w:szCs w:val="20"/>
              </w:rPr>
            </w:pPr>
          </w:p>
        </w:tc>
        <w:tc>
          <w:tcPr>
            <w:tcW w:w="2878" w:type="dxa"/>
            <w:tcBorders>
              <w:top w:val="single" w:sz="20" w:space="0" w:color="FFFFFF"/>
              <w:left w:val="single" w:sz="4" w:space="0" w:color="010202"/>
              <w:bottom w:val="single" w:sz="4" w:space="0" w:color="010202"/>
              <w:right w:val="single" w:sz="4" w:space="0" w:color="010202"/>
            </w:tcBorders>
            <w:vAlign w:val="center"/>
          </w:tcPr>
          <w:p w14:paraId="4F53EFE8" w14:textId="77777777" w:rsidR="0056297E" w:rsidRPr="0011091A" w:rsidRDefault="00453ADE" w:rsidP="00915671">
            <w:pPr>
              <w:pStyle w:val="TableParagraph"/>
              <w:kinsoku w:val="0"/>
              <w:overflowPunct w:val="0"/>
              <w:spacing w:line="300" w:lineRule="auto"/>
              <w:ind w:left="114" w:right="605"/>
              <w:rPr>
                <w:sz w:val="20"/>
                <w:szCs w:val="20"/>
              </w:rPr>
            </w:pPr>
            <w:r w:rsidRPr="0011091A">
              <w:rPr>
                <w:color w:val="010202"/>
                <w:spacing w:val="3"/>
                <w:w w:val="105"/>
                <w:sz w:val="20"/>
                <w:szCs w:val="20"/>
              </w:rPr>
              <w:t>Pas</w:t>
            </w:r>
            <w:r w:rsidRPr="0011091A">
              <w:rPr>
                <w:color w:val="010202"/>
                <w:w w:val="105"/>
                <w:sz w:val="20"/>
                <w:szCs w:val="20"/>
              </w:rPr>
              <w:t>s</w:t>
            </w:r>
            <w:r w:rsidRPr="0011091A">
              <w:rPr>
                <w:color w:val="010202"/>
                <w:spacing w:val="-2"/>
                <w:w w:val="105"/>
                <w:sz w:val="20"/>
                <w:szCs w:val="20"/>
              </w:rPr>
              <w:t xml:space="preserve"> </w:t>
            </w:r>
            <w:r w:rsidRPr="0011091A">
              <w:rPr>
                <w:color w:val="010202"/>
                <w:spacing w:val="3"/>
                <w:w w:val="105"/>
                <w:sz w:val="20"/>
                <w:szCs w:val="20"/>
              </w:rPr>
              <w:t>a</w:t>
            </w:r>
            <w:r w:rsidRPr="0011091A">
              <w:rPr>
                <w:color w:val="010202"/>
                <w:w w:val="105"/>
                <w:sz w:val="20"/>
                <w:szCs w:val="20"/>
              </w:rPr>
              <w:t xml:space="preserve">t </w:t>
            </w:r>
            <w:r w:rsidRPr="0011091A">
              <w:rPr>
                <w:color w:val="010202"/>
                <w:spacing w:val="3"/>
                <w:w w:val="105"/>
                <w:sz w:val="20"/>
                <w:szCs w:val="20"/>
              </w:rPr>
              <w:t>10</w:t>
            </w:r>
            <w:r w:rsidRPr="0011091A">
              <w:rPr>
                <w:color w:val="010202"/>
                <w:w w:val="105"/>
                <w:sz w:val="20"/>
                <w:szCs w:val="20"/>
              </w:rPr>
              <w:t xml:space="preserve">0 </w:t>
            </w:r>
            <w:r w:rsidRPr="0011091A">
              <w:rPr>
                <w:color w:val="010202"/>
                <w:spacing w:val="3"/>
                <w:w w:val="105"/>
                <w:sz w:val="20"/>
                <w:szCs w:val="20"/>
              </w:rPr>
              <w:t>ps</w:t>
            </w:r>
            <w:r w:rsidRPr="0011091A">
              <w:rPr>
                <w:color w:val="010202"/>
                <w:w w:val="105"/>
                <w:sz w:val="20"/>
                <w:szCs w:val="20"/>
              </w:rPr>
              <w:t>i</w:t>
            </w:r>
            <w:r w:rsidRPr="0011091A">
              <w:rPr>
                <w:color w:val="010202"/>
                <w:spacing w:val="-1"/>
                <w:w w:val="105"/>
                <w:sz w:val="20"/>
                <w:szCs w:val="20"/>
              </w:rPr>
              <w:t xml:space="preserve"> </w:t>
            </w:r>
            <w:r w:rsidRPr="0011091A">
              <w:rPr>
                <w:color w:val="010202"/>
                <w:spacing w:val="3"/>
                <w:w w:val="105"/>
                <w:sz w:val="20"/>
                <w:szCs w:val="20"/>
              </w:rPr>
              <w:t>(23</w:t>
            </w:r>
            <w:r w:rsidRPr="0011091A">
              <w:rPr>
                <w:color w:val="010202"/>
                <w:w w:val="105"/>
                <w:sz w:val="20"/>
                <w:szCs w:val="20"/>
              </w:rPr>
              <w:t xml:space="preserve">1 </w:t>
            </w:r>
            <w:r w:rsidRPr="0011091A">
              <w:rPr>
                <w:color w:val="010202"/>
                <w:spacing w:val="3"/>
                <w:w w:val="105"/>
                <w:sz w:val="20"/>
                <w:szCs w:val="20"/>
              </w:rPr>
              <w:t>ft</w:t>
            </w:r>
            <w:r w:rsidRPr="0011091A">
              <w:rPr>
                <w:color w:val="010202"/>
                <w:w w:val="105"/>
                <w:sz w:val="20"/>
                <w:szCs w:val="20"/>
              </w:rPr>
              <w:t>)</w:t>
            </w:r>
            <w:r w:rsidRPr="0011091A">
              <w:rPr>
                <w:color w:val="010202"/>
                <w:spacing w:val="-1"/>
                <w:w w:val="105"/>
                <w:sz w:val="20"/>
                <w:szCs w:val="20"/>
              </w:rPr>
              <w:t xml:space="preserve"> </w:t>
            </w:r>
            <w:r w:rsidRPr="0011091A">
              <w:rPr>
                <w:color w:val="010202"/>
                <w:spacing w:val="3"/>
                <w:w w:val="105"/>
                <w:sz w:val="20"/>
                <w:szCs w:val="20"/>
              </w:rPr>
              <w:t>of</w:t>
            </w:r>
            <w:r w:rsidRPr="0011091A">
              <w:rPr>
                <w:color w:val="010202"/>
                <w:spacing w:val="3"/>
                <w:w w:val="103"/>
                <w:sz w:val="20"/>
                <w:szCs w:val="20"/>
              </w:rPr>
              <w:t xml:space="preserve"> </w:t>
            </w:r>
            <w:r w:rsidRPr="0011091A">
              <w:rPr>
                <w:color w:val="010202"/>
                <w:spacing w:val="3"/>
                <w:w w:val="105"/>
                <w:sz w:val="20"/>
                <w:szCs w:val="20"/>
              </w:rPr>
              <w:t>hydrostati</w:t>
            </w:r>
            <w:r w:rsidRPr="0011091A">
              <w:rPr>
                <w:color w:val="010202"/>
                <w:w w:val="105"/>
                <w:sz w:val="20"/>
                <w:szCs w:val="20"/>
              </w:rPr>
              <w:t>c</w:t>
            </w:r>
            <w:r w:rsidRPr="0011091A">
              <w:rPr>
                <w:color w:val="010202"/>
                <w:spacing w:val="-26"/>
                <w:w w:val="105"/>
                <w:sz w:val="20"/>
                <w:szCs w:val="20"/>
              </w:rPr>
              <w:t xml:space="preserve"> </w:t>
            </w:r>
            <w:r w:rsidRPr="0011091A">
              <w:rPr>
                <w:color w:val="010202"/>
                <w:spacing w:val="3"/>
                <w:w w:val="105"/>
                <w:sz w:val="20"/>
                <w:szCs w:val="20"/>
              </w:rPr>
              <w:t>pressure</w:t>
            </w:r>
          </w:p>
        </w:tc>
      </w:tr>
    </w:tbl>
    <w:p w14:paraId="4F53EFEA" w14:textId="77777777" w:rsidR="0056297E" w:rsidRPr="0011091A" w:rsidRDefault="0056297E">
      <w:pPr>
        <w:kinsoku w:val="0"/>
        <w:overflowPunct w:val="0"/>
        <w:spacing w:before="9" w:line="160" w:lineRule="exact"/>
        <w:rPr>
          <w:sz w:val="16"/>
          <w:szCs w:val="16"/>
        </w:rPr>
      </w:pPr>
    </w:p>
    <w:p w14:paraId="4F53EFEB" w14:textId="77777777" w:rsidR="006E1A65" w:rsidRPr="006E1A65" w:rsidRDefault="00453ADE" w:rsidP="007A1D89">
      <w:pPr>
        <w:pStyle w:val="ListParagraph"/>
        <w:numPr>
          <w:ilvl w:val="3"/>
          <w:numId w:val="2"/>
        </w:numPr>
        <w:kinsoku w:val="0"/>
        <w:overflowPunct w:val="0"/>
        <w:spacing w:before="1" w:line="304" w:lineRule="auto"/>
        <w:ind w:left="732" w:right="10"/>
        <w:rPr>
          <w:color w:val="000000"/>
          <w:sz w:val="14"/>
          <w:szCs w:val="17"/>
        </w:rPr>
      </w:pPr>
      <w:r w:rsidRPr="006E1A65">
        <w:rPr>
          <w:color w:val="010202"/>
          <w:spacing w:val="3"/>
          <w:w w:val="105"/>
          <w:sz w:val="14"/>
          <w:szCs w:val="17"/>
        </w:rPr>
        <w:t>Dat</w:t>
      </w:r>
      <w:r w:rsidRPr="006E1A65">
        <w:rPr>
          <w:color w:val="010202"/>
          <w:w w:val="105"/>
          <w:sz w:val="14"/>
          <w:szCs w:val="17"/>
        </w:rPr>
        <w:t>a</w:t>
      </w:r>
      <w:r w:rsidRPr="006E1A65">
        <w:rPr>
          <w:color w:val="010202"/>
          <w:spacing w:val="-1"/>
          <w:w w:val="105"/>
          <w:sz w:val="14"/>
          <w:szCs w:val="17"/>
        </w:rPr>
        <w:t xml:space="preserve"> </w:t>
      </w:r>
      <w:r w:rsidR="002F1793">
        <w:rPr>
          <w:color w:val="010202"/>
          <w:spacing w:val="-1"/>
          <w:w w:val="105"/>
          <w:sz w:val="14"/>
          <w:szCs w:val="17"/>
        </w:rPr>
        <w:t>l</w:t>
      </w:r>
      <w:r w:rsidRPr="006E1A65">
        <w:rPr>
          <w:color w:val="010202"/>
          <w:spacing w:val="3"/>
          <w:w w:val="105"/>
          <w:sz w:val="14"/>
          <w:szCs w:val="17"/>
        </w:rPr>
        <w:t>iste</w:t>
      </w:r>
      <w:r w:rsidRPr="006E1A65">
        <w:rPr>
          <w:color w:val="010202"/>
          <w:w w:val="105"/>
          <w:sz w:val="14"/>
          <w:szCs w:val="17"/>
        </w:rPr>
        <w:t>d</w:t>
      </w:r>
      <w:r w:rsidRPr="006E1A65">
        <w:rPr>
          <w:color w:val="010202"/>
          <w:spacing w:val="-1"/>
          <w:w w:val="105"/>
          <w:sz w:val="14"/>
          <w:szCs w:val="17"/>
        </w:rPr>
        <w:t xml:space="preserve"> </w:t>
      </w:r>
      <w:r w:rsidRPr="006E1A65">
        <w:rPr>
          <w:color w:val="010202"/>
          <w:spacing w:val="3"/>
          <w:w w:val="105"/>
          <w:sz w:val="14"/>
          <w:szCs w:val="17"/>
        </w:rPr>
        <w:t>accordin</w:t>
      </w:r>
      <w:r w:rsidRPr="006E1A65">
        <w:rPr>
          <w:color w:val="010202"/>
          <w:w w:val="105"/>
          <w:sz w:val="14"/>
          <w:szCs w:val="17"/>
        </w:rPr>
        <w:t xml:space="preserve">g </w:t>
      </w:r>
      <w:r w:rsidRPr="006E1A65">
        <w:rPr>
          <w:color w:val="010202"/>
          <w:spacing w:val="3"/>
          <w:w w:val="105"/>
          <w:sz w:val="14"/>
          <w:szCs w:val="17"/>
        </w:rPr>
        <w:t>t</w:t>
      </w:r>
      <w:r w:rsidRPr="006E1A65">
        <w:rPr>
          <w:color w:val="010202"/>
          <w:w w:val="105"/>
          <w:sz w:val="14"/>
          <w:szCs w:val="17"/>
        </w:rPr>
        <w:t>o</w:t>
      </w:r>
      <w:r w:rsidRPr="006E1A65">
        <w:rPr>
          <w:color w:val="010202"/>
          <w:spacing w:val="-1"/>
          <w:w w:val="105"/>
          <w:sz w:val="14"/>
          <w:szCs w:val="17"/>
        </w:rPr>
        <w:t xml:space="preserve"> </w:t>
      </w:r>
      <w:r w:rsidRPr="006E1A65">
        <w:rPr>
          <w:color w:val="010202"/>
          <w:spacing w:val="4"/>
          <w:w w:val="105"/>
          <w:sz w:val="14"/>
          <w:szCs w:val="17"/>
        </w:rPr>
        <w:t>M</w:t>
      </w:r>
      <w:r w:rsidRPr="006E1A65">
        <w:rPr>
          <w:color w:val="010202"/>
          <w:spacing w:val="3"/>
          <w:w w:val="105"/>
          <w:sz w:val="14"/>
          <w:szCs w:val="17"/>
        </w:rPr>
        <w:t>achin</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Directio</w:t>
      </w:r>
      <w:r w:rsidRPr="006E1A65">
        <w:rPr>
          <w:color w:val="010202"/>
          <w:w w:val="105"/>
          <w:sz w:val="14"/>
          <w:szCs w:val="17"/>
        </w:rPr>
        <w:t xml:space="preserve">n </w:t>
      </w:r>
      <w:r w:rsidRPr="006E1A65">
        <w:rPr>
          <w:color w:val="010202"/>
          <w:spacing w:val="3"/>
          <w:w w:val="105"/>
          <w:sz w:val="14"/>
          <w:szCs w:val="17"/>
        </w:rPr>
        <w:t>criteri</w:t>
      </w:r>
      <w:r w:rsidRPr="006E1A65">
        <w:rPr>
          <w:color w:val="010202"/>
          <w:w w:val="105"/>
          <w:sz w:val="14"/>
          <w:szCs w:val="17"/>
        </w:rPr>
        <w:t>a</w:t>
      </w:r>
      <w:r w:rsidRPr="006E1A65">
        <w:rPr>
          <w:color w:val="010202"/>
          <w:spacing w:val="-1"/>
          <w:w w:val="105"/>
          <w:sz w:val="14"/>
          <w:szCs w:val="17"/>
        </w:rPr>
        <w:t xml:space="preserve"> </w:t>
      </w:r>
      <w:r w:rsidRPr="006E1A65">
        <w:rPr>
          <w:color w:val="010202"/>
          <w:spacing w:val="3"/>
          <w:w w:val="105"/>
          <w:sz w:val="14"/>
          <w:szCs w:val="17"/>
        </w:rPr>
        <w:t>wher</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applicable</w:t>
      </w:r>
    </w:p>
    <w:p w14:paraId="4F53EFEC" w14:textId="77777777" w:rsidR="0056297E" w:rsidRPr="006E1A65" w:rsidRDefault="00453ADE" w:rsidP="007A1D89">
      <w:pPr>
        <w:pStyle w:val="ListParagraph"/>
        <w:numPr>
          <w:ilvl w:val="3"/>
          <w:numId w:val="2"/>
        </w:numPr>
        <w:kinsoku w:val="0"/>
        <w:overflowPunct w:val="0"/>
        <w:spacing w:before="1" w:line="304" w:lineRule="auto"/>
        <w:ind w:left="732" w:right="10"/>
        <w:rPr>
          <w:color w:val="000000"/>
          <w:sz w:val="14"/>
          <w:szCs w:val="17"/>
        </w:rPr>
      </w:pPr>
      <w:r w:rsidRPr="006E1A65">
        <w:rPr>
          <w:color w:val="010202"/>
          <w:spacing w:val="3"/>
          <w:w w:val="105"/>
          <w:sz w:val="14"/>
          <w:szCs w:val="17"/>
        </w:rPr>
        <w:t>Latera</w:t>
      </w:r>
      <w:r w:rsidRPr="006E1A65">
        <w:rPr>
          <w:color w:val="010202"/>
          <w:w w:val="105"/>
          <w:sz w:val="14"/>
          <w:szCs w:val="17"/>
        </w:rPr>
        <w:t>l</w:t>
      </w:r>
      <w:r w:rsidRPr="006E1A65">
        <w:rPr>
          <w:color w:val="010202"/>
          <w:spacing w:val="-1"/>
          <w:w w:val="105"/>
          <w:sz w:val="14"/>
          <w:szCs w:val="17"/>
        </w:rPr>
        <w:t xml:space="preserve"> </w:t>
      </w:r>
      <w:r w:rsidRPr="006E1A65">
        <w:rPr>
          <w:color w:val="010202"/>
          <w:spacing w:val="3"/>
          <w:w w:val="105"/>
          <w:sz w:val="14"/>
          <w:szCs w:val="17"/>
        </w:rPr>
        <w:t>wate</w:t>
      </w:r>
      <w:r w:rsidRPr="006E1A65">
        <w:rPr>
          <w:color w:val="010202"/>
          <w:w w:val="105"/>
          <w:sz w:val="14"/>
          <w:szCs w:val="17"/>
        </w:rPr>
        <w:t xml:space="preserve">r </w:t>
      </w:r>
      <w:r w:rsidRPr="006E1A65">
        <w:rPr>
          <w:color w:val="010202"/>
          <w:spacing w:val="3"/>
          <w:w w:val="105"/>
          <w:sz w:val="14"/>
          <w:szCs w:val="17"/>
        </w:rPr>
        <w:t>migratio</w:t>
      </w:r>
      <w:r w:rsidRPr="006E1A65">
        <w:rPr>
          <w:color w:val="010202"/>
          <w:w w:val="105"/>
          <w:sz w:val="14"/>
          <w:szCs w:val="17"/>
        </w:rPr>
        <w:t xml:space="preserve">n </w:t>
      </w:r>
      <w:r w:rsidRPr="006E1A65">
        <w:rPr>
          <w:color w:val="010202"/>
          <w:spacing w:val="3"/>
          <w:w w:val="105"/>
          <w:sz w:val="14"/>
          <w:szCs w:val="17"/>
        </w:rPr>
        <w:t>resistanc</w:t>
      </w:r>
      <w:r w:rsidRPr="006E1A65">
        <w:rPr>
          <w:color w:val="010202"/>
          <w:w w:val="105"/>
          <w:sz w:val="14"/>
          <w:szCs w:val="17"/>
        </w:rPr>
        <w:t xml:space="preserve">e </w:t>
      </w:r>
      <w:r w:rsidRPr="006E1A65">
        <w:rPr>
          <w:color w:val="010202"/>
          <w:spacing w:val="3"/>
          <w:w w:val="105"/>
          <w:sz w:val="14"/>
          <w:szCs w:val="17"/>
        </w:rPr>
        <w:t>tes</w:t>
      </w:r>
      <w:r w:rsidRPr="006E1A65">
        <w:rPr>
          <w:color w:val="010202"/>
          <w:w w:val="105"/>
          <w:sz w:val="14"/>
          <w:szCs w:val="17"/>
        </w:rPr>
        <w:t xml:space="preserve">t </w:t>
      </w:r>
      <w:r w:rsidRPr="006E1A65">
        <w:rPr>
          <w:color w:val="010202"/>
          <w:spacing w:val="3"/>
          <w:w w:val="105"/>
          <w:sz w:val="14"/>
          <w:szCs w:val="17"/>
        </w:rPr>
        <w:t>i</w:t>
      </w:r>
      <w:r w:rsidRPr="006E1A65">
        <w:rPr>
          <w:color w:val="010202"/>
          <w:w w:val="105"/>
          <w:sz w:val="14"/>
          <w:szCs w:val="17"/>
        </w:rPr>
        <w:t xml:space="preserve">s </w:t>
      </w:r>
      <w:r w:rsidRPr="006E1A65">
        <w:rPr>
          <w:color w:val="010202"/>
          <w:spacing w:val="3"/>
          <w:w w:val="105"/>
          <w:sz w:val="14"/>
          <w:szCs w:val="17"/>
        </w:rPr>
        <w:t>performe</w:t>
      </w:r>
      <w:r w:rsidRPr="006E1A65">
        <w:rPr>
          <w:color w:val="010202"/>
          <w:w w:val="105"/>
          <w:sz w:val="14"/>
          <w:szCs w:val="17"/>
        </w:rPr>
        <w:t xml:space="preserve">d </w:t>
      </w:r>
      <w:r w:rsidRPr="006E1A65">
        <w:rPr>
          <w:color w:val="010202"/>
          <w:spacing w:val="3"/>
          <w:w w:val="105"/>
          <w:sz w:val="14"/>
          <w:szCs w:val="17"/>
        </w:rPr>
        <w:t>b</w:t>
      </w:r>
      <w:r w:rsidRPr="006E1A65">
        <w:rPr>
          <w:color w:val="010202"/>
          <w:w w:val="105"/>
          <w:sz w:val="14"/>
          <w:szCs w:val="17"/>
        </w:rPr>
        <w:t xml:space="preserve">y </w:t>
      </w:r>
      <w:r w:rsidRPr="006E1A65">
        <w:rPr>
          <w:color w:val="010202"/>
          <w:spacing w:val="3"/>
          <w:w w:val="105"/>
          <w:sz w:val="14"/>
          <w:szCs w:val="17"/>
        </w:rPr>
        <w:t>castin</w:t>
      </w:r>
      <w:r w:rsidRPr="006E1A65">
        <w:rPr>
          <w:color w:val="010202"/>
          <w:w w:val="105"/>
          <w:sz w:val="14"/>
          <w:szCs w:val="17"/>
        </w:rPr>
        <w:t xml:space="preserve">g </w:t>
      </w:r>
      <w:r w:rsidRPr="006E1A65">
        <w:rPr>
          <w:color w:val="010202"/>
          <w:spacing w:val="3"/>
          <w:w w:val="105"/>
          <w:sz w:val="14"/>
          <w:szCs w:val="17"/>
        </w:rPr>
        <w:t>concrete</w:t>
      </w:r>
      <w:r w:rsidRPr="006E1A65">
        <w:rPr>
          <w:color w:val="010202"/>
          <w:spacing w:val="3"/>
          <w:w w:val="104"/>
          <w:sz w:val="14"/>
          <w:szCs w:val="17"/>
        </w:rPr>
        <w:t xml:space="preserve"> </w:t>
      </w:r>
      <w:r w:rsidRPr="006E1A65">
        <w:rPr>
          <w:color w:val="010202"/>
          <w:spacing w:val="3"/>
          <w:w w:val="105"/>
          <w:sz w:val="14"/>
          <w:szCs w:val="17"/>
        </w:rPr>
        <w:t>agains</w:t>
      </w:r>
      <w:r w:rsidRPr="006E1A65">
        <w:rPr>
          <w:color w:val="010202"/>
          <w:w w:val="105"/>
          <w:sz w:val="14"/>
          <w:szCs w:val="17"/>
        </w:rPr>
        <w:t xml:space="preserve">t </w:t>
      </w:r>
      <w:r w:rsidRPr="006E1A65">
        <w:rPr>
          <w:color w:val="010202"/>
          <w:spacing w:val="3"/>
          <w:w w:val="105"/>
          <w:sz w:val="14"/>
          <w:szCs w:val="17"/>
        </w:rPr>
        <w:t>buty</w:t>
      </w:r>
      <w:r w:rsidRPr="006E1A65">
        <w:rPr>
          <w:color w:val="010202"/>
          <w:w w:val="105"/>
          <w:sz w:val="14"/>
          <w:szCs w:val="17"/>
        </w:rPr>
        <w:t>l</w:t>
      </w:r>
      <w:r w:rsidRPr="006E1A65">
        <w:rPr>
          <w:color w:val="010202"/>
          <w:spacing w:val="1"/>
          <w:w w:val="105"/>
          <w:sz w:val="14"/>
          <w:szCs w:val="17"/>
        </w:rPr>
        <w:t xml:space="preserve"> </w:t>
      </w:r>
      <w:r w:rsidRPr="006E1A65">
        <w:rPr>
          <w:color w:val="010202"/>
          <w:spacing w:val="3"/>
          <w:w w:val="105"/>
          <w:sz w:val="14"/>
          <w:szCs w:val="17"/>
        </w:rPr>
        <w:t>sid</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o</w:t>
      </w:r>
      <w:r w:rsidRPr="006E1A65">
        <w:rPr>
          <w:color w:val="010202"/>
          <w:w w:val="105"/>
          <w:sz w:val="14"/>
          <w:szCs w:val="17"/>
        </w:rPr>
        <w:t>f</w:t>
      </w:r>
      <w:r w:rsidRPr="006E1A65">
        <w:rPr>
          <w:color w:val="010202"/>
          <w:spacing w:val="1"/>
          <w:w w:val="105"/>
          <w:sz w:val="14"/>
          <w:szCs w:val="17"/>
        </w:rPr>
        <w:t xml:space="preserve"> </w:t>
      </w:r>
      <w:r w:rsidRPr="006E1A65">
        <w:rPr>
          <w:color w:val="010202"/>
          <w:spacing w:val="3"/>
          <w:w w:val="105"/>
          <w:sz w:val="14"/>
          <w:szCs w:val="17"/>
        </w:rPr>
        <w:t>membran</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wit</w:t>
      </w:r>
      <w:r w:rsidRPr="006E1A65">
        <w:rPr>
          <w:color w:val="010202"/>
          <w:w w:val="105"/>
          <w:sz w:val="14"/>
          <w:szCs w:val="17"/>
        </w:rPr>
        <w:t>h</w:t>
      </w:r>
      <w:r w:rsidRPr="006E1A65">
        <w:rPr>
          <w:color w:val="010202"/>
          <w:spacing w:val="1"/>
          <w:w w:val="105"/>
          <w:sz w:val="14"/>
          <w:szCs w:val="17"/>
        </w:rPr>
        <w:t xml:space="preserve"> </w:t>
      </w:r>
      <w:r w:rsidRPr="006E1A65">
        <w:rPr>
          <w:color w:val="010202"/>
          <w:w w:val="105"/>
          <w:sz w:val="14"/>
          <w:szCs w:val="17"/>
        </w:rPr>
        <w:t>a</w:t>
      </w:r>
      <w:r w:rsidRPr="006E1A65">
        <w:rPr>
          <w:color w:val="010202"/>
          <w:spacing w:val="1"/>
          <w:w w:val="105"/>
          <w:sz w:val="14"/>
          <w:szCs w:val="17"/>
        </w:rPr>
        <w:t xml:space="preserve"> </w:t>
      </w:r>
      <w:r w:rsidRPr="006E1A65">
        <w:rPr>
          <w:color w:val="010202"/>
          <w:spacing w:val="3"/>
          <w:w w:val="105"/>
          <w:sz w:val="14"/>
          <w:szCs w:val="17"/>
        </w:rPr>
        <w:t>hol</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an</w:t>
      </w:r>
      <w:r w:rsidRPr="006E1A65">
        <w:rPr>
          <w:color w:val="010202"/>
          <w:w w:val="105"/>
          <w:sz w:val="14"/>
          <w:szCs w:val="17"/>
        </w:rPr>
        <w:t>d</w:t>
      </w:r>
      <w:r w:rsidRPr="006E1A65">
        <w:rPr>
          <w:color w:val="010202"/>
          <w:spacing w:val="1"/>
          <w:w w:val="105"/>
          <w:sz w:val="14"/>
          <w:szCs w:val="17"/>
        </w:rPr>
        <w:t xml:space="preserve"> </w:t>
      </w:r>
      <w:r w:rsidRPr="006E1A65">
        <w:rPr>
          <w:color w:val="010202"/>
          <w:spacing w:val="3"/>
          <w:w w:val="105"/>
          <w:sz w:val="14"/>
          <w:szCs w:val="17"/>
        </w:rPr>
        <w:t>applyin</w:t>
      </w:r>
      <w:r w:rsidRPr="006E1A65">
        <w:rPr>
          <w:color w:val="010202"/>
          <w:w w:val="105"/>
          <w:sz w:val="14"/>
          <w:szCs w:val="17"/>
        </w:rPr>
        <w:t>g</w:t>
      </w:r>
      <w:r w:rsidRPr="006E1A65">
        <w:rPr>
          <w:color w:val="010202"/>
          <w:spacing w:val="1"/>
          <w:w w:val="105"/>
          <w:sz w:val="14"/>
          <w:szCs w:val="17"/>
        </w:rPr>
        <w:t xml:space="preserve"> </w:t>
      </w:r>
      <w:r w:rsidRPr="006E1A65">
        <w:rPr>
          <w:color w:val="010202"/>
          <w:w w:val="105"/>
          <w:sz w:val="14"/>
          <w:szCs w:val="17"/>
        </w:rPr>
        <w:t>a</w:t>
      </w:r>
      <w:r w:rsidRPr="006E1A65">
        <w:rPr>
          <w:color w:val="010202"/>
          <w:spacing w:val="1"/>
          <w:w w:val="105"/>
          <w:sz w:val="14"/>
          <w:szCs w:val="17"/>
        </w:rPr>
        <w:t xml:space="preserve"> </w:t>
      </w:r>
      <w:r w:rsidRPr="006E1A65">
        <w:rPr>
          <w:color w:val="010202"/>
          <w:spacing w:val="3"/>
          <w:w w:val="105"/>
          <w:sz w:val="14"/>
          <w:szCs w:val="17"/>
        </w:rPr>
        <w:t>hy</w:t>
      </w:r>
      <w:r w:rsidRPr="006E1A65">
        <w:rPr>
          <w:color w:val="010202"/>
          <w:spacing w:val="1"/>
          <w:w w:val="105"/>
          <w:sz w:val="14"/>
          <w:szCs w:val="17"/>
        </w:rPr>
        <w:t>d</w:t>
      </w:r>
      <w:r w:rsidRPr="006E1A65">
        <w:rPr>
          <w:color w:val="010202"/>
          <w:spacing w:val="3"/>
          <w:w w:val="105"/>
          <w:sz w:val="14"/>
          <w:szCs w:val="17"/>
        </w:rPr>
        <w:t>rostatic</w:t>
      </w:r>
      <w:r w:rsidRPr="006E1A65">
        <w:rPr>
          <w:color w:val="010202"/>
          <w:spacing w:val="3"/>
          <w:w w:val="104"/>
          <w:sz w:val="14"/>
          <w:szCs w:val="17"/>
        </w:rPr>
        <w:t xml:space="preserve"> </w:t>
      </w:r>
      <w:r w:rsidRPr="006E1A65">
        <w:rPr>
          <w:color w:val="010202"/>
          <w:spacing w:val="2"/>
          <w:w w:val="105"/>
          <w:sz w:val="14"/>
          <w:szCs w:val="17"/>
        </w:rPr>
        <w:t>hea</w:t>
      </w:r>
      <w:r w:rsidRPr="006E1A65">
        <w:rPr>
          <w:color w:val="010202"/>
          <w:w w:val="105"/>
          <w:sz w:val="14"/>
          <w:szCs w:val="17"/>
        </w:rPr>
        <w:t xml:space="preserve">d </w:t>
      </w:r>
      <w:r w:rsidRPr="006E1A65">
        <w:rPr>
          <w:color w:val="010202"/>
          <w:spacing w:val="2"/>
          <w:w w:val="105"/>
          <w:sz w:val="14"/>
          <w:szCs w:val="17"/>
        </w:rPr>
        <w:t>pressur</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w</w:t>
      </w:r>
      <w:r w:rsidRPr="006E1A65">
        <w:rPr>
          <w:color w:val="010202"/>
          <w:spacing w:val="2"/>
          <w:w w:val="105"/>
          <w:sz w:val="14"/>
          <w:szCs w:val="17"/>
        </w:rPr>
        <w:t>it</w:t>
      </w:r>
      <w:r w:rsidRPr="006E1A65">
        <w:rPr>
          <w:color w:val="010202"/>
          <w:w w:val="105"/>
          <w:sz w:val="14"/>
          <w:szCs w:val="17"/>
        </w:rPr>
        <w:t>h</w:t>
      </w:r>
      <w:r w:rsidRPr="006E1A65">
        <w:rPr>
          <w:color w:val="010202"/>
          <w:spacing w:val="1"/>
          <w:w w:val="105"/>
          <w:sz w:val="14"/>
          <w:szCs w:val="17"/>
        </w:rPr>
        <w:t xml:space="preserve"> </w:t>
      </w:r>
      <w:r w:rsidRPr="006E1A65">
        <w:rPr>
          <w:color w:val="010202"/>
          <w:spacing w:val="3"/>
          <w:w w:val="105"/>
          <w:sz w:val="14"/>
          <w:szCs w:val="17"/>
        </w:rPr>
        <w:t>wa</w:t>
      </w:r>
      <w:r w:rsidRPr="006E1A65">
        <w:rPr>
          <w:color w:val="010202"/>
          <w:spacing w:val="2"/>
          <w:w w:val="105"/>
          <w:sz w:val="14"/>
          <w:szCs w:val="17"/>
        </w:rPr>
        <w:t>ter</w:t>
      </w:r>
      <w:r w:rsidRPr="006E1A65">
        <w:rPr>
          <w:color w:val="010202"/>
          <w:w w:val="105"/>
          <w:sz w:val="14"/>
          <w:szCs w:val="17"/>
        </w:rPr>
        <w:t xml:space="preserve">. </w:t>
      </w:r>
      <w:r w:rsidRPr="006E1A65">
        <w:rPr>
          <w:color w:val="010202"/>
          <w:spacing w:val="2"/>
          <w:w w:val="105"/>
          <w:sz w:val="14"/>
          <w:szCs w:val="17"/>
        </w:rPr>
        <w:t>Thi</w:t>
      </w:r>
      <w:r w:rsidRPr="006E1A65">
        <w:rPr>
          <w:color w:val="010202"/>
          <w:w w:val="105"/>
          <w:sz w:val="14"/>
          <w:szCs w:val="17"/>
        </w:rPr>
        <w:t>s</w:t>
      </w:r>
      <w:r w:rsidRPr="006E1A65">
        <w:rPr>
          <w:color w:val="010202"/>
          <w:spacing w:val="1"/>
          <w:w w:val="105"/>
          <w:sz w:val="14"/>
          <w:szCs w:val="17"/>
        </w:rPr>
        <w:t xml:space="preserve"> </w:t>
      </w:r>
      <w:r w:rsidRPr="006E1A65">
        <w:rPr>
          <w:color w:val="010202"/>
          <w:spacing w:val="2"/>
          <w:w w:val="105"/>
          <w:sz w:val="14"/>
          <w:szCs w:val="17"/>
        </w:rPr>
        <w:t>tes</w:t>
      </w:r>
      <w:r w:rsidRPr="006E1A65">
        <w:rPr>
          <w:color w:val="010202"/>
          <w:w w:val="105"/>
          <w:sz w:val="14"/>
          <w:szCs w:val="17"/>
        </w:rPr>
        <w:t>t</w:t>
      </w:r>
      <w:r w:rsidRPr="006E1A65">
        <w:rPr>
          <w:color w:val="010202"/>
          <w:spacing w:val="2"/>
          <w:w w:val="105"/>
          <w:sz w:val="14"/>
          <w:szCs w:val="17"/>
        </w:rPr>
        <w:t xml:space="preserve"> </w:t>
      </w:r>
      <w:r w:rsidRPr="006E1A65">
        <w:rPr>
          <w:color w:val="010202"/>
          <w:spacing w:val="3"/>
          <w:w w:val="105"/>
          <w:sz w:val="14"/>
          <w:szCs w:val="17"/>
        </w:rPr>
        <w:t>measure</w:t>
      </w:r>
      <w:r w:rsidRPr="006E1A65">
        <w:rPr>
          <w:color w:val="010202"/>
          <w:w w:val="105"/>
          <w:sz w:val="14"/>
          <w:szCs w:val="17"/>
        </w:rPr>
        <w:t xml:space="preserve">s </w:t>
      </w:r>
      <w:r w:rsidRPr="006E1A65">
        <w:rPr>
          <w:color w:val="010202"/>
          <w:spacing w:val="3"/>
          <w:w w:val="105"/>
          <w:sz w:val="14"/>
          <w:szCs w:val="17"/>
        </w:rPr>
        <w:t>th</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resistanc</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o</w:t>
      </w:r>
      <w:r w:rsidRPr="006E1A65">
        <w:rPr>
          <w:color w:val="010202"/>
          <w:w w:val="105"/>
          <w:sz w:val="14"/>
          <w:szCs w:val="17"/>
        </w:rPr>
        <w:t xml:space="preserve">f </w:t>
      </w:r>
      <w:r w:rsidRPr="006E1A65">
        <w:rPr>
          <w:color w:val="010202"/>
          <w:spacing w:val="3"/>
          <w:w w:val="105"/>
          <w:sz w:val="14"/>
          <w:szCs w:val="17"/>
        </w:rPr>
        <w:t>latera</w:t>
      </w:r>
      <w:r w:rsidRPr="006E1A65">
        <w:rPr>
          <w:color w:val="010202"/>
          <w:w w:val="105"/>
          <w:sz w:val="14"/>
          <w:szCs w:val="17"/>
        </w:rPr>
        <w:t>l</w:t>
      </w:r>
      <w:r w:rsidRPr="006E1A65">
        <w:rPr>
          <w:color w:val="010202"/>
          <w:spacing w:val="1"/>
          <w:w w:val="105"/>
          <w:sz w:val="14"/>
          <w:szCs w:val="17"/>
        </w:rPr>
        <w:t xml:space="preserve"> </w:t>
      </w:r>
      <w:r w:rsidRPr="006E1A65">
        <w:rPr>
          <w:color w:val="010202"/>
          <w:spacing w:val="3"/>
          <w:w w:val="105"/>
          <w:sz w:val="14"/>
          <w:szCs w:val="17"/>
        </w:rPr>
        <w:t>water</w:t>
      </w:r>
      <w:r w:rsidRPr="006E1A65">
        <w:rPr>
          <w:color w:val="010202"/>
          <w:spacing w:val="3"/>
          <w:w w:val="104"/>
          <w:sz w:val="14"/>
          <w:szCs w:val="17"/>
        </w:rPr>
        <w:t xml:space="preserve"> </w:t>
      </w:r>
      <w:r w:rsidRPr="006E1A65">
        <w:rPr>
          <w:color w:val="010202"/>
          <w:spacing w:val="3"/>
          <w:w w:val="105"/>
          <w:sz w:val="14"/>
          <w:szCs w:val="17"/>
        </w:rPr>
        <w:t>migratio</w:t>
      </w:r>
      <w:r w:rsidRPr="006E1A65">
        <w:rPr>
          <w:color w:val="010202"/>
          <w:w w:val="105"/>
          <w:sz w:val="14"/>
          <w:szCs w:val="17"/>
        </w:rPr>
        <w:t>n</w:t>
      </w:r>
      <w:r w:rsidRPr="006E1A65">
        <w:rPr>
          <w:color w:val="010202"/>
          <w:spacing w:val="-3"/>
          <w:w w:val="105"/>
          <w:sz w:val="14"/>
          <w:szCs w:val="17"/>
        </w:rPr>
        <w:t xml:space="preserve"> </w:t>
      </w:r>
      <w:r w:rsidRPr="006E1A65">
        <w:rPr>
          <w:color w:val="010202"/>
          <w:spacing w:val="3"/>
          <w:w w:val="105"/>
          <w:sz w:val="14"/>
          <w:szCs w:val="17"/>
        </w:rPr>
        <w:t>betwee</w:t>
      </w:r>
      <w:r w:rsidRPr="006E1A65">
        <w:rPr>
          <w:color w:val="010202"/>
          <w:w w:val="105"/>
          <w:sz w:val="14"/>
          <w:szCs w:val="17"/>
        </w:rPr>
        <w:t>n</w:t>
      </w:r>
      <w:r w:rsidRPr="006E1A65">
        <w:rPr>
          <w:color w:val="010202"/>
          <w:spacing w:val="-2"/>
          <w:w w:val="105"/>
          <w:sz w:val="14"/>
          <w:szCs w:val="17"/>
        </w:rPr>
        <w:t xml:space="preserve"> </w:t>
      </w:r>
      <w:r w:rsidRPr="006E1A65">
        <w:rPr>
          <w:color w:val="010202"/>
          <w:spacing w:val="3"/>
          <w:w w:val="105"/>
          <w:sz w:val="14"/>
          <w:szCs w:val="17"/>
        </w:rPr>
        <w:t>membran</w:t>
      </w:r>
      <w:r w:rsidRPr="006E1A65">
        <w:rPr>
          <w:color w:val="010202"/>
          <w:w w:val="105"/>
          <w:sz w:val="14"/>
          <w:szCs w:val="17"/>
        </w:rPr>
        <w:t>e</w:t>
      </w:r>
      <w:r w:rsidRPr="006E1A65">
        <w:rPr>
          <w:color w:val="010202"/>
          <w:spacing w:val="-2"/>
          <w:w w:val="105"/>
          <w:sz w:val="14"/>
          <w:szCs w:val="17"/>
        </w:rPr>
        <w:t xml:space="preserve"> </w:t>
      </w:r>
      <w:r w:rsidRPr="006E1A65">
        <w:rPr>
          <w:color w:val="010202"/>
          <w:spacing w:val="3"/>
          <w:w w:val="105"/>
          <w:sz w:val="14"/>
          <w:szCs w:val="17"/>
        </w:rPr>
        <w:t>an</w:t>
      </w:r>
      <w:r w:rsidRPr="006E1A65">
        <w:rPr>
          <w:color w:val="010202"/>
          <w:w w:val="105"/>
          <w:sz w:val="14"/>
          <w:szCs w:val="17"/>
        </w:rPr>
        <w:t>d</w:t>
      </w:r>
      <w:r w:rsidRPr="006E1A65">
        <w:rPr>
          <w:color w:val="010202"/>
          <w:spacing w:val="-2"/>
          <w:w w:val="105"/>
          <w:sz w:val="14"/>
          <w:szCs w:val="17"/>
        </w:rPr>
        <w:t xml:space="preserve"> </w:t>
      </w:r>
      <w:r w:rsidRPr="006E1A65">
        <w:rPr>
          <w:color w:val="010202"/>
          <w:spacing w:val="3"/>
          <w:w w:val="105"/>
          <w:sz w:val="14"/>
          <w:szCs w:val="17"/>
        </w:rPr>
        <w:t>concrete.</w:t>
      </w:r>
    </w:p>
    <w:p w14:paraId="4F53EFED" w14:textId="77777777" w:rsidR="0056297E" w:rsidRPr="0011091A" w:rsidRDefault="0056297E">
      <w:pPr>
        <w:kinsoku w:val="0"/>
        <w:overflowPunct w:val="0"/>
        <w:spacing w:before="1" w:line="100" w:lineRule="exact"/>
        <w:rPr>
          <w:sz w:val="10"/>
          <w:szCs w:val="10"/>
        </w:rPr>
      </w:pPr>
    </w:p>
    <w:p w14:paraId="4F53EFEE" w14:textId="77777777" w:rsidR="0056297E" w:rsidRPr="0011091A" w:rsidRDefault="00453ADE">
      <w:pPr>
        <w:pStyle w:val="BodyText"/>
        <w:kinsoku w:val="0"/>
        <w:overflowPunct w:val="0"/>
        <w:spacing w:before="79"/>
        <w:ind w:left="105"/>
        <w:rPr>
          <w:color w:val="000000"/>
        </w:rPr>
      </w:pPr>
      <w:r w:rsidRPr="0011091A">
        <w:rPr>
          <w:color w:val="010202"/>
          <w:spacing w:val="3"/>
          <w:w w:val="110"/>
        </w:rPr>
        <w:t>P</w:t>
      </w:r>
      <w:r w:rsidRPr="0011091A">
        <w:rPr>
          <w:color w:val="010202"/>
          <w:spacing w:val="5"/>
          <w:w w:val="110"/>
        </w:rPr>
        <w:t>AR</w:t>
      </w:r>
      <w:r w:rsidRPr="0011091A">
        <w:rPr>
          <w:color w:val="010202"/>
          <w:w w:val="110"/>
        </w:rPr>
        <w:t>T</w:t>
      </w:r>
      <w:r w:rsidRPr="0011091A">
        <w:rPr>
          <w:color w:val="010202"/>
          <w:spacing w:val="38"/>
          <w:w w:val="110"/>
        </w:rPr>
        <w:t xml:space="preserve"> </w:t>
      </w:r>
      <w:r w:rsidRPr="0011091A">
        <w:rPr>
          <w:color w:val="010202"/>
          <w:spacing w:val="3"/>
          <w:w w:val="110"/>
        </w:rPr>
        <w:t>II</w:t>
      </w:r>
      <w:r w:rsidRPr="0011091A">
        <w:rPr>
          <w:color w:val="010202"/>
          <w:w w:val="110"/>
        </w:rPr>
        <w:t>I</w:t>
      </w:r>
      <w:r w:rsidRPr="0011091A">
        <w:rPr>
          <w:color w:val="010202"/>
          <w:spacing w:val="30"/>
          <w:w w:val="110"/>
        </w:rPr>
        <w:t xml:space="preserve"> </w:t>
      </w:r>
      <w:r w:rsidRPr="0011091A">
        <w:rPr>
          <w:color w:val="010202"/>
          <w:spacing w:val="4"/>
          <w:w w:val="110"/>
        </w:rPr>
        <w:t>E</w:t>
      </w:r>
      <w:r w:rsidRPr="0011091A">
        <w:rPr>
          <w:color w:val="010202"/>
          <w:spacing w:val="5"/>
          <w:w w:val="110"/>
        </w:rPr>
        <w:t>X</w:t>
      </w:r>
      <w:r w:rsidRPr="0011091A">
        <w:rPr>
          <w:color w:val="010202"/>
          <w:spacing w:val="4"/>
          <w:w w:val="110"/>
        </w:rPr>
        <w:t>EC</w:t>
      </w:r>
      <w:r w:rsidRPr="0011091A">
        <w:rPr>
          <w:color w:val="010202"/>
          <w:spacing w:val="5"/>
          <w:w w:val="110"/>
        </w:rPr>
        <w:t>U</w:t>
      </w:r>
      <w:r w:rsidRPr="0011091A">
        <w:rPr>
          <w:color w:val="010202"/>
          <w:spacing w:val="4"/>
          <w:w w:val="110"/>
        </w:rPr>
        <w:t>T</w:t>
      </w:r>
      <w:r w:rsidRPr="0011091A">
        <w:rPr>
          <w:color w:val="010202"/>
          <w:spacing w:val="2"/>
          <w:w w:val="110"/>
        </w:rPr>
        <w:t>I</w:t>
      </w:r>
      <w:r w:rsidRPr="0011091A">
        <w:rPr>
          <w:color w:val="010202"/>
          <w:spacing w:val="4"/>
          <w:w w:val="110"/>
        </w:rPr>
        <w:t>O</w:t>
      </w:r>
      <w:r w:rsidRPr="0011091A">
        <w:rPr>
          <w:color w:val="010202"/>
          <w:w w:val="110"/>
        </w:rPr>
        <w:t>N</w:t>
      </w:r>
    </w:p>
    <w:p w14:paraId="4F53EFEF" w14:textId="77777777" w:rsidR="0056297E" w:rsidRPr="0011091A" w:rsidRDefault="0056297E">
      <w:pPr>
        <w:kinsoku w:val="0"/>
        <w:overflowPunct w:val="0"/>
        <w:spacing w:before="9" w:line="140" w:lineRule="exact"/>
        <w:rPr>
          <w:sz w:val="14"/>
          <w:szCs w:val="14"/>
        </w:rPr>
      </w:pPr>
    </w:p>
    <w:p w14:paraId="4F53EFF0" w14:textId="77777777" w:rsidR="00F369EA" w:rsidRPr="0011091A" w:rsidRDefault="00F369EA" w:rsidP="00F369EA">
      <w:pPr>
        <w:pStyle w:val="BodyText"/>
        <w:tabs>
          <w:tab w:val="left" w:pos="536"/>
        </w:tabs>
        <w:kinsoku w:val="0"/>
        <w:overflowPunct w:val="0"/>
        <w:ind w:left="0"/>
        <w:rPr>
          <w:color w:val="000000"/>
        </w:rPr>
      </w:pPr>
    </w:p>
    <w:p w14:paraId="4F53EFF1" w14:textId="77777777" w:rsidR="0056297E" w:rsidRPr="0011091A" w:rsidRDefault="00453ADE" w:rsidP="00B33CE2">
      <w:pPr>
        <w:pStyle w:val="BodyText"/>
        <w:numPr>
          <w:ilvl w:val="1"/>
          <w:numId w:val="20"/>
        </w:numPr>
        <w:tabs>
          <w:tab w:val="left" w:pos="536"/>
        </w:tabs>
        <w:kinsoku w:val="0"/>
        <w:overflowPunct w:val="0"/>
        <w:ind w:left="630" w:hanging="360"/>
        <w:rPr>
          <w:color w:val="000000"/>
        </w:rPr>
      </w:pPr>
      <w:r w:rsidRPr="0011091A">
        <w:rPr>
          <w:color w:val="010202"/>
          <w:spacing w:val="4"/>
          <w:w w:val="110"/>
        </w:rPr>
        <w:t>GENERAL</w:t>
      </w:r>
    </w:p>
    <w:p w14:paraId="4F53EFF2" w14:textId="77777777" w:rsidR="0056297E" w:rsidRPr="0011091A" w:rsidRDefault="0056297E">
      <w:pPr>
        <w:kinsoku w:val="0"/>
        <w:overflowPunct w:val="0"/>
        <w:spacing w:before="19" w:line="260" w:lineRule="exact"/>
        <w:rPr>
          <w:sz w:val="26"/>
          <w:szCs w:val="26"/>
        </w:rPr>
      </w:pPr>
    </w:p>
    <w:p w14:paraId="4F53EFF3" w14:textId="77777777" w:rsidR="0056297E" w:rsidRPr="0011091A" w:rsidRDefault="00453ADE" w:rsidP="00B33CE2">
      <w:pPr>
        <w:pStyle w:val="BodyText"/>
        <w:numPr>
          <w:ilvl w:val="2"/>
          <w:numId w:val="21"/>
        </w:numPr>
        <w:tabs>
          <w:tab w:val="left" w:pos="940"/>
        </w:tabs>
        <w:kinsoku w:val="0"/>
        <w:overflowPunct w:val="0"/>
        <w:spacing w:line="219" w:lineRule="exact"/>
        <w:ind w:left="924" w:hanging="358"/>
        <w:rPr>
          <w:color w:val="000000"/>
        </w:rPr>
      </w:pPr>
      <w:r w:rsidRPr="0011091A">
        <w:rPr>
          <w:color w:val="010202"/>
          <w:spacing w:val="3"/>
          <w:w w:val="105"/>
        </w:rPr>
        <w:t>Befor</w:t>
      </w:r>
      <w:r w:rsidRPr="0011091A">
        <w:rPr>
          <w:color w:val="010202"/>
          <w:w w:val="105"/>
        </w:rPr>
        <w:t>e</w:t>
      </w:r>
      <w:r w:rsidRPr="0011091A">
        <w:rPr>
          <w:color w:val="010202"/>
          <w:spacing w:val="4"/>
          <w:w w:val="105"/>
        </w:rPr>
        <w:t xml:space="preserve"> </w:t>
      </w:r>
      <w:r w:rsidRPr="00B33CE2">
        <w:rPr>
          <w:color w:val="010202"/>
          <w:spacing w:val="3"/>
          <w:w w:val="105"/>
        </w:rPr>
        <w:t>any</w:t>
      </w:r>
      <w:r w:rsidRPr="0011091A">
        <w:rPr>
          <w:color w:val="010202"/>
          <w:spacing w:val="1"/>
          <w:w w:val="105"/>
        </w:rPr>
        <w:t xml:space="preserve"> </w:t>
      </w:r>
      <w:r w:rsidRPr="0011091A">
        <w:rPr>
          <w:color w:val="010202"/>
          <w:spacing w:val="3"/>
          <w:w w:val="105"/>
        </w:rPr>
        <w:t>waterproofin</w:t>
      </w:r>
      <w:r w:rsidRPr="0011091A">
        <w:rPr>
          <w:color w:val="010202"/>
          <w:w w:val="105"/>
        </w:rPr>
        <w:t>g</w:t>
      </w:r>
      <w:r w:rsidRPr="0011091A">
        <w:rPr>
          <w:color w:val="010202"/>
          <w:spacing w:val="15"/>
          <w:w w:val="105"/>
        </w:rPr>
        <w:t xml:space="preserve"> </w:t>
      </w:r>
      <w:r w:rsidRPr="0011091A">
        <w:rPr>
          <w:color w:val="010202"/>
          <w:spacing w:val="3"/>
          <w:w w:val="105"/>
        </w:rPr>
        <w:t>wor</w:t>
      </w:r>
      <w:r w:rsidRPr="0011091A">
        <w:rPr>
          <w:color w:val="010202"/>
          <w:w w:val="105"/>
        </w:rPr>
        <w:t>k</w:t>
      </w:r>
      <w:r w:rsidRPr="0011091A">
        <w:rPr>
          <w:color w:val="010202"/>
          <w:spacing w:val="3"/>
          <w:w w:val="105"/>
        </w:rPr>
        <w:t xml:space="preserve"> i</w:t>
      </w:r>
      <w:r w:rsidRPr="0011091A">
        <w:rPr>
          <w:color w:val="010202"/>
          <w:w w:val="105"/>
        </w:rPr>
        <w:t>s</w:t>
      </w:r>
      <w:r w:rsidRPr="0011091A">
        <w:rPr>
          <w:color w:val="010202"/>
          <w:spacing w:val="-2"/>
          <w:w w:val="105"/>
        </w:rPr>
        <w:t xml:space="preserve"> </w:t>
      </w:r>
      <w:r w:rsidRPr="0011091A">
        <w:rPr>
          <w:color w:val="010202"/>
          <w:spacing w:val="3"/>
          <w:w w:val="105"/>
        </w:rPr>
        <w:t>starte</w:t>
      </w:r>
      <w:r w:rsidRPr="0011091A">
        <w:rPr>
          <w:color w:val="010202"/>
          <w:w w:val="105"/>
        </w:rPr>
        <w:t>d</w:t>
      </w:r>
      <w:r w:rsidRPr="0011091A">
        <w:rPr>
          <w:color w:val="010202"/>
          <w:spacing w:val="5"/>
          <w:w w:val="105"/>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3"/>
          <w:w w:val="105"/>
        </w:rPr>
        <w:t>w</w:t>
      </w:r>
      <w:r w:rsidRPr="0011091A">
        <w:rPr>
          <w:color w:val="010202"/>
          <w:spacing w:val="2"/>
          <w:w w:val="105"/>
        </w:rPr>
        <w:t>a</w:t>
      </w:r>
      <w:r w:rsidRPr="0011091A">
        <w:rPr>
          <w:color w:val="010202"/>
          <w:spacing w:val="3"/>
          <w:w w:val="105"/>
        </w:rPr>
        <w:t>terproofin</w:t>
      </w:r>
      <w:r w:rsidRPr="0011091A">
        <w:rPr>
          <w:color w:val="010202"/>
          <w:w w:val="105"/>
        </w:rPr>
        <w:t>g</w:t>
      </w:r>
      <w:r w:rsidRPr="0011091A">
        <w:rPr>
          <w:color w:val="010202"/>
          <w:spacing w:val="16"/>
          <w:w w:val="105"/>
        </w:rPr>
        <w:t xml:space="preserve"> </w:t>
      </w:r>
      <w:r w:rsidRPr="0011091A">
        <w:rPr>
          <w:color w:val="010202"/>
          <w:spacing w:val="3"/>
          <w:w w:val="105"/>
        </w:rPr>
        <w:t>applicato</w:t>
      </w:r>
      <w:r w:rsidRPr="0011091A">
        <w:rPr>
          <w:color w:val="010202"/>
          <w:w w:val="105"/>
        </w:rPr>
        <w:t>r</w:t>
      </w:r>
      <w:r w:rsidRPr="0011091A">
        <w:rPr>
          <w:color w:val="010202"/>
          <w:spacing w:val="9"/>
          <w:w w:val="105"/>
        </w:rPr>
        <w:t xml:space="preserve"> </w:t>
      </w:r>
      <w:r w:rsidRPr="0011091A">
        <w:rPr>
          <w:color w:val="010202"/>
          <w:spacing w:val="3"/>
          <w:w w:val="105"/>
        </w:rPr>
        <w:t>shal</w:t>
      </w:r>
      <w:r w:rsidRPr="0011091A">
        <w:rPr>
          <w:color w:val="010202"/>
          <w:w w:val="105"/>
        </w:rPr>
        <w:t>l</w:t>
      </w:r>
      <w:r w:rsidRPr="0011091A">
        <w:rPr>
          <w:color w:val="010202"/>
          <w:spacing w:val="1"/>
          <w:w w:val="105"/>
        </w:rPr>
        <w:t xml:space="preserve"> </w:t>
      </w:r>
      <w:r w:rsidRPr="0011091A">
        <w:rPr>
          <w:color w:val="010202"/>
          <w:spacing w:val="3"/>
          <w:w w:val="105"/>
        </w:rPr>
        <w:t>thoroughl</w:t>
      </w:r>
      <w:r w:rsidRPr="0011091A">
        <w:rPr>
          <w:color w:val="010202"/>
          <w:w w:val="105"/>
        </w:rPr>
        <w:t>y</w:t>
      </w:r>
      <w:r w:rsidRPr="0011091A">
        <w:rPr>
          <w:color w:val="010202"/>
          <w:spacing w:val="11"/>
          <w:w w:val="105"/>
        </w:rPr>
        <w:t xml:space="preserve"> </w:t>
      </w:r>
      <w:r w:rsidRPr="0011091A">
        <w:rPr>
          <w:color w:val="010202"/>
          <w:spacing w:val="3"/>
          <w:w w:val="105"/>
        </w:rPr>
        <w:t>exa</w:t>
      </w:r>
      <w:r w:rsidRPr="0011091A">
        <w:rPr>
          <w:color w:val="010202"/>
          <w:spacing w:val="5"/>
          <w:w w:val="105"/>
        </w:rPr>
        <w:t>m</w:t>
      </w:r>
      <w:r w:rsidRPr="0011091A">
        <w:rPr>
          <w:color w:val="010202"/>
          <w:spacing w:val="3"/>
          <w:w w:val="105"/>
        </w:rPr>
        <w:t>in</w:t>
      </w:r>
      <w:r w:rsidRPr="0011091A">
        <w:rPr>
          <w:color w:val="010202"/>
          <w:w w:val="105"/>
        </w:rPr>
        <w:t>e</w:t>
      </w:r>
      <w:r w:rsidRPr="0011091A">
        <w:rPr>
          <w:color w:val="010202"/>
          <w:spacing w:val="4"/>
          <w:w w:val="105"/>
        </w:rPr>
        <w:t xml:space="preserve"> </w:t>
      </w:r>
      <w:r w:rsidRPr="0011091A">
        <w:rPr>
          <w:color w:val="010202"/>
          <w:spacing w:val="3"/>
          <w:w w:val="105"/>
        </w:rPr>
        <w:t xml:space="preserve">all </w:t>
      </w:r>
      <w:r w:rsidR="002F1793">
        <w:rPr>
          <w:color w:val="010202"/>
          <w:spacing w:val="3"/>
          <w:w w:val="105"/>
        </w:rPr>
        <w:t xml:space="preserve">substrates to receive the waterproofing </w:t>
      </w:r>
      <w:r w:rsidRPr="0011091A">
        <w:rPr>
          <w:color w:val="010202"/>
          <w:spacing w:val="3"/>
          <w:w w:val="105"/>
        </w:rPr>
        <w:t>fo</w:t>
      </w:r>
      <w:r w:rsidRPr="0011091A">
        <w:rPr>
          <w:color w:val="010202"/>
          <w:w w:val="105"/>
        </w:rPr>
        <w:t xml:space="preserve">r </w:t>
      </w:r>
      <w:r w:rsidRPr="0011091A">
        <w:rPr>
          <w:color w:val="010202"/>
          <w:spacing w:val="3"/>
          <w:w w:val="105"/>
        </w:rPr>
        <w:t>an</w:t>
      </w:r>
      <w:r w:rsidRPr="0011091A">
        <w:rPr>
          <w:color w:val="010202"/>
          <w:w w:val="105"/>
        </w:rPr>
        <w:t>y</w:t>
      </w:r>
      <w:r w:rsidRPr="0011091A">
        <w:rPr>
          <w:color w:val="010202"/>
          <w:spacing w:val="2"/>
          <w:w w:val="105"/>
        </w:rPr>
        <w:t xml:space="preserve"> </w:t>
      </w:r>
      <w:r w:rsidRPr="0011091A">
        <w:rPr>
          <w:color w:val="010202"/>
          <w:spacing w:val="3"/>
          <w:w w:val="105"/>
        </w:rPr>
        <w:t>defic</w:t>
      </w:r>
      <w:r w:rsidRPr="0011091A">
        <w:rPr>
          <w:color w:val="010202"/>
          <w:spacing w:val="2"/>
          <w:w w:val="105"/>
        </w:rPr>
        <w:t>i</w:t>
      </w:r>
      <w:r w:rsidRPr="0011091A">
        <w:rPr>
          <w:color w:val="010202"/>
          <w:spacing w:val="3"/>
          <w:w w:val="105"/>
        </w:rPr>
        <w:t>encies</w:t>
      </w:r>
      <w:r w:rsidR="002D2713">
        <w:rPr>
          <w:color w:val="010202"/>
          <w:spacing w:val="3"/>
          <w:w w:val="105"/>
        </w:rPr>
        <w:t xml:space="preserve"> and acceptable dewatering</w:t>
      </w:r>
      <w:r w:rsidRPr="0011091A">
        <w:rPr>
          <w:color w:val="010202"/>
          <w:w w:val="105"/>
        </w:rPr>
        <w:t>.</w:t>
      </w:r>
      <w:r w:rsidRPr="0011091A">
        <w:rPr>
          <w:color w:val="010202"/>
          <w:spacing w:val="14"/>
          <w:w w:val="105"/>
        </w:rPr>
        <w:t xml:space="preserve"> </w:t>
      </w:r>
      <w:r w:rsidRPr="0011091A">
        <w:rPr>
          <w:color w:val="010202"/>
          <w:spacing w:val="3"/>
          <w:w w:val="105"/>
        </w:rPr>
        <w:t>Shoul</w:t>
      </w:r>
      <w:r w:rsidRPr="0011091A">
        <w:rPr>
          <w:color w:val="010202"/>
          <w:w w:val="105"/>
        </w:rPr>
        <w:t>d</w:t>
      </w:r>
      <w:r w:rsidRPr="0011091A">
        <w:rPr>
          <w:color w:val="010202"/>
          <w:spacing w:val="7"/>
          <w:w w:val="105"/>
        </w:rPr>
        <w:t xml:space="preserve"> </w:t>
      </w:r>
      <w:r w:rsidRPr="0011091A">
        <w:rPr>
          <w:color w:val="010202"/>
          <w:spacing w:val="3"/>
          <w:w w:val="105"/>
        </w:rPr>
        <w:t>an</w:t>
      </w:r>
      <w:r w:rsidRPr="0011091A">
        <w:rPr>
          <w:color w:val="010202"/>
          <w:w w:val="105"/>
        </w:rPr>
        <w:t>y</w:t>
      </w:r>
      <w:r w:rsidRPr="0011091A">
        <w:rPr>
          <w:color w:val="010202"/>
          <w:spacing w:val="1"/>
          <w:w w:val="105"/>
        </w:rPr>
        <w:t xml:space="preserve"> </w:t>
      </w:r>
      <w:r w:rsidRPr="0011091A">
        <w:rPr>
          <w:color w:val="010202"/>
          <w:spacing w:val="3"/>
          <w:w w:val="105"/>
        </w:rPr>
        <w:t>deficiencie</w:t>
      </w:r>
      <w:r w:rsidRPr="0011091A">
        <w:rPr>
          <w:color w:val="010202"/>
          <w:w w:val="105"/>
        </w:rPr>
        <w:t>s</w:t>
      </w:r>
      <w:r w:rsidRPr="0011091A">
        <w:rPr>
          <w:color w:val="010202"/>
          <w:spacing w:val="12"/>
          <w:w w:val="105"/>
        </w:rPr>
        <w:t xml:space="preserve"> </w:t>
      </w:r>
      <w:r w:rsidRPr="0011091A">
        <w:rPr>
          <w:color w:val="010202"/>
          <w:spacing w:val="3"/>
          <w:w w:val="105"/>
        </w:rPr>
        <w:t>exist</w:t>
      </w:r>
      <w:r w:rsidRPr="0011091A">
        <w:rPr>
          <w:color w:val="010202"/>
          <w:w w:val="105"/>
        </w:rPr>
        <w:t>,</w:t>
      </w:r>
      <w:r w:rsidRPr="0011091A">
        <w:rPr>
          <w:color w:val="010202"/>
          <w:spacing w:val="4"/>
          <w:w w:val="105"/>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3"/>
          <w:w w:val="105"/>
        </w:rPr>
        <w:t>architect</w:t>
      </w:r>
      <w:r w:rsidRPr="0011091A">
        <w:rPr>
          <w:color w:val="010202"/>
          <w:w w:val="105"/>
        </w:rPr>
        <w:t>,</w:t>
      </w:r>
      <w:r w:rsidRPr="0011091A">
        <w:rPr>
          <w:color w:val="010202"/>
          <w:spacing w:val="8"/>
          <w:w w:val="105"/>
        </w:rPr>
        <w:t xml:space="preserve"> </w:t>
      </w:r>
      <w:r w:rsidRPr="0011091A">
        <w:rPr>
          <w:color w:val="010202"/>
          <w:spacing w:val="3"/>
          <w:w w:val="105"/>
        </w:rPr>
        <w:t>owner</w:t>
      </w:r>
      <w:r w:rsidRPr="0011091A">
        <w:rPr>
          <w:color w:val="010202"/>
          <w:w w:val="105"/>
        </w:rPr>
        <w:t>,</w:t>
      </w:r>
      <w:r w:rsidRPr="0011091A">
        <w:rPr>
          <w:color w:val="010202"/>
          <w:spacing w:val="6"/>
          <w:w w:val="105"/>
        </w:rPr>
        <w:t xml:space="preserve"> </w:t>
      </w:r>
      <w:r w:rsidRPr="0011091A">
        <w:rPr>
          <w:color w:val="010202"/>
          <w:spacing w:val="3"/>
          <w:w w:val="105"/>
        </w:rPr>
        <w:t>or genera</w:t>
      </w:r>
      <w:r w:rsidRPr="0011091A">
        <w:rPr>
          <w:color w:val="010202"/>
          <w:w w:val="105"/>
        </w:rPr>
        <w:t>l</w:t>
      </w:r>
      <w:r w:rsidRPr="0011091A">
        <w:rPr>
          <w:color w:val="010202"/>
          <w:spacing w:val="6"/>
          <w:w w:val="105"/>
        </w:rPr>
        <w:t xml:space="preserve"> </w:t>
      </w:r>
      <w:r w:rsidRPr="0011091A">
        <w:rPr>
          <w:color w:val="010202"/>
          <w:spacing w:val="3"/>
          <w:w w:val="105"/>
        </w:rPr>
        <w:t>contracto</w:t>
      </w:r>
      <w:r w:rsidRPr="0011091A">
        <w:rPr>
          <w:color w:val="010202"/>
          <w:w w:val="105"/>
        </w:rPr>
        <w:t>r</w:t>
      </w:r>
      <w:r w:rsidRPr="0011091A">
        <w:rPr>
          <w:color w:val="010202"/>
          <w:spacing w:val="10"/>
          <w:w w:val="105"/>
        </w:rPr>
        <w:t xml:space="preserve"> </w:t>
      </w:r>
      <w:r w:rsidRPr="0011091A">
        <w:rPr>
          <w:color w:val="010202"/>
          <w:spacing w:val="3"/>
          <w:w w:val="105"/>
        </w:rPr>
        <w:t>shal</w:t>
      </w:r>
      <w:r w:rsidRPr="0011091A">
        <w:rPr>
          <w:color w:val="010202"/>
          <w:w w:val="105"/>
        </w:rPr>
        <w:t>l</w:t>
      </w:r>
      <w:r w:rsidRPr="0011091A">
        <w:rPr>
          <w:color w:val="010202"/>
          <w:spacing w:val="3"/>
          <w:w w:val="105"/>
        </w:rPr>
        <w:t xml:space="preserve"> b</w:t>
      </w:r>
      <w:r w:rsidRPr="0011091A">
        <w:rPr>
          <w:color w:val="010202"/>
          <w:w w:val="105"/>
        </w:rPr>
        <w:t>e</w:t>
      </w:r>
      <w:r w:rsidRPr="0011091A">
        <w:rPr>
          <w:color w:val="010202"/>
          <w:spacing w:val="1"/>
          <w:w w:val="105"/>
        </w:rPr>
        <w:t xml:space="preserve"> </w:t>
      </w:r>
      <w:r w:rsidRPr="0011091A">
        <w:rPr>
          <w:color w:val="010202"/>
          <w:spacing w:val="3"/>
          <w:w w:val="105"/>
        </w:rPr>
        <w:t>notifie</w:t>
      </w:r>
      <w:r w:rsidRPr="0011091A">
        <w:rPr>
          <w:color w:val="010202"/>
          <w:w w:val="105"/>
        </w:rPr>
        <w:t>d</w:t>
      </w:r>
      <w:r w:rsidRPr="0011091A">
        <w:rPr>
          <w:color w:val="010202"/>
          <w:spacing w:val="7"/>
          <w:w w:val="105"/>
        </w:rPr>
        <w:t xml:space="preserve"> </w:t>
      </w:r>
      <w:r w:rsidRPr="0011091A">
        <w:rPr>
          <w:color w:val="010202"/>
          <w:spacing w:val="3"/>
          <w:w w:val="105"/>
        </w:rPr>
        <w:t>i</w:t>
      </w:r>
      <w:r w:rsidRPr="0011091A">
        <w:rPr>
          <w:color w:val="010202"/>
          <w:w w:val="105"/>
        </w:rPr>
        <w:t>n</w:t>
      </w:r>
      <w:r w:rsidRPr="0011091A">
        <w:rPr>
          <w:color w:val="010202"/>
          <w:spacing w:val="-1"/>
          <w:w w:val="105"/>
        </w:rPr>
        <w:t xml:space="preserve"> </w:t>
      </w:r>
      <w:r w:rsidRPr="0011091A">
        <w:rPr>
          <w:color w:val="010202"/>
          <w:spacing w:val="4"/>
          <w:w w:val="105"/>
        </w:rPr>
        <w:t>w</w:t>
      </w:r>
      <w:r w:rsidRPr="0011091A">
        <w:rPr>
          <w:color w:val="010202"/>
          <w:spacing w:val="3"/>
          <w:w w:val="105"/>
        </w:rPr>
        <w:t>ritin</w:t>
      </w:r>
      <w:r w:rsidRPr="0011091A">
        <w:rPr>
          <w:color w:val="010202"/>
          <w:w w:val="105"/>
        </w:rPr>
        <w:t>g</w:t>
      </w:r>
      <w:r w:rsidRPr="0011091A">
        <w:rPr>
          <w:color w:val="010202"/>
          <w:spacing w:val="8"/>
          <w:w w:val="105"/>
        </w:rPr>
        <w:t xml:space="preserve"> </w:t>
      </w:r>
      <w:r w:rsidRPr="0011091A">
        <w:rPr>
          <w:color w:val="010202"/>
          <w:spacing w:val="3"/>
          <w:w w:val="105"/>
        </w:rPr>
        <w:t>an</w:t>
      </w:r>
      <w:r w:rsidRPr="0011091A">
        <w:rPr>
          <w:color w:val="010202"/>
          <w:w w:val="105"/>
        </w:rPr>
        <w:t>d</w:t>
      </w:r>
      <w:r w:rsidRPr="0011091A">
        <w:rPr>
          <w:color w:val="010202"/>
          <w:spacing w:val="2"/>
          <w:w w:val="105"/>
        </w:rPr>
        <w:t xml:space="preserve"> </w:t>
      </w:r>
      <w:r w:rsidRPr="0011091A">
        <w:rPr>
          <w:color w:val="010202"/>
          <w:spacing w:val="3"/>
          <w:w w:val="105"/>
        </w:rPr>
        <w:t>correction</w:t>
      </w:r>
      <w:r w:rsidRPr="0011091A">
        <w:rPr>
          <w:color w:val="010202"/>
          <w:w w:val="105"/>
        </w:rPr>
        <w:t>s</w:t>
      </w:r>
      <w:r w:rsidRPr="0011091A">
        <w:rPr>
          <w:color w:val="010202"/>
          <w:spacing w:val="11"/>
          <w:w w:val="105"/>
        </w:rPr>
        <w:t xml:space="preserve"> </w:t>
      </w:r>
      <w:r w:rsidRPr="0011091A">
        <w:rPr>
          <w:color w:val="010202"/>
          <w:spacing w:val="5"/>
          <w:w w:val="105"/>
        </w:rPr>
        <w:t>m</w:t>
      </w:r>
      <w:r w:rsidRPr="0011091A">
        <w:rPr>
          <w:color w:val="010202"/>
          <w:spacing w:val="3"/>
          <w:w w:val="105"/>
        </w:rPr>
        <w:t>ade</w:t>
      </w:r>
      <w:r w:rsidRPr="0011091A">
        <w:rPr>
          <w:color w:val="010202"/>
          <w:w w:val="105"/>
        </w:rPr>
        <w:t>.</w:t>
      </w:r>
    </w:p>
    <w:p w14:paraId="4F53EFF4" w14:textId="77777777" w:rsidR="0056297E" w:rsidRPr="0011091A" w:rsidRDefault="0056297E">
      <w:pPr>
        <w:kinsoku w:val="0"/>
        <w:overflowPunct w:val="0"/>
        <w:spacing w:before="13" w:line="240" w:lineRule="exact"/>
      </w:pPr>
    </w:p>
    <w:p w14:paraId="4F53EFF5" w14:textId="77777777" w:rsidR="0056297E" w:rsidRPr="0011091A" w:rsidRDefault="00453ADE" w:rsidP="00B33CE2">
      <w:pPr>
        <w:pStyle w:val="BodyText"/>
        <w:numPr>
          <w:ilvl w:val="1"/>
          <w:numId w:val="20"/>
        </w:numPr>
        <w:tabs>
          <w:tab w:val="left" w:pos="536"/>
        </w:tabs>
        <w:kinsoku w:val="0"/>
        <w:overflowPunct w:val="0"/>
        <w:ind w:left="630" w:hanging="360"/>
        <w:rPr>
          <w:color w:val="000000"/>
        </w:rPr>
      </w:pPr>
      <w:r w:rsidRPr="00B33CE2">
        <w:rPr>
          <w:color w:val="010202"/>
          <w:spacing w:val="4"/>
          <w:w w:val="110"/>
        </w:rPr>
        <w:t>SUBSTRATE</w:t>
      </w:r>
      <w:r w:rsidRPr="0011091A">
        <w:rPr>
          <w:color w:val="010202"/>
          <w:spacing w:val="32"/>
          <w:w w:val="110"/>
        </w:rPr>
        <w:t xml:space="preserve"> </w:t>
      </w:r>
      <w:r w:rsidRPr="0011091A">
        <w:rPr>
          <w:color w:val="010202"/>
          <w:spacing w:val="4"/>
          <w:w w:val="110"/>
        </w:rPr>
        <w:t>REQU</w:t>
      </w:r>
      <w:r w:rsidRPr="0011091A">
        <w:rPr>
          <w:color w:val="010202"/>
          <w:spacing w:val="1"/>
          <w:w w:val="110"/>
        </w:rPr>
        <w:t>I</w:t>
      </w:r>
      <w:r w:rsidRPr="0011091A">
        <w:rPr>
          <w:color w:val="010202"/>
          <w:spacing w:val="4"/>
          <w:w w:val="110"/>
        </w:rPr>
        <w:t>RE</w:t>
      </w:r>
      <w:r w:rsidRPr="0011091A">
        <w:rPr>
          <w:color w:val="010202"/>
          <w:spacing w:val="6"/>
          <w:w w:val="110"/>
        </w:rPr>
        <w:t>M</w:t>
      </w:r>
      <w:r w:rsidRPr="0011091A">
        <w:rPr>
          <w:color w:val="010202"/>
          <w:spacing w:val="5"/>
          <w:w w:val="110"/>
        </w:rPr>
        <w:t>ENTS</w:t>
      </w:r>
    </w:p>
    <w:p w14:paraId="4F53EFF6" w14:textId="77777777" w:rsidR="0056297E" w:rsidRPr="0011091A" w:rsidRDefault="0056297E">
      <w:pPr>
        <w:kinsoku w:val="0"/>
        <w:overflowPunct w:val="0"/>
        <w:spacing w:before="19" w:line="260" w:lineRule="exact"/>
        <w:rPr>
          <w:sz w:val="26"/>
          <w:szCs w:val="26"/>
        </w:rPr>
      </w:pPr>
    </w:p>
    <w:p w14:paraId="4F53EFF7" w14:textId="77777777" w:rsidR="0056297E" w:rsidRPr="0011091A" w:rsidRDefault="00453ADE" w:rsidP="00B33CE2">
      <w:pPr>
        <w:pStyle w:val="BodyText"/>
        <w:numPr>
          <w:ilvl w:val="2"/>
          <w:numId w:val="22"/>
        </w:numPr>
        <w:tabs>
          <w:tab w:val="left" w:pos="940"/>
        </w:tabs>
        <w:kinsoku w:val="0"/>
        <w:overflowPunct w:val="0"/>
        <w:spacing w:line="219" w:lineRule="exact"/>
        <w:ind w:left="924" w:hanging="358"/>
        <w:rPr>
          <w:color w:val="010202"/>
          <w:spacing w:val="3"/>
          <w:w w:val="105"/>
        </w:rPr>
      </w:pPr>
      <w:r w:rsidRPr="00B33CE2">
        <w:rPr>
          <w:color w:val="010202"/>
          <w:spacing w:val="5"/>
          <w:w w:val="105"/>
        </w:rPr>
        <w:t>The</w:t>
      </w:r>
      <w:r w:rsidRPr="0011091A">
        <w:rPr>
          <w:color w:val="010202"/>
          <w:spacing w:val="1"/>
          <w:w w:val="105"/>
        </w:rPr>
        <w:t xml:space="preserve"> </w:t>
      </w:r>
      <w:r w:rsidRPr="0011091A">
        <w:rPr>
          <w:color w:val="010202"/>
          <w:spacing w:val="3"/>
          <w:w w:val="105"/>
        </w:rPr>
        <w:t>substrat</w:t>
      </w:r>
      <w:r w:rsidRPr="0011091A">
        <w:rPr>
          <w:color w:val="010202"/>
          <w:w w:val="105"/>
        </w:rPr>
        <w:t>e</w:t>
      </w:r>
      <w:r w:rsidRPr="0011091A">
        <w:rPr>
          <w:color w:val="010202"/>
          <w:spacing w:val="8"/>
          <w:w w:val="105"/>
        </w:rPr>
        <w:t xml:space="preserve"> </w:t>
      </w:r>
      <w:r w:rsidRPr="0011091A">
        <w:rPr>
          <w:color w:val="010202"/>
          <w:spacing w:val="5"/>
          <w:w w:val="105"/>
        </w:rPr>
        <w:t>m</w:t>
      </w:r>
      <w:r w:rsidRPr="0011091A">
        <w:rPr>
          <w:color w:val="010202"/>
          <w:spacing w:val="3"/>
          <w:w w:val="105"/>
        </w:rPr>
        <w:t>us</w:t>
      </w:r>
      <w:r w:rsidRPr="0011091A">
        <w:rPr>
          <w:color w:val="010202"/>
          <w:w w:val="105"/>
        </w:rPr>
        <w:t>t</w:t>
      </w:r>
      <w:r w:rsidRPr="0011091A">
        <w:rPr>
          <w:color w:val="010202"/>
          <w:spacing w:val="2"/>
          <w:w w:val="105"/>
        </w:rPr>
        <w:t xml:space="preserve"> </w:t>
      </w:r>
      <w:r w:rsidRPr="0011091A">
        <w:rPr>
          <w:color w:val="010202"/>
          <w:spacing w:val="3"/>
          <w:w w:val="105"/>
        </w:rPr>
        <w:t>b</w:t>
      </w:r>
      <w:r w:rsidRPr="0011091A">
        <w:rPr>
          <w:color w:val="010202"/>
          <w:w w:val="105"/>
        </w:rPr>
        <w:t>e</w:t>
      </w:r>
      <w:r w:rsidRPr="0011091A">
        <w:rPr>
          <w:color w:val="010202"/>
          <w:spacing w:val="-2"/>
          <w:w w:val="105"/>
        </w:rPr>
        <w:t xml:space="preserve"> </w:t>
      </w:r>
      <w:r w:rsidRPr="0011091A">
        <w:rPr>
          <w:color w:val="010202"/>
          <w:spacing w:val="3"/>
          <w:w w:val="105"/>
        </w:rPr>
        <w:t>relativel</w:t>
      </w:r>
      <w:r w:rsidRPr="0011091A">
        <w:rPr>
          <w:color w:val="010202"/>
          <w:w w:val="105"/>
        </w:rPr>
        <w:t>y</w:t>
      </w:r>
      <w:r w:rsidRPr="0011091A">
        <w:rPr>
          <w:color w:val="010202"/>
          <w:spacing w:val="9"/>
          <w:w w:val="105"/>
        </w:rPr>
        <w:t xml:space="preserve"> </w:t>
      </w:r>
      <w:r w:rsidRPr="0011091A">
        <w:rPr>
          <w:color w:val="010202"/>
          <w:spacing w:val="3"/>
          <w:w w:val="105"/>
        </w:rPr>
        <w:t>eve</w:t>
      </w:r>
      <w:r w:rsidRPr="0011091A">
        <w:rPr>
          <w:color w:val="010202"/>
          <w:w w:val="105"/>
        </w:rPr>
        <w:t>n</w:t>
      </w:r>
      <w:r w:rsidRPr="0011091A">
        <w:rPr>
          <w:color w:val="010202"/>
          <w:spacing w:val="3"/>
          <w:w w:val="105"/>
        </w:rPr>
        <w:t xml:space="preserve"> </w:t>
      </w:r>
      <w:r w:rsidRPr="0011091A">
        <w:rPr>
          <w:color w:val="010202"/>
          <w:spacing w:val="4"/>
          <w:w w:val="105"/>
        </w:rPr>
        <w:t>w</w:t>
      </w:r>
      <w:r w:rsidRPr="0011091A">
        <w:rPr>
          <w:color w:val="010202"/>
          <w:spacing w:val="3"/>
          <w:w w:val="105"/>
        </w:rPr>
        <w:t>i</w:t>
      </w:r>
      <w:r w:rsidRPr="0011091A">
        <w:rPr>
          <w:color w:val="010202"/>
          <w:spacing w:val="2"/>
          <w:w w:val="105"/>
        </w:rPr>
        <w:t>t</w:t>
      </w:r>
      <w:r w:rsidRPr="0011091A">
        <w:rPr>
          <w:color w:val="010202"/>
          <w:spacing w:val="3"/>
          <w:w w:val="105"/>
        </w:rPr>
        <w:t>hou</w:t>
      </w:r>
      <w:r w:rsidRPr="0011091A">
        <w:rPr>
          <w:color w:val="010202"/>
          <w:w w:val="105"/>
        </w:rPr>
        <w:t>t</w:t>
      </w:r>
      <w:r w:rsidRPr="0011091A">
        <w:rPr>
          <w:color w:val="010202"/>
          <w:spacing w:val="5"/>
          <w:w w:val="105"/>
        </w:rPr>
        <w:t xml:space="preserve"> </w:t>
      </w:r>
      <w:r w:rsidRPr="0011091A">
        <w:rPr>
          <w:color w:val="010202"/>
          <w:spacing w:val="3"/>
          <w:w w:val="105"/>
        </w:rPr>
        <w:t>noticeabl</w:t>
      </w:r>
      <w:r w:rsidRPr="0011091A">
        <w:rPr>
          <w:color w:val="010202"/>
          <w:w w:val="105"/>
        </w:rPr>
        <w:t>e</w:t>
      </w:r>
      <w:r w:rsidRPr="0011091A">
        <w:rPr>
          <w:color w:val="010202"/>
          <w:spacing w:val="10"/>
          <w:w w:val="105"/>
        </w:rPr>
        <w:t xml:space="preserve"> </w:t>
      </w:r>
      <w:r w:rsidRPr="0011091A">
        <w:rPr>
          <w:color w:val="010202"/>
          <w:spacing w:val="3"/>
          <w:w w:val="105"/>
        </w:rPr>
        <w:t>hig</w:t>
      </w:r>
      <w:r w:rsidRPr="0011091A">
        <w:rPr>
          <w:color w:val="010202"/>
          <w:w w:val="105"/>
        </w:rPr>
        <w:t>h</w:t>
      </w:r>
      <w:r w:rsidRPr="0011091A">
        <w:rPr>
          <w:color w:val="010202"/>
          <w:spacing w:val="2"/>
          <w:w w:val="105"/>
        </w:rPr>
        <w:t xml:space="preserve"> </w:t>
      </w:r>
      <w:r w:rsidRPr="0011091A">
        <w:rPr>
          <w:color w:val="010202"/>
          <w:spacing w:val="3"/>
          <w:w w:val="105"/>
        </w:rPr>
        <w:t>spot</w:t>
      </w:r>
      <w:r w:rsidRPr="0011091A">
        <w:rPr>
          <w:color w:val="010202"/>
          <w:w w:val="105"/>
        </w:rPr>
        <w:t>s</w:t>
      </w:r>
      <w:r w:rsidRPr="0011091A">
        <w:rPr>
          <w:color w:val="010202"/>
          <w:spacing w:val="2"/>
          <w:w w:val="105"/>
        </w:rPr>
        <w:t xml:space="preserve"> </w:t>
      </w:r>
      <w:r w:rsidRPr="0011091A">
        <w:rPr>
          <w:color w:val="010202"/>
          <w:spacing w:val="3"/>
          <w:w w:val="105"/>
        </w:rPr>
        <w:t>o</w:t>
      </w:r>
      <w:r w:rsidRPr="0011091A">
        <w:rPr>
          <w:color w:val="010202"/>
          <w:w w:val="105"/>
        </w:rPr>
        <w:t>r</w:t>
      </w:r>
      <w:r w:rsidRPr="0011091A">
        <w:rPr>
          <w:color w:val="010202"/>
          <w:spacing w:val="-3"/>
          <w:w w:val="105"/>
        </w:rPr>
        <w:t xml:space="preserve"> </w:t>
      </w:r>
      <w:r w:rsidRPr="0011091A">
        <w:rPr>
          <w:color w:val="010202"/>
          <w:spacing w:val="3"/>
          <w:w w:val="105"/>
        </w:rPr>
        <w:t>depression</w:t>
      </w:r>
      <w:r w:rsidRPr="0011091A">
        <w:rPr>
          <w:color w:val="010202"/>
          <w:w w:val="105"/>
        </w:rPr>
        <w:t>s,</w:t>
      </w:r>
      <w:r w:rsidRPr="0011091A">
        <w:rPr>
          <w:color w:val="010202"/>
          <w:spacing w:val="-4"/>
          <w:w w:val="105"/>
        </w:rPr>
        <w:t xml:space="preserve"> </w:t>
      </w:r>
      <w:r w:rsidRPr="0011091A">
        <w:rPr>
          <w:color w:val="010202"/>
          <w:spacing w:val="3"/>
          <w:w w:val="105"/>
        </w:rPr>
        <w:t>relatively</w:t>
      </w:r>
      <w:r w:rsidRPr="0011091A">
        <w:rPr>
          <w:color w:val="010202"/>
          <w:spacing w:val="3"/>
          <w:w w:val="103"/>
        </w:rPr>
        <w:t xml:space="preserve"> </w:t>
      </w:r>
      <w:r w:rsidRPr="0011091A">
        <w:rPr>
          <w:color w:val="010202"/>
          <w:spacing w:val="3"/>
          <w:w w:val="105"/>
        </w:rPr>
        <w:t>s</w:t>
      </w:r>
      <w:r w:rsidRPr="0011091A">
        <w:rPr>
          <w:color w:val="010202"/>
          <w:spacing w:val="5"/>
          <w:w w:val="105"/>
        </w:rPr>
        <w:t>m</w:t>
      </w:r>
      <w:r w:rsidRPr="0011091A">
        <w:rPr>
          <w:color w:val="010202"/>
          <w:spacing w:val="3"/>
          <w:w w:val="105"/>
        </w:rPr>
        <w:t>ooth</w:t>
      </w:r>
      <w:r w:rsidRPr="0011091A">
        <w:rPr>
          <w:color w:val="010202"/>
          <w:w w:val="105"/>
        </w:rPr>
        <w:t>,</w:t>
      </w:r>
      <w:r w:rsidRPr="0011091A">
        <w:rPr>
          <w:color w:val="010202"/>
          <w:spacing w:val="8"/>
          <w:w w:val="105"/>
        </w:rPr>
        <w:t xml:space="preserve"> </w:t>
      </w:r>
      <w:r w:rsidRPr="0011091A">
        <w:rPr>
          <w:color w:val="010202"/>
          <w:spacing w:val="3"/>
          <w:w w:val="105"/>
        </w:rPr>
        <w:t>fre</w:t>
      </w:r>
      <w:r w:rsidRPr="0011091A">
        <w:rPr>
          <w:color w:val="010202"/>
          <w:w w:val="105"/>
        </w:rPr>
        <w:t>e</w:t>
      </w:r>
      <w:r w:rsidRPr="0011091A">
        <w:rPr>
          <w:color w:val="010202"/>
          <w:spacing w:val="4"/>
          <w:w w:val="105"/>
        </w:rPr>
        <w:t xml:space="preserve"> </w:t>
      </w:r>
      <w:r w:rsidRPr="0011091A">
        <w:rPr>
          <w:color w:val="010202"/>
          <w:spacing w:val="3"/>
          <w:w w:val="105"/>
        </w:rPr>
        <w:t>o</w:t>
      </w:r>
      <w:r w:rsidRPr="0011091A">
        <w:rPr>
          <w:color w:val="010202"/>
          <w:w w:val="105"/>
        </w:rPr>
        <w:t>f</w:t>
      </w:r>
      <w:r w:rsidRPr="0011091A">
        <w:rPr>
          <w:color w:val="010202"/>
          <w:spacing w:val="-1"/>
          <w:w w:val="105"/>
        </w:rPr>
        <w:t xml:space="preserve"> </w:t>
      </w:r>
      <w:r w:rsidRPr="0011091A">
        <w:rPr>
          <w:color w:val="010202"/>
          <w:spacing w:val="3"/>
          <w:w w:val="105"/>
        </w:rPr>
        <w:t>protrusions</w:t>
      </w:r>
      <w:r w:rsidRPr="0011091A">
        <w:rPr>
          <w:color w:val="010202"/>
          <w:w w:val="105"/>
        </w:rPr>
        <w:t>,</w:t>
      </w:r>
      <w:r w:rsidRPr="0011091A">
        <w:rPr>
          <w:color w:val="010202"/>
          <w:spacing w:val="15"/>
          <w:w w:val="105"/>
        </w:rPr>
        <w:t xml:space="preserve"> </w:t>
      </w:r>
      <w:r w:rsidRPr="0011091A">
        <w:rPr>
          <w:color w:val="010202"/>
          <w:spacing w:val="3"/>
          <w:w w:val="105"/>
        </w:rPr>
        <w:t>debris</w:t>
      </w:r>
      <w:r w:rsidRPr="0011091A">
        <w:rPr>
          <w:color w:val="010202"/>
          <w:w w:val="105"/>
        </w:rPr>
        <w:t>,</w:t>
      </w:r>
      <w:r w:rsidRPr="0011091A">
        <w:rPr>
          <w:color w:val="010202"/>
          <w:spacing w:val="6"/>
          <w:w w:val="105"/>
        </w:rPr>
        <w:t xml:space="preserve"> </w:t>
      </w:r>
      <w:r w:rsidRPr="0011091A">
        <w:rPr>
          <w:color w:val="010202"/>
          <w:spacing w:val="3"/>
          <w:w w:val="105"/>
        </w:rPr>
        <w:t>shar</w:t>
      </w:r>
      <w:r w:rsidRPr="0011091A">
        <w:rPr>
          <w:color w:val="010202"/>
          <w:w w:val="105"/>
        </w:rPr>
        <w:t>p</w:t>
      </w:r>
      <w:r w:rsidRPr="0011091A">
        <w:rPr>
          <w:color w:val="010202"/>
          <w:spacing w:val="5"/>
          <w:w w:val="105"/>
        </w:rPr>
        <w:t xml:space="preserve"> </w:t>
      </w:r>
      <w:proofErr w:type="gramStart"/>
      <w:r w:rsidRPr="0011091A">
        <w:rPr>
          <w:color w:val="010202"/>
          <w:spacing w:val="2"/>
          <w:w w:val="105"/>
        </w:rPr>
        <w:t>e</w:t>
      </w:r>
      <w:r w:rsidRPr="0011091A">
        <w:rPr>
          <w:color w:val="010202"/>
          <w:spacing w:val="3"/>
          <w:w w:val="105"/>
        </w:rPr>
        <w:t>dge</w:t>
      </w:r>
      <w:r w:rsidRPr="0011091A">
        <w:rPr>
          <w:color w:val="010202"/>
          <w:w w:val="105"/>
        </w:rPr>
        <w:t>s</w:t>
      </w:r>
      <w:proofErr w:type="gramEnd"/>
      <w:r w:rsidRPr="0011091A">
        <w:rPr>
          <w:color w:val="010202"/>
          <w:spacing w:val="6"/>
          <w:w w:val="105"/>
        </w:rPr>
        <w:t xml:space="preserve"> </w:t>
      </w:r>
      <w:r w:rsidRPr="0011091A">
        <w:rPr>
          <w:color w:val="010202"/>
          <w:spacing w:val="3"/>
          <w:w w:val="105"/>
        </w:rPr>
        <w:t>o</w:t>
      </w:r>
      <w:r w:rsidRPr="0011091A">
        <w:rPr>
          <w:color w:val="010202"/>
          <w:w w:val="105"/>
        </w:rPr>
        <w:t xml:space="preserve">r </w:t>
      </w:r>
      <w:r w:rsidRPr="0011091A">
        <w:rPr>
          <w:color w:val="010202"/>
          <w:spacing w:val="3"/>
          <w:w w:val="105"/>
        </w:rPr>
        <w:t>fore</w:t>
      </w:r>
      <w:r w:rsidRPr="0011091A">
        <w:rPr>
          <w:color w:val="010202"/>
          <w:spacing w:val="2"/>
          <w:w w:val="105"/>
        </w:rPr>
        <w:t>i</w:t>
      </w:r>
      <w:r w:rsidRPr="0011091A">
        <w:rPr>
          <w:color w:val="010202"/>
          <w:spacing w:val="4"/>
          <w:w w:val="105"/>
        </w:rPr>
        <w:t>g</w:t>
      </w:r>
      <w:r w:rsidRPr="0011091A">
        <w:rPr>
          <w:color w:val="010202"/>
          <w:w w:val="105"/>
        </w:rPr>
        <w:t>n</w:t>
      </w:r>
      <w:r w:rsidRPr="0011091A">
        <w:rPr>
          <w:color w:val="010202"/>
          <w:spacing w:val="8"/>
          <w:w w:val="105"/>
        </w:rPr>
        <w:t xml:space="preserve"> </w:t>
      </w:r>
      <w:r w:rsidRPr="0011091A">
        <w:rPr>
          <w:color w:val="010202"/>
          <w:spacing w:val="5"/>
          <w:w w:val="105"/>
        </w:rPr>
        <w:t>m</w:t>
      </w:r>
      <w:r w:rsidRPr="0011091A">
        <w:rPr>
          <w:color w:val="010202"/>
          <w:spacing w:val="3"/>
          <w:w w:val="105"/>
        </w:rPr>
        <w:t>aterial</w:t>
      </w:r>
      <w:r w:rsidRPr="0011091A">
        <w:rPr>
          <w:color w:val="010202"/>
          <w:w w:val="105"/>
        </w:rPr>
        <w:t>s</w:t>
      </w:r>
      <w:r w:rsidRPr="0011091A">
        <w:rPr>
          <w:color w:val="010202"/>
          <w:spacing w:val="11"/>
          <w:w w:val="105"/>
        </w:rPr>
        <w:t xml:space="preserve"> </w:t>
      </w:r>
      <w:r w:rsidRPr="0011091A">
        <w:rPr>
          <w:color w:val="010202"/>
          <w:spacing w:val="3"/>
          <w:w w:val="105"/>
        </w:rPr>
        <w:t>an</w:t>
      </w:r>
      <w:r w:rsidRPr="0011091A">
        <w:rPr>
          <w:color w:val="010202"/>
          <w:w w:val="105"/>
        </w:rPr>
        <w:t>d</w:t>
      </w:r>
      <w:r w:rsidRPr="0011091A">
        <w:rPr>
          <w:color w:val="010202"/>
          <w:spacing w:val="3"/>
          <w:w w:val="105"/>
        </w:rPr>
        <w:t xml:space="preserve"> </w:t>
      </w:r>
      <w:r w:rsidRPr="0011091A">
        <w:rPr>
          <w:color w:val="010202"/>
          <w:spacing w:val="5"/>
          <w:w w:val="105"/>
        </w:rPr>
        <w:t>m</w:t>
      </w:r>
      <w:r w:rsidRPr="0011091A">
        <w:rPr>
          <w:color w:val="010202"/>
          <w:spacing w:val="3"/>
          <w:w w:val="105"/>
        </w:rPr>
        <w:t>us</w:t>
      </w:r>
      <w:r w:rsidRPr="0011091A">
        <w:rPr>
          <w:color w:val="010202"/>
          <w:w w:val="105"/>
        </w:rPr>
        <w:t>t</w:t>
      </w:r>
      <w:r w:rsidRPr="0011091A">
        <w:rPr>
          <w:color w:val="010202"/>
          <w:spacing w:val="4"/>
          <w:w w:val="105"/>
        </w:rPr>
        <w:t xml:space="preserve"> </w:t>
      </w:r>
      <w:r w:rsidRPr="0011091A">
        <w:rPr>
          <w:color w:val="010202"/>
          <w:spacing w:val="3"/>
          <w:w w:val="105"/>
        </w:rPr>
        <w:t>b</w:t>
      </w:r>
      <w:r w:rsidRPr="0011091A">
        <w:rPr>
          <w:color w:val="010202"/>
          <w:w w:val="105"/>
        </w:rPr>
        <w:t>e</w:t>
      </w:r>
      <w:r w:rsidRPr="0011091A">
        <w:rPr>
          <w:color w:val="010202"/>
          <w:spacing w:val="1"/>
          <w:w w:val="105"/>
        </w:rPr>
        <w:t xml:space="preserve"> </w:t>
      </w:r>
      <w:r w:rsidRPr="0011091A">
        <w:rPr>
          <w:color w:val="010202"/>
          <w:spacing w:val="3"/>
          <w:w w:val="105"/>
        </w:rPr>
        <w:t>fre</w:t>
      </w:r>
      <w:r w:rsidRPr="0011091A">
        <w:rPr>
          <w:color w:val="010202"/>
          <w:w w:val="105"/>
        </w:rPr>
        <w:t>e</w:t>
      </w:r>
      <w:r w:rsidRPr="0011091A">
        <w:rPr>
          <w:color w:val="010202"/>
          <w:spacing w:val="4"/>
          <w:w w:val="105"/>
        </w:rPr>
        <w:t xml:space="preserve"> </w:t>
      </w:r>
      <w:r w:rsidRPr="0011091A">
        <w:rPr>
          <w:color w:val="010202"/>
          <w:spacing w:val="3"/>
          <w:w w:val="105"/>
        </w:rPr>
        <w:t>of accu</w:t>
      </w:r>
      <w:r w:rsidRPr="0011091A">
        <w:rPr>
          <w:color w:val="010202"/>
          <w:spacing w:val="5"/>
          <w:w w:val="105"/>
        </w:rPr>
        <w:t>m</w:t>
      </w:r>
      <w:r w:rsidRPr="0011091A">
        <w:rPr>
          <w:color w:val="010202"/>
          <w:spacing w:val="3"/>
          <w:w w:val="105"/>
        </w:rPr>
        <w:t>ulate</w:t>
      </w:r>
      <w:r w:rsidRPr="0011091A">
        <w:rPr>
          <w:color w:val="010202"/>
          <w:w w:val="105"/>
        </w:rPr>
        <w:t>d</w:t>
      </w:r>
      <w:r w:rsidRPr="0011091A">
        <w:rPr>
          <w:color w:val="010202"/>
          <w:spacing w:val="23"/>
          <w:w w:val="105"/>
        </w:rPr>
        <w:t xml:space="preserve"> </w:t>
      </w:r>
      <w:r w:rsidRPr="0011091A">
        <w:rPr>
          <w:color w:val="010202"/>
          <w:spacing w:val="3"/>
          <w:w w:val="105"/>
        </w:rPr>
        <w:t>water</w:t>
      </w:r>
      <w:r w:rsidRPr="0011091A">
        <w:rPr>
          <w:color w:val="010202"/>
          <w:w w:val="105"/>
        </w:rPr>
        <w:t>,</w:t>
      </w:r>
      <w:r w:rsidRPr="0011091A">
        <w:rPr>
          <w:color w:val="010202"/>
          <w:spacing w:val="12"/>
          <w:w w:val="105"/>
        </w:rPr>
        <w:t xml:space="preserve"> </w:t>
      </w:r>
      <w:r w:rsidRPr="0011091A">
        <w:rPr>
          <w:color w:val="010202"/>
          <w:spacing w:val="3"/>
          <w:w w:val="105"/>
        </w:rPr>
        <w:t>ic</w:t>
      </w:r>
      <w:r w:rsidRPr="0011091A">
        <w:rPr>
          <w:color w:val="010202"/>
          <w:w w:val="105"/>
        </w:rPr>
        <w:t>e</w:t>
      </w:r>
      <w:r w:rsidRPr="0011091A">
        <w:rPr>
          <w:color w:val="010202"/>
          <w:spacing w:val="8"/>
          <w:w w:val="105"/>
        </w:rPr>
        <w:t xml:space="preserve"> </w:t>
      </w:r>
      <w:r w:rsidRPr="0011091A">
        <w:rPr>
          <w:color w:val="010202"/>
          <w:spacing w:val="3"/>
          <w:w w:val="105"/>
        </w:rPr>
        <w:t>an</w:t>
      </w:r>
      <w:r w:rsidRPr="0011091A">
        <w:rPr>
          <w:color w:val="010202"/>
          <w:w w:val="105"/>
        </w:rPr>
        <w:t>d</w:t>
      </w:r>
      <w:r w:rsidRPr="0011091A">
        <w:rPr>
          <w:color w:val="010202"/>
          <w:spacing w:val="9"/>
          <w:w w:val="105"/>
        </w:rPr>
        <w:t xml:space="preserve"> </w:t>
      </w:r>
      <w:r w:rsidRPr="0011091A">
        <w:rPr>
          <w:color w:val="010202"/>
          <w:spacing w:val="3"/>
          <w:w w:val="105"/>
        </w:rPr>
        <w:t>snow</w:t>
      </w:r>
      <w:r w:rsidRPr="0011091A">
        <w:rPr>
          <w:color w:val="010202"/>
          <w:w w:val="105"/>
        </w:rPr>
        <w:t xml:space="preserve">. </w:t>
      </w:r>
      <w:r w:rsidRPr="0011091A">
        <w:rPr>
          <w:color w:val="010202"/>
          <w:spacing w:val="4"/>
          <w:w w:val="105"/>
        </w:rPr>
        <w:t xml:space="preserve"> </w:t>
      </w:r>
      <w:r w:rsidRPr="0011091A">
        <w:rPr>
          <w:color w:val="010202"/>
          <w:spacing w:val="3"/>
          <w:w w:val="105"/>
        </w:rPr>
        <w:t>Earth</w:t>
      </w:r>
      <w:r w:rsidRPr="0011091A">
        <w:rPr>
          <w:color w:val="010202"/>
          <w:w w:val="105"/>
        </w:rPr>
        <w:t>,</w:t>
      </w:r>
      <w:r w:rsidRPr="0011091A">
        <w:rPr>
          <w:color w:val="010202"/>
          <w:spacing w:val="5"/>
          <w:w w:val="105"/>
        </w:rPr>
        <w:t xml:space="preserve"> </w:t>
      </w:r>
      <w:r w:rsidRPr="0011091A">
        <w:rPr>
          <w:color w:val="010202"/>
          <w:spacing w:val="3"/>
          <w:w w:val="105"/>
        </w:rPr>
        <w:t>crushe</w:t>
      </w:r>
      <w:r w:rsidRPr="0011091A">
        <w:rPr>
          <w:color w:val="010202"/>
          <w:w w:val="105"/>
        </w:rPr>
        <w:t>d</w:t>
      </w:r>
      <w:r w:rsidRPr="0011091A">
        <w:rPr>
          <w:color w:val="010202"/>
          <w:spacing w:val="4"/>
          <w:w w:val="105"/>
        </w:rPr>
        <w:t xml:space="preserve"> </w:t>
      </w:r>
      <w:r w:rsidRPr="0011091A">
        <w:rPr>
          <w:color w:val="010202"/>
          <w:spacing w:val="3"/>
          <w:w w:val="105"/>
        </w:rPr>
        <w:t>stone</w:t>
      </w:r>
      <w:r w:rsidRPr="0011091A">
        <w:rPr>
          <w:color w:val="010202"/>
          <w:w w:val="105"/>
        </w:rPr>
        <w:t>,</w:t>
      </w:r>
      <w:r w:rsidRPr="0011091A">
        <w:rPr>
          <w:color w:val="010202"/>
          <w:spacing w:val="4"/>
          <w:w w:val="105"/>
        </w:rPr>
        <w:t xml:space="preserve"> </w:t>
      </w:r>
      <w:r w:rsidRPr="0011091A">
        <w:rPr>
          <w:color w:val="010202"/>
          <w:spacing w:val="3"/>
          <w:w w:val="105"/>
        </w:rPr>
        <w:t>o</w:t>
      </w:r>
      <w:r w:rsidRPr="0011091A">
        <w:rPr>
          <w:color w:val="010202"/>
          <w:w w:val="105"/>
        </w:rPr>
        <w:t>r</w:t>
      </w:r>
      <w:r w:rsidRPr="0011091A">
        <w:rPr>
          <w:color w:val="010202"/>
          <w:spacing w:val="3"/>
          <w:w w:val="105"/>
        </w:rPr>
        <w:t xml:space="preserve"> soi</w:t>
      </w:r>
      <w:r w:rsidRPr="0011091A">
        <w:rPr>
          <w:color w:val="010202"/>
          <w:w w:val="105"/>
        </w:rPr>
        <w:t>l</w:t>
      </w:r>
      <w:r w:rsidRPr="0011091A">
        <w:rPr>
          <w:color w:val="010202"/>
          <w:spacing w:val="4"/>
          <w:w w:val="105"/>
        </w:rPr>
        <w:t xml:space="preserve"> </w:t>
      </w:r>
      <w:r w:rsidRPr="0011091A">
        <w:rPr>
          <w:color w:val="010202"/>
          <w:spacing w:val="3"/>
          <w:w w:val="105"/>
        </w:rPr>
        <w:t>s</w:t>
      </w:r>
      <w:r w:rsidRPr="0011091A">
        <w:rPr>
          <w:color w:val="010202"/>
          <w:spacing w:val="6"/>
          <w:w w:val="105"/>
        </w:rPr>
        <w:t>h</w:t>
      </w:r>
      <w:r w:rsidRPr="0011091A">
        <w:rPr>
          <w:color w:val="010202"/>
          <w:spacing w:val="3"/>
          <w:w w:val="105"/>
        </w:rPr>
        <w:t>al</w:t>
      </w:r>
      <w:r w:rsidRPr="0011091A">
        <w:rPr>
          <w:color w:val="010202"/>
          <w:w w:val="105"/>
        </w:rPr>
        <w:t>l</w:t>
      </w:r>
      <w:r w:rsidRPr="0011091A">
        <w:rPr>
          <w:color w:val="010202"/>
          <w:spacing w:val="4"/>
          <w:w w:val="105"/>
        </w:rPr>
        <w:t xml:space="preserve"> </w:t>
      </w:r>
      <w:r w:rsidRPr="0011091A">
        <w:rPr>
          <w:color w:val="010202"/>
          <w:spacing w:val="3"/>
          <w:w w:val="105"/>
        </w:rPr>
        <w:t>b</w:t>
      </w:r>
      <w:r w:rsidRPr="0011091A">
        <w:rPr>
          <w:color w:val="010202"/>
          <w:w w:val="105"/>
        </w:rPr>
        <w:t>e</w:t>
      </w:r>
      <w:r w:rsidRPr="0011091A">
        <w:rPr>
          <w:color w:val="010202"/>
          <w:spacing w:val="4"/>
          <w:w w:val="105"/>
        </w:rPr>
        <w:t xml:space="preserve"> </w:t>
      </w:r>
      <w:r w:rsidRPr="0011091A">
        <w:rPr>
          <w:color w:val="010202"/>
          <w:spacing w:val="3"/>
          <w:w w:val="105"/>
        </w:rPr>
        <w:t>co</w:t>
      </w:r>
      <w:r w:rsidRPr="0011091A">
        <w:rPr>
          <w:color w:val="010202"/>
          <w:spacing w:val="4"/>
          <w:w w:val="105"/>
        </w:rPr>
        <w:t>m</w:t>
      </w:r>
      <w:r w:rsidRPr="0011091A">
        <w:rPr>
          <w:color w:val="010202"/>
          <w:spacing w:val="3"/>
          <w:w w:val="105"/>
        </w:rPr>
        <w:t>pacte</w:t>
      </w:r>
      <w:r w:rsidRPr="0011091A">
        <w:rPr>
          <w:color w:val="010202"/>
          <w:w w:val="105"/>
        </w:rPr>
        <w:t>d</w:t>
      </w:r>
      <w:r w:rsidRPr="0011091A">
        <w:rPr>
          <w:color w:val="010202"/>
          <w:spacing w:val="4"/>
          <w:w w:val="105"/>
        </w:rPr>
        <w:t xml:space="preserve"> </w:t>
      </w:r>
      <w:r w:rsidRPr="0011091A">
        <w:rPr>
          <w:color w:val="010202"/>
          <w:spacing w:val="3"/>
          <w:w w:val="105"/>
        </w:rPr>
        <w:t>suc</w:t>
      </w:r>
      <w:r w:rsidRPr="0011091A">
        <w:rPr>
          <w:color w:val="010202"/>
          <w:w w:val="105"/>
        </w:rPr>
        <w:t>h</w:t>
      </w:r>
      <w:r w:rsidRPr="0011091A">
        <w:rPr>
          <w:color w:val="010202"/>
          <w:spacing w:val="3"/>
          <w:w w:val="105"/>
        </w:rPr>
        <w:t xml:space="preserve"> tha</w:t>
      </w:r>
      <w:r w:rsidRPr="0011091A">
        <w:rPr>
          <w:color w:val="010202"/>
          <w:w w:val="105"/>
        </w:rPr>
        <w:t>t</w:t>
      </w:r>
      <w:r w:rsidRPr="0011091A">
        <w:rPr>
          <w:color w:val="010202"/>
          <w:spacing w:val="4"/>
          <w:w w:val="105"/>
        </w:rPr>
        <w:t xml:space="preserve"> </w:t>
      </w:r>
      <w:r w:rsidRPr="0011091A">
        <w:rPr>
          <w:color w:val="010202"/>
          <w:spacing w:val="3"/>
          <w:w w:val="105"/>
        </w:rPr>
        <w:t>th</w:t>
      </w:r>
      <w:r w:rsidRPr="0011091A">
        <w:rPr>
          <w:color w:val="010202"/>
          <w:w w:val="105"/>
        </w:rPr>
        <w:t>e</w:t>
      </w:r>
      <w:r w:rsidRPr="0011091A">
        <w:rPr>
          <w:color w:val="010202"/>
          <w:spacing w:val="4"/>
          <w:w w:val="105"/>
        </w:rPr>
        <w:t xml:space="preserve"> </w:t>
      </w:r>
      <w:r w:rsidRPr="0011091A">
        <w:rPr>
          <w:color w:val="010202"/>
          <w:spacing w:val="3"/>
          <w:w w:val="105"/>
        </w:rPr>
        <w:t>soil i</w:t>
      </w:r>
      <w:r w:rsidRPr="0011091A">
        <w:rPr>
          <w:color w:val="010202"/>
          <w:w w:val="105"/>
        </w:rPr>
        <w:t>s</w:t>
      </w:r>
      <w:r w:rsidRPr="0011091A">
        <w:rPr>
          <w:color w:val="010202"/>
          <w:spacing w:val="5"/>
          <w:w w:val="105"/>
        </w:rPr>
        <w:t xml:space="preserve"> </w:t>
      </w:r>
      <w:r w:rsidRPr="0011091A">
        <w:rPr>
          <w:color w:val="010202"/>
          <w:spacing w:val="3"/>
          <w:w w:val="105"/>
        </w:rPr>
        <w:t>no</w:t>
      </w:r>
      <w:r w:rsidRPr="0011091A">
        <w:rPr>
          <w:color w:val="010202"/>
          <w:w w:val="105"/>
        </w:rPr>
        <w:t>t</w:t>
      </w:r>
      <w:r w:rsidRPr="0011091A">
        <w:rPr>
          <w:color w:val="010202"/>
          <w:spacing w:val="7"/>
          <w:w w:val="105"/>
        </w:rPr>
        <w:t xml:space="preserve"> </w:t>
      </w:r>
      <w:r w:rsidRPr="0011091A">
        <w:rPr>
          <w:color w:val="010202"/>
          <w:spacing w:val="3"/>
          <w:w w:val="105"/>
        </w:rPr>
        <w:t>displace</w:t>
      </w:r>
      <w:r w:rsidRPr="0011091A">
        <w:rPr>
          <w:color w:val="010202"/>
          <w:w w:val="105"/>
        </w:rPr>
        <w:t>d</w:t>
      </w:r>
      <w:r w:rsidRPr="0011091A">
        <w:rPr>
          <w:color w:val="010202"/>
          <w:spacing w:val="6"/>
          <w:w w:val="105"/>
        </w:rPr>
        <w:t xml:space="preserve"> </w:t>
      </w:r>
      <w:r w:rsidRPr="0011091A">
        <w:rPr>
          <w:color w:val="010202"/>
          <w:spacing w:val="3"/>
          <w:w w:val="105"/>
        </w:rPr>
        <w:t>fro</w:t>
      </w:r>
      <w:r w:rsidRPr="0011091A">
        <w:rPr>
          <w:color w:val="010202"/>
          <w:w w:val="105"/>
        </w:rPr>
        <w:t>m</w:t>
      </w:r>
      <w:r w:rsidRPr="0011091A">
        <w:rPr>
          <w:color w:val="010202"/>
          <w:spacing w:val="8"/>
          <w:w w:val="105"/>
        </w:rPr>
        <w:t xml:space="preserve"> </w:t>
      </w:r>
      <w:r w:rsidRPr="0011091A">
        <w:rPr>
          <w:color w:val="010202"/>
          <w:spacing w:val="3"/>
          <w:w w:val="105"/>
        </w:rPr>
        <w:t>traffi</w:t>
      </w:r>
      <w:r w:rsidRPr="0011091A">
        <w:rPr>
          <w:color w:val="010202"/>
          <w:w w:val="105"/>
        </w:rPr>
        <w:t>c</w:t>
      </w:r>
      <w:r w:rsidRPr="0011091A">
        <w:rPr>
          <w:color w:val="010202"/>
          <w:spacing w:val="6"/>
          <w:w w:val="105"/>
        </w:rPr>
        <w:t xml:space="preserve"> </w:t>
      </w:r>
      <w:r w:rsidRPr="0011091A">
        <w:rPr>
          <w:color w:val="010202"/>
          <w:spacing w:val="3"/>
          <w:w w:val="105"/>
        </w:rPr>
        <w:t>o</w:t>
      </w:r>
      <w:r w:rsidRPr="0011091A">
        <w:rPr>
          <w:color w:val="010202"/>
          <w:w w:val="105"/>
        </w:rPr>
        <w:t>r</w:t>
      </w:r>
      <w:r w:rsidRPr="0011091A">
        <w:rPr>
          <w:color w:val="010202"/>
          <w:spacing w:val="6"/>
          <w:w w:val="105"/>
        </w:rPr>
        <w:t xml:space="preserve"> </w:t>
      </w:r>
      <w:r w:rsidRPr="0011091A">
        <w:rPr>
          <w:color w:val="010202"/>
          <w:spacing w:val="3"/>
          <w:w w:val="105"/>
        </w:rPr>
        <w:t>concret</w:t>
      </w:r>
      <w:r w:rsidRPr="0011091A">
        <w:rPr>
          <w:color w:val="010202"/>
          <w:w w:val="105"/>
        </w:rPr>
        <w:t>e</w:t>
      </w:r>
      <w:r w:rsidRPr="0011091A">
        <w:rPr>
          <w:color w:val="010202"/>
          <w:spacing w:val="6"/>
          <w:w w:val="105"/>
        </w:rPr>
        <w:t xml:space="preserve"> </w:t>
      </w:r>
      <w:r w:rsidRPr="0011091A">
        <w:rPr>
          <w:color w:val="010202"/>
          <w:spacing w:val="3"/>
          <w:w w:val="105"/>
        </w:rPr>
        <w:t>place</w:t>
      </w:r>
      <w:r w:rsidRPr="0011091A">
        <w:rPr>
          <w:color w:val="010202"/>
          <w:spacing w:val="5"/>
          <w:w w:val="105"/>
        </w:rPr>
        <w:t>m</w:t>
      </w:r>
      <w:r w:rsidRPr="0011091A">
        <w:rPr>
          <w:color w:val="010202"/>
          <w:spacing w:val="3"/>
          <w:w w:val="105"/>
        </w:rPr>
        <w:t>ent.</w:t>
      </w:r>
    </w:p>
    <w:p w14:paraId="4F53EFF8" w14:textId="77777777" w:rsidR="0056297E" w:rsidRPr="00B33CE2" w:rsidRDefault="00453ADE" w:rsidP="00B33CE2">
      <w:pPr>
        <w:pStyle w:val="BodyText"/>
        <w:numPr>
          <w:ilvl w:val="2"/>
          <w:numId w:val="22"/>
        </w:numPr>
        <w:tabs>
          <w:tab w:val="left" w:pos="940"/>
        </w:tabs>
        <w:kinsoku w:val="0"/>
        <w:overflowPunct w:val="0"/>
        <w:spacing w:line="219" w:lineRule="exact"/>
        <w:ind w:left="924" w:hanging="358"/>
        <w:rPr>
          <w:color w:val="010202"/>
          <w:spacing w:val="5"/>
          <w:w w:val="105"/>
        </w:rPr>
      </w:pPr>
      <w:r w:rsidRPr="00B33CE2">
        <w:rPr>
          <w:color w:val="010202"/>
          <w:spacing w:val="5"/>
          <w:w w:val="105"/>
        </w:rPr>
        <w:t>Before any waterproofing work is started the waterproofing applicator shall thoroughly exa</w:t>
      </w:r>
      <w:r w:rsidRPr="0011091A">
        <w:rPr>
          <w:color w:val="010202"/>
          <w:spacing w:val="5"/>
          <w:w w:val="105"/>
        </w:rPr>
        <w:t>m</w:t>
      </w:r>
      <w:r w:rsidRPr="00B33CE2">
        <w:rPr>
          <w:color w:val="010202"/>
          <w:spacing w:val="5"/>
          <w:w w:val="105"/>
        </w:rPr>
        <w:t xml:space="preserve">ine all surfaces for any deficiencies. Should any deficiencies exist, the architect, owner, or general contractor shall be notified in writing and corrections </w:t>
      </w:r>
      <w:r w:rsidRPr="0011091A">
        <w:rPr>
          <w:color w:val="010202"/>
          <w:spacing w:val="5"/>
          <w:w w:val="105"/>
        </w:rPr>
        <w:t>m</w:t>
      </w:r>
      <w:r w:rsidRPr="00B33CE2">
        <w:rPr>
          <w:color w:val="010202"/>
          <w:spacing w:val="5"/>
          <w:w w:val="105"/>
        </w:rPr>
        <w:t>ade.</w:t>
      </w:r>
    </w:p>
    <w:p w14:paraId="4F53EFF9" w14:textId="77777777" w:rsidR="0056297E" w:rsidRPr="0011091A" w:rsidRDefault="00453ADE" w:rsidP="00B33CE2">
      <w:pPr>
        <w:pStyle w:val="BodyText"/>
        <w:numPr>
          <w:ilvl w:val="2"/>
          <w:numId w:val="22"/>
        </w:numPr>
        <w:tabs>
          <w:tab w:val="left" w:pos="964"/>
        </w:tabs>
        <w:kinsoku w:val="0"/>
        <w:overflowPunct w:val="0"/>
        <w:spacing w:line="219" w:lineRule="exact"/>
        <w:ind w:left="924" w:hanging="358"/>
        <w:rPr>
          <w:color w:val="000000"/>
        </w:rPr>
      </w:pPr>
      <w:r w:rsidRPr="00B33CE2">
        <w:rPr>
          <w:color w:val="010202"/>
          <w:spacing w:val="5"/>
          <w:w w:val="105"/>
        </w:rPr>
        <w:t>All work shall be performed</w:t>
      </w:r>
      <w:r w:rsidRPr="0011091A">
        <w:rPr>
          <w:color w:val="010202"/>
          <w:spacing w:val="11"/>
          <w:w w:val="105"/>
        </w:rPr>
        <w:t xml:space="preserve"> </w:t>
      </w:r>
      <w:r w:rsidRPr="0011091A">
        <w:rPr>
          <w:color w:val="010202"/>
          <w:spacing w:val="3"/>
          <w:w w:val="105"/>
        </w:rPr>
        <w:t>i</w:t>
      </w:r>
      <w:r w:rsidRPr="0011091A">
        <w:rPr>
          <w:color w:val="010202"/>
          <w:w w:val="105"/>
        </w:rPr>
        <w:t>n</w:t>
      </w:r>
      <w:r w:rsidRPr="0011091A">
        <w:rPr>
          <w:color w:val="010202"/>
          <w:spacing w:val="-1"/>
          <w:w w:val="105"/>
        </w:rPr>
        <w:t xml:space="preserve"> </w:t>
      </w:r>
      <w:r w:rsidRPr="0011091A">
        <w:rPr>
          <w:color w:val="010202"/>
          <w:spacing w:val="3"/>
          <w:w w:val="105"/>
        </w:rPr>
        <w:t>accordanc</w:t>
      </w:r>
      <w:r w:rsidRPr="0011091A">
        <w:rPr>
          <w:color w:val="010202"/>
          <w:w w:val="105"/>
        </w:rPr>
        <w:t>e</w:t>
      </w:r>
      <w:r w:rsidRPr="0011091A">
        <w:rPr>
          <w:color w:val="010202"/>
          <w:spacing w:val="12"/>
          <w:w w:val="105"/>
        </w:rPr>
        <w:t xml:space="preserve"> </w:t>
      </w:r>
      <w:r w:rsidRPr="0011091A">
        <w:rPr>
          <w:color w:val="010202"/>
          <w:spacing w:val="3"/>
          <w:w w:val="105"/>
        </w:rPr>
        <w:t>wit</w:t>
      </w:r>
      <w:r w:rsidRPr="0011091A">
        <w:rPr>
          <w:color w:val="010202"/>
          <w:w w:val="105"/>
        </w:rPr>
        <w:t>h</w:t>
      </w:r>
      <w:r w:rsidRPr="0011091A">
        <w:rPr>
          <w:color w:val="010202"/>
          <w:spacing w:val="5"/>
          <w:w w:val="105"/>
        </w:rPr>
        <w:t xml:space="preserve"> </w:t>
      </w:r>
      <w:r w:rsidRPr="0011091A">
        <w:rPr>
          <w:color w:val="010202"/>
          <w:spacing w:val="3"/>
          <w:w w:val="105"/>
        </w:rPr>
        <w:t>Carlisle-CC</w:t>
      </w:r>
      <w:r w:rsidRPr="0011091A">
        <w:rPr>
          <w:color w:val="010202"/>
          <w:w w:val="105"/>
        </w:rPr>
        <w:t>W</w:t>
      </w:r>
      <w:r w:rsidRPr="0011091A">
        <w:rPr>
          <w:color w:val="010202"/>
          <w:spacing w:val="20"/>
          <w:w w:val="105"/>
        </w:rPr>
        <w:t xml:space="preserve"> </w:t>
      </w:r>
      <w:r w:rsidRPr="0011091A">
        <w:rPr>
          <w:color w:val="010202"/>
          <w:spacing w:val="3"/>
          <w:w w:val="105"/>
        </w:rPr>
        <w:t>applicatio</w:t>
      </w:r>
      <w:r w:rsidRPr="0011091A">
        <w:rPr>
          <w:color w:val="010202"/>
          <w:w w:val="105"/>
        </w:rPr>
        <w:t>n</w:t>
      </w:r>
      <w:r w:rsidRPr="0011091A">
        <w:rPr>
          <w:color w:val="010202"/>
          <w:spacing w:val="13"/>
          <w:w w:val="105"/>
        </w:rPr>
        <w:t xml:space="preserve"> </w:t>
      </w:r>
      <w:r w:rsidRPr="0011091A">
        <w:rPr>
          <w:color w:val="010202"/>
          <w:spacing w:val="3"/>
          <w:w w:val="105"/>
        </w:rPr>
        <w:t>instructions.</w:t>
      </w:r>
    </w:p>
    <w:p w14:paraId="4F53EFFA" w14:textId="77777777" w:rsidR="0056297E" w:rsidRPr="0011091A" w:rsidRDefault="0056297E">
      <w:pPr>
        <w:kinsoku w:val="0"/>
        <w:overflowPunct w:val="0"/>
        <w:spacing w:before="19" w:line="260" w:lineRule="exact"/>
        <w:rPr>
          <w:sz w:val="26"/>
          <w:szCs w:val="26"/>
        </w:rPr>
      </w:pPr>
    </w:p>
    <w:p w14:paraId="4F53EFFB" w14:textId="77777777" w:rsidR="0056297E" w:rsidRPr="0011091A" w:rsidRDefault="00453ADE" w:rsidP="00B33CE2">
      <w:pPr>
        <w:pStyle w:val="BodyText"/>
        <w:numPr>
          <w:ilvl w:val="1"/>
          <w:numId w:val="20"/>
        </w:numPr>
        <w:tabs>
          <w:tab w:val="left" w:pos="535"/>
        </w:tabs>
        <w:kinsoku w:val="0"/>
        <w:overflowPunct w:val="0"/>
        <w:ind w:left="630" w:hanging="360"/>
        <w:rPr>
          <w:color w:val="000000"/>
        </w:rPr>
      </w:pPr>
      <w:r w:rsidRPr="00B33CE2">
        <w:rPr>
          <w:color w:val="010202"/>
          <w:spacing w:val="4"/>
          <w:w w:val="110"/>
        </w:rPr>
        <w:t>INSTALLATION</w:t>
      </w:r>
      <w:r w:rsidRPr="0011091A">
        <w:rPr>
          <w:color w:val="010202"/>
          <w:w w:val="110"/>
        </w:rPr>
        <w:t>:</w:t>
      </w:r>
      <w:r w:rsidRPr="0011091A">
        <w:rPr>
          <w:color w:val="010202"/>
          <w:spacing w:val="51"/>
          <w:w w:val="110"/>
        </w:rPr>
        <w:t xml:space="preserve"> </w:t>
      </w:r>
      <w:r w:rsidRPr="0011091A">
        <w:rPr>
          <w:color w:val="010202"/>
          <w:spacing w:val="1"/>
          <w:w w:val="110"/>
        </w:rPr>
        <w:t>HORIZONTAL</w:t>
      </w:r>
    </w:p>
    <w:p w14:paraId="4F53EFFC" w14:textId="77777777" w:rsidR="0056297E" w:rsidRPr="0011091A" w:rsidRDefault="0056297E">
      <w:pPr>
        <w:kinsoku w:val="0"/>
        <w:overflowPunct w:val="0"/>
        <w:spacing w:before="14" w:line="260" w:lineRule="exact"/>
        <w:rPr>
          <w:sz w:val="26"/>
          <w:szCs w:val="26"/>
        </w:rPr>
      </w:pPr>
    </w:p>
    <w:p w14:paraId="4F53EFFD" w14:textId="77777777" w:rsidR="0056297E" w:rsidRPr="00B33CE2" w:rsidRDefault="00453ADE" w:rsidP="00B33CE2">
      <w:pPr>
        <w:pStyle w:val="BodyText"/>
        <w:numPr>
          <w:ilvl w:val="2"/>
          <w:numId w:val="23"/>
        </w:numPr>
        <w:tabs>
          <w:tab w:val="left" w:pos="926"/>
        </w:tabs>
        <w:kinsoku w:val="0"/>
        <w:overflowPunct w:val="0"/>
        <w:spacing w:line="219" w:lineRule="exact"/>
        <w:ind w:left="924" w:hanging="358"/>
        <w:rPr>
          <w:color w:val="010202"/>
          <w:spacing w:val="5"/>
          <w:w w:val="105"/>
        </w:rPr>
      </w:pPr>
      <w:r w:rsidRPr="00B33CE2">
        <w:rPr>
          <w:color w:val="010202"/>
          <w:spacing w:val="5"/>
          <w:w w:val="105"/>
        </w:rPr>
        <w:t xml:space="preserve">Refer to the </w:t>
      </w:r>
      <w:r w:rsidR="003A3CD3" w:rsidRPr="00B33CE2">
        <w:rPr>
          <w:color w:val="010202"/>
          <w:spacing w:val="5"/>
          <w:w w:val="105"/>
        </w:rPr>
        <w:t xml:space="preserve">applicable </w:t>
      </w:r>
      <w:r w:rsidR="003A3CD3">
        <w:rPr>
          <w:color w:val="010202"/>
          <w:spacing w:val="5"/>
          <w:w w:val="105"/>
        </w:rPr>
        <w:t>m</w:t>
      </w:r>
      <w:r w:rsidR="003A3CD3" w:rsidRPr="00B33CE2">
        <w:rPr>
          <w:color w:val="010202"/>
          <w:spacing w:val="5"/>
          <w:w w:val="105"/>
        </w:rPr>
        <w:t xml:space="preserve">anufacturer's </w:t>
      </w:r>
      <w:r w:rsidR="003A3CD3">
        <w:rPr>
          <w:color w:val="010202"/>
          <w:spacing w:val="5"/>
          <w:w w:val="105"/>
        </w:rPr>
        <w:t xml:space="preserve">literature </w:t>
      </w:r>
      <w:r w:rsidRPr="00B33CE2">
        <w:rPr>
          <w:color w:val="010202"/>
          <w:spacing w:val="5"/>
          <w:w w:val="105"/>
        </w:rPr>
        <w:t xml:space="preserve">for cautions and </w:t>
      </w:r>
      <w:r w:rsidRPr="0011091A">
        <w:rPr>
          <w:color w:val="010202"/>
          <w:spacing w:val="5"/>
          <w:w w:val="105"/>
        </w:rPr>
        <w:t>w</w:t>
      </w:r>
      <w:r w:rsidRPr="00B33CE2">
        <w:rPr>
          <w:color w:val="010202"/>
          <w:spacing w:val="5"/>
          <w:w w:val="105"/>
        </w:rPr>
        <w:t>arnings.</w:t>
      </w:r>
    </w:p>
    <w:p w14:paraId="4F53EFFE" w14:textId="22DFC3A8" w:rsidR="002D2713" w:rsidRDefault="00453ADE" w:rsidP="00B33CE2">
      <w:pPr>
        <w:pStyle w:val="BodyText"/>
        <w:numPr>
          <w:ilvl w:val="2"/>
          <w:numId w:val="23"/>
        </w:numPr>
        <w:tabs>
          <w:tab w:val="left" w:pos="926"/>
        </w:tabs>
        <w:kinsoku w:val="0"/>
        <w:overflowPunct w:val="0"/>
        <w:spacing w:line="219" w:lineRule="exact"/>
        <w:ind w:left="924" w:hanging="358"/>
        <w:rPr>
          <w:color w:val="010202"/>
          <w:spacing w:val="5"/>
          <w:w w:val="105"/>
        </w:rPr>
      </w:pPr>
      <w:r w:rsidRPr="00B33CE2">
        <w:rPr>
          <w:color w:val="010202"/>
          <w:spacing w:val="5"/>
          <w:w w:val="105"/>
        </w:rPr>
        <w:t xml:space="preserve">All substrates shall be smooth and even. Concrete </w:t>
      </w:r>
      <w:r w:rsidR="002D2713">
        <w:rPr>
          <w:color w:val="010202"/>
          <w:spacing w:val="5"/>
          <w:w w:val="105"/>
        </w:rPr>
        <w:t xml:space="preserve">working slab or “mud slab” </w:t>
      </w:r>
      <w:r w:rsidRPr="00B33CE2">
        <w:rPr>
          <w:color w:val="010202"/>
          <w:spacing w:val="5"/>
          <w:w w:val="105"/>
        </w:rPr>
        <w:t xml:space="preserve">should likewise be smooth and monolithic. Gaps or voids greater than </w:t>
      </w:r>
      <w:r w:rsidR="007606B7">
        <w:rPr>
          <w:color w:val="010202"/>
          <w:spacing w:val="5"/>
          <w:w w:val="105"/>
        </w:rPr>
        <w:t>0.5</w:t>
      </w:r>
      <w:r w:rsidR="00383579">
        <w:rPr>
          <w:color w:val="010202"/>
          <w:spacing w:val="5"/>
          <w:w w:val="105"/>
        </w:rPr>
        <w:t xml:space="preserve"> in. </w:t>
      </w:r>
      <w:r w:rsidR="00383579" w:rsidRPr="00B33CE2">
        <w:rPr>
          <w:color w:val="010202"/>
          <w:spacing w:val="5"/>
          <w:w w:val="105"/>
        </w:rPr>
        <w:t>(</w:t>
      </w:r>
      <w:r w:rsidR="007606B7">
        <w:rPr>
          <w:color w:val="010202"/>
          <w:spacing w:val="5"/>
          <w:w w:val="105"/>
        </w:rPr>
        <w:t>12</w:t>
      </w:r>
      <w:r w:rsidR="00383579" w:rsidRPr="00B33CE2">
        <w:rPr>
          <w:color w:val="010202"/>
          <w:spacing w:val="5"/>
          <w:w w:val="105"/>
        </w:rPr>
        <w:t>mm)</w:t>
      </w:r>
      <w:r w:rsidRPr="00B33CE2">
        <w:rPr>
          <w:color w:val="010202"/>
          <w:spacing w:val="5"/>
          <w:w w:val="105"/>
        </w:rPr>
        <w:t xml:space="preserve"> shall be filled. Gravel subbase </w:t>
      </w:r>
      <w:r w:rsidR="002D2713" w:rsidRPr="00B33CE2">
        <w:rPr>
          <w:color w:val="010202"/>
          <w:spacing w:val="5"/>
          <w:w w:val="105"/>
        </w:rPr>
        <w:t xml:space="preserve">aggregate </w:t>
      </w:r>
      <w:r w:rsidRPr="00B33CE2">
        <w:rPr>
          <w:color w:val="010202"/>
          <w:spacing w:val="5"/>
          <w:w w:val="105"/>
        </w:rPr>
        <w:t>must be 3/4" or smaller, level and compact</w:t>
      </w:r>
      <w:r w:rsidRPr="0011091A">
        <w:rPr>
          <w:color w:val="010202"/>
          <w:spacing w:val="5"/>
          <w:w w:val="105"/>
        </w:rPr>
        <w:t>e</w:t>
      </w:r>
      <w:r w:rsidRPr="00B33CE2">
        <w:rPr>
          <w:color w:val="010202"/>
          <w:spacing w:val="5"/>
          <w:w w:val="105"/>
        </w:rPr>
        <w:t xml:space="preserve">d. </w:t>
      </w:r>
      <w:r w:rsidR="002D2713" w:rsidRPr="00B33CE2">
        <w:rPr>
          <w:color w:val="010202"/>
          <w:spacing w:val="5"/>
          <w:w w:val="105"/>
        </w:rPr>
        <w:t>There is to be no standing water</w:t>
      </w:r>
      <w:r w:rsidR="002D2713">
        <w:rPr>
          <w:color w:val="010202"/>
          <w:spacing w:val="5"/>
          <w:w w:val="105"/>
        </w:rPr>
        <w:t>.</w:t>
      </w:r>
    </w:p>
    <w:p w14:paraId="4F53EFFF" w14:textId="77777777" w:rsidR="0056297E" w:rsidRPr="00B33CE2" w:rsidRDefault="00453ADE" w:rsidP="00B33CE2">
      <w:pPr>
        <w:pStyle w:val="BodyText"/>
        <w:numPr>
          <w:ilvl w:val="2"/>
          <w:numId w:val="23"/>
        </w:numPr>
        <w:tabs>
          <w:tab w:val="left" w:pos="924"/>
        </w:tabs>
        <w:kinsoku w:val="0"/>
        <w:overflowPunct w:val="0"/>
        <w:spacing w:line="219" w:lineRule="exact"/>
        <w:ind w:left="924" w:hanging="358"/>
        <w:rPr>
          <w:color w:val="010202"/>
          <w:spacing w:val="5"/>
          <w:w w:val="105"/>
        </w:rPr>
      </w:pPr>
      <w:r w:rsidRPr="00B33CE2">
        <w:rPr>
          <w:color w:val="010202"/>
          <w:spacing w:val="5"/>
          <w:w w:val="105"/>
        </w:rPr>
        <w:t>CCW MiraDRAIN Co</w:t>
      </w:r>
      <w:r w:rsidRPr="0011091A">
        <w:rPr>
          <w:color w:val="010202"/>
          <w:spacing w:val="5"/>
          <w:w w:val="105"/>
        </w:rPr>
        <w:t>m</w:t>
      </w:r>
      <w:r w:rsidRPr="00B33CE2">
        <w:rPr>
          <w:color w:val="010202"/>
          <w:spacing w:val="5"/>
          <w:w w:val="105"/>
        </w:rPr>
        <w:t>posites by Carlisle Coatings and Waterproofing is an acceptable substrate</w:t>
      </w:r>
      <w:r w:rsidR="002D2713">
        <w:rPr>
          <w:color w:val="010202"/>
          <w:spacing w:val="5"/>
          <w:w w:val="105"/>
        </w:rPr>
        <w:t xml:space="preserve"> and is installed </w:t>
      </w:r>
      <w:r w:rsidR="002D2713" w:rsidRPr="00B33CE2">
        <w:rPr>
          <w:color w:val="010202"/>
          <w:spacing w:val="5"/>
          <w:w w:val="105"/>
        </w:rPr>
        <w:t xml:space="preserve">before </w:t>
      </w:r>
      <w:r w:rsidR="006C2BB0">
        <w:rPr>
          <w:color w:val="010202"/>
          <w:spacing w:val="5"/>
          <w:w w:val="105"/>
        </w:rPr>
        <w:t>MiraWELD</w:t>
      </w:r>
      <w:r w:rsidR="002D2713" w:rsidRPr="00B33CE2">
        <w:rPr>
          <w:color w:val="010202"/>
          <w:spacing w:val="5"/>
          <w:w w:val="105"/>
        </w:rPr>
        <w:t>-H</w:t>
      </w:r>
      <w:r w:rsidRPr="00B33CE2">
        <w:rPr>
          <w:color w:val="010202"/>
          <w:spacing w:val="5"/>
          <w:w w:val="105"/>
        </w:rPr>
        <w:t>.  Install</w:t>
      </w:r>
      <w:r w:rsidRPr="0011091A">
        <w:rPr>
          <w:color w:val="010202"/>
          <w:spacing w:val="5"/>
          <w:w w:val="105"/>
        </w:rPr>
        <w:t xml:space="preserve"> </w:t>
      </w:r>
      <w:r w:rsidRPr="00B33CE2">
        <w:rPr>
          <w:color w:val="010202"/>
          <w:spacing w:val="5"/>
          <w:w w:val="105"/>
        </w:rPr>
        <w:t xml:space="preserve">CCW MiraDRAIN with </w:t>
      </w:r>
      <w:r w:rsidR="002D2713">
        <w:rPr>
          <w:color w:val="010202"/>
          <w:spacing w:val="5"/>
          <w:w w:val="105"/>
        </w:rPr>
        <w:t xml:space="preserve">the </w:t>
      </w:r>
      <w:r w:rsidRPr="00B33CE2">
        <w:rPr>
          <w:color w:val="010202"/>
          <w:spacing w:val="5"/>
          <w:w w:val="105"/>
        </w:rPr>
        <w:t>fabric</w:t>
      </w:r>
      <w:r w:rsidR="002D2713">
        <w:rPr>
          <w:color w:val="010202"/>
          <w:spacing w:val="5"/>
          <w:w w:val="105"/>
        </w:rPr>
        <w:t xml:space="preserve"> </w:t>
      </w:r>
      <w:r w:rsidRPr="00B33CE2">
        <w:rPr>
          <w:color w:val="010202"/>
          <w:spacing w:val="5"/>
          <w:w w:val="105"/>
        </w:rPr>
        <w:t>side facing</w:t>
      </w:r>
      <w:r w:rsidRPr="0011091A">
        <w:rPr>
          <w:color w:val="010202"/>
          <w:spacing w:val="5"/>
          <w:w w:val="105"/>
        </w:rPr>
        <w:t xml:space="preserve"> </w:t>
      </w:r>
      <w:r w:rsidRPr="00B33CE2">
        <w:rPr>
          <w:color w:val="010202"/>
          <w:spacing w:val="5"/>
          <w:w w:val="105"/>
        </w:rPr>
        <w:t>down.</w:t>
      </w:r>
      <w:r w:rsidR="002D2713">
        <w:rPr>
          <w:color w:val="010202"/>
          <w:spacing w:val="5"/>
          <w:w w:val="105"/>
        </w:rPr>
        <w:t xml:space="preserve"> </w:t>
      </w:r>
    </w:p>
    <w:p w14:paraId="4F53F000" w14:textId="77777777" w:rsidR="0056297E" w:rsidRPr="0011091A" w:rsidRDefault="00453ADE" w:rsidP="00B33CE2">
      <w:pPr>
        <w:pStyle w:val="BodyText"/>
        <w:numPr>
          <w:ilvl w:val="2"/>
          <w:numId w:val="23"/>
        </w:numPr>
        <w:tabs>
          <w:tab w:val="left" w:pos="926"/>
        </w:tabs>
        <w:kinsoku w:val="0"/>
        <w:overflowPunct w:val="0"/>
        <w:spacing w:line="219" w:lineRule="exact"/>
        <w:ind w:left="924" w:hanging="358"/>
        <w:rPr>
          <w:color w:val="000000"/>
        </w:rPr>
      </w:pPr>
      <w:r w:rsidRPr="0011091A">
        <w:rPr>
          <w:color w:val="010202"/>
          <w:spacing w:val="5"/>
          <w:w w:val="105"/>
        </w:rPr>
        <w:t>A</w:t>
      </w:r>
      <w:r w:rsidRPr="00B33CE2">
        <w:rPr>
          <w:color w:val="010202"/>
          <w:spacing w:val="5"/>
          <w:w w:val="105"/>
        </w:rPr>
        <w:t>l</w:t>
      </w:r>
      <w:r w:rsidRPr="0011091A">
        <w:rPr>
          <w:color w:val="010202"/>
          <w:spacing w:val="5"/>
          <w:w w:val="105"/>
        </w:rPr>
        <w:t>w</w:t>
      </w:r>
      <w:r w:rsidRPr="00B33CE2">
        <w:rPr>
          <w:color w:val="010202"/>
          <w:spacing w:val="5"/>
          <w:w w:val="105"/>
        </w:rPr>
        <w:t>ays</w:t>
      </w:r>
      <w:r w:rsidRPr="0011091A">
        <w:rPr>
          <w:color w:val="010202"/>
          <w:spacing w:val="5"/>
          <w:w w:val="105"/>
        </w:rPr>
        <w:t xml:space="preserve"> </w:t>
      </w:r>
      <w:r w:rsidRPr="00B33CE2">
        <w:rPr>
          <w:color w:val="010202"/>
          <w:spacing w:val="5"/>
          <w:w w:val="105"/>
        </w:rPr>
        <w:t>co</w:t>
      </w:r>
      <w:r w:rsidRPr="0011091A">
        <w:rPr>
          <w:color w:val="010202"/>
          <w:spacing w:val="5"/>
          <w:w w:val="105"/>
        </w:rPr>
        <w:t>m</w:t>
      </w:r>
      <w:r w:rsidRPr="00B33CE2">
        <w:rPr>
          <w:color w:val="010202"/>
          <w:spacing w:val="5"/>
          <w:w w:val="105"/>
        </w:rPr>
        <w:t>ply</w:t>
      </w:r>
      <w:r w:rsidRPr="0011091A">
        <w:rPr>
          <w:color w:val="010202"/>
          <w:spacing w:val="7"/>
          <w:w w:val="105"/>
        </w:rPr>
        <w:t xml:space="preserve"> </w:t>
      </w:r>
      <w:r w:rsidRPr="0011091A">
        <w:rPr>
          <w:color w:val="010202"/>
          <w:spacing w:val="5"/>
          <w:w w:val="105"/>
        </w:rPr>
        <w:t>w</w:t>
      </w:r>
      <w:r w:rsidRPr="0011091A">
        <w:rPr>
          <w:color w:val="010202"/>
          <w:spacing w:val="3"/>
          <w:w w:val="105"/>
        </w:rPr>
        <w:t>it</w:t>
      </w:r>
      <w:r w:rsidRPr="0011091A">
        <w:rPr>
          <w:color w:val="010202"/>
          <w:w w:val="105"/>
        </w:rPr>
        <w:t>h</w:t>
      </w:r>
      <w:r w:rsidRPr="0011091A">
        <w:rPr>
          <w:color w:val="010202"/>
          <w:spacing w:val="2"/>
          <w:w w:val="105"/>
        </w:rPr>
        <w:t xml:space="preserve"> </w:t>
      </w:r>
      <w:r w:rsidRPr="0011091A">
        <w:rPr>
          <w:color w:val="010202"/>
          <w:spacing w:val="3"/>
          <w:w w:val="105"/>
        </w:rPr>
        <w:t>th</w:t>
      </w:r>
      <w:r w:rsidRPr="0011091A">
        <w:rPr>
          <w:color w:val="010202"/>
          <w:w w:val="105"/>
        </w:rPr>
        <w:t xml:space="preserve">e </w:t>
      </w:r>
      <w:r w:rsidRPr="0011091A">
        <w:rPr>
          <w:color w:val="010202"/>
          <w:spacing w:val="3"/>
          <w:w w:val="105"/>
        </w:rPr>
        <w:t>instruction</w:t>
      </w:r>
      <w:r w:rsidRPr="0011091A">
        <w:rPr>
          <w:color w:val="010202"/>
          <w:w w:val="105"/>
        </w:rPr>
        <w:t>s</w:t>
      </w:r>
      <w:r w:rsidRPr="0011091A">
        <w:rPr>
          <w:color w:val="010202"/>
          <w:spacing w:val="12"/>
          <w:w w:val="105"/>
        </w:rPr>
        <w:t xml:space="preserve"> </w:t>
      </w:r>
      <w:r w:rsidRPr="0011091A">
        <w:rPr>
          <w:color w:val="010202"/>
          <w:spacing w:val="3"/>
          <w:w w:val="105"/>
        </w:rPr>
        <w:t>foun</w:t>
      </w:r>
      <w:r w:rsidRPr="0011091A">
        <w:rPr>
          <w:color w:val="010202"/>
          <w:w w:val="105"/>
        </w:rPr>
        <w:t>d</w:t>
      </w:r>
      <w:r w:rsidRPr="0011091A">
        <w:rPr>
          <w:color w:val="010202"/>
          <w:spacing w:val="5"/>
          <w:w w:val="105"/>
        </w:rPr>
        <w:t xml:space="preserve"> </w:t>
      </w:r>
      <w:r w:rsidRPr="0011091A">
        <w:rPr>
          <w:color w:val="010202"/>
          <w:spacing w:val="3"/>
          <w:w w:val="105"/>
        </w:rPr>
        <w:t>i</w:t>
      </w:r>
      <w:r w:rsidRPr="0011091A">
        <w:rPr>
          <w:color w:val="010202"/>
          <w:w w:val="105"/>
        </w:rPr>
        <w:t>n</w:t>
      </w:r>
      <w:r w:rsidRPr="0011091A">
        <w:rPr>
          <w:color w:val="010202"/>
          <w:spacing w:val="-1"/>
          <w:w w:val="105"/>
        </w:rPr>
        <w:t xml:space="preserve"> </w:t>
      </w:r>
      <w:r w:rsidRPr="0011091A">
        <w:rPr>
          <w:color w:val="010202"/>
          <w:spacing w:val="5"/>
          <w:w w:val="105"/>
        </w:rPr>
        <w:t>m</w:t>
      </w:r>
      <w:r w:rsidRPr="0011091A">
        <w:rPr>
          <w:color w:val="010202"/>
          <w:spacing w:val="3"/>
          <w:w w:val="105"/>
        </w:rPr>
        <w:t>anufacturer’</w:t>
      </w:r>
      <w:r w:rsidRPr="0011091A">
        <w:rPr>
          <w:color w:val="010202"/>
          <w:w w:val="105"/>
        </w:rPr>
        <w:t>s</w:t>
      </w:r>
      <w:r w:rsidRPr="0011091A">
        <w:rPr>
          <w:color w:val="010202"/>
          <w:spacing w:val="18"/>
          <w:w w:val="105"/>
        </w:rPr>
        <w:t xml:space="preserve"> </w:t>
      </w:r>
      <w:r w:rsidRPr="0011091A">
        <w:rPr>
          <w:color w:val="010202"/>
          <w:spacing w:val="3"/>
          <w:w w:val="105"/>
        </w:rPr>
        <w:t>literature</w:t>
      </w:r>
      <w:r w:rsidRPr="0011091A">
        <w:rPr>
          <w:color w:val="010202"/>
          <w:w w:val="105"/>
        </w:rPr>
        <w:t>,</w:t>
      </w:r>
      <w:r w:rsidRPr="0011091A">
        <w:rPr>
          <w:color w:val="010202"/>
          <w:spacing w:val="8"/>
          <w:w w:val="105"/>
        </w:rPr>
        <w:t xml:space="preserve"> </w:t>
      </w:r>
      <w:r w:rsidRPr="0011091A">
        <w:rPr>
          <w:color w:val="010202"/>
          <w:spacing w:val="5"/>
          <w:w w:val="105"/>
        </w:rPr>
        <w:t>w</w:t>
      </w:r>
      <w:r w:rsidRPr="0011091A">
        <w:rPr>
          <w:color w:val="010202"/>
          <w:spacing w:val="3"/>
          <w:w w:val="105"/>
        </w:rPr>
        <w:t>hic</w:t>
      </w:r>
      <w:r w:rsidRPr="0011091A">
        <w:rPr>
          <w:color w:val="010202"/>
          <w:w w:val="105"/>
        </w:rPr>
        <w:t>h</w:t>
      </w:r>
      <w:r w:rsidRPr="0011091A">
        <w:rPr>
          <w:color w:val="010202"/>
          <w:spacing w:val="4"/>
          <w:w w:val="105"/>
        </w:rPr>
        <w:t xml:space="preserve"> </w:t>
      </w:r>
      <w:r w:rsidR="005432A3" w:rsidRPr="0011091A">
        <w:rPr>
          <w:color w:val="010202"/>
          <w:spacing w:val="3"/>
          <w:w w:val="105"/>
        </w:rPr>
        <w:t>includes:</w:t>
      </w:r>
    </w:p>
    <w:p w14:paraId="4F53F001" w14:textId="77777777" w:rsidR="00D010E0" w:rsidRDefault="00453ADE" w:rsidP="008626A2">
      <w:pPr>
        <w:pStyle w:val="BodyText"/>
        <w:numPr>
          <w:ilvl w:val="3"/>
          <w:numId w:val="24"/>
        </w:numPr>
        <w:kinsoku w:val="0"/>
        <w:overflowPunct w:val="0"/>
        <w:spacing w:line="260" w:lineRule="auto"/>
        <w:ind w:left="1440" w:right="670"/>
        <w:rPr>
          <w:color w:val="010202"/>
          <w:spacing w:val="3"/>
          <w:w w:val="105"/>
        </w:rPr>
      </w:pPr>
      <w:r w:rsidRPr="0011091A">
        <w:rPr>
          <w:color w:val="010202"/>
          <w:spacing w:val="3"/>
          <w:w w:val="105"/>
        </w:rPr>
        <w:t xml:space="preserve">Apply the product with the TPO surface against the prepared surface and the adhesive side </w:t>
      </w:r>
      <w:r w:rsidR="005B0010" w:rsidRPr="0011091A">
        <w:rPr>
          <w:color w:val="010202"/>
          <w:spacing w:val="3"/>
          <w:w w:val="105"/>
        </w:rPr>
        <w:t xml:space="preserve">facing up with the </w:t>
      </w:r>
      <w:r w:rsidR="00383579">
        <w:rPr>
          <w:color w:val="010202"/>
          <w:spacing w:val="3"/>
          <w:w w:val="105"/>
        </w:rPr>
        <w:t xml:space="preserve">TPO </w:t>
      </w:r>
      <w:r w:rsidR="005B0010" w:rsidRPr="0011091A">
        <w:rPr>
          <w:color w:val="010202"/>
          <w:spacing w:val="3"/>
          <w:w w:val="105"/>
        </w:rPr>
        <w:t xml:space="preserve">selvedge </w:t>
      </w:r>
      <w:r w:rsidR="005432A3" w:rsidRPr="0011091A">
        <w:rPr>
          <w:color w:val="010202"/>
          <w:spacing w:val="3"/>
          <w:w w:val="105"/>
        </w:rPr>
        <w:t>on the side for the succeeding sheet to lap onto</w:t>
      </w:r>
      <w:r w:rsidRPr="0011091A">
        <w:rPr>
          <w:color w:val="010202"/>
          <w:spacing w:val="3"/>
          <w:w w:val="105"/>
        </w:rPr>
        <w:t>.</w:t>
      </w:r>
    </w:p>
    <w:p w14:paraId="4F53F002" w14:textId="77777777" w:rsidR="0056297E" w:rsidRPr="00D773DB" w:rsidRDefault="00AF4C80" w:rsidP="008626A2">
      <w:pPr>
        <w:pStyle w:val="BodyText"/>
        <w:numPr>
          <w:ilvl w:val="3"/>
          <w:numId w:val="24"/>
        </w:numPr>
        <w:kinsoku w:val="0"/>
        <w:overflowPunct w:val="0"/>
        <w:spacing w:line="260" w:lineRule="auto"/>
        <w:ind w:left="1440" w:right="670"/>
        <w:rPr>
          <w:color w:val="010202"/>
          <w:spacing w:val="3"/>
          <w:w w:val="105"/>
        </w:rPr>
      </w:pPr>
      <w:r w:rsidRPr="0011091A">
        <w:rPr>
          <w:color w:val="010202"/>
          <w:spacing w:val="3"/>
          <w:w w:val="105"/>
        </w:rPr>
        <w:t>At side laps</w:t>
      </w:r>
      <w:r>
        <w:rPr>
          <w:color w:val="010202"/>
          <w:spacing w:val="3"/>
          <w:w w:val="105"/>
        </w:rPr>
        <w:t>, c</w:t>
      </w:r>
      <w:r w:rsidR="00453ADE" w:rsidRPr="0011091A">
        <w:rPr>
          <w:color w:val="010202"/>
          <w:spacing w:val="3"/>
          <w:w w:val="105"/>
        </w:rPr>
        <w:t>arefull</w:t>
      </w:r>
      <w:r w:rsidR="00453ADE" w:rsidRPr="00B33CE2">
        <w:rPr>
          <w:color w:val="010202"/>
          <w:spacing w:val="3"/>
          <w:w w:val="105"/>
        </w:rPr>
        <w:t xml:space="preserve">y </w:t>
      </w:r>
      <w:r w:rsidR="00453ADE" w:rsidRPr="0011091A">
        <w:rPr>
          <w:color w:val="010202"/>
          <w:spacing w:val="3"/>
          <w:w w:val="105"/>
        </w:rPr>
        <w:t>positio</w:t>
      </w:r>
      <w:r w:rsidR="00453ADE" w:rsidRPr="00B33CE2">
        <w:rPr>
          <w:color w:val="010202"/>
          <w:spacing w:val="3"/>
          <w:w w:val="105"/>
        </w:rPr>
        <w:t xml:space="preserve">n </w:t>
      </w:r>
      <w:r w:rsidR="00453ADE" w:rsidRPr="0011091A">
        <w:rPr>
          <w:color w:val="010202"/>
          <w:spacing w:val="3"/>
          <w:w w:val="105"/>
        </w:rPr>
        <w:t>successiv</w:t>
      </w:r>
      <w:r w:rsidR="00453ADE" w:rsidRPr="00B33CE2">
        <w:rPr>
          <w:color w:val="010202"/>
          <w:spacing w:val="3"/>
          <w:w w:val="105"/>
        </w:rPr>
        <w:t xml:space="preserve">e </w:t>
      </w:r>
      <w:r w:rsidR="00453ADE" w:rsidRPr="0011091A">
        <w:rPr>
          <w:color w:val="010202"/>
          <w:spacing w:val="3"/>
          <w:w w:val="105"/>
        </w:rPr>
        <w:t>sheet</w:t>
      </w:r>
      <w:r w:rsidR="00453ADE" w:rsidRPr="00B33CE2">
        <w:rPr>
          <w:color w:val="010202"/>
          <w:spacing w:val="3"/>
          <w:w w:val="105"/>
        </w:rPr>
        <w:t xml:space="preserve">s </w:t>
      </w:r>
      <w:r w:rsidR="00453ADE" w:rsidRPr="0011091A">
        <w:rPr>
          <w:color w:val="010202"/>
          <w:spacing w:val="3"/>
          <w:w w:val="105"/>
        </w:rPr>
        <w:t>t</w:t>
      </w:r>
      <w:r w:rsidR="00453ADE" w:rsidRPr="00B33CE2">
        <w:rPr>
          <w:color w:val="010202"/>
          <w:spacing w:val="3"/>
          <w:w w:val="105"/>
        </w:rPr>
        <w:t xml:space="preserve">o </w:t>
      </w:r>
      <w:r w:rsidR="00453ADE" w:rsidRPr="0011091A">
        <w:rPr>
          <w:color w:val="010202"/>
          <w:spacing w:val="3"/>
          <w:w w:val="105"/>
        </w:rPr>
        <w:t>overla</w:t>
      </w:r>
      <w:r w:rsidR="00453ADE" w:rsidRPr="00B33CE2">
        <w:rPr>
          <w:color w:val="010202"/>
          <w:spacing w:val="3"/>
          <w:w w:val="105"/>
        </w:rPr>
        <w:t xml:space="preserve">p </w:t>
      </w:r>
      <w:r w:rsidR="00453ADE" w:rsidRPr="0011091A">
        <w:rPr>
          <w:color w:val="010202"/>
          <w:spacing w:val="3"/>
          <w:w w:val="105"/>
        </w:rPr>
        <w:t>th</w:t>
      </w:r>
      <w:r w:rsidR="00453ADE" w:rsidRPr="00B33CE2">
        <w:rPr>
          <w:color w:val="010202"/>
          <w:spacing w:val="3"/>
          <w:w w:val="105"/>
        </w:rPr>
        <w:t xml:space="preserve">e </w:t>
      </w:r>
      <w:r w:rsidR="00453ADE" w:rsidRPr="0011091A">
        <w:rPr>
          <w:color w:val="010202"/>
          <w:spacing w:val="3"/>
          <w:w w:val="105"/>
        </w:rPr>
        <w:t>previou</w:t>
      </w:r>
      <w:r w:rsidR="00453ADE" w:rsidRPr="00B33CE2">
        <w:rPr>
          <w:color w:val="010202"/>
          <w:spacing w:val="3"/>
          <w:w w:val="105"/>
        </w:rPr>
        <w:t xml:space="preserve">s </w:t>
      </w:r>
      <w:r w:rsidR="00453ADE" w:rsidRPr="0011091A">
        <w:rPr>
          <w:color w:val="010202"/>
          <w:spacing w:val="3"/>
          <w:w w:val="105"/>
        </w:rPr>
        <w:t>shee</w:t>
      </w:r>
      <w:r w:rsidR="00453ADE" w:rsidRPr="00B33CE2">
        <w:rPr>
          <w:color w:val="010202"/>
          <w:spacing w:val="3"/>
          <w:w w:val="105"/>
        </w:rPr>
        <w:t xml:space="preserve">t </w:t>
      </w:r>
      <w:r w:rsidR="00453ADE" w:rsidRPr="0011091A">
        <w:rPr>
          <w:color w:val="010202"/>
          <w:spacing w:val="3"/>
          <w:w w:val="105"/>
        </w:rPr>
        <w:t>b</w:t>
      </w:r>
      <w:r w:rsidR="00453ADE" w:rsidRPr="00B33CE2">
        <w:rPr>
          <w:color w:val="010202"/>
          <w:spacing w:val="3"/>
          <w:w w:val="105"/>
        </w:rPr>
        <w:t xml:space="preserve">y 3 </w:t>
      </w:r>
      <w:r w:rsidR="00453ADE" w:rsidRPr="0011091A">
        <w:rPr>
          <w:color w:val="010202"/>
          <w:spacing w:val="3"/>
          <w:w w:val="105"/>
        </w:rPr>
        <w:t>in. (75</w:t>
      </w:r>
      <w:r w:rsidR="00453ADE" w:rsidRPr="00B33CE2">
        <w:rPr>
          <w:color w:val="010202"/>
          <w:spacing w:val="3"/>
          <w:w w:val="105"/>
        </w:rPr>
        <w:t>mm</w:t>
      </w:r>
      <w:r w:rsidR="00453ADE" w:rsidRPr="00D773DB">
        <w:rPr>
          <w:color w:val="010202"/>
          <w:spacing w:val="3"/>
          <w:w w:val="105"/>
        </w:rPr>
        <w:t>) mini</w:t>
      </w:r>
      <w:r w:rsidR="005432A3" w:rsidRPr="00D773DB">
        <w:rPr>
          <w:color w:val="010202"/>
          <w:spacing w:val="3"/>
          <w:w w:val="105"/>
        </w:rPr>
        <w:t>mum</w:t>
      </w:r>
      <w:r w:rsidR="00453ADE" w:rsidRPr="00D773DB">
        <w:rPr>
          <w:color w:val="010202"/>
          <w:spacing w:val="3"/>
          <w:w w:val="105"/>
        </w:rPr>
        <w:t xml:space="preserve"> along the </w:t>
      </w:r>
      <w:r w:rsidR="005B1266" w:rsidRPr="00D773DB">
        <w:rPr>
          <w:color w:val="010202"/>
          <w:spacing w:val="3"/>
          <w:w w:val="105"/>
        </w:rPr>
        <w:t>TPO selvedge (i.e. side lap)</w:t>
      </w:r>
      <w:r w:rsidR="00453ADE" w:rsidRPr="00D773DB">
        <w:rPr>
          <w:color w:val="010202"/>
          <w:spacing w:val="3"/>
          <w:w w:val="105"/>
        </w:rPr>
        <w:t>.</w:t>
      </w:r>
      <w:r w:rsidR="005B1266" w:rsidRPr="00D773DB">
        <w:rPr>
          <w:color w:val="010202"/>
          <w:spacing w:val="3"/>
          <w:w w:val="105"/>
        </w:rPr>
        <w:t xml:space="preserve"> </w:t>
      </w:r>
      <w:r w:rsidR="00453ADE" w:rsidRPr="00D773DB">
        <w:rPr>
          <w:color w:val="010202"/>
          <w:spacing w:val="3"/>
          <w:w w:val="105"/>
        </w:rPr>
        <w:t>Be sure the product lays flat with no openings.</w:t>
      </w:r>
    </w:p>
    <w:p w14:paraId="4F53F003" w14:textId="77777777" w:rsidR="00AF4C80" w:rsidRPr="00D773DB" w:rsidRDefault="00AF4C80" w:rsidP="00AF4C80">
      <w:pPr>
        <w:pStyle w:val="BodyText"/>
        <w:numPr>
          <w:ilvl w:val="0"/>
          <w:numId w:val="33"/>
        </w:numPr>
        <w:kinsoku w:val="0"/>
        <w:overflowPunct w:val="0"/>
        <w:spacing w:line="260" w:lineRule="auto"/>
        <w:ind w:right="670"/>
        <w:rPr>
          <w:color w:val="010202"/>
          <w:spacing w:val="3"/>
          <w:w w:val="105"/>
        </w:rPr>
      </w:pPr>
      <w:r w:rsidRPr="00D773DB">
        <w:rPr>
          <w:color w:val="010202"/>
          <w:spacing w:val="3"/>
          <w:w w:val="105"/>
        </w:rPr>
        <w:t>U</w:t>
      </w:r>
      <w:r w:rsidR="00383579" w:rsidRPr="00D773DB">
        <w:rPr>
          <w:color w:val="010202"/>
          <w:spacing w:val="3"/>
          <w:w w:val="105"/>
        </w:rPr>
        <w:t xml:space="preserve">se </w:t>
      </w:r>
      <w:r w:rsidRPr="00D773DB">
        <w:rPr>
          <w:color w:val="010202"/>
          <w:spacing w:val="3"/>
          <w:w w:val="105"/>
        </w:rPr>
        <w:t xml:space="preserve">an </w:t>
      </w:r>
      <w:r w:rsidR="005B1266" w:rsidRPr="00D773DB">
        <w:rPr>
          <w:color w:val="000000"/>
        </w:rPr>
        <w:t>Automatic Hot-Air Welder or a Hot-Air Hand Welder</w:t>
      </w:r>
      <w:r w:rsidR="005B1266" w:rsidRPr="00D773DB">
        <w:rPr>
          <w:color w:val="010202"/>
          <w:spacing w:val="3"/>
          <w:w w:val="105"/>
        </w:rPr>
        <w:t xml:space="preserve"> to form welded seams.  </w:t>
      </w:r>
    </w:p>
    <w:p w14:paraId="4F53F004" w14:textId="77777777" w:rsidR="00AF4C80" w:rsidRPr="00D773DB" w:rsidRDefault="005B1266" w:rsidP="00AF4C80">
      <w:pPr>
        <w:pStyle w:val="BodyText"/>
        <w:numPr>
          <w:ilvl w:val="0"/>
          <w:numId w:val="33"/>
        </w:numPr>
        <w:kinsoku w:val="0"/>
        <w:overflowPunct w:val="0"/>
        <w:spacing w:line="260" w:lineRule="auto"/>
        <w:ind w:right="670"/>
        <w:rPr>
          <w:color w:val="010202"/>
          <w:spacing w:val="3"/>
          <w:w w:val="105"/>
        </w:rPr>
      </w:pPr>
      <w:r w:rsidRPr="00D773DB">
        <w:rPr>
          <w:color w:val="010202"/>
          <w:spacing w:val="3"/>
          <w:w w:val="105"/>
        </w:rPr>
        <w:t xml:space="preserve">Probe all seams prior to applying MiraPLY Detail Tape.  </w:t>
      </w:r>
    </w:p>
    <w:p w14:paraId="4F53F005" w14:textId="77777777" w:rsidR="005B1266" w:rsidRPr="00D773DB" w:rsidRDefault="005B1266" w:rsidP="00AF4C80">
      <w:pPr>
        <w:pStyle w:val="BodyText"/>
        <w:numPr>
          <w:ilvl w:val="0"/>
          <w:numId w:val="33"/>
        </w:numPr>
        <w:kinsoku w:val="0"/>
        <w:overflowPunct w:val="0"/>
        <w:spacing w:line="260" w:lineRule="auto"/>
        <w:ind w:right="670"/>
        <w:rPr>
          <w:color w:val="010202"/>
          <w:spacing w:val="3"/>
          <w:w w:val="105"/>
        </w:rPr>
      </w:pPr>
      <w:r w:rsidRPr="00D773DB">
        <w:rPr>
          <w:color w:val="010202"/>
          <w:spacing w:val="3"/>
          <w:w w:val="105"/>
        </w:rPr>
        <w:t>Center Detail Tape over edge of welded seams, remove release liner and roll the tape with a hard rubber roller using firm hand pressure.</w:t>
      </w:r>
    </w:p>
    <w:p w14:paraId="4F53F006" w14:textId="77777777" w:rsidR="00AF4C80" w:rsidRPr="00D773DB" w:rsidRDefault="00AF4C80" w:rsidP="002430BD">
      <w:pPr>
        <w:pStyle w:val="BodyText"/>
        <w:numPr>
          <w:ilvl w:val="3"/>
          <w:numId w:val="24"/>
        </w:numPr>
        <w:kinsoku w:val="0"/>
        <w:overflowPunct w:val="0"/>
        <w:spacing w:line="260" w:lineRule="auto"/>
        <w:ind w:left="1440" w:right="670"/>
        <w:rPr>
          <w:color w:val="000000"/>
        </w:rPr>
      </w:pPr>
      <w:r w:rsidRPr="00D773DB">
        <w:rPr>
          <w:color w:val="010202"/>
          <w:spacing w:val="3"/>
          <w:w w:val="105"/>
        </w:rPr>
        <w:t>At end laps, c</w:t>
      </w:r>
      <w:r w:rsidR="005B1266" w:rsidRPr="00D773DB">
        <w:rPr>
          <w:color w:val="010202"/>
          <w:spacing w:val="3"/>
          <w:w w:val="105"/>
        </w:rPr>
        <w:t xml:space="preserve">arefully position </w:t>
      </w:r>
      <w:r w:rsidRPr="00D773DB">
        <w:rPr>
          <w:color w:val="010202"/>
          <w:spacing w:val="3"/>
          <w:w w:val="105"/>
        </w:rPr>
        <w:t xml:space="preserve">a 12” minimum inverted strip of MiraWELD-H </w:t>
      </w:r>
      <w:r w:rsidR="002430BD" w:rsidRPr="002430BD">
        <w:rPr>
          <w:color w:val="010202"/>
          <w:spacing w:val="3"/>
          <w:w w:val="105"/>
        </w:rPr>
        <w:t xml:space="preserve">or Carlisle TPO Flashing </w:t>
      </w:r>
      <w:r w:rsidRPr="00D773DB">
        <w:rPr>
          <w:color w:val="010202"/>
          <w:spacing w:val="3"/>
          <w:w w:val="105"/>
        </w:rPr>
        <w:t xml:space="preserve">centered under end laps to provide a TPO target strip. </w:t>
      </w:r>
      <w:r w:rsidR="005B1266" w:rsidRPr="00D773DB">
        <w:rPr>
          <w:color w:val="010202"/>
          <w:spacing w:val="3"/>
          <w:w w:val="105"/>
        </w:rPr>
        <w:t>Be sure the product lays flat with no openi</w:t>
      </w:r>
      <w:r w:rsidRPr="00D773DB">
        <w:rPr>
          <w:color w:val="010202"/>
          <w:spacing w:val="3"/>
          <w:w w:val="105"/>
        </w:rPr>
        <w:t>ngs. End laps must be staggered.</w:t>
      </w:r>
    </w:p>
    <w:p w14:paraId="4F53F007" w14:textId="77777777" w:rsidR="00AF4C80" w:rsidRPr="00D773DB" w:rsidRDefault="00AF4C80" w:rsidP="00AF4C80">
      <w:pPr>
        <w:pStyle w:val="BodyText"/>
        <w:numPr>
          <w:ilvl w:val="0"/>
          <w:numId w:val="34"/>
        </w:numPr>
        <w:kinsoku w:val="0"/>
        <w:overflowPunct w:val="0"/>
        <w:spacing w:line="260" w:lineRule="auto"/>
        <w:ind w:right="670"/>
        <w:rPr>
          <w:color w:val="000000"/>
        </w:rPr>
      </w:pPr>
      <w:r w:rsidRPr="00D773DB">
        <w:rPr>
          <w:color w:val="010202"/>
          <w:spacing w:val="3"/>
          <w:w w:val="105"/>
        </w:rPr>
        <w:t>U</w:t>
      </w:r>
      <w:r w:rsidR="005B1266" w:rsidRPr="00D773DB">
        <w:rPr>
          <w:color w:val="010202"/>
          <w:spacing w:val="3"/>
          <w:w w:val="105"/>
        </w:rPr>
        <w:t xml:space="preserve">se </w:t>
      </w:r>
      <w:r w:rsidRPr="00D773DB">
        <w:rPr>
          <w:color w:val="010202"/>
          <w:spacing w:val="3"/>
          <w:w w:val="105"/>
        </w:rPr>
        <w:t xml:space="preserve">an </w:t>
      </w:r>
      <w:r w:rsidR="005B1266" w:rsidRPr="00D773DB">
        <w:rPr>
          <w:color w:val="000000"/>
        </w:rPr>
        <w:t xml:space="preserve">Automatic Hot-Air Welder </w:t>
      </w:r>
      <w:r w:rsidRPr="00D773DB">
        <w:rPr>
          <w:color w:val="000000"/>
        </w:rPr>
        <w:t xml:space="preserve">and </w:t>
      </w:r>
      <w:r w:rsidR="005B1266" w:rsidRPr="00D773DB">
        <w:rPr>
          <w:color w:val="000000"/>
        </w:rPr>
        <w:t>a Hot-Air Hand Welder</w:t>
      </w:r>
      <w:r w:rsidR="005B1266" w:rsidRPr="00D773DB">
        <w:rPr>
          <w:color w:val="010202"/>
          <w:spacing w:val="3"/>
          <w:w w:val="105"/>
        </w:rPr>
        <w:t xml:space="preserve"> to form welded seams.  </w:t>
      </w:r>
    </w:p>
    <w:p w14:paraId="4F53F008" w14:textId="77777777" w:rsidR="00AF4C80" w:rsidRPr="00D773DB" w:rsidRDefault="005B1266" w:rsidP="00AF4C80">
      <w:pPr>
        <w:pStyle w:val="BodyText"/>
        <w:numPr>
          <w:ilvl w:val="0"/>
          <w:numId w:val="34"/>
        </w:numPr>
        <w:kinsoku w:val="0"/>
        <w:overflowPunct w:val="0"/>
        <w:spacing w:line="260" w:lineRule="auto"/>
        <w:ind w:right="670"/>
        <w:rPr>
          <w:color w:val="000000"/>
        </w:rPr>
      </w:pPr>
      <w:r w:rsidRPr="00D773DB">
        <w:rPr>
          <w:color w:val="010202"/>
          <w:spacing w:val="3"/>
          <w:w w:val="105"/>
        </w:rPr>
        <w:t xml:space="preserve">Probe all seams prior to applying MiraPLY Detail Tape.  </w:t>
      </w:r>
    </w:p>
    <w:p w14:paraId="4F53F009" w14:textId="77777777" w:rsidR="005B1266" w:rsidRPr="005B1266" w:rsidRDefault="005B1266" w:rsidP="00AF4C80">
      <w:pPr>
        <w:pStyle w:val="BodyText"/>
        <w:numPr>
          <w:ilvl w:val="0"/>
          <w:numId w:val="34"/>
        </w:numPr>
        <w:kinsoku w:val="0"/>
        <w:overflowPunct w:val="0"/>
        <w:spacing w:line="260" w:lineRule="auto"/>
        <w:ind w:right="670"/>
        <w:rPr>
          <w:color w:val="000000"/>
        </w:rPr>
      </w:pPr>
      <w:r>
        <w:rPr>
          <w:color w:val="010202"/>
          <w:spacing w:val="3"/>
          <w:w w:val="105"/>
        </w:rPr>
        <w:t xml:space="preserve">Center Detail Tape over edge of welded seams, remove release liner and roll the tape </w:t>
      </w:r>
      <w:r w:rsidRPr="008626A2">
        <w:rPr>
          <w:color w:val="010202"/>
          <w:spacing w:val="3"/>
          <w:w w:val="105"/>
        </w:rPr>
        <w:t>with a hard rubber roller using firm hand pressure.</w:t>
      </w:r>
    </w:p>
    <w:p w14:paraId="4F53F00A" w14:textId="77777777" w:rsidR="0039323D" w:rsidRPr="0039323D" w:rsidRDefault="0039323D" w:rsidP="0039323D">
      <w:pPr>
        <w:pStyle w:val="BodyText"/>
        <w:tabs>
          <w:tab w:val="left" w:pos="535"/>
        </w:tabs>
        <w:kinsoku w:val="0"/>
        <w:overflowPunct w:val="0"/>
        <w:ind w:left="0"/>
        <w:rPr>
          <w:color w:val="000000"/>
        </w:rPr>
      </w:pPr>
    </w:p>
    <w:p w14:paraId="4F53F00B" w14:textId="77777777" w:rsidR="0039323D" w:rsidRPr="0011091A" w:rsidRDefault="0039323D" w:rsidP="0039323D">
      <w:pPr>
        <w:pStyle w:val="BodyText"/>
        <w:numPr>
          <w:ilvl w:val="1"/>
          <w:numId w:val="20"/>
        </w:numPr>
        <w:tabs>
          <w:tab w:val="left" w:pos="535"/>
        </w:tabs>
        <w:kinsoku w:val="0"/>
        <w:overflowPunct w:val="0"/>
        <w:ind w:left="630" w:hanging="360"/>
        <w:rPr>
          <w:color w:val="000000"/>
        </w:rPr>
      </w:pPr>
      <w:r w:rsidRPr="00B33CE2">
        <w:rPr>
          <w:color w:val="010202"/>
          <w:spacing w:val="4"/>
          <w:w w:val="110"/>
        </w:rPr>
        <w:t>INSTALLATION</w:t>
      </w:r>
      <w:r w:rsidRPr="0011091A">
        <w:rPr>
          <w:color w:val="010202"/>
          <w:w w:val="110"/>
        </w:rPr>
        <w:t>:</w:t>
      </w:r>
      <w:r w:rsidRPr="0011091A">
        <w:rPr>
          <w:color w:val="010202"/>
          <w:spacing w:val="51"/>
          <w:w w:val="110"/>
        </w:rPr>
        <w:t xml:space="preserve"> </w:t>
      </w:r>
      <w:r>
        <w:rPr>
          <w:color w:val="010202"/>
          <w:spacing w:val="1"/>
          <w:w w:val="110"/>
        </w:rPr>
        <w:t>VERTICAL</w:t>
      </w:r>
    </w:p>
    <w:p w14:paraId="4F53F00C" w14:textId="77777777" w:rsidR="0039323D" w:rsidRPr="0011091A" w:rsidRDefault="0039323D" w:rsidP="0039323D">
      <w:pPr>
        <w:kinsoku w:val="0"/>
        <w:overflowPunct w:val="0"/>
        <w:spacing w:before="14" w:line="260" w:lineRule="exact"/>
        <w:rPr>
          <w:sz w:val="26"/>
          <w:szCs w:val="26"/>
        </w:rPr>
      </w:pPr>
    </w:p>
    <w:p w14:paraId="4F53F00D" w14:textId="77777777" w:rsidR="0039323D" w:rsidRPr="00B33CE2" w:rsidRDefault="0039323D" w:rsidP="0039323D">
      <w:pPr>
        <w:pStyle w:val="BodyText"/>
        <w:numPr>
          <w:ilvl w:val="2"/>
          <w:numId w:val="28"/>
        </w:numPr>
        <w:tabs>
          <w:tab w:val="left" w:pos="926"/>
        </w:tabs>
        <w:kinsoku w:val="0"/>
        <w:overflowPunct w:val="0"/>
        <w:spacing w:line="219" w:lineRule="exact"/>
        <w:ind w:left="924" w:hanging="358"/>
        <w:rPr>
          <w:color w:val="010202"/>
          <w:spacing w:val="5"/>
          <w:w w:val="105"/>
        </w:rPr>
      </w:pPr>
      <w:r w:rsidRPr="00B33CE2">
        <w:rPr>
          <w:color w:val="010202"/>
          <w:spacing w:val="5"/>
          <w:w w:val="105"/>
        </w:rPr>
        <w:t xml:space="preserve">Refer to the </w:t>
      </w:r>
      <w:r w:rsidR="003A3CD3" w:rsidRPr="00B33CE2">
        <w:rPr>
          <w:color w:val="010202"/>
          <w:spacing w:val="5"/>
          <w:w w:val="105"/>
        </w:rPr>
        <w:t xml:space="preserve">applicable </w:t>
      </w:r>
      <w:r w:rsidR="003A3CD3">
        <w:rPr>
          <w:color w:val="010202"/>
          <w:spacing w:val="5"/>
          <w:w w:val="105"/>
        </w:rPr>
        <w:t>m</w:t>
      </w:r>
      <w:r w:rsidR="003A3CD3" w:rsidRPr="00B33CE2">
        <w:rPr>
          <w:color w:val="010202"/>
          <w:spacing w:val="5"/>
          <w:w w:val="105"/>
        </w:rPr>
        <w:t xml:space="preserve">anufacturer's </w:t>
      </w:r>
      <w:r w:rsidR="003A3CD3">
        <w:rPr>
          <w:color w:val="010202"/>
          <w:spacing w:val="5"/>
          <w:w w:val="105"/>
        </w:rPr>
        <w:t xml:space="preserve">literature </w:t>
      </w:r>
      <w:r w:rsidRPr="00B33CE2">
        <w:rPr>
          <w:color w:val="010202"/>
          <w:spacing w:val="5"/>
          <w:w w:val="105"/>
        </w:rPr>
        <w:t xml:space="preserve">for cautions and </w:t>
      </w:r>
      <w:r w:rsidRPr="0011091A">
        <w:rPr>
          <w:color w:val="010202"/>
          <w:spacing w:val="5"/>
          <w:w w:val="105"/>
        </w:rPr>
        <w:t>w</w:t>
      </w:r>
      <w:r w:rsidRPr="00B33CE2">
        <w:rPr>
          <w:color w:val="010202"/>
          <w:spacing w:val="5"/>
          <w:w w:val="105"/>
        </w:rPr>
        <w:t>arnings.</w:t>
      </w:r>
    </w:p>
    <w:p w14:paraId="4F53F00E" w14:textId="77777777" w:rsidR="0039323D" w:rsidRDefault="0039323D" w:rsidP="0039323D">
      <w:pPr>
        <w:pStyle w:val="BodyText"/>
        <w:numPr>
          <w:ilvl w:val="2"/>
          <w:numId w:val="28"/>
        </w:numPr>
        <w:tabs>
          <w:tab w:val="left" w:pos="926"/>
        </w:tabs>
        <w:kinsoku w:val="0"/>
        <w:overflowPunct w:val="0"/>
        <w:spacing w:line="219" w:lineRule="exact"/>
        <w:ind w:left="924" w:hanging="358"/>
        <w:rPr>
          <w:color w:val="010202"/>
          <w:spacing w:val="5"/>
          <w:w w:val="105"/>
        </w:rPr>
      </w:pPr>
      <w:r w:rsidRPr="00B33CE2">
        <w:rPr>
          <w:color w:val="010202"/>
          <w:spacing w:val="5"/>
          <w:w w:val="105"/>
        </w:rPr>
        <w:t xml:space="preserve">All </w:t>
      </w:r>
      <w:r>
        <w:rPr>
          <w:color w:val="010202"/>
          <w:spacing w:val="5"/>
          <w:w w:val="105"/>
        </w:rPr>
        <w:t xml:space="preserve">soil retention </w:t>
      </w:r>
      <w:r w:rsidRPr="00B33CE2">
        <w:rPr>
          <w:color w:val="010202"/>
          <w:spacing w:val="5"/>
          <w:w w:val="105"/>
        </w:rPr>
        <w:t xml:space="preserve">substrates shall be </w:t>
      </w:r>
      <w:r>
        <w:rPr>
          <w:color w:val="010202"/>
          <w:spacing w:val="5"/>
          <w:w w:val="105"/>
        </w:rPr>
        <w:t xml:space="preserve">relatively </w:t>
      </w:r>
      <w:r w:rsidRPr="00B33CE2">
        <w:rPr>
          <w:color w:val="010202"/>
          <w:spacing w:val="5"/>
          <w:w w:val="105"/>
        </w:rPr>
        <w:t xml:space="preserve">smooth and even. Gaps or voids greater than </w:t>
      </w:r>
      <w:r w:rsidR="00383579">
        <w:rPr>
          <w:color w:val="010202"/>
          <w:spacing w:val="5"/>
          <w:w w:val="105"/>
        </w:rPr>
        <w:t xml:space="preserve">1.0 in. </w:t>
      </w:r>
      <w:r w:rsidR="00383579" w:rsidRPr="00B33CE2">
        <w:rPr>
          <w:color w:val="010202"/>
          <w:spacing w:val="5"/>
          <w:w w:val="105"/>
        </w:rPr>
        <w:t>(</w:t>
      </w:r>
      <w:r w:rsidR="00383579">
        <w:rPr>
          <w:color w:val="010202"/>
          <w:spacing w:val="5"/>
          <w:w w:val="105"/>
        </w:rPr>
        <w:t>2</w:t>
      </w:r>
      <w:r w:rsidR="00AF4C80">
        <w:rPr>
          <w:color w:val="010202"/>
          <w:spacing w:val="5"/>
          <w:w w:val="105"/>
        </w:rPr>
        <w:t>5</w:t>
      </w:r>
      <w:r w:rsidR="00383579" w:rsidRPr="00B33CE2">
        <w:rPr>
          <w:color w:val="010202"/>
          <w:spacing w:val="5"/>
          <w:w w:val="105"/>
        </w:rPr>
        <w:t>mm)</w:t>
      </w:r>
      <w:r w:rsidRPr="00B33CE2">
        <w:rPr>
          <w:color w:val="010202"/>
          <w:spacing w:val="5"/>
          <w:w w:val="105"/>
        </w:rPr>
        <w:t xml:space="preserve"> shall be filled</w:t>
      </w:r>
      <w:r>
        <w:rPr>
          <w:color w:val="010202"/>
          <w:spacing w:val="5"/>
          <w:w w:val="105"/>
        </w:rPr>
        <w:t xml:space="preserve"> or covered with CCW approved material</w:t>
      </w:r>
      <w:r w:rsidRPr="00B33CE2">
        <w:rPr>
          <w:color w:val="010202"/>
          <w:spacing w:val="5"/>
          <w:w w:val="105"/>
        </w:rPr>
        <w:t xml:space="preserve">. </w:t>
      </w:r>
    </w:p>
    <w:p w14:paraId="4F53F00F" w14:textId="77777777" w:rsidR="0039323D" w:rsidRPr="00B33CE2" w:rsidRDefault="0039323D" w:rsidP="0039323D">
      <w:pPr>
        <w:pStyle w:val="BodyText"/>
        <w:numPr>
          <w:ilvl w:val="2"/>
          <w:numId w:val="28"/>
        </w:numPr>
        <w:tabs>
          <w:tab w:val="left" w:pos="924"/>
        </w:tabs>
        <w:kinsoku w:val="0"/>
        <w:overflowPunct w:val="0"/>
        <w:spacing w:line="219" w:lineRule="exact"/>
        <w:ind w:left="924" w:hanging="358"/>
        <w:rPr>
          <w:color w:val="010202"/>
          <w:spacing w:val="5"/>
          <w:w w:val="105"/>
        </w:rPr>
      </w:pPr>
      <w:r w:rsidRPr="00B33CE2">
        <w:rPr>
          <w:color w:val="010202"/>
          <w:spacing w:val="5"/>
          <w:w w:val="105"/>
        </w:rPr>
        <w:t>CCW MiraDRAIN Co</w:t>
      </w:r>
      <w:r w:rsidRPr="0011091A">
        <w:rPr>
          <w:color w:val="010202"/>
          <w:spacing w:val="5"/>
          <w:w w:val="105"/>
        </w:rPr>
        <w:t>m</w:t>
      </w:r>
      <w:r w:rsidRPr="00B33CE2">
        <w:rPr>
          <w:color w:val="010202"/>
          <w:spacing w:val="5"/>
          <w:w w:val="105"/>
        </w:rPr>
        <w:t xml:space="preserve">posites by Carlisle Coatings and Waterproofing is an acceptable </w:t>
      </w:r>
      <w:r w:rsidRPr="00B33CE2">
        <w:rPr>
          <w:color w:val="010202"/>
          <w:spacing w:val="5"/>
          <w:w w:val="105"/>
        </w:rPr>
        <w:lastRenderedPageBreak/>
        <w:t>substrate</w:t>
      </w:r>
      <w:r>
        <w:rPr>
          <w:color w:val="010202"/>
          <w:spacing w:val="5"/>
          <w:w w:val="105"/>
        </w:rPr>
        <w:t xml:space="preserve"> and is installed </w:t>
      </w:r>
      <w:r w:rsidRPr="00B33CE2">
        <w:rPr>
          <w:color w:val="010202"/>
          <w:spacing w:val="5"/>
          <w:w w:val="105"/>
        </w:rPr>
        <w:t xml:space="preserve">before </w:t>
      </w:r>
      <w:r w:rsidR="006C2BB0">
        <w:rPr>
          <w:color w:val="010202"/>
          <w:spacing w:val="5"/>
          <w:w w:val="105"/>
        </w:rPr>
        <w:t>MiraWELD</w:t>
      </w:r>
      <w:r w:rsidRPr="00B33CE2">
        <w:rPr>
          <w:color w:val="010202"/>
          <w:spacing w:val="5"/>
          <w:w w:val="105"/>
        </w:rPr>
        <w:t>-</w:t>
      </w:r>
      <w:r>
        <w:rPr>
          <w:color w:val="010202"/>
          <w:spacing w:val="5"/>
          <w:w w:val="105"/>
        </w:rPr>
        <w:t>V</w:t>
      </w:r>
      <w:r w:rsidRPr="00B33CE2">
        <w:rPr>
          <w:color w:val="010202"/>
          <w:spacing w:val="5"/>
          <w:w w:val="105"/>
        </w:rPr>
        <w:t>.  Install</w:t>
      </w:r>
      <w:r w:rsidRPr="0011091A">
        <w:rPr>
          <w:color w:val="010202"/>
          <w:spacing w:val="5"/>
          <w:w w:val="105"/>
        </w:rPr>
        <w:t xml:space="preserve"> </w:t>
      </w:r>
      <w:r w:rsidRPr="00B33CE2">
        <w:rPr>
          <w:color w:val="010202"/>
          <w:spacing w:val="5"/>
          <w:w w:val="105"/>
        </w:rPr>
        <w:t xml:space="preserve">CCW MiraDRAIN with </w:t>
      </w:r>
      <w:r>
        <w:rPr>
          <w:color w:val="010202"/>
          <w:spacing w:val="5"/>
          <w:w w:val="105"/>
        </w:rPr>
        <w:t xml:space="preserve">the </w:t>
      </w:r>
      <w:r w:rsidRPr="00B33CE2">
        <w:rPr>
          <w:color w:val="010202"/>
          <w:spacing w:val="5"/>
          <w:w w:val="105"/>
        </w:rPr>
        <w:t>fabric</w:t>
      </w:r>
      <w:r>
        <w:rPr>
          <w:color w:val="010202"/>
          <w:spacing w:val="5"/>
          <w:w w:val="105"/>
        </w:rPr>
        <w:t xml:space="preserve"> </w:t>
      </w:r>
      <w:r w:rsidRPr="00B33CE2">
        <w:rPr>
          <w:color w:val="010202"/>
          <w:spacing w:val="5"/>
          <w:w w:val="105"/>
        </w:rPr>
        <w:t>side facing</w:t>
      </w:r>
      <w:r w:rsidRPr="0011091A">
        <w:rPr>
          <w:color w:val="010202"/>
          <w:spacing w:val="5"/>
          <w:w w:val="105"/>
        </w:rPr>
        <w:t xml:space="preserve"> </w:t>
      </w:r>
      <w:r>
        <w:rPr>
          <w:color w:val="010202"/>
          <w:spacing w:val="5"/>
          <w:w w:val="105"/>
        </w:rPr>
        <w:t>the soil retention system</w:t>
      </w:r>
      <w:r w:rsidRPr="00B33CE2">
        <w:rPr>
          <w:color w:val="010202"/>
          <w:spacing w:val="5"/>
          <w:w w:val="105"/>
        </w:rPr>
        <w:t>.</w:t>
      </w:r>
      <w:r>
        <w:rPr>
          <w:color w:val="010202"/>
          <w:spacing w:val="5"/>
          <w:w w:val="105"/>
        </w:rPr>
        <w:t xml:space="preserve"> </w:t>
      </w:r>
    </w:p>
    <w:p w14:paraId="4F53F010" w14:textId="77777777" w:rsidR="0039323D" w:rsidRPr="0011091A" w:rsidRDefault="0039323D" w:rsidP="0039323D">
      <w:pPr>
        <w:pStyle w:val="BodyText"/>
        <w:numPr>
          <w:ilvl w:val="2"/>
          <w:numId w:val="28"/>
        </w:numPr>
        <w:tabs>
          <w:tab w:val="left" w:pos="926"/>
        </w:tabs>
        <w:kinsoku w:val="0"/>
        <w:overflowPunct w:val="0"/>
        <w:spacing w:line="219" w:lineRule="exact"/>
        <w:ind w:left="924" w:hanging="358"/>
        <w:rPr>
          <w:color w:val="000000"/>
        </w:rPr>
      </w:pPr>
      <w:r w:rsidRPr="0011091A">
        <w:rPr>
          <w:color w:val="010202"/>
          <w:spacing w:val="5"/>
          <w:w w:val="105"/>
        </w:rPr>
        <w:t>A</w:t>
      </w:r>
      <w:r w:rsidRPr="00B33CE2">
        <w:rPr>
          <w:color w:val="010202"/>
          <w:spacing w:val="5"/>
          <w:w w:val="105"/>
        </w:rPr>
        <w:t>l</w:t>
      </w:r>
      <w:r w:rsidRPr="0011091A">
        <w:rPr>
          <w:color w:val="010202"/>
          <w:spacing w:val="5"/>
          <w:w w:val="105"/>
        </w:rPr>
        <w:t>w</w:t>
      </w:r>
      <w:r w:rsidRPr="00B33CE2">
        <w:rPr>
          <w:color w:val="010202"/>
          <w:spacing w:val="5"/>
          <w:w w:val="105"/>
        </w:rPr>
        <w:t>ays</w:t>
      </w:r>
      <w:r w:rsidRPr="0011091A">
        <w:rPr>
          <w:color w:val="010202"/>
          <w:spacing w:val="5"/>
          <w:w w:val="105"/>
        </w:rPr>
        <w:t xml:space="preserve"> </w:t>
      </w:r>
      <w:r w:rsidRPr="00B33CE2">
        <w:rPr>
          <w:color w:val="010202"/>
          <w:spacing w:val="5"/>
          <w:w w:val="105"/>
        </w:rPr>
        <w:t>co</w:t>
      </w:r>
      <w:r w:rsidRPr="0011091A">
        <w:rPr>
          <w:color w:val="010202"/>
          <w:spacing w:val="5"/>
          <w:w w:val="105"/>
        </w:rPr>
        <w:t>m</w:t>
      </w:r>
      <w:r w:rsidRPr="00B33CE2">
        <w:rPr>
          <w:color w:val="010202"/>
          <w:spacing w:val="5"/>
          <w:w w:val="105"/>
        </w:rPr>
        <w:t>ply</w:t>
      </w:r>
      <w:r w:rsidRPr="0011091A">
        <w:rPr>
          <w:color w:val="010202"/>
          <w:spacing w:val="7"/>
          <w:w w:val="105"/>
        </w:rPr>
        <w:t xml:space="preserve"> </w:t>
      </w:r>
      <w:r w:rsidRPr="0011091A">
        <w:rPr>
          <w:color w:val="010202"/>
          <w:spacing w:val="5"/>
          <w:w w:val="105"/>
        </w:rPr>
        <w:t>w</w:t>
      </w:r>
      <w:r w:rsidRPr="0011091A">
        <w:rPr>
          <w:color w:val="010202"/>
          <w:spacing w:val="3"/>
          <w:w w:val="105"/>
        </w:rPr>
        <w:t>it</w:t>
      </w:r>
      <w:r w:rsidRPr="0011091A">
        <w:rPr>
          <w:color w:val="010202"/>
          <w:w w:val="105"/>
        </w:rPr>
        <w:t>h</w:t>
      </w:r>
      <w:r w:rsidRPr="0011091A">
        <w:rPr>
          <w:color w:val="010202"/>
          <w:spacing w:val="2"/>
          <w:w w:val="105"/>
        </w:rPr>
        <w:t xml:space="preserve"> </w:t>
      </w:r>
      <w:r w:rsidRPr="0011091A">
        <w:rPr>
          <w:color w:val="010202"/>
          <w:spacing w:val="3"/>
          <w:w w:val="105"/>
        </w:rPr>
        <w:t>th</w:t>
      </w:r>
      <w:r w:rsidRPr="0011091A">
        <w:rPr>
          <w:color w:val="010202"/>
          <w:w w:val="105"/>
        </w:rPr>
        <w:t xml:space="preserve">e </w:t>
      </w:r>
      <w:r w:rsidRPr="0011091A">
        <w:rPr>
          <w:color w:val="010202"/>
          <w:spacing w:val="3"/>
          <w:w w:val="105"/>
        </w:rPr>
        <w:t>instruction</w:t>
      </w:r>
      <w:r w:rsidRPr="0011091A">
        <w:rPr>
          <w:color w:val="010202"/>
          <w:w w:val="105"/>
        </w:rPr>
        <w:t>s</w:t>
      </w:r>
      <w:r w:rsidRPr="0011091A">
        <w:rPr>
          <w:color w:val="010202"/>
          <w:spacing w:val="12"/>
          <w:w w:val="105"/>
        </w:rPr>
        <w:t xml:space="preserve"> </w:t>
      </w:r>
      <w:r w:rsidRPr="0011091A">
        <w:rPr>
          <w:color w:val="010202"/>
          <w:spacing w:val="3"/>
          <w:w w:val="105"/>
        </w:rPr>
        <w:t>foun</w:t>
      </w:r>
      <w:r w:rsidRPr="0011091A">
        <w:rPr>
          <w:color w:val="010202"/>
          <w:w w:val="105"/>
        </w:rPr>
        <w:t>d</w:t>
      </w:r>
      <w:r w:rsidRPr="0011091A">
        <w:rPr>
          <w:color w:val="010202"/>
          <w:spacing w:val="5"/>
          <w:w w:val="105"/>
        </w:rPr>
        <w:t xml:space="preserve"> </w:t>
      </w:r>
      <w:r w:rsidRPr="0011091A">
        <w:rPr>
          <w:color w:val="010202"/>
          <w:spacing w:val="3"/>
          <w:w w:val="105"/>
        </w:rPr>
        <w:t>i</w:t>
      </w:r>
      <w:r w:rsidRPr="0011091A">
        <w:rPr>
          <w:color w:val="010202"/>
          <w:w w:val="105"/>
        </w:rPr>
        <w:t>n</w:t>
      </w:r>
      <w:r w:rsidRPr="0011091A">
        <w:rPr>
          <w:color w:val="010202"/>
          <w:spacing w:val="-1"/>
          <w:w w:val="105"/>
        </w:rPr>
        <w:t xml:space="preserve"> </w:t>
      </w:r>
      <w:r w:rsidRPr="0011091A">
        <w:rPr>
          <w:color w:val="010202"/>
          <w:spacing w:val="5"/>
          <w:w w:val="105"/>
        </w:rPr>
        <w:t>m</w:t>
      </w:r>
      <w:r w:rsidRPr="0011091A">
        <w:rPr>
          <w:color w:val="010202"/>
          <w:spacing w:val="3"/>
          <w:w w:val="105"/>
        </w:rPr>
        <w:t>anufacturer’</w:t>
      </w:r>
      <w:r w:rsidRPr="0011091A">
        <w:rPr>
          <w:color w:val="010202"/>
          <w:w w:val="105"/>
        </w:rPr>
        <w:t>s</w:t>
      </w:r>
      <w:r w:rsidRPr="0011091A">
        <w:rPr>
          <w:color w:val="010202"/>
          <w:spacing w:val="18"/>
          <w:w w:val="105"/>
        </w:rPr>
        <w:t xml:space="preserve"> </w:t>
      </w:r>
      <w:r w:rsidRPr="0011091A">
        <w:rPr>
          <w:color w:val="010202"/>
          <w:spacing w:val="3"/>
          <w:w w:val="105"/>
        </w:rPr>
        <w:t>literature</w:t>
      </w:r>
      <w:r w:rsidRPr="0011091A">
        <w:rPr>
          <w:color w:val="010202"/>
          <w:w w:val="105"/>
        </w:rPr>
        <w:t>,</w:t>
      </w:r>
      <w:r w:rsidRPr="0011091A">
        <w:rPr>
          <w:color w:val="010202"/>
          <w:spacing w:val="8"/>
          <w:w w:val="105"/>
        </w:rPr>
        <w:t xml:space="preserve"> </w:t>
      </w:r>
      <w:r w:rsidRPr="0011091A">
        <w:rPr>
          <w:color w:val="010202"/>
          <w:spacing w:val="5"/>
          <w:w w:val="105"/>
        </w:rPr>
        <w:t>w</w:t>
      </w:r>
      <w:r w:rsidRPr="0011091A">
        <w:rPr>
          <w:color w:val="010202"/>
          <w:spacing w:val="3"/>
          <w:w w:val="105"/>
        </w:rPr>
        <w:t>hic</w:t>
      </w:r>
      <w:r w:rsidRPr="0011091A">
        <w:rPr>
          <w:color w:val="010202"/>
          <w:w w:val="105"/>
        </w:rPr>
        <w:t>h</w:t>
      </w:r>
      <w:r w:rsidRPr="0011091A">
        <w:rPr>
          <w:color w:val="010202"/>
          <w:spacing w:val="4"/>
          <w:w w:val="105"/>
        </w:rPr>
        <w:t xml:space="preserve"> </w:t>
      </w:r>
      <w:r w:rsidRPr="0011091A">
        <w:rPr>
          <w:color w:val="010202"/>
          <w:spacing w:val="3"/>
          <w:w w:val="105"/>
        </w:rPr>
        <w:t>includes:</w:t>
      </w:r>
    </w:p>
    <w:p w14:paraId="4F53F011" w14:textId="77777777" w:rsidR="000F461E" w:rsidRDefault="000F461E" w:rsidP="000F461E">
      <w:pPr>
        <w:pStyle w:val="BodyText"/>
        <w:numPr>
          <w:ilvl w:val="3"/>
          <w:numId w:val="31"/>
        </w:numPr>
        <w:kinsoku w:val="0"/>
        <w:overflowPunct w:val="0"/>
        <w:spacing w:line="260" w:lineRule="auto"/>
        <w:ind w:left="1440" w:right="670"/>
        <w:rPr>
          <w:color w:val="010202"/>
          <w:spacing w:val="3"/>
          <w:w w:val="105"/>
        </w:rPr>
      </w:pPr>
      <w:r w:rsidRPr="0011091A">
        <w:rPr>
          <w:color w:val="010202"/>
          <w:spacing w:val="3"/>
          <w:w w:val="105"/>
        </w:rPr>
        <w:t xml:space="preserve">Apply the product with the TPO surface against the prepared </w:t>
      </w:r>
      <w:r>
        <w:rPr>
          <w:color w:val="010202"/>
          <w:spacing w:val="3"/>
          <w:w w:val="105"/>
        </w:rPr>
        <w:t xml:space="preserve">soil retention </w:t>
      </w:r>
      <w:r w:rsidRPr="0011091A">
        <w:rPr>
          <w:color w:val="010202"/>
          <w:spacing w:val="3"/>
          <w:w w:val="105"/>
        </w:rPr>
        <w:t xml:space="preserve">surface and the adhesive side </w:t>
      </w:r>
      <w:r>
        <w:rPr>
          <w:color w:val="010202"/>
          <w:spacing w:val="3"/>
          <w:w w:val="105"/>
        </w:rPr>
        <w:t xml:space="preserve">with release liner </w:t>
      </w:r>
      <w:r w:rsidR="00D773DB">
        <w:rPr>
          <w:color w:val="010202"/>
          <w:spacing w:val="3"/>
          <w:w w:val="105"/>
        </w:rPr>
        <w:t xml:space="preserve">and </w:t>
      </w:r>
      <w:r w:rsidR="00D773DB" w:rsidRPr="0011091A">
        <w:rPr>
          <w:color w:val="010202"/>
          <w:spacing w:val="3"/>
          <w:w w:val="105"/>
        </w:rPr>
        <w:t xml:space="preserve">the </w:t>
      </w:r>
      <w:r w:rsidR="00D773DB">
        <w:rPr>
          <w:color w:val="010202"/>
          <w:spacing w:val="3"/>
          <w:w w:val="105"/>
        </w:rPr>
        <w:t xml:space="preserve">TPO </w:t>
      </w:r>
      <w:r w:rsidR="00D773DB" w:rsidRPr="0011091A">
        <w:rPr>
          <w:color w:val="010202"/>
          <w:spacing w:val="3"/>
          <w:w w:val="105"/>
        </w:rPr>
        <w:t xml:space="preserve">selvedge </w:t>
      </w:r>
      <w:r>
        <w:rPr>
          <w:color w:val="010202"/>
          <w:spacing w:val="3"/>
          <w:w w:val="105"/>
        </w:rPr>
        <w:t>facing out towards the installer</w:t>
      </w:r>
    </w:p>
    <w:p w14:paraId="4F53F012" w14:textId="77777777" w:rsidR="00D773DB" w:rsidRPr="00D773DB" w:rsidRDefault="00D773DB" w:rsidP="00D773DB">
      <w:pPr>
        <w:pStyle w:val="BodyText"/>
        <w:numPr>
          <w:ilvl w:val="3"/>
          <w:numId w:val="31"/>
        </w:numPr>
        <w:kinsoku w:val="0"/>
        <w:overflowPunct w:val="0"/>
        <w:spacing w:line="260" w:lineRule="auto"/>
        <w:ind w:left="1440" w:right="670"/>
        <w:rPr>
          <w:color w:val="010202"/>
          <w:spacing w:val="3"/>
          <w:w w:val="105"/>
        </w:rPr>
      </w:pPr>
      <w:r w:rsidRPr="0011091A">
        <w:rPr>
          <w:color w:val="010202"/>
          <w:spacing w:val="3"/>
          <w:w w:val="105"/>
        </w:rPr>
        <w:t>At side laps</w:t>
      </w:r>
      <w:r>
        <w:rPr>
          <w:color w:val="010202"/>
          <w:spacing w:val="3"/>
          <w:w w:val="105"/>
        </w:rPr>
        <w:t>, c</w:t>
      </w:r>
      <w:r w:rsidRPr="0011091A">
        <w:rPr>
          <w:color w:val="010202"/>
          <w:spacing w:val="3"/>
          <w:w w:val="105"/>
        </w:rPr>
        <w:t>arefull</w:t>
      </w:r>
      <w:r w:rsidRPr="00B33CE2">
        <w:rPr>
          <w:color w:val="010202"/>
          <w:spacing w:val="3"/>
          <w:w w:val="105"/>
        </w:rPr>
        <w:t xml:space="preserve">y </w:t>
      </w:r>
      <w:r w:rsidRPr="0011091A">
        <w:rPr>
          <w:color w:val="010202"/>
          <w:spacing w:val="3"/>
          <w:w w:val="105"/>
        </w:rPr>
        <w:t>positio</w:t>
      </w:r>
      <w:r w:rsidRPr="00B33CE2">
        <w:rPr>
          <w:color w:val="010202"/>
          <w:spacing w:val="3"/>
          <w:w w:val="105"/>
        </w:rPr>
        <w:t xml:space="preserve">n </w:t>
      </w:r>
      <w:r w:rsidRPr="0011091A">
        <w:rPr>
          <w:color w:val="010202"/>
          <w:spacing w:val="3"/>
          <w:w w:val="105"/>
        </w:rPr>
        <w:t>successiv</w:t>
      </w:r>
      <w:r w:rsidRPr="00B33CE2">
        <w:rPr>
          <w:color w:val="010202"/>
          <w:spacing w:val="3"/>
          <w:w w:val="105"/>
        </w:rPr>
        <w:t xml:space="preserve">e </w:t>
      </w:r>
      <w:r w:rsidRPr="0011091A">
        <w:rPr>
          <w:color w:val="010202"/>
          <w:spacing w:val="3"/>
          <w:w w:val="105"/>
        </w:rPr>
        <w:t>sheet</w:t>
      </w:r>
      <w:r w:rsidRPr="00B33CE2">
        <w:rPr>
          <w:color w:val="010202"/>
          <w:spacing w:val="3"/>
          <w:w w:val="105"/>
        </w:rPr>
        <w:t xml:space="preserve">s </w:t>
      </w:r>
      <w:r w:rsidRPr="0011091A">
        <w:rPr>
          <w:color w:val="010202"/>
          <w:spacing w:val="3"/>
          <w:w w:val="105"/>
        </w:rPr>
        <w:t>t</w:t>
      </w:r>
      <w:r w:rsidRPr="00B33CE2">
        <w:rPr>
          <w:color w:val="010202"/>
          <w:spacing w:val="3"/>
          <w:w w:val="105"/>
        </w:rPr>
        <w:t xml:space="preserve">o </w:t>
      </w:r>
      <w:r w:rsidRPr="0011091A">
        <w:rPr>
          <w:color w:val="010202"/>
          <w:spacing w:val="3"/>
          <w:w w:val="105"/>
        </w:rPr>
        <w:t>overla</w:t>
      </w:r>
      <w:r w:rsidRPr="00B33CE2">
        <w:rPr>
          <w:color w:val="010202"/>
          <w:spacing w:val="3"/>
          <w:w w:val="105"/>
        </w:rPr>
        <w:t xml:space="preserve">p </w:t>
      </w:r>
      <w:r w:rsidRPr="0011091A">
        <w:rPr>
          <w:color w:val="010202"/>
          <w:spacing w:val="3"/>
          <w:w w:val="105"/>
        </w:rPr>
        <w:t>th</w:t>
      </w:r>
      <w:r w:rsidRPr="00B33CE2">
        <w:rPr>
          <w:color w:val="010202"/>
          <w:spacing w:val="3"/>
          <w:w w:val="105"/>
        </w:rPr>
        <w:t xml:space="preserve">e </w:t>
      </w:r>
      <w:r w:rsidRPr="0011091A">
        <w:rPr>
          <w:color w:val="010202"/>
          <w:spacing w:val="3"/>
          <w:w w:val="105"/>
        </w:rPr>
        <w:t>previou</w:t>
      </w:r>
      <w:r w:rsidRPr="00B33CE2">
        <w:rPr>
          <w:color w:val="010202"/>
          <w:spacing w:val="3"/>
          <w:w w:val="105"/>
        </w:rPr>
        <w:t xml:space="preserve">s </w:t>
      </w:r>
      <w:r w:rsidRPr="0011091A">
        <w:rPr>
          <w:color w:val="010202"/>
          <w:spacing w:val="3"/>
          <w:w w:val="105"/>
        </w:rPr>
        <w:t>shee</w:t>
      </w:r>
      <w:r w:rsidRPr="00B33CE2">
        <w:rPr>
          <w:color w:val="010202"/>
          <w:spacing w:val="3"/>
          <w:w w:val="105"/>
        </w:rPr>
        <w:t xml:space="preserve">t </w:t>
      </w:r>
      <w:r w:rsidRPr="0011091A">
        <w:rPr>
          <w:color w:val="010202"/>
          <w:spacing w:val="3"/>
          <w:w w:val="105"/>
        </w:rPr>
        <w:t>b</w:t>
      </w:r>
      <w:r w:rsidRPr="00B33CE2">
        <w:rPr>
          <w:color w:val="010202"/>
          <w:spacing w:val="3"/>
          <w:w w:val="105"/>
        </w:rPr>
        <w:t xml:space="preserve">y 3 </w:t>
      </w:r>
      <w:r w:rsidRPr="0011091A">
        <w:rPr>
          <w:color w:val="010202"/>
          <w:spacing w:val="3"/>
          <w:w w:val="105"/>
        </w:rPr>
        <w:t>in. (75</w:t>
      </w:r>
      <w:r w:rsidRPr="00B33CE2">
        <w:rPr>
          <w:color w:val="010202"/>
          <w:spacing w:val="3"/>
          <w:w w:val="105"/>
        </w:rPr>
        <w:t>mm</w:t>
      </w:r>
      <w:r w:rsidRPr="00D773DB">
        <w:rPr>
          <w:color w:val="010202"/>
          <w:spacing w:val="3"/>
          <w:w w:val="105"/>
        </w:rPr>
        <w:t>) minimum along the TPO selvedge (i.e. side lap). Be sure the product lays flat with no openings.</w:t>
      </w:r>
    </w:p>
    <w:p w14:paraId="4F53F013" w14:textId="77777777" w:rsidR="00D773DB" w:rsidRPr="00D773DB" w:rsidRDefault="00D773DB" w:rsidP="00D773DB">
      <w:pPr>
        <w:pStyle w:val="BodyText"/>
        <w:numPr>
          <w:ilvl w:val="0"/>
          <w:numId w:val="35"/>
        </w:numPr>
        <w:kinsoku w:val="0"/>
        <w:overflowPunct w:val="0"/>
        <w:spacing w:line="260" w:lineRule="auto"/>
        <w:ind w:right="670"/>
        <w:rPr>
          <w:color w:val="010202"/>
          <w:spacing w:val="3"/>
          <w:w w:val="105"/>
        </w:rPr>
      </w:pPr>
      <w:r w:rsidRPr="00D773DB">
        <w:rPr>
          <w:color w:val="010202"/>
          <w:spacing w:val="3"/>
          <w:w w:val="105"/>
        </w:rPr>
        <w:t xml:space="preserve">Use an </w:t>
      </w:r>
      <w:r w:rsidRPr="00D773DB">
        <w:rPr>
          <w:color w:val="000000"/>
        </w:rPr>
        <w:t>Automatic Hot-</w:t>
      </w:r>
      <w:r>
        <w:rPr>
          <w:color w:val="000000"/>
        </w:rPr>
        <w:t>Wedge</w:t>
      </w:r>
      <w:r w:rsidRPr="00D773DB">
        <w:rPr>
          <w:color w:val="000000"/>
        </w:rPr>
        <w:t xml:space="preserve"> Welder or a Hot-Air Hand Welder</w:t>
      </w:r>
      <w:r w:rsidRPr="00D773DB">
        <w:rPr>
          <w:color w:val="010202"/>
          <w:spacing w:val="3"/>
          <w:w w:val="105"/>
        </w:rPr>
        <w:t xml:space="preserve"> to form welded seams.  </w:t>
      </w:r>
    </w:p>
    <w:p w14:paraId="4F53F014" w14:textId="77777777" w:rsidR="00D773DB" w:rsidRPr="00D773DB" w:rsidRDefault="00D773DB" w:rsidP="00D773DB">
      <w:pPr>
        <w:pStyle w:val="BodyText"/>
        <w:numPr>
          <w:ilvl w:val="0"/>
          <w:numId w:val="35"/>
        </w:numPr>
        <w:kinsoku w:val="0"/>
        <w:overflowPunct w:val="0"/>
        <w:spacing w:line="260" w:lineRule="auto"/>
        <w:ind w:right="670"/>
        <w:rPr>
          <w:color w:val="010202"/>
          <w:spacing w:val="3"/>
          <w:w w:val="105"/>
        </w:rPr>
      </w:pPr>
      <w:r w:rsidRPr="00D773DB">
        <w:rPr>
          <w:color w:val="010202"/>
          <w:spacing w:val="3"/>
          <w:w w:val="105"/>
        </w:rPr>
        <w:t xml:space="preserve">Probe all seams prior to applying MiraPLY Detail Tape.  </w:t>
      </w:r>
    </w:p>
    <w:p w14:paraId="4F53F015" w14:textId="77777777" w:rsidR="00D773DB" w:rsidRDefault="00D773DB" w:rsidP="00D773DB">
      <w:pPr>
        <w:pStyle w:val="BodyText"/>
        <w:numPr>
          <w:ilvl w:val="0"/>
          <w:numId w:val="35"/>
        </w:numPr>
        <w:kinsoku w:val="0"/>
        <w:overflowPunct w:val="0"/>
        <w:spacing w:line="260" w:lineRule="auto"/>
        <w:ind w:right="670"/>
        <w:rPr>
          <w:color w:val="010202"/>
          <w:spacing w:val="3"/>
          <w:w w:val="105"/>
        </w:rPr>
      </w:pPr>
      <w:r w:rsidRPr="00D773DB">
        <w:rPr>
          <w:color w:val="010202"/>
          <w:spacing w:val="3"/>
          <w:w w:val="105"/>
        </w:rPr>
        <w:t>Center Detail Tape over edge of welded seams, remove release liner and roll the tape with a hard rubber roller using firm hand pressure.</w:t>
      </w:r>
    </w:p>
    <w:p w14:paraId="4F53F016" w14:textId="77777777" w:rsidR="00D773DB" w:rsidRPr="00D773DB" w:rsidRDefault="00D773DB" w:rsidP="00D773DB">
      <w:pPr>
        <w:pStyle w:val="BodyText"/>
        <w:numPr>
          <w:ilvl w:val="0"/>
          <w:numId w:val="35"/>
        </w:numPr>
        <w:kinsoku w:val="0"/>
        <w:overflowPunct w:val="0"/>
        <w:spacing w:line="260" w:lineRule="auto"/>
        <w:ind w:right="670"/>
        <w:rPr>
          <w:color w:val="010202"/>
          <w:spacing w:val="3"/>
          <w:w w:val="105"/>
        </w:rPr>
      </w:pPr>
      <w:r>
        <w:rPr>
          <w:color w:val="010202"/>
          <w:spacing w:val="3"/>
          <w:w w:val="105"/>
        </w:rPr>
        <w:t>Side laps shall be held back a minimum of 12” from any inside or outside corner.</w:t>
      </w:r>
    </w:p>
    <w:p w14:paraId="4F53F017" w14:textId="77777777" w:rsidR="00D773DB" w:rsidRPr="00D773DB" w:rsidRDefault="00D773DB" w:rsidP="00D773DB">
      <w:pPr>
        <w:pStyle w:val="BodyText"/>
        <w:numPr>
          <w:ilvl w:val="3"/>
          <w:numId w:val="24"/>
        </w:numPr>
        <w:kinsoku w:val="0"/>
        <w:overflowPunct w:val="0"/>
        <w:spacing w:line="260" w:lineRule="auto"/>
        <w:ind w:left="1440" w:right="670"/>
        <w:rPr>
          <w:color w:val="000000"/>
        </w:rPr>
      </w:pPr>
      <w:r w:rsidRPr="00D773DB">
        <w:rPr>
          <w:color w:val="010202"/>
          <w:spacing w:val="3"/>
          <w:w w:val="105"/>
        </w:rPr>
        <w:t>At end laps, carefully position a 12” minimum inverted strip of MiraWELD-H centered under end laps to provide a TPO target strip. Be sure the product lays flat with no openings. End laps must be staggered.</w:t>
      </w:r>
    </w:p>
    <w:p w14:paraId="4F53F018" w14:textId="77777777" w:rsidR="00D773DB" w:rsidRPr="00D773DB" w:rsidRDefault="00D773DB" w:rsidP="00D773DB">
      <w:pPr>
        <w:pStyle w:val="BodyText"/>
        <w:numPr>
          <w:ilvl w:val="0"/>
          <w:numId w:val="36"/>
        </w:numPr>
        <w:kinsoku w:val="0"/>
        <w:overflowPunct w:val="0"/>
        <w:spacing w:line="260" w:lineRule="auto"/>
        <w:ind w:right="670"/>
        <w:rPr>
          <w:color w:val="000000"/>
        </w:rPr>
      </w:pPr>
      <w:r w:rsidRPr="00D773DB">
        <w:rPr>
          <w:color w:val="010202"/>
          <w:spacing w:val="3"/>
          <w:w w:val="105"/>
        </w:rPr>
        <w:t xml:space="preserve">Use an </w:t>
      </w:r>
      <w:r w:rsidRPr="00D773DB">
        <w:rPr>
          <w:color w:val="000000"/>
        </w:rPr>
        <w:t>Automatic Hot-</w:t>
      </w:r>
      <w:r>
        <w:rPr>
          <w:color w:val="000000"/>
        </w:rPr>
        <w:t>Wedge</w:t>
      </w:r>
      <w:r w:rsidRPr="00D773DB">
        <w:rPr>
          <w:color w:val="000000"/>
        </w:rPr>
        <w:t xml:space="preserve"> Welder and a Hot-Air Hand Welder</w:t>
      </w:r>
      <w:r w:rsidRPr="00D773DB">
        <w:rPr>
          <w:color w:val="010202"/>
          <w:spacing w:val="3"/>
          <w:w w:val="105"/>
        </w:rPr>
        <w:t xml:space="preserve"> to form welded seams.  </w:t>
      </w:r>
    </w:p>
    <w:p w14:paraId="4F53F019" w14:textId="77777777" w:rsidR="00D773DB" w:rsidRPr="00D773DB" w:rsidRDefault="00D773DB" w:rsidP="00D773DB">
      <w:pPr>
        <w:pStyle w:val="BodyText"/>
        <w:numPr>
          <w:ilvl w:val="0"/>
          <w:numId w:val="36"/>
        </w:numPr>
        <w:kinsoku w:val="0"/>
        <w:overflowPunct w:val="0"/>
        <w:spacing w:line="260" w:lineRule="auto"/>
        <w:ind w:right="670"/>
        <w:rPr>
          <w:color w:val="000000"/>
        </w:rPr>
      </w:pPr>
      <w:r w:rsidRPr="00D773DB">
        <w:rPr>
          <w:color w:val="010202"/>
          <w:spacing w:val="3"/>
          <w:w w:val="105"/>
        </w:rPr>
        <w:t xml:space="preserve">Probe all seams prior to applying MiraPLY Detail Tape.  </w:t>
      </w:r>
    </w:p>
    <w:p w14:paraId="4F53F01A" w14:textId="77777777" w:rsidR="00D773DB" w:rsidRPr="004E49B5" w:rsidRDefault="00D773DB" w:rsidP="00D773DB">
      <w:pPr>
        <w:pStyle w:val="BodyText"/>
        <w:numPr>
          <w:ilvl w:val="0"/>
          <w:numId w:val="36"/>
        </w:numPr>
        <w:kinsoku w:val="0"/>
        <w:overflowPunct w:val="0"/>
        <w:spacing w:line="260" w:lineRule="auto"/>
        <w:ind w:right="670"/>
        <w:rPr>
          <w:color w:val="000000"/>
        </w:rPr>
      </w:pPr>
      <w:r w:rsidRPr="004E49B5">
        <w:rPr>
          <w:color w:val="010202"/>
          <w:spacing w:val="3"/>
          <w:w w:val="105"/>
        </w:rPr>
        <w:t>Center Detail Tape over edge of welded seams, remove release liner and roll the tape with a hard rubber roller using firm hand pressure.</w:t>
      </w:r>
    </w:p>
    <w:p w14:paraId="4F53F01B" w14:textId="77777777" w:rsidR="007A1D89" w:rsidRPr="004E49B5" w:rsidRDefault="007A1D89" w:rsidP="00D773DB">
      <w:pPr>
        <w:pStyle w:val="BodyText"/>
        <w:numPr>
          <w:ilvl w:val="3"/>
          <w:numId w:val="24"/>
        </w:numPr>
        <w:kinsoku w:val="0"/>
        <w:overflowPunct w:val="0"/>
        <w:spacing w:line="260" w:lineRule="auto"/>
        <w:ind w:left="1440" w:right="670"/>
        <w:rPr>
          <w:spacing w:val="3"/>
          <w:w w:val="105"/>
        </w:rPr>
      </w:pPr>
      <w:r w:rsidRPr="004E49B5">
        <w:rPr>
          <w:color w:val="010202"/>
          <w:spacing w:val="3"/>
          <w:w w:val="105"/>
        </w:rPr>
        <w:t>Install</w:t>
      </w:r>
      <w:r w:rsidRPr="004E49B5">
        <w:rPr>
          <w:spacing w:val="3"/>
          <w:w w:val="105"/>
        </w:rPr>
        <w:t xml:space="preserve"> fasteners as required </w:t>
      </w:r>
      <w:r w:rsidR="004E49B5" w:rsidRPr="004E49B5">
        <w:rPr>
          <w:spacing w:val="3"/>
          <w:w w:val="105"/>
        </w:rPr>
        <w:t xml:space="preserve">along the outside edge in the TPO selvedge prior to overlapping the subsequent sheet </w:t>
      </w:r>
      <w:r w:rsidRPr="004E49B5">
        <w:rPr>
          <w:spacing w:val="3"/>
          <w:w w:val="105"/>
        </w:rPr>
        <w:t>to assist with installation:</w:t>
      </w:r>
    </w:p>
    <w:p w14:paraId="4F53F01C" w14:textId="77777777" w:rsidR="004E49B5" w:rsidRPr="004E49B5" w:rsidRDefault="004E49B5" w:rsidP="004E49B5">
      <w:pPr>
        <w:pStyle w:val="BodyText"/>
        <w:numPr>
          <w:ilvl w:val="0"/>
          <w:numId w:val="37"/>
        </w:numPr>
        <w:tabs>
          <w:tab w:val="left" w:pos="2034"/>
        </w:tabs>
        <w:kinsoku w:val="0"/>
        <w:overflowPunct w:val="0"/>
        <w:spacing w:line="288" w:lineRule="auto"/>
        <w:ind w:right="643"/>
        <w:rPr>
          <w:color w:val="010202"/>
          <w:spacing w:val="4"/>
          <w:w w:val="105"/>
        </w:rPr>
      </w:pPr>
      <w:r w:rsidRPr="004E49B5">
        <w:rPr>
          <w:color w:val="010202"/>
          <w:spacing w:val="4"/>
          <w:w w:val="105"/>
        </w:rPr>
        <w:t xml:space="preserve">Fastener type and means to install the fastener is </w:t>
      </w:r>
      <w:proofErr w:type="gramStart"/>
      <w:r w:rsidRPr="004E49B5">
        <w:rPr>
          <w:color w:val="010202"/>
          <w:spacing w:val="4"/>
          <w:w w:val="105"/>
        </w:rPr>
        <w:t>substrate-dependent</w:t>
      </w:r>
      <w:proofErr w:type="gramEnd"/>
      <w:r w:rsidRPr="004E49B5">
        <w:rPr>
          <w:color w:val="010202"/>
          <w:spacing w:val="4"/>
          <w:w w:val="105"/>
        </w:rPr>
        <w:t>.  The goal for a given shoring system is to identify a fastener that will provide a tight, flush head to the surface of the Mira</w:t>
      </w:r>
      <w:r>
        <w:rPr>
          <w:color w:val="010202"/>
          <w:spacing w:val="4"/>
          <w:w w:val="105"/>
        </w:rPr>
        <w:t>WELD</w:t>
      </w:r>
      <w:r w:rsidRPr="004E49B5">
        <w:rPr>
          <w:color w:val="010202"/>
          <w:spacing w:val="4"/>
          <w:w w:val="105"/>
        </w:rPr>
        <w:t>-V</w:t>
      </w:r>
    </w:p>
    <w:p w14:paraId="4F53F01D" w14:textId="77777777" w:rsidR="004E49B5" w:rsidRPr="004E49B5" w:rsidRDefault="004E49B5" w:rsidP="004E49B5">
      <w:pPr>
        <w:pStyle w:val="BodyText"/>
        <w:numPr>
          <w:ilvl w:val="0"/>
          <w:numId w:val="37"/>
        </w:numPr>
        <w:tabs>
          <w:tab w:val="left" w:pos="2034"/>
        </w:tabs>
        <w:kinsoku w:val="0"/>
        <w:overflowPunct w:val="0"/>
        <w:spacing w:line="288" w:lineRule="auto"/>
        <w:ind w:right="643"/>
        <w:rPr>
          <w:color w:val="010202"/>
          <w:spacing w:val="4"/>
          <w:w w:val="105"/>
        </w:rPr>
      </w:pPr>
      <w:r w:rsidRPr="004E49B5">
        <w:rPr>
          <w:color w:val="010202"/>
          <w:spacing w:val="4"/>
          <w:w w:val="105"/>
        </w:rPr>
        <w:t>Care should be taken not to over drive the fastener through the membrane.</w:t>
      </w:r>
    </w:p>
    <w:p w14:paraId="4F53F01E" w14:textId="77777777" w:rsidR="009A6294" w:rsidRPr="0011339F" w:rsidRDefault="009A6294" w:rsidP="00D773DB">
      <w:pPr>
        <w:pStyle w:val="BodyText"/>
        <w:numPr>
          <w:ilvl w:val="3"/>
          <w:numId w:val="24"/>
        </w:numPr>
        <w:kinsoku w:val="0"/>
        <w:overflowPunct w:val="0"/>
        <w:spacing w:line="260" w:lineRule="auto"/>
        <w:ind w:left="1440" w:right="670"/>
        <w:rPr>
          <w:color w:val="000000"/>
        </w:rPr>
      </w:pPr>
      <w:r w:rsidRPr="0011339F">
        <w:rPr>
          <w:color w:val="010202"/>
          <w:spacing w:val="4"/>
          <w:w w:val="105"/>
        </w:rPr>
        <w:t>Leav</w:t>
      </w:r>
      <w:r w:rsidRPr="0011339F">
        <w:rPr>
          <w:color w:val="010202"/>
          <w:w w:val="105"/>
        </w:rPr>
        <w:t>e</w:t>
      </w:r>
      <w:r w:rsidRPr="0011339F">
        <w:rPr>
          <w:color w:val="010202"/>
          <w:spacing w:val="-3"/>
          <w:w w:val="105"/>
        </w:rPr>
        <w:t xml:space="preserve"> </w:t>
      </w:r>
      <w:r w:rsidRPr="00D773DB">
        <w:rPr>
          <w:color w:val="010202"/>
          <w:spacing w:val="3"/>
          <w:w w:val="105"/>
        </w:rPr>
        <w:t>plastic</w:t>
      </w:r>
      <w:r w:rsidRPr="0011339F">
        <w:rPr>
          <w:color w:val="010202"/>
          <w:spacing w:val="-2"/>
          <w:w w:val="105"/>
        </w:rPr>
        <w:t xml:space="preserve"> </w:t>
      </w:r>
      <w:r w:rsidRPr="0011339F">
        <w:rPr>
          <w:color w:val="010202"/>
          <w:spacing w:val="4"/>
          <w:w w:val="105"/>
        </w:rPr>
        <w:t>releas</w:t>
      </w:r>
      <w:r w:rsidRPr="0011339F">
        <w:rPr>
          <w:color w:val="010202"/>
          <w:w w:val="105"/>
        </w:rPr>
        <w:t>e</w:t>
      </w:r>
      <w:r w:rsidRPr="0011339F">
        <w:rPr>
          <w:color w:val="010202"/>
          <w:spacing w:val="-2"/>
          <w:w w:val="105"/>
        </w:rPr>
        <w:t xml:space="preserve"> </w:t>
      </w:r>
      <w:r w:rsidRPr="0011339F">
        <w:rPr>
          <w:color w:val="010202"/>
          <w:spacing w:val="4"/>
          <w:w w:val="105"/>
        </w:rPr>
        <w:t>line</w:t>
      </w:r>
      <w:r w:rsidRPr="0011339F">
        <w:rPr>
          <w:color w:val="010202"/>
          <w:w w:val="105"/>
        </w:rPr>
        <w:t>r</w:t>
      </w:r>
      <w:r w:rsidRPr="0011339F">
        <w:rPr>
          <w:color w:val="010202"/>
          <w:spacing w:val="-3"/>
          <w:w w:val="105"/>
        </w:rPr>
        <w:t xml:space="preserve"> </w:t>
      </w:r>
      <w:r w:rsidRPr="0011339F">
        <w:rPr>
          <w:color w:val="010202"/>
          <w:spacing w:val="4"/>
          <w:w w:val="105"/>
        </w:rPr>
        <w:t>o</w:t>
      </w:r>
      <w:r w:rsidRPr="0011339F">
        <w:rPr>
          <w:color w:val="010202"/>
          <w:w w:val="105"/>
        </w:rPr>
        <w:t>n</w:t>
      </w:r>
      <w:r w:rsidRPr="0011339F">
        <w:rPr>
          <w:color w:val="010202"/>
          <w:spacing w:val="-3"/>
          <w:w w:val="105"/>
        </w:rPr>
        <w:t xml:space="preserve"> </w:t>
      </w:r>
      <w:r w:rsidR="006C2BB0">
        <w:rPr>
          <w:color w:val="010202"/>
          <w:spacing w:val="6"/>
          <w:w w:val="105"/>
        </w:rPr>
        <w:t>MiraWELD</w:t>
      </w:r>
      <w:r w:rsidRPr="0011339F">
        <w:rPr>
          <w:color w:val="010202"/>
          <w:spacing w:val="4"/>
          <w:w w:val="105"/>
        </w:rPr>
        <w:t>-</w:t>
      </w:r>
      <w:r w:rsidRPr="0011339F">
        <w:rPr>
          <w:color w:val="010202"/>
          <w:w w:val="105"/>
        </w:rPr>
        <w:t>V</w:t>
      </w:r>
      <w:r w:rsidRPr="0011339F">
        <w:rPr>
          <w:color w:val="010202"/>
          <w:spacing w:val="-1"/>
          <w:w w:val="105"/>
        </w:rPr>
        <w:t xml:space="preserve"> </w:t>
      </w:r>
      <w:r w:rsidRPr="0011339F">
        <w:rPr>
          <w:color w:val="010202"/>
          <w:spacing w:val="4"/>
          <w:w w:val="105"/>
        </w:rPr>
        <w:t>unti</w:t>
      </w:r>
      <w:r w:rsidRPr="0011339F">
        <w:rPr>
          <w:color w:val="010202"/>
          <w:w w:val="105"/>
        </w:rPr>
        <w:t>l</w:t>
      </w:r>
      <w:r w:rsidRPr="0011339F">
        <w:rPr>
          <w:color w:val="010202"/>
          <w:spacing w:val="-2"/>
          <w:w w:val="105"/>
        </w:rPr>
        <w:t xml:space="preserve"> </w:t>
      </w:r>
      <w:r w:rsidRPr="0011339F">
        <w:rPr>
          <w:color w:val="010202"/>
          <w:spacing w:val="4"/>
          <w:w w:val="105"/>
        </w:rPr>
        <w:t>read</w:t>
      </w:r>
      <w:r w:rsidRPr="0011339F">
        <w:rPr>
          <w:color w:val="010202"/>
          <w:w w:val="105"/>
        </w:rPr>
        <w:t>y</w:t>
      </w:r>
      <w:r w:rsidRPr="0011339F">
        <w:rPr>
          <w:color w:val="010202"/>
          <w:spacing w:val="-3"/>
          <w:w w:val="105"/>
        </w:rPr>
        <w:t xml:space="preserve"> </w:t>
      </w:r>
      <w:r w:rsidRPr="0011339F">
        <w:rPr>
          <w:color w:val="010202"/>
          <w:spacing w:val="4"/>
          <w:w w:val="105"/>
        </w:rPr>
        <w:t>fo</w:t>
      </w:r>
      <w:r w:rsidRPr="0011339F">
        <w:rPr>
          <w:color w:val="010202"/>
          <w:w w:val="105"/>
        </w:rPr>
        <w:t>r</w:t>
      </w:r>
      <w:r w:rsidRPr="0011339F">
        <w:rPr>
          <w:color w:val="010202"/>
          <w:spacing w:val="-3"/>
          <w:w w:val="105"/>
        </w:rPr>
        <w:t xml:space="preserve"> </w:t>
      </w:r>
      <w:r w:rsidRPr="0011339F">
        <w:rPr>
          <w:color w:val="010202"/>
          <w:spacing w:val="5"/>
          <w:w w:val="105"/>
        </w:rPr>
        <w:t xml:space="preserve">steel reinforcement placement </w:t>
      </w:r>
      <w:r w:rsidRPr="0011339F">
        <w:rPr>
          <w:color w:val="010202"/>
          <w:spacing w:val="3"/>
          <w:w w:val="105"/>
        </w:rPr>
        <w:t>and concrete placement</w:t>
      </w:r>
      <w:r w:rsidRPr="0011339F">
        <w:rPr>
          <w:color w:val="010202"/>
          <w:w w:val="105"/>
        </w:rPr>
        <w:t>.</w:t>
      </w:r>
      <w:r w:rsidRPr="0011339F">
        <w:rPr>
          <w:color w:val="010202"/>
          <w:spacing w:val="48"/>
          <w:w w:val="105"/>
        </w:rPr>
        <w:t xml:space="preserve"> </w:t>
      </w:r>
    </w:p>
    <w:p w14:paraId="4F53F01F" w14:textId="77777777" w:rsidR="0039323D" w:rsidRPr="0011339F" w:rsidRDefault="0039323D" w:rsidP="005A65B3">
      <w:pPr>
        <w:kinsoku w:val="0"/>
        <w:overflowPunct w:val="0"/>
        <w:spacing w:before="19" w:line="260" w:lineRule="exact"/>
        <w:rPr>
          <w:color w:val="010202"/>
          <w:spacing w:val="4"/>
          <w:w w:val="110"/>
          <w:sz w:val="20"/>
          <w:szCs w:val="20"/>
        </w:rPr>
      </w:pPr>
    </w:p>
    <w:p w14:paraId="4F53F020" w14:textId="77777777" w:rsidR="00A90CDD" w:rsidRPr="0011339F" w:rsidRDefault="00A90CDD" w:rsidP="008626A2">
      <w:pPr>
        <w:pStyle w:val="BodyText"/>
        <w:numPr>
          <w:ilvl w:val="1"/>
          <w:numId w:val="20"/>
        </w:numPr>
        <w:tabs>
          <w:tab w:val="left" w:pos="535"/>
        </w:tabs>
        <w:kinsoku w:val="0"/>
        <w:overflowPunct w:val="0"/>
        <w:ind w:left="630" w:hanging="360"/>
        <w:rPr>
          <w:color w:val="010202"/>
          <w:spacing w:val="4"/>
          <w:w w:val="110"/>
        </w:rPr>
      </w:pPr>
      <w:r w:rsidRPr="0011339F">
        <w:rPr>
          <w:color w:val="010202"/>
          <w:spacing w:val="4"/>
          <w:w w:val="110"/>
        </w:rPr>
        <w:t>PROTECTION</w:t>
      </w:r>
    </w:p>
    <w:p w14:paraId="4F53F021" w14:textId="77777777" w:rsidR="00A90CDD" w:rsidRPr="0011091A" w:rsidRDefault="00A90CDD" w:rsidP="00A90CDD">
      <w:pPr>
        <w:pStyle w:val="BodyText"/>
        <w:tabs>
          <w:tab w:val="left" w:pos="535"/>
        </w:tabs>
        <w:kinsoku w:val="0"/>
        <w:overflowPunct w:val="0"/>
        <w:ind w:left="0"/>
        <w:rPr>
          <w:color w:val="010202"/>
          <w:spacing w:val="4"/>
          <w:w w:val="110"/>
        </w:rPr>
      </w:pPr>
    </w:p>
    <w:p w14:paraId="4F53F022" w14:textId="77777777" w:rsidR="00DB2954" w:rsidRPr="008626A2" w:rsidRDefault="00A90CDD" w:rsidP="008626A2">
      <w:pPr>
        <w:pStyle w:val="BodyText"/>
        <w:numPr>
          <w:ilvl w:val="2"/>
          <w:numId w:val="25"/>
        </w:numPr>
        <w:tabs>
          <w:tab w:val="left" w:pos="924"/>
        </w:tabs>
        <w:kinsoku w:val="0"/>
        <w:overflowPunct w:val="0"/>
        <w:spacing w:line="219" w:lineRule="exact"/>
        <w:ind w:left="924" w:hanging="358"/>
        <w:rPr>
          <w:color w:val="010202"/>
          <w:spacing w:val="5"/>
          <w:w w:val="105"/>
        </w:rPr>
      </w:pPr>
      <w:r w:rsidRPr="008626A2">
        <w:rPr>
          <w:color w:val="010202"/>
          <w:spacing w:val="5"/>
          <w:w w:val="105"/>
        </w:rPr>
        <w:t xml:space="preserve">Protect </w:t>
      </w:r>
      <w:r w:rsidR="00DB2954" w:rsidRPr="008626A2">
        <w:rPr>
          <w:color w:val="010202"/>
          <w:spacing w:val="5"/>
          <w:w w:val="105"/>
        </w:rPr>
        <w:t xml:space="preserve">waterproofing as per </w:t>
      </w:r>
      <w:r w:rsidRPr="008626A2">
        <w:rPr>
          <w:color w:val="010202"/>
          <w:spacing w:val="5"/>
          <w:w w:val="105"/>
        </w:rPr>
        <w:t xml:space="preserve">manufacturer’s recommendations until </w:t>
      </w:r>
      <w:r w:rsidR="00DB2954" w:rsidRPr="008626A2">
        <w:rPr>
          <w:color w:val="010202"/>
          <w:spacing w:val="5"/>
          <w:w w:val="105"/>
        </w:rPr>
        <w:t xml:space="preserve">concrete </w:t>
      </w:r>
      <w:r w:rsidRPr="008626A2">
        <w:rPr>
          <w:color w:val="010202"/>
          <w:spacing w:val="5"/>
          <w:w w:val="105"/>
        </w:rPr>
        <w:t xml:space="preserve">placement.  </w:t>
      </w:r>
    </w:p>
    <w:p w14:paraId="4F53F023" w14:textId="77777777" w:rsidR="00A90CDD" w:rsidRPr="0011091A" w:rsidRDefault="00A90CDD" w:rsidP="008626A2">
      <w:pPr>
        <w:pStyle w:val="BodyText"/>
        <w:numPr>
          <w:ilvl w:val="2"/>
          <w:numId w:val="25"/>
        </w:numPr>
        <w:tabs>
          <w:tab w:val="left" w:pos="924"/>
        </w:tabs>
        <w:kinsoku w:val="0"/>
        <w:overflowPunct w:val="0"/>
        <w:spacing w:line="219" w:lineRule="exact"/>
        <w:ind w:left="924" w:hanging="358"/>
        <w:rPr>
          <w:color w:val="010202"/>
          <w:spacing w:val="4"/>
          <w:w w:val="105"/>
        </w:rPr>
      </w:pPr>
      <w:r w:rsidRPr="008626A2">
        <w:rPr>
          <w:color w:val="010202"/>
          <w:spacing w:val="5"/>
          <w:w w:val="105"/>
        </w:rPr>
        <w:t xml:space="preserve">Inspect </w:t>
      </w:r>
      <w:r w:rsidR="00DB2954" w:rsidRPr="008626A2">
        <w:rPr>
          <w:color w:val="010202"/>
          <w:spacing w:val="5"/>
          <w:w w:val="105"/>
        </w:rPr>
        <w:t xml:space="preserve">waterproofing </w:t>
      </w:r>
      <w:r w:rsidRPr="008626A2">
        <w:rPr>
          <w:color w:val="010202"/>
          <w:spacing w:val="5"/>
          <w:w w:val="105"/>
        </w:rPr>
        <w:t xml:space="preserve">for damage </w:t>
      </w:r>
      <w:r w:rsidR="00DB2954" w:rsidRPr="008626A2">
        <w:rPr>
          <w:color w:val="010202"/>
          <w:spacing w:val="5"/>
          <w:w w:val="105"/>
        </w:rPr>
        <w:t xml:space="preserve">after steel reinforcement placement and </w:t>
      </w:r>
      <w:r w:rsidRPr="008626A2">
        <w:rPr>
          <w:color w:val="010202"/>
          <w:spacing w:val="5"/>
          <w:w w:val="105"/>
        </w:rPr>
        <w:t xml:space="preserve">just prior to </w:t>
      </w:r>
      <w:r w:rsidR="00DB2954" w:rsidRPr="008626A2">
        <w:rPr>
          <w:color w:val="010202"/>
          <w:spacing w:val="5"/>
          <w:w w:val="105"/>
        </w:rPr>
        <w:t xml:space="preserve">concrete </w:t>
      </w:r>
      <w:r w:rsidRPr="008626A2">
        <w:rPr>
          <w:color w:val="010202"/>
          <w:spacing w:val="5"/>
          <w:w w:val="105"/>
        </w:rPr>
        <w:t>placement</w:t>
      </w:r>
      <w:r w:rsidR="00DB2954" w:rsidRPr="008626A2">
        <w:rPr>
          <w:color w:val="010202"/>
          <w:spacing w:val="5"/>
          <w:w w:val="105"/>
        </w:rPr>
        <w:t>.  Repair waterproofing as per manufacturer’s</w:t>
      </w:r>
      <w:r w:rsidR="00DB2954" w:rsidRPr="0011091A">
        <w:rPr>
          <w:color w:val="010202"/>
          <w:spacing w:val="4"/>
          <w:w w:val="105"/>
        </w:rPr>
        <w:t xml:space="preserve"> recommendations</w:t>
      </w:r>
      <w:r w:rsidRPr="0011091A">
        <w:rPr>
          <w:color w:val="010202"/>
          <w:spacing w:val="4"/>
          <w:w w:val="105"/>
        </w:rPr>
        <w:t>.</w:t>
      </w:r>
    </w:p>
    <w:p w14:paraId="4F53F024" w14:textId="77777777" w:rsidR="00DB2954" w:rsidRPr="0011091A" w:rsidRDefault="00DB2954" w:rsidP="00DB2954">
      <w:pPr>
        <w:pStyle w:val="BodyText"/>
        <w:tabs>
          <w:tab w:val="left" w:pos="924"/>
        </w:tabs>
        <w:kinsoku w:val="0"/>
        <w:overflowPunct w:val="0"/>
        <w:spacing w:before="2" w:line="270" w:lineRule="auto"/>
        <w:ind w:left="0" w:right="1064"/>
        <w:rPr>
          <w:color w:val="010202"/>
          <w:spacing w:val="4"/>
          <w:w w:val="105"/>
          <w:sz w:val="24"/>
          <w:szCs w:val="24"/>
        </w:rPr>
      </w:pPr>
    </w:p>
    <w:p w14:paraId="4F53F025" w14:textId="77777777" w:rsidR="00625720" w:rsidRDefault="00625720" w:rsidP="00625720">
      <w:pPr>
        <w:pStyle w:val="BodyText"/>
        <w:tabs>
          <w:tab w:val="left" w:pos="924"/>
        </w:tabs>
        <w:kinsoku w:val="0"/>
        <w:overflowPunct w:val="0"/>
        <w:spacing w:line="219" w:lineRule="exact"/>
        <w:ind w:left="566"/>
        <w:jc w:val="center"/>
        <w:rPr>
          <w:color w:val="010202"/>
          <w:spacing w:val="5"/>
          <w:w w:val="105"/>
        </w:rPr>
      </w:pPr>
    </w:p>
    <w:p w14:paraId="4F53F026" w14:textId="18C0D26B" w:rsidR="0056297E" w:rsidRPr="00625720" w:rsidRDefault="004F47BE" w:rsidP="00625720">
      <w:pPr>
        <w:pStyle w:val="BodyText"/>
        <w:tabs>
          <w:tab w:val="left" w:pos="924"/>
        </w:tabs>
        <w:kinsoku w:val="0"/>
        <w:overflowPunct w:val="0"/>
        <w:spacing w:line="219" w:lineRule="exact"/>
        <w:ind w:left="566"/>
        <w:jc w:val="center"/>
        <w:rPr>
          <w:color w:val="010202"/>
          <w:spacing w:val="5"/>
          <w:w w:val="105"/>
        </w:rPr>
      </w:pPr>
      <w:r>
        <w:rPr>
          <w:color w:val="010202"/>
          <w:spacing w:val="5"/>
          <w:w w:val="105"/>
        </w:rPr>
        <w:t xml:space="preserve">Liquiseal, </w:t>
      </w:r>
      <w:r w:rsidR="00453ADE" w:rsidRPr="00625720">
        <w:rPr>
          <w:color w:val="010202"/>
          <w:spacing w:val="5"/>
          <w:w w:val="105"/>
        </w:rPr>
        <w:t>MiraDRAIN</w:t>
      </w:r>
      <w:r w:rsidR="00E97793">
        <w:rPr>
          <w:color w:val="010202"/>
          <w:spacing w:val="5"/>
          <w:w w:val="105"/>
        </w:rPr>
        <w:t>, MiraPLY</w:t>
      </w:r>
      <w:r w:rsidR="00625720" w:rsidRPr="00625720">
        <w:rPr>
          <w:color w:val="010202"/>
          <w:spacing w:val="5"/>
          <w:w w:val="105"/>
        </w:rPr>
        <w:t xml:space="preserve"> and </w:t>
      </w:r>
      <w:r w:rsidR="006C2BB0">
        <w:rPr>
          <w:color w:val="010202"/>
          <w:spacing w:val="5"/>
          <w:w w:val="105"/>
        </w:rPr>
        <w:t>MiraWELD</w:t>
      </w:r>
      <w:r w:rsidR="00453ADE" w:rsidRPr="00625720">
        <w:rPr>
          <w:color w:val="010202"/>
          <w:spacing w:val="5"/>
          <w:w w:val="105"/>
        </w:rPr>
        <w:t xml:space="preserve"> are registered</w:t>
      </w:r>
      <w:r w:rsidR="00806BD4" w:rsidRPr="00625720">
        <w:rPr>
          <w:color w:val="010202"/>
          <w:spacing w:val="5"/>
          <w:w w:val="105"/>
        </w:rPr>
        <w:t xml:space="preserve"> trad</w:t>
      </w:r>
      <w:r w:rsidR="00806BD4" w:rsidRPr="0011091A">
        <w:rPr>
          <w:color w:val="010202"/>
          <w:spacing w:val="5"/>
          <w:w w:val="105"/>
        </w:rPr>
        <w:t>e</w:t>
      </w:r>
      <w:r w:rsidR="00806BD4" w:rsidRPr="00625720">
        <w:rPr>
          <w:color w:val="010202"/>
          <w:spacing w:val="5"/>
          <w:w w:val="105"/>
        </w:rPr>
        <w:t>marks</w:t>
      </w:r>
      <w:r w:rsidR="00453ADE" w:rsidRPr="00625720">
        <w:rPr>
          <w:color w:val="010202"/>
          <w:spacing w:val="5"/>
          <w:w w:val="105"/>
        </w:rPr>
        <w:t xml:space="preserve"> of Carlisle.</w:t>
      </w:r>
    </w:p>
    <w:p w14:paraId="4F53F027" w14:textId="77777777" w:rsidR="0056297E" w:rsidRPr="0011091A" w:rsidRDefault="0056297E">
      <w:pPr>
        <w:kinsoku w:val="0"/>
        <w:overflowPunct w:val="0"/>
        <w:spacing w:line="200" w:lineRule="exact"/>
        <w:rPr>
          <w:sz w:val="20"/>
          <w:szCs w:val="20"/>
        </w:rPr>
      </w:pPr>
    </w:p>
    <w:p w14:paraId="4F53F028" w14:textId="77777777" w:rsidR="0056297E" w:rsidRPr="0011091A" w:rsidRDefault="00453ADE">
      <w:pPr>
        <w:pStyle w:val="BodyText"/>
        <w:kinsoku w:val="0"/>
        <w:overflowPunct w:val="0"/>
        <w:spacing w:line="265" w:lineRule="auto"/>
        <w:ind w:left="924" w:right="910"/>
        <w:jc w:val="center"/>
        <w:rPr>
          <w:color w:val="000000"/>
        </w:rPr>
      </w:pPr>
      <w:r w:rsidRPr="0011091A">
        <w:rPr>
          <w:color w:val="010202"/>
          <w:spacing w:val="4"/>
          <w:w w:val="105"/>
        </w:rPr>
        <w:t>C</w:t>
      </w:r>
      <w:r w:rsidRPr="0011091A">
        <w:rPr>
          <w:color w:val="010202"/>
          <w:spacing w:val="3"/>
          <w:w w:val="105"/>
        </w:rPr>
        <w:t>arlisl</w:t>
      </w:r>
      <w:r w:rsidRPr="0011091A">
        <w:rPr>
          <w:color w:val="010202"/>
          <w:w w:val="105"/>
        </w:rPr>
        <w:t>e</w:t>
      </w:r>
      <w:r w:rsidRPr="0011091A">
        <w:rPr>
          <w:color w:val="010202"/>
          <w:spacing w:val="7"/>
          <w:w w:val="105"/>
        </w:rPr>
        <w:t xml:space="preserve"> </w:t>
      </w:r>
      <w:r w:rsidRPr="0011091A">
        <w:rPr>
          <w:color w:val="010202"/>
          <w:spacing w:val="4"/>
          <w:w w:val="105"/>
        </w:rPr>
        <w:t>C</w:t>
      </w:r>
      <w:r w:rsidRPr="0011091A">
        <w:rPr>
          <w:color w:val="010202"/>
          <w:spacing w:val="3"/>
          <w:w w:val="105"/>
        </w:rPr>
        <w:t>oating</w:t>
      </w:r>
      <w:r w:rsidRPr="0011091A">
        <w:rPr>
          <w:color w:val="010202"/>
          <w:w w:val="105"/>
        </w:rPr>
        <w:t>s</w:t>
      </w:r>
      <w:r w:rsidRPr="0011091A">
        <w:rPr>
          <w:color w:val="010202"/>
          <w:spacing w:val="7"/>
          <w:w w:val="105"/>
        </w:rPr>
        <w:t xml:space="preserve"> </w:t>
      </w:r>
      <w:r w:rsidRPr="0011091A">
        <w:rPr>
          <w:color w:val="010202"/>
          <w:spacing w:val="3"/>
          <w:w w:val="105"/>
        </w:rPr>
        <w:t>an</w:t>
      </w:r>
      <w:r w:rsidRPr="0011091A">
        <w:rPr>
          <w:color w:val="010202"/>
          <w:w w:val="105"/>
        </w:rPr>
        <w:t xml:space="preserve">d </w:t>
      </w:r>
      <w:r w:rsidRPr="0011091A">
        <w:rPr>
          <w:color w:val="010202"/>
          <w:spacing w:val="7"/>
          <w:w w:val="105"/>
        </w:rPr>
        <w:t>W</w:t>
      </w:r>
      <w:r w:rsidRPr="0011091A">
        <w:rPr>
          <w:color w:val="010202"/>
          <w:spacing w:val="3"/>
          <w:w w:val="105"/>
        </w:rPr>
        <w:t>aterproofin</w:t>
      </w:r>
      <w:r w:rsidRPr="0011091A">
        <w:rPr>
          <w:color w:val="010202"/>
          <w:w w:val="105"/>
        </w:rPr>
        <w:t>g</w:t>
      </w:r>
      <w:r w:rsidRPr="0011091A">
        <w:rPr>
          <w:color w:val="010202"/>
          <w:spacing w:val="17"/>
          <w:w w:val="105"/>
        </w:rPr>
        <w:t xml:space="preserve"> </w:t>
      </w:r>
      <w:r w:rsidRPr="0011091A">
        <w:rPr>
          <w:color w:val="010202"/>
          <w:spacing w:val="3"/>
          <w:w w:val="105"/>
        </w:rPr>
        <w:t>Incorporated</w:t>
      </w:r>
      <w:r w:rsidRPr="0011091A">
        <w:rPr>
          <w:color w:val="010202"/>
          <w:w w:val="105"/>
        </w:rPr>
        <w:t>,</w:t>
      </w:r>
      <w:r w:rsidRPr="0011091A">
        <w:rPr>
          <w:color w:val="010202"/>
          <w:spacing w:val="13"/>
          <w:w w:val="105"/>
        </w:rPr>
        <w:t xml:space="preserve"> </w:t>
      </w:r>
      <w:r w:rsidRPr="0011091A">
        <w:rPr>
          <w:color w:val="010202"/>
          <w:spacing w:val="3"/>
          <w:w w:val="105"/>
        </w:rPr>
        <w:t>90</w:t>
      </w:r>
      <w:r w:rsidRPr="0011091A">
        <w:rPr>
          <w:color w:val="010202"/>
          <w:w w:val="105"/>
        </w:rPr>
        <w:t xml:space="preserve">0 </w:t>
      </w:r>
      <w:r w:rsidRPr="0011091A">
        <w:rPr>
          <w:color w:val="010202"/>
          <w:spacing w:val="4"/>
          <w:w w:val="105"/>
        </w:rPr>
        <w:t>H</w:t>
      </w:r>
      <w:r w:rsidRPr="0011091A">
        <w:rPr>
          <w:color w:val="010202"/>
          <w:spacing w:val="3"/>
          <w:w w:val="105"/>
        </w:rPr>
        <w:t>ensle</w:t>
      </w:r>
      <w:r w:rsidRPr="0011091A">
        <w:rPr>
          <w:color w:val="010202"/>
          <w:w w:val="105"/>
        </w:rPr>
        <w:t>y</w:t>
      </w:r>
      <w:r w:rsidRPr="0011091A">
        <w:rPr>
          <w:color w:val="010202"/>
          <w:spacing w:val="7"/>
          <w:w w:val="105"/>
        </w:rPr>
        <w:t xml:space="preserve"> </w:t>
      </w:r>
      <w:r w:rsidRPr="0011091A">
        <w:rPr>
          <w:color w:val="010202"/>
          <w:spacing w:val="4"/>
          <w:w w:val="105"/>
        </w:rPr>
        <w:t>L</w:t>
      </w:r>
      <w:r w:rsidRPr="0011091A">
        <w:rPr>
          <w:color w:val="010202"/>
          <w:spacing w:val="3"/>
          <w:w w:val="105"/>
        </w:rPr>
        <w:t>ane</w:t>
      </w:r>
      <w:r w:rsidRPr="0011091A">
        <w:rPr>
          <w:color w:val="010202"/>
          <w:w w:val="105"/>
        </w:rPr>
        <w:t>,</w:t>
      </w:r>
      <w:r w:rsidRPr="0011091A">
        <w:rPr>
          <w:color w:val="010202"/>
          <w:spacing w:val="3"/>
          <w:w w:val="105"/>
        </w:rPr>
        <w:t xml:space="preserve"> </w:t>
      </w:r>
      <w:r w:rsidRPr="0011091A">
        <w:rPr>
          <w:color w:val="010202"/>
          <w:spacing w:val="7"/>
          <w:w w:val="105"/>
        </w:rPr>
        <w:t>W</w:t>
      </w:r>
      <w:r w:rsidRPr="0011091A">
        <w:rPr>
          <w:color w:val="010202"/>
          <w:spacing w:val="3"/>
          <w:w w:val="105"/>
        </w:rPr>
        <w:t>ylie</w:t>
      </w:r>
      <w:r w:rsidRPr="0011091A">
        <w:rPr>
          <w:color w:val="010202"/>
          <w:w w:val="105"/>
        </w:rPr>
        <w:t>,</w:t>
      </w:r>
      <w:r w:rsidRPr="0011091A">
        <w:rPr>
          <w:color w:val="010202"/>
          <w:spacing w:val="3"/>
          <w:w w:val="105"/>
        </w:rPr>
        <w:t xml:space="preserve"> </w:t>
      </w:r>
      <w:r w:rsidRPr="0011091A">
        <w:rPr>
          <w:color w:val="010202"/>
          <w:spacing w:val="4"/>
          <w:w w:val="105"/>
        </w:rPr>
        <w:t>T</w:t>
      </w:r>
      <w:r w:rsidRPr="0011091A">
        <w:rPr>
          <w:color w:val="010202"/>
          <w:w w:val="105"/>
        </w:rPr>
        <w:t xml:space="preserve">X </w:t>
      </w:r>
      <w:r w:rsidRPr="0011091A">
        <w:rPr>
          <w:color w:val="010202"/>
          <w:spacing w:val="3"/>
          <w:w w:val="105"/>
        </w:rPr>
        <w:t>75098 (800</w:t>
      </w:r>
      <w:r w:rsidRPr="0011091A">
        <w:rPr>
          <w:color w:val="010202"/>
          <w:w w:val="105"/>
        </w:rPr>
        <w:t>)</w:t>
      </w:r>
      <w:r w:rsidRPr="0011091A">
        <w:rPr>
          <w:color w:val="010202"/>
          <w:spacing w:val="4"/>
          <w:w w:val="105"/>
        </w:rPr>
        <w:t xml:space="preserve"> </w:t>
      </w:r>
      <w:r w:rsidRPr="0011091A">
        <w:rPr>
          <w:color w:val="010202"/>
          <w:spacing w:val="3"/>
          <w:w w:val="105"/>
        </w:rPr>
        <w:t>527-7092</w:t>
      </w:r>
    </w:p>
    <w:p w14:paraId="4F53F029" w14:textId="77777777" w:rsidR="0056297E" w:rsidRPr="0011091A" w:rsidRDefault="0056297E">
      <w:pPr>
        <w:kinsoku w:val="0"/>
        <w:overflowPunct w:val="0"/>
        <w:spacing w:before="15" w:line="240" w:lineRule="exact"/>
      </w:pPr>
    </w:p>
    <w:p w14:paraId="4F53F02A" w14:textId="77777777" w:rsidR="00806BD4" w:rsidRPr="00812131" w:rsidRDefault="00AB57A1" w:rsidP="00812131">
      <w:pPr>
        <w:pStyle w:val="BodyText"/>
        <w:kinsoku w:val="0"/>
        <w:overflowPunct w:val="0"/>
        <w:ind w:left="12"/>
        <w:jc w:val="center"/>
        <w:rPr>
          <w:color w:val="35509A"/>
          <w:spacing w:val="4"/>
          <w:w w:val="105"/>
          <w:u w:val="single"/>
        </w:rPr>
      </w:pPr>
      <w:hyperlink r:id="rId10" w:history="1">
        <w:r w:rsidR="00453ADE" w:rsidRPr="0011091A">
          <w:rPr>
            <w:color w:val="35509A"/>
            <w:spacing w:val="4"/>
            <w:w w:val="105"/>
            <w:u w:val="single"/>
          </w:rPr>
          <w:t>h</w:t>
        </w:r>
        <w:r w:rsidR="00453ADE" w:rsidRPr="0011091A">
          <w:rPr>
            <w:color w:val="35509A"/>
            <w:spacing w:val="2"/>
            <w:w w:val="105"/>
            <w:u w:val="single"/>
          </w:rPr>
          <w:t>tt</w:t>
        </w:r>
        <w:r w:rsidR="00453ADE" w:rsidRPr="0011091A">
          <w:rPr>
            <w:color w:val="35509A"/>
            <w:spacing w:val="3"/>
            <w:w w:val="105"/>
            <w:u w:val="single"/>
          </w:rPr>
          <w:t>p</w:t>
        </w:r>
        <w:r w:rsidR="00453ADE" w:rsidRPr="0011091A">
          <w:rPr>
            <w:color w:val="35509A"/>
            <w:spacing w:val="2"/>
            <w:w w:val="105"/>
            <w:u w:val="single"/>
          </w:rPr>
          <w:t>://</w:t>
        </w:r>
        <w:r w:rsidR="00453ADE" w:rsidRPr="0011091A">
          <w:rPr>
            <w:color w:val="35509A"/>
            <w:spacing w:val="4"/>
            <w:w w:val="105"/>
            <w:u w:val="single"/>
          </w:rPr>
          <w:t>www</w:t>
        </w:r>
        <w:r w:rsidR="00453ADE" w:rsidRPr="0011091A">
          <w:rPr>
            <w:color w:val="35509A"/>
            <w:spacing w:val="1"/>
            <w:w w:val="105"/>
            <w:u w:val="single"/>
          </w:rPr>
          <w:t>.</w:t>
        </w:r>
        <w:r w:rsidR="00453ADE" w:rsidRPr="0011091A">
          <w:rPr>
            <w:color w:val="35509A"/>
            <w:spacing w:val="4"/>
            <w:w w:val="105"/>
            <w:u w:val="single"/>
          </w:rPr>
          <w:t>ca</w:t>
        </w:r>
        <w:r w:rsidR="00453ADE" w:rsidRPr="0011091A">
          <w:rPr>
            <w:color w:val="35509A"/>
            <w:spacing w:val="2"/>
            <w:w w:val="105"/>
            <w:u w:val="single"/>
          </w:rPr>
          <w:t>rlis</w:t>
        </w:r>
        <w:r w:rsidR="00453ADE" w:rsidRPr="0011091A">
          <w:rPr>
            <w:color w:val="35509A"/>
            <w:spacing w:val="1"/>
            <w:w w:val="105"/>
            <w:u w:val="single"/>
          </w:rPr>
          <w:t>l</w:t>
        </w:r>
        <w:r w:rsidR="00453ADE" w:rsidRPr="0011091A">
          <w:rPr>
            <w:color w:val="35509A"/>
            <w:spacing w:val="4"/>
            <w:w w:val="105"/>
            <w:u w:val="single"/>
          </w:rPr>
          <w:t>eccw</w:t>
        </w:r>
        <w:r w:rsidR="00453ADE" w:rsidRPr="0011091A">
          <w:rPr>
            <w:color w:val="35509A"/>
            <w:spacing w:val="1"/>
            <w:w w:val="105"/>
            <w:u w:val="single"/>
          </w:rPr>
          <w:t>.</w:t>
        </w:r>
        <w:r w:rsidR="00453ADE" w:rsidRPr="0011091A">
          <w:rPr>
            <w:color w:val="35509A"/>
            <w:spacing w:val="3"/>
            <w:w w:val="105"/>
            <w:u w:val="single"/>
          </w:rPr>
          <w:t>c</w:t>
        </w:r>
        <w:r w:rsidR="00453ADE" w:rsidRPr="0011091A">
          <w:rPr>
            <w:color w:val="35509A"/>
            <w:spacing w:val="4"/>
            <w:w w:val="105"/>
            <w:u w:val="single"/>
          </w:rPr>
          <w:t>om</w:t>
        </w:r>
      </w:hyperlink>
    </w:p>
    <w:sectPr w:rsidR="00806BD4" w:rsidRPr="00812131" w:rsidSect="005A65B3">
      <w:headerReference w:type="default" r:id="rId11"/>
      <w:footerReference w:type="default" r:id="rId12"/>
      <w:pgSz w:w="12240" w:h="15840"/>
      <w:pgMar w:top="1288" w:right="1350" w:bottom="990" w:left="1340" w:header="754" w:footer="877" w:gutter="0"/>
      <w:cols w:space="720" w:equalWidth="0">
        <w:col w:w="958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BDFE9" w14:textId="77777777" w:rsidR="00577DF0" w:rsidRDefault="00577DF0">
      <w:r>
        <w:separator/>
      </w:r>
    </w:p>
  </w:endnote>
  <w:endnote w:type="continuationSeparator" w:id="0">
    <w:p w14:paraId="15AF46EE" w14:textId="77777777" w:rsidR="00577DF0" w:rsidRDefault="0057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3F03E" w14:textId="77777777" w:rsidR="007A1D89" w:rsidRDefault="007A1D89">
    <w:pPr>
      <w:kinsoku w:val="0"/>
      <w:overflowPunct w:val="0"/>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2E19F" w14:textId="77777777" w:rsidR="00577DF0" w:rsidRDefault="00577DF0">
      <w:r>
        <w:separator/>
      </w:r>
    </w:p>
  </w:footnote>
  <w:footnote w:type="continuationSeparator" w:id="0">
    <w:p w14:paraId="728F13B3" w14:textId="77777777" w:rsidR="00577DF0" w:rsidRDefault="0057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3F03D" w14:textId="77777777" w:rsidR="007A1D89" w:rsidRDefault="007A1D89">
    <w:pPr>
      <w:kinsoku w:val="0"/>
      <w:overflowPunct w:val="0"/>
      <w:spacing w:line="200" w:lineRule="exact"/>
      <w:rPr>
        <w:sz w:val="20"/>
        <w:szCs w:val="20"/>
      </w:rPr>
    </w:pPr>
    <w:r>
      <w:rPr>
        <w:noProof/>
      </w:rPr>
      <mc:AlternateContent>
        <mc:Choice Requires="wps">
          <w:drawing>
            <wp:anchor distT="0" distB="0" distL="114300" distR="114300" simplePos="0" relativeHeight="251656704" behindDoc="1" locked="0" layoutInCell="0" allowOverlap="1" wp14:anchorId="4F53F03F" wp14:editId="50960340">
              <wp:simplePos x="0" y="0"/>
              <wp:positionH relativeFrom="page">
                <wp:posOffset>906145</wp:posOffset>
              </wp:positionH>
              <wp:positionV relativeFrom="page">
                <wp:posOffset>470535</wp:posOffset>
              </wp:positionV>
              <wp:extent cx="2743200" cy="156845"/>
              <wp:effectExtent l="0" t="0" r="0" b="1460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3F043" w14:textId="0BA06188" w:rsidR="007A1D89" w:rsidRDefault="007A1D89">
                          <w:pPr>
                            <w:pStyle w:val="BodyText"/>
                            <w:kinsoku w:val="0"/>
                            <w:overflowPunct w:val="0"/>
                            <w:spacing w:line="229" w:lineRule="exact"/>
                            <w:ind w:left="20"/>
                            <w:rPr>
                              <w:color w:val="000000"/>
                            </w:rPr>
                          </w:pPr>
                          <w:r>
                            <w:rPr>
                              <w:color w:val="010202"/>
                              <w:spacing w:val="3"/>
                              <w:w w:val="105"/>
                            </w:rPr>
                            <w:t>0</w:t>
                          </w:r>
                          <w:r>
                            <w:rPr>
                              <w:color w:val="010202"/>
                              <w:w w:val="105"/>
                            </w:rPr>
                            <w:t>7</w:t>
                          </w:r>
                          <w:r>
                            <w:rPr>
                              <w:color w:val="010202"/>
                              <w:spacing w:val="-1"/>
                              <w:w w:val="105"/>
                            </w:rPr>
                            <w:t xml:space="preserve"> </w:t>
                          </w:r>
                          <w:r>
                            <w:rPr>
                              <w:color w:val="010202"/>
                              <w:spacing w:val="3"/>
                              <w:w w:val="105"/>
                            </w:rPr>
                            <w:t>1</w:t>
                          </w:r>
                          <w:r>
                            <w:rPr>
                              <w:color w:val="010202"/>
                              <w:w w:val="105"/>
                            </w:rPr>
                            <w:t>3</w:t>
                          </w:r>
                          <w:r>
                            <w:rPr>
                              <w:color w:val="010202"/>
                              <w:spacing w:val="-6"/>
                              <w:w w:val="105"/>
                            </w:rPr>
                            <w:t xml:space="preserve"> </w:t>
                          </w:r>
                          <w:r>
                            <w:rPr>
                              <w:color w:val="010202"/>
                              <w:spacing w:val="1"/>
                              <w:w w:val="105"/>
                            </w:rPr>
                            <w:t>2</w:t>
                          </w:r>
                          <w:r>
                            <w:rPr>
                              <w:color w:val="010202"/>
                              <w:w w:val="105"/>
                            </w:rPr>
                            <w:t>6</w:t>
                          </w:r>
                          <w:r>
                            <w:rPr>
                              <w:color w:val="010202"/>
                              <w:spacing w:val="4"/>
                              <w:w w:val="105"/>
                            </w:rPr>
                            <w:t xml:space="preserve"> </w:t>
                          </w:r>
                          <w:r>
                            <w:rPr>
                              <w:color w:val="010202"/>
                              <w:spacing w:val="3"/>
                              <w:w w:val="105"/>
                            </w:rPr>
                            <w:t>–</w:t>
                          </w:r>
                          <w:r>
                            <w:rPr>
                              <w:color w:val="010202"/>
                              <w:spacing w:val="4"/>
                              <w:w w:val="105"/>
                            </w:rPr>
                            <w:t>B</w:t>
                          </w:r>
                          <w:r>
                            <w:rPr>
                              <w:color w:val="010202"/>
                              <w:spacing w:val="3"/>
                              <w:w w:val="105"/>
                            </w:rPr>
                            <w:t>lindsid</w:t>
                          </w:r>
                          <w:r>
                            <w:rPr>
                              <w:color w:val="010202"/>
                              <w:w w:val="105"/>
                            </w:rPr>
                            <w:t>e</w:t>
                          </w:r>
                          <w:r>
                            <w:rPr>
                              <w:color w:val="010202"/>
                              <w:spacing w:val="12"/>
                              <w:w w:val="105"/>
                            </w:rPr>
                            <w:t xml:space="preserve"> </w:t>
                          </w:r>
                          <w:r>
                            <w:rPr>
                              <w:color w:val="010202"/>
                              <w:spacing w:val="7"/>
                              <w:w w:val="105"/>
                            </w:rPr>
                            <w:t>W</w:t>
                          </w:r>
                          <w:r>
                            <w:rPr>
                              <w:color w:val="010202"/>
                              <w:spacing w:val="3"/>
                              <w:w w:val="105"/>
                            </w:rPr>
                            <w:t>aterproofin</w:t>
                          </w:r>
                          <w:r>
                            <w:rPr>
                              <w:color w:val="010202"/>
                              <w:w w:val="105"/>
                            </w:rPr>
                            <w:t>g</w:t>
                          </w:r>
                          <w:r>
                            <w:rPr>
                              <w:color w:val="010202"/>
                              <w:spacing w:val="18"/>
                              <w:w w:val="105"/>
                            </w:rPr>
                            <w:t xml:space="preserve"> </w:t>
                          </w:r>
                          <w:r w:rsidR="00AA2E20">
                            <w:rPr>
                              <w:color w:val="010202"/>
                              <w:spacing w:val="18"/>
                              <w:w w:val="105"/>
                            </w:rPr>
                            <w:t>(</w:t>
                          </w:r>
                          <w:r w:rsidR="00316500">
                            <w:rPr>
                              <w:color w:val="010202"/>
                              <w:spacing w:val="18"/>
                              <w:w w:val="105"/>
                            </w:rPr>
                            <w:t>10092020</w:t>
                          </w:r>
                          <w:r w:rsidR="00AA2E20">
                            <w:rPr>
                              <w:color w:val="010202"/>
                              <w:spacing w:val="18"/>
                              <w:w w:val="10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3F03F" id="_x0000_t202" coordsize="21600,21600" o:spt="202" path="m,l,21600r21600,l21600,xe">
              <v:stroke joinstyle="miter"/>
              <v:path gradientshapeok="t" o:connecttype="rect"/>
            </v:shapetype>
            <v:shape id="Text Box 1" o:spid="_x0000_s1026" type="#_x0000_t202" style="position:absolute;margin-left:71.35pt;margin-top:37.05pt;width:3in;height:12.3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" o:allowincell="f" filled="f" stroked="f">
              <v:textbox inset="0,0,0,0">
                <w:txbxContent>
                  <w:p w14:paraId="4F53F043" w14:textId="0BA06188" w:rsidR="007A1D89" w:rsidRDefault="007A1D89">
                    <w:pPr>
                      <w:pStyle w:val="BodyText"/>
                      <w:kinsoku w:val="0"/>
                      <w:overflowPunct w:val="0"/>
                      <w:spacing w:line="229" w:lineRule="exact"/>
                      <w:ind w:left="20"/>
                      <w:rPr>
                        <w:color w:val="000000"/>
                      </w:rPr>
                    </w:pPr>
                    <w:r>
                      <w:rPr>
                        <w:color w:val="010202"/>
                        <w:spacing w:val="3"/>
                        <w:w w:val="105"/>
                      </w:rPr>
                      <w:t>0</w:t>
                    </w:r>
                    <w:r>
                      <w:rPr>
                        <w:color w:val="010202"/>
                        <w:w w:val="105"/>
                      </w:rPr>
                      <w:t>7</w:t>
                    </w:r>
                    <w:r>
                      <w:rPr>
                        <w:color w:val="010202"/>
                        <w:spacing w:val="-1"/>
                        <w:w w:val="105"/>
                      </w:rPr>
                      <w:t xml:space="preserve"> </w:t>
                    </w:r>
                    <w:r>
                      <w:rPr>
                        <w:color w:val="010202"/>
                        <w:spacing w:val="3"/>
                        <w:w w:val="105"/>
                      </w:rPr>
                      <w:t>1</w:t>
                    </w:r>
                    <w:r>
                      <w:rPr>
                        <w:color w:val="010202"/>
                        <w:w w:val="105"/>
                      </w:rPr>
                      <w:t>3</w:t>
                    </w:r>
                    <w:r>
                      <w:rPr>
                        <w:color w:val="010202"/>
                        <w:spacing w:val="-6"/>
                        <w:w w:val="105"/>
                      </w:rPr>
                      <w:t xml:space="preserve"> </w:t>
                    </w:r>
                    <w:r>
                      <w:rPr>
                        <w:color w:val="010202"/>
                        <w:spacing w:val="1"/>
                        <w:w w:val="105"/>
                      </w:rPr>
                      <w:t>2</w:t>
                    </w:r>
                    <w:r>
                      <w:rPr>
                        <w:color w:val="010202"/>
                        <w:w w:val="105"/>
                      </w:rPr>
                      <w:t>6</w:t>
                    </w:r>
                    <w:r>
                      <w:rPr>
                        <w:color w:val="010202"/>
                        <w:spacing w:val="4"/>
                        <w:w w:val="105"/>
                      </w:rPr>
                      <w:t xml:space="preserve"> </w:t>
                    </w:r>
                    <w:r>
                      <w:rPr>
                        <w:color w:val="010202"/>
                        <w:spacing w:val="3"/>
                        <w:w w:val="105"/>
                      </w:rPr>
                      <w:t>–</w:t>
                    </w:r>
                    <w:r>
                      <w:rPr>
                        <w:color w:val="010202"/>
                        <w:spacing w:val="4"/>
                        <w:w w:val="105"/>
                      </w:rPr>
                      <w:t>B</w:t>
                    </w:r>
                    <w:r>
                      <w:rPr>
                        <w:color w:val="010202"/>
                        <w:spacing w:val="3"/>
                        <w:w w:val="105"/>
                      </w:rPr>
                      <w:t>lindsid</w:t>
                    </w:r>
                    <w:r>
                      <w:rPr>
                        <w:color w:val="010202"/>
                        <w:w w:val="105"/>
                      </w:rPr>
                      <w:t>e</w:t>
                    </w:r>
                    <w:r>
                      <w:rPr>
                        <w:color w:val="010202"/>
                        <w:spacing w:val="12"/>
                        <w:w w:val="105"/>
                      </w:rPr>
                      <w:t xml:space="preserve"> </w:t>
                    </w:r>
                    <w:r>
                      <w:rPr>
                        <w:color w:val="010202"/>
                        <w:spacing w:val="7"/>
                        <w:w w:val="105"/>
                      </w:rPr>
                      <w:t>W</w:t>
                    </w:r>
                    <w:r>
                      <w:rPr>
                        <w:color w:val="010202"/>
                        <w:spacing w:val="3"/>
                        <w:w w:val="105"/>
                      </w:rPr>
                      <w:t>aterproofin</w:t>
                    </w:r>
                    <w:r>
                      <w:rPr>
                        <w:color w:val="010202"/>
                        <w:w w:val="105"/>
                      </w:rPr>
                      <w:t>g</w:t>
                    </w:r>
                    <w:r>
                      <w:rPr>
                        <w:color w:val="010202"/>
                        <w:spacing w:val="18"/>
                        <w:w w:val="105"/>
                      </w:rPr>
                      <w:t xml:space="preserve"> </w:t>
                    </w:r>
                    <w:r w:rsidR="00AA2E20">
                      <w:rPr>
                        <w:color w:val="010202"/>
                        <w:spacing w:val="18"/>
                        <w:w w:val="105"/>
                      </w:rPr>
                      <w:t>(</w:t>
                    </w:r>
                    <w:r w:rsidR="00316500">
                      <w:rPr>
                        <w:color w:val="010202"/>
                        <w:spacing w:val="18"/>
                        <w:w w:val="105"/>
                      </w:rPr>
                      <w:t>10092020</w:t>
                    </w:r>
                    <w:r w:rsidR="00AA2E20">
                      <w:rPr>
                        <w:color w:val="010202"/>
                        <w:spacing w:val="18"/>
                        <w:w w:val="105"/>
                      </w:rPr>
                      <w:t>)</w:t>
                    </w:r>
                  </w:p>
                </w:txbxContent>
              </v:textbox>
              <w10:wrap anchorx="page" anchory="page"/>
            </v:shape>
          </w:pict>
        </mc:Fallback>
      </mc:AlternateContent>
    </w:r>
    <w:r>
      <w:rPr>
        <w:noProof/>
      </w:rPr>
      <mc:AlternateContent>
        <mc:Choice Requires="wps">
          <w:drawing>
            <wp:anchor distT="0" distB="0" distL="114300" distR="114300" simplePos="0" relativeHeight="251657728" behindDoc="1" locked="0" layoutInCell="0" allowOverlap="1" wp14:anchorId="4F53F041" wp14:editId="4F53F042">
              <wp:simplePos x="0" y="0"/>
              <wp:positionH relativeFrom="page">
                <wp:posOffset>6761480</wp:posOffset>
              </wp:positionH>
              <wp:positionV relativeFrom="page">
                <wp:posOffset>466090</wp:posOffset>
              </wp:positionV>
              <wp:extent cx="127000" cy="177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3F044" w14:textId="77777777" w:rsidR="007A1D89" w:rsidRPr="00422EE9" w:rsidRDefault="007A1D89">
                          <w:pPr>
                            <w:kinsoku w:val="0"/>
                            <w:overflowPunct w:val="0"/>
                            <w:spacing w:line="265" w:lineRule="exact"/>
                            <w:ind w:left="40"/>
                            <w:rPr>
                              <w:color w:val="000000"/>
                              <w:sz w:val="20"/>
                            </w:rPr>
                          </w:pPr>
                          <w:r w:rsidRPr="00422EE9">
                            <w:rPr>
                              <w:color w:val="010202"/>
                              <w:sz w:val="20"/>
                            </w:rPr>
                            <w:fldChar w:fldCharType="begin"/>
                          </w:r>
                          <w:r w:rsidRPr="00422EE9">
                            <w:rPr>
                              <w:color w:val="010202"/>
                              <w:sz w:val="20"/>
                            </w:rPr>
                            <w:instrText xml:space="preserve"> PAGE </w:instrText>
                          </w:r>
                          <w:r w:rsidRPr="00422EE9">
                            <w:rPr>
                              <w:color w:val="010202"/>
                              <w:sz w:val="20"/>
                            </w:rPr>
                            <w:fldChar w:fldCharType="separate"/>
                          </w:r>
                          <w:r w:rsidR="00EB299F">
                            <w:rPr>
                              <w:noProof/>
                              <w:color w:val="010202"/>
                              <w:sz w:val="20"/>
                            </w:rPr>
                            <w:t>7</w:t>
                          </w:r>
                          <w:r w:rsidRPr="00422EE9">
                            <w:rPr>
                              <w:color w:val="010202"/>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3F041" id="Text Box 2" o:spid="_x0000_s1027" type="#_x0000_t202" style="position:absolute;margin-left:532.4pt;margin-top:36.7pt;width:10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" o:allowincell="f" filled="f" stroked="f">
              <v:textbox inset="0,0,0,0">
                <w:txbxContent>
                  <w:p w14:paraId="4F53F044" w14:textId="77777777" w:rsidR="007A1D89" w:rsidRPr="00422EE9" w:rsidRDefault="007A1D89">
                    <w:pPr>
                      <w:kinsoku w:val="0"/>
                      <w:overflowPunct w:val="0"/>
                      <w:spacing w:line="265" w:lineRule="exact"/>
                      <w:ind w:left="40"/>
                      <w:rPr>
                        <w:color w:val="000000"/>
                        <w:sz w:val="20"/>
                      </w:rPr>
                    </w:pPr>
                    <w:r w:rsidRPr="00422EE9">
                      <w:rPr>
                        <w:color w:val="010202"/>
                        <w:sz w:val="20"/>
                      </w:rPr>
                      <w:fldChar w:fldCharType="begin"/>
                    </w:r>
                    <w:r w:rsidRPr="00422EE9">
                      <w:rPr>
                        <w:color w:val="010202"/>
                        <w:sz w:val="20"/>
                      </w:rPr>
                      <w:instrText xml:space="preserve"> PAGE </w:instrText>
                    </w:r>
                    <w:r w:rsidRPr="00422EE9">
                      <w:rPr>
                        <w:color w:val="010202"/>
                        <w:sz w:val="20"/>
                      </w:rPr>
                      <w:fldChar w:fldCharType="separate"/>
                    </w:r>
                    <w:r w:rsidR="00EB299F">
                      <w:rPr>
                        <w:noProof/>
                        <w:color w:val="010202"/>
                        <w:sz w:val="20"/>
                      </w:rPr>
                      <w:t>7</w:t>
                    </w:r>
                    <w:r w:rsidRPr="00422EE9">
                      <w:rPr>
                        <w:color w:val="010202"/>
                        <w:sz w:val="2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02"/>
    <w:multiLevelType w:val="multilevel"/>
    <w:tmpl w:val="009CCB6C"/>
    <w:lvl w:ilvl="0">
      <w:start w:val="1"/>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720"/>
      </w:pPr>
      <w:rPr>
        <w:rFonts w:ascii="Times New Roman" w:hAnsi="Times New Roman" w:cs="Times New Roman"/>
        <w:b w:val="0"/>
        <w:bCs w:val="0"/>
        <w:color w:val="010202"/>
        <w:spacing w:val="1"/>
        <w:w w:val="103"/>
        <w:sz w:val="20"/>
        <w:szCs w:val="20"/>
      </w:rPr>
    </w:lvl>
    <w:lvl w:ilvl="3">
      <w:start w:val="1"/>
      <w:numFmt w:val="decimal"/>
      <w:lvlText w:val="%4."/>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72DA85E4"/>
    <w:lvl w:ilvl="0">
      <w:start w:val="1"/>
      <w:numFmt w:val="decimal"/>
      <w:lvlText w:val="%1"/>
      <w:lvlJc w:val="left"/>
      <w:pPr>
        <w:ind w:hanging="329"/>
      </w:pPr>
    </w:lvl>
    <w:lvl w:ilvl="1">
      <w:start w:val="5"/>
      <w:numFmt w:val="decimal"/>
      <w:lvlText w:val="%1.%2"/>
      <w:lvlJc w:val="left"/>
      <w:pPr>
        <w:ind w:hanging="329"/>
      </w:pPr>
      <w:rPr>
        <w:rFonts w:ascii="Times New Roman" w:hAnsi="Times New Roman" w:cs="Times New Roman"/>
        <w:b w:val="0"/>
        <w:bCs w:val="0"/>
        <w:color w:val="010202"/>
        <w:spacing w:val="3"/>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lowerRoman"/>
      <w:lvlText w:val="%4."/>
      <w:lvlJc w:val="righ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
      <w:numFmt w:val="decimal"/>
      <w:lvlText w:val="%1"/>
      <w:lvlJc w:val="left"/>
      <w:pPr>
        <w:ind w:hanging="330"/>
      </w:pPr>
    </w:lvl>
    <w:lvl w:ilvl="1">
      <w:start w:val="8"/>
      <w:numFmt w:val="decimal"/>
      <w:lvlText w:val="%1.%2"/>
      <w:lvlJc w:val="left"/>
      <w:pPr>
        <w:ind w:hanging="330"/>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7"/>
      </w:pPr>
      <w:rPr>
        <w:rFonts w:ascii="Times New Roman" w:hAnsi="Times New Roman" w:cs="Times New Roman"/>
        <w:b w:val="0"/>
        <w:bCs w:val="0"/>
        <w:color w:val="010202"/>
        <w:spacing w:val="3"/>
        <w:w w:val="103"/>
        <w:sz w:val="20"/>
        <w:szCs w:val="20"/>
      </w:rPr>
    </w:lvl>
    <w:lvl w:ilvl="3">
      <w:start w:val="1"/>
      <w:numFmt w:val="decimal"/>
      <w:lvlText w:val="%4."/>
      <w:lvlJc w:val="left"/>
      <w:pPr>
        <w:ind w:hanging="361"/>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1"/>
      <w:numFmt w:val="decimal"/>
      <w:lvlText w:val="%1."/>
      <w:lvlJc w:val="left"/>
      <w:pPr>
        <w:ind w:hanging="360"/>
      </w:pPr>
      <w:rPr>
        <w:rFonts w:ascii="Times New Roman" w:hAnsi="Times New Roman" w:cs="Times New Roman"/>
        <w:b w:val="0"/>
        <w:bCs w:val="0"/>
        <w:color w:val="010202"/>
        <w:spacing w:val="3"/>
        <w:w w:val="103"/>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FB2093C4"/>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14"/>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3"/>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74"/>
      </w:pPr>
      <w:rPr>
        <w:rFonts w:ascii="Times New Roman" w:hAnsi="Times New Roman" w:cs="Times New Roman"/>
        <w:b w:val="0"/>
        <w:bCs w:val="0"/>
        <w:color w:val="010202"/>
        <w:spacing w:val="3"/>
        <w:w w:val="103"/>
        <w:sz w:val="20"/>
        <w:szCs w:val="20"/>
      </w:rPr>
    </w:lvl>
    <w:lvl w:ilvl="3">
      <w:start w:val="1"/>
      <w:numFmt w:val="lowerRoman"/>
      <w:lvlText w:val="%4."/>
      <w:lvlJc w:val="left"/>
      <w:pPr>
        <w:ind w:hanging="296"/>
      </w:pPr>
      <w:rPr>
        <w:rFonts w:ascii="Times New Roman" w:hAnsi="Times New Roman" w:cs="Times New Roman"/>
        <w:b w:val="0"/>
        <w:bCs w:val="0"/>
        <w:color w:val="010202"/>
        <w:spacing w:val="2"/>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start w:val="3"/>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73"/>
      </w:pPr>
      <w:rPr>
        <w:rFonts w:ascii="Times New Roman" w:hAnsi="Times New Roman" w:cs="Times New Roman"/>
        <w:b w:val="0"/>
        <w:bCs w:val="0"/>
        <w:color w:val="010202"/>
        <w:spacing w:val="3"/>
        <w:w w:val="103"/>
        <w:sz w:val="20"/>
        <w:szCs w:val="20"/>
      </w:rPr>
    </w:lvl>
    <w:lvl w:ilvl="3">
      <w:start w:val="1"/>
      <w:numFmt w:val="lowerRoman"/>
      <w:lvlText w:val="%4."/>
      <w:lvlJc w:val="left"/>
      <w:pPr>
        <w:ind w:hanging="296"/>
      </w:pPr>
      <w:rPr>
        <w:rFonts w:ascii="Times New Roman" w:hAnsi="Times New Roman" w:cs="Times New Roman"/>
        <w:b w:val="0"/>
        <w:bCs w:val="0"/>
        <w:color w:val="010202"/>
        <w:spacing w:val="2"/>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0000088C"/>
    <w:lvl w:ilvl="0">
      <w:start w:val="3"/>
      <w:numFmt w:val="lowerRoman"/>
      <w:lvlText w:val="%1."/>
      <w:lvlJc w:val="left"/>
      <w:pPr>
        <w:ind w:hanging="420"/>
      </w:pPr>
      <w:rPr>
        <w:rFonts w:ascii="Times New Roman" w:hAnsi="Times New Roman" w:cs="Times New Roman"/>
        <w:b w:val="0"/>
        <w:bCs w:val="0"/>
        <w:color w:val="010202"/>
        <w:spacing w:val="2"/>
        <w:w w:val="103"/>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F43277"/>
    <w:multiLevelType w:val="hybridMultilevel"/>
    <w:tmpl w:val="E84E9FEE"/>
    <w:lvl w:ilvl="0" w:tplc="43520D7E">
      <w:numFmt w:val="bullet"/>
      <w:lvlText w:val=""/>
      <w:lvlJc w:val="left"/>
      <w:pPr>
        <w:ind w:left="474" w:hanging="360"/>
      </w:pPr>
      <w:rPr>
        <w:rFonts w:ascii="Wingdings" w:eastAsiaTheme="minorEastAsia" w:hAnsi="Wingdings" w:cs="Times New Roman" w:hint="default"/>
        <w:color w:val="010202"/>
        <w:w w:val="105"/>
      </w:rPr>
    </w:lvl>
    <w:lvl w:ilvl="1" w:tplc="04090003" w:tentative="1">
      <w:start w:val="1"/>
      <w:numFmt w:val="bullet"/>
      <w:lvlText w:val="o"/>
      <w:lvlJc w:val="left"/>
      <w:pPr>
        <w:ind w:left="1194" w:hanging="360"/>
      </w:pPr>
      <w:rPr>
        <w:rFonts w:ascii="Courier New" w:hAnsi="Courier New" w:cs="Courier New" w:hint="default"/>
      </w:rPr>
    </w:lvl>
    <w:lvl w:ilvl="2" w:tplc="04090005" w:tentative="1">
      <w:start w:val="1"/>
      <w:numFmt w:val="bullet"/>
      <w:lvlText w:val=""/>
      <w:lvlJc w:val="left"/>
      <w:pPr>
        <w:ind w:left="1914" w:hanging="360"/>
      </w:pPr>
      <w:rPr>
        <w:rFonts w:ascii="Wingdings" w:hAnsi="Wingdings" w:hint="default"/>
      </w:rPr>
    </w:lvl>
    <w:lvl w:ilvl="3" w:tplc="04090001" w:tentative="1">
      <w:start w:val="1"/>
      <w:numFmt w:val="bullet"/>
      <w:lvlText w:val=""/>
      <w:lvlJc w:val="left"/>
      <w:pPr>
        <w:ind w:left="2634" w:hanging="360"/>
      </w:pPr>
      <w:rPr>
        <w:rFonts w:ascii="Symbol" w:hAnsi="Symbol" w:hint="default"/>
      </w:rPr>
    </w:lvl>
    <w:lvl w:ilvl="4" w:tplc="04090003" w:tentative="1">
      <w:start w:val="1"/>
      <w:numFmt w:val="bullet"/>
      <w:lvlText w:val="o"/>
      <w:lvlJc w:val="left"/>
      <w:pPr>
        <w:ind w:left="3354" w:hanging="360"/>
      </w:pPr>
      <w:rPr>
        <w:rFonts w:ascii="Courier New" w:hAnsi="Courier New" w:cs="Courier New" w:hint="default"/>
      </w:rPr>
    </w:lvl>
    <w:lvl w:ilvl="5" w:tplc="04090005" w:tentative="1">
      <w:start w:val="1"/>
      <w:numFmt w:val="bullet"/>
      <w:lvlText w:val=""/>
      <w:lvlJc w:val="left"/>
      <w:pPr>
        <w:ind w:left="4074" w:hanging="360"/>
      </w:pPr>
      <w:rPr>
        <w:rFonts w:ascii="Wingdings" w:hAnsi="Wingdings" w:hint="default"/>
      </w:rPr>
    </w:lvl>
    <w:lvl w:ilvl="6" w:tplc="04090001" w:tentative="1">
      <w:start w:val="1"/>
      <w:numFmt w:val="bullet"/>
      <w:lvlText w:val=""/>
      <w:lvlJc w:val="left"/>
      <w:pPr>
        <w:ind w:left="4794" w:hanging="360"/>
      </w:pPr>
      <w:rPr>
        <w:rFonts w:ascii="Symbol" w:hAnsi="Symbol" w:hint="default"/>
      </w:rPr>
    </w:lvl>
    <w:lvl w:ilvl="7" w:tplc="04090003" w:tentative="1">
      <w:start w:val="1"/>
      <w:numFmt w:val="bullet"/>
      <w:lvlText w:val="o"/>
      <w:lvlJc w:val="left"/>
      <w:pPr>
        <w:ind w:left="5514" w:hanging="360"/>
      </w:pPr>
      <w:rPr>
        <w:rFonts w:ascii="Courier New" w:hAnsi="Courier New" w:cs="Courier New" w:hint="default"/>
      </w:rPr>
    </w:lvl>
    <w:lvl w:ilvl="8" w:tplc="04090005" w:tentative="1">
      <w:start w:val="1"/>
      <w:numFmt w:val="bullet"/>
      <w:lvlText w:val=""/>
      <w:lvlJc w:val="left"/>
      <w:pPr>
        <w:ind w:left="6234" w:hanging="360"/>
      </w:pPr>
      <w:rPr>
        <w:rFonts w:ascii="Wingdings" w:hAnsi="Wingdings" w:hint="default"/>
      </w:rPr>
    </w:lvl>
  </w:abstractNum>
  <w:abstractNum w:abstractNumId="9" w15:restartNumberingAfterBreak="0">
    <w:nsid w:val="01F8347F"/>
    <w:multiLevelType w:val="multilevel"/>
    <w:tmpl w:val="15780A92"/>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1376"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0" w15:restartNumberingAfterBreak="0">
    <w:nsid w:val="03A34424"/>
    <w:multiLevelType w:val="hybridMultilevel"/>
    <w:tmpl w:val="116CD8C4"/>
    <w:lvl w:ilvl="0" w:tplc="049ACAF0">
      <w:numFmt w:val="bullet"/>
      <w:lvlText w:val=""/>
      <w:lvlJc w:val="left"/>
      <w:pPr>
        <w:ind w:left="834" w:hanging="360"/>
      </w:pPr>
      <w:rPr>
        <w:rFonts w:ascii="Wingdings" w:eastAsiaTheme="minorEastAsia" w:hAnsi="Wingdings" w:cs="Times New Roman" w:hint="default"/>
        <w:color w:val="010202"/>
        <w:w w:val="105"/>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11" w15:restartNumberingAfterBreak="0">
    <w:nsid w:val="12807471"/>
    <w:multiLevelType w:val="multilevel"/>
    <w:tmpl w:val="61125AC8"/>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2" w15:restartNumberingAfterBreak="0">
    <w:nsid w:val="1CD84EA2"/>
    <w:multiLevelType w:val="hybridMultilevel"/>
    <w:tmpl w:val="C0C03772"/>
    <w:lvl w:ilvl="0" w:tplc="04090017">
      <w:start w:val="1"/>
      <w:numFmt w:val="lowerLetter"/>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13" w15:restartNumberingAfterBreak="0">
    <w:nsid w:val="29781D6A"/>
    <w:multiLevelType w:val="hybridMultilevel"/>
    <w:tmpl w:val="4AA891C4"/>
    <w:lvl w:ilvl="0" w:tplc="91B2F7AE">
      <w:start w:val="1"/>
      <w:numFmt w:val="lowerLetter"/>
      <w:lvlText w:val="%1)"/>
      <w:lvlJc w:val="left"/>
      <w:pPr>
        <w:ind w:left="1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15B2C"/>
    <w:multiLevelType w:val="multilevel"/>
    <w:tmpl w:val="195C4946"/>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5" w15:restartNumberingAfterBreak="0">
    <w:nsid w:val="30585999"/>
    <w:multiLevelType w:val="multilevel"/>
    <w:tmpl w:val="93489CD0"/>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6" w15:restartNumberingAfterBreak="0">
    <w:nsid w:val="310E3149"/>
    <w:multiLevelType w:val="hybridMultilevel"/>
    <w:tmpl w:val="E87C5FD4"/>
    <w:lvl w:ilvl="0" w:tplc="B372C274">
      <w:start w:val="1"/>
      <w:numFmt w:val="lowerLetter"/>
      <w:lvlText w:val="%1)"/>
      <w:lvlJc w:val="left"/>
      <w:pPr>
        <w:ind w:left="1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BC0027"/>
    <w:multiLevelType w:val="multilevel"/>
    <w:tmpl w:val="D49023E4"/>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8" w15:restartNumberingAfterBreak="0">
    <w:nsid w:val="3B211DBE"/>
    <w:multiLevelType w:val="multilevel"/>
    <w:tmpl w:val="2676E674"/>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9" w15:restartNumberingAfterBreak="0">
    <w:nsid w:val="40C34278"/>
    <w:multiLevelType w:val="multilevel"/>
    <w:tmpl w:val="00000889"/>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41BB6E79"/>
    <w:multiLevelType w:val="hybridMultilevel"/>
    <w:tmpl w:val="CBC00AF8"/>
    <w:lvl w:ilvl="0" w:tplc="64B60D10">
      <w:start w:val="1"/>
      <w:numFmt w:val="lowerLetter"/>
      <w:lvlText w:val="%1)"/>
      <w:lvlJc w:val="left"/>
      <w:pPr>
        <w:ind w:left="1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F50961"/>
    <w:multiLevelType w:val="multilevel"/>
    <w:tmpl w:val="00000889"/>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420E480A"/>
    <w:multiLevelType w:val="multilevel"/>
    <w:tmpl w:val="829E7E08"/>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3" w15:restartNumberingAfterBreak="0">
    <w:nsid w:val="44B34969"/>
    <w:multiLevelType w:val="multilevel"/>
    <w:tmpl w:val="8B8CDED0"/>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4" w15:restartNumberingAfterBreak="0">
    <w:nsid w:val="4D393CF9"/>
    <w:multiLevelType w:val="multilevel"/>
    <w:tmpl w:val="E3D29968"/>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5" w15:restartNumberingAfterBreak="0">
    <w:nsid w:val="4D491CD2"/>
    <w:multiLevelType w:val="multilevel"/>
    <w:tmpl w:val="B90ECBA2"/>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6" w15:restartNumberingAfterBreak="0">
    <w:nsid w:val="4ED62CF2"/>
    <w:multiLevelType w:val="multilevel"/>
    <w:tmpl w:val="00000889"/>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54B86AC2"/>
    <w:multiLevelType w:val="hybridMultilevel"/>
    <w:tmpl w:val="1AEC3EEA"/>
    <w:lvl w:ilvl="0" w:tplc="A2144F6A">
      <w:start w:val="1"/>
      <w:numFmt w:val="lowerLetter"/>
      <w:lvlText w:val="%1)"/>
      <w:lvlJc w:val="left"/>
      <w:pPr>
        <w:ind w:left="1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5B3494"/>
    <w:multiLevelType w:val="multilevel"/>
    <w:tmpl w:val="159697F2"/>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9" w15:restartNumberingAfterBreak="0">
    <w:nsid w:val="5C160055"/>
    <w:multiLevelType w:val="multilevel"/>
    <w:tmpl w:val="8B8CDED0"/>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0" w15:restartNumberingAfterBreak="0">
    <w:nsid w:val="5FE50D6B"/>
    <w:multiLevelType w:val="hybridMultilevel"/>
    <w:tmpl w:val="FFC840D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102FFE"/>
    <w:multiLevelType w:val="multilevel"/>
    <w:tmpl w:val="22A46EC4"/>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2" w15:restartNumberingAfterBreak="0">
    <w:nsid w:val="6A161E20"/>
    <w:multiLevelType w:val="hybridMultilevel"/>
    <w:tmpl w:val="E7984C3A"/>
    <w:lvl w:ilvl="0" w:tplc="DB2E11C8">
      <w:start w:val="1"/>
      <w:numFmt w:val="bullet"/>
      <w:lvlText w:val="•"/>
      <w:lvlJc w:val="left"/>
      <w:pPr>
        <w:tabs>
          <w:tab w:val="num" w:pos="720"/>
        </w:tabs>
        <w:ind w:left="720" w:hanging="360"/>
      </w:pPr>
      <w:rPr>
        <w:rFonts w:ascii="Arial" w:hAnsi="Arial" w:hint="default"/>
      </w:rPr>
    </w:lvl>
    <w:lvl w:ilvl="1" w:tplc="6A1633A4">
      <w:start w:val="22"/>
      <w:numFmt w:val="bullet"/>
      <w:lvlText w:val="•"/>
      <w:lvlJc w:val="left"/>
      <w:pPr>
        <w:tabs>
          <w:tab w:val="num" w:pos="1440"/>
        </w:tabs>
        <w:ind w:left="1440" w:hanging="360"/>
      </w:pPr>
      <w:rPr>
        <w:rFonts w:ascii="Arial" w:hAnsi="Arial" w:hint="default"/>
      </w:rPr>
    </w:lvl>
    <w:lvl w:ilvl="2" w:tplc="A2982316" w:tentative="1">
      <w:start w:val="1"/>
      <w:numFmt w:val="bullet"/>
      <w:lvlText w:val="•"/>
      <w:lvlJc w:val="left"/>
      <w:pPr>
        <w:tabs>
          <w:tab w:val="num" w:pos="2160"/>
        </w:tabs>
        <w:ind w:left="2160" w:hanging="360"/>
      </w:pPr>
      <w:rPr>
        <w:rFonts w:ascii="Arial" w:hAnsi="Arial" w:hint="default"/>
      </w:rPr>
    </w:lvl>
    <w:lvl w:ilvl="3" w:tplc="66EE4EC6" w:tentative="1">
      <w:start w:val="1"/>
      <w:numFmt w:val="bullet"/>
      <w:lvlText w:val="•"/>
      <w:lvlJc w:val="left"/>
      <w:pPr>
        <w:tabs>
          <w:tab w:val="num" w:pos="2880"/>
        </w:tabs>
        <w:ind w:left="2880" w:hanging="360"/>
      </w:pPr>
      <w:rPr>
        <w:rFonts w:ascii="Arial" w:hAnsi="Arial" w:hint="default"/>
      </w:rPr>
    </w:lvl>
    <w:lvl w:ilvl="4" w:tplc="60FE8134" w:tentative="1">
      <w:start w:val="1"/>
      <w:numFmt w:val="bullet"/>
      <w:lvlText w:val="•"/>
      <w:lvlJc w:val="left"/>
      <w:pPr>
        <w:tabs>
          <w:tab w:val="num" w:pos="3600"/>
        </w:tabs>
        <w:ind w:left="3600" w:hanging="360"/>
      </w:pPr>
      <w:rPr>
        <w:rFonts w:ascii="Arial" w:hAnsi="Arial" w:hint="default"/>
      </w:rPr>
    </w:lvl>
    <w:lvl w:ilvl="5" w:tplc="4B66EC92" w:tentative="1">
      <w:start w:val="1"/>
      <w:numFmt w:val="bullet"/>
      <w:lvlText w:val="•"/>
      <w:lvlJc w:val="left"/>
      <w:pPr>
        <w:tabs>
          <w:tab w:val="num" w:pos="4320"/>
        </w:tabs>
        <w:ind w:left="4320" w:hanging="360"/>
      </w:pPr>
      <w:rPr>
        <w:rFonts w:ascii="Arial" w:hAnsi="Arial" w:hint="default"/>
      </w:rPr>
    </w:lvl>
    <w:lvl w:ilvl="6" w:tplc="57E0B7EA" w:tentative="1">
      <w:start w:val="1"/>
      <w:numFmt w:val="bullet"/>
      <w:lvlText w:val="•"/>
      <w:lvlJc w:val="left"/>
      <w:pPr>
        <w:tabs>
          <w:tab w:val="num" w:pos="5040"/>
        </w:tabs>
        <w:ind w:left="5040" w:hanging="360"/>
      </w:pPr>
      <w:rPr>
        <w:rFonts w:ascii="Arial" w:hAnsi="Arial" w:hint="default"/>
      </w:rPr>
    </w:lvl>
    <w:lvl w:ilvl="7" w:tplc="FE00CB2C" w:tentative="1">
      <w:start w:val="1"/>
      <w:numFmt w:val="bullet"/>
      <w:lvlText w:val="•"/>
      <w:lvlJc w:val="left"/>
      <w:pPr>
        <w:tabs>
          <w:tab w:val="num" w:pos="5760"/>
        </w:tabs>
        <w:ind w:left="5760" w:hanging="360"/>
      </w:pPr>
      <w:rPr>
        <w:rFonts w:ascii="Arial" w:hAnsi="Arial" w:hint="default"/>
      </w:rPr>
    </w:lvl>
    <w:lvl w:ilvl="8" w:tplc="EB5CE0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9B74EA"/>
    <w:multiLevelType w:val="multilevel"/>
    <w:tmpl w:val="5F06CA0C"/>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4" w15:restartNumberingAfterBreak="0">
    <w:nsid w:val="6C972D77"/>
    <w:multiLevelType w:val="multilevel"/>
    <w:tmpl w:val="2924B352"/>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5" w15:restartNumberingAfterBreak="0">
    <w:nsid w:val="6F3763DB"/>
    <w:multiLevelType w:val="multilevel"/>
    <w:tmpl w:val="15780A92"/>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1376"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6" w15:restartNumberingAfterBreak="0">
    <w:nsid w:val="703905F8"/>
    <w:multiLevelType w:val="multilevel"/>
    <w:tmpl w:val="B3540F36"/>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22"/>
  </w:num>
  <w:num w:numId="8">
    <w:abstractNumId w:val="32"/>
  </w:num>
  <w:num w:numId="9">
    <w:abstractNumId w:val="23"/>
  </w:num>
  <w:num w:numId="10">
    <w:abstractNumId w:val="26"/>
  </w:num>
  <w:num w:numId="11">
    <w:abstractNumId w:val="21"/>
  </w:num>
  <w:num w:numId="12">
    <w:abstractNumId w:val="19"/>
  </w:num>
  <w:num w:numId="13">
    <w:abstractNumId w:val="29"/>
  </w:num>
  <w:num w:numId="14">
    <w:abstractNumId w:val="30"/>
  </w:num>
  <w:num w:numId="15">
    <w:abstractNumId w:val="28"/>
  </w:num>
  <w:num w:numId="16">
    <w:abstractNumId w:val="33"/>
  </w:num>
  <w:num w:numId="17">
    <w:abstractNumId w:val="18"/>
  </w:num>
  <w:num w:numId="18">
    <w:abstractNumId w:val="25"/>
  </w:num>
  <w:num w:numId="19">
    <w:abstractNumId w:val="11"/>
  </w:num>
  <w:num w:numId="20">
    <w:abstractNumId w:val="14"/>
  </w:num>
  <w:num w:numId="21">
    <w:abstractNumId w:val="15"/>
  </w:num>
  <w:num w:numId="22">
    <w:abstractNumId w:val="34"/>
  </w:num>
  <w:num w:numId="23">
    <w:abstractNumId w:val="24"/>
  </w:num>
  <w:num w:numId="24">
    <w:abstractNumId w:val="17"/>
  </w:num>
  <w:num w:numId="25">
    <w:abstractNumId w:val="31"/>
  </w:num>
  <w:num w:numId="26">
    <w:abstractNumId w:val="8"/>
  </w:num>
  <w:num w:numId="27">
    <w:abstractNumId w:val="10"/>
  </w:num>
  <w:num w:numId="28">
    <w:abstractNumId w:val="36"/>
  </w:num>
  <w:num w:numId="29">
    <w:abstractNumId w:val="7"/>
  </w:num>
  <w:num w:numId="30">
    <w:abstractNumId w:val="6"/>
  </w:num>
  <w:num w:numId="31">
    <w:abstractNumId w:val="35"/>
  </w:num>
  <w:num w:numId="32">
    <w:abstractNumId w:val="9"/>
  </w:num>
  <w:num w:numId="33">
    <w:abstractNumId w:val="12"/>
  </w:num>
  <w:num w:numId="34">
    <w:abstractNumId w:val="20"/>
  </w:num>
  <w:num w:numId="35">
    <w:abstractNumId w:val="13"/>
  </w:num>
  <w:num w:numId="36">
    <w:abstractNumId w:val="27"/>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982"/>
    <w:rsid w:val="00036418"/>
    <w:rsid w:val="000453FC"/>
    <w:rsid w:val="00054034"/>
    <w:rsid w:val="00063FBC"/>
    <w:rsid w:val="000717B7"/>
    <w:rsid w:val="00071FAD"/>
    <w:rsid w:val="000770D2"/>
    <w:rsid w:val="00086E78"/>
    <w:rsid w:val="000E6F7F"/>
    <w:rsid w:val="000F461E"/>
    <w:rsid w:val="0011091A"/>
    <w:rsid w:val="00112AE2"/>
    <w:rsid w:val="0011339F"/>
    <w:rsid w:val="00122DCC"/>
    <w:rsid w:val="00155927"/>
    <w:rsid w:val="00166F52"/>
    <w:rsid w:val="00171A3A"/>
    <w:rsid w:val="00175928"/>
    <w:rsid w:val="001A639A"/>
    <w:rsid w:val="001F497D"/>
    <w:rsid w:val="0021360B"/>
    <w:rsid w:val="00240832"/>
    <w:rsid w:val="002430BD"/>
    <w:rsid w:val="00243979"/>
    <w:rsid w:val="00253BAD"/>
    <w:rsid w:val="00265B0F"/>
    <w:rsid w:val="00295982"/>
    <w:rsid w:val="002A0382"/>
    <w:rsid w:val="002C7ABB"/>
    <w:rsid w:val="002D2518"/>
    <w:rsid w:val="002D2713"/>
    <w:rsid w:val="002D6FBA"/>
    <w:rsid w:val="002F1793"/>
    <w:rsid w:val="0031600E"/>
    <w:rsid w:val="00316500"/>
    <w:rsid w:val="00326115"/>
    <w:rsid w:val="00332DED"/>
    <w:rsid w:val="00367A9F"/>
    <w:rsid w:val="00370640"/>
    <w:rsid w:val="00383579"/>
    <w:rsid w:val="0039323D"/>
    <w:rsid w:val="003A3CD3"/>
    <w:rsid w:val="003C5459"/>
    <w:rsid w:val="00422EE9"/>
    <w:rsid w:val="00453ADE"/>
    <w:rsid w:val="00454914"/>
    <w:rsid w:val="00473694"/>
    <w:rsid w:val="004D61A6"/>
    <w:rsid w:val="004E1DC2"/>
    <w:rsid w:val="004E469B"/>
    <w:rsid w:val="004E49B5"/>
    <w:rsid w:val="004F44B3"/>
    <w:rsid w:val="004F47BE"/>
    <w:rsid w:val="0050112C"/>
    <w:rsid w:val="005225DB"/>
    <w:rsid w:val="00530F1F"/>
    <w:rsid w:val="005432A3"/>
    <w:rsid w:val="0056297E"/>
    <w:rsid w:val="00573ED3"/>
    <w:rsid w:val="00577DF0"/>
    <w:rsid w:val="005A54C1"/>
    <w:rsid w:val="005A63D7"/>
    <w:rsid w:val="005A65B3"/>
    <w:rsid w:val="005B0010"/>
    <w:rsid w:val="005B1266"/>
    <w:rsid w:val="005C0199"/>
    <w:rsid w:val="005F031E"/>
    <w:rsid w:val="00612795"/>
    <w:rsid w:val="006212EB"/>
    <w:rsid w:val="00625720"/>
    <w:rsid w:val="00673D21"/>
    <w:rsid w:val="00675AE4"/>
    <w:rsid w:val="006A0987"/>
    <w:rsid w:val="006A2404"/>
    <w:rsid w:val="006B5FE5"/>
    <w:rsid w:val="006C2BB0"/>
    <w:rsid w:val="006E1A65"/>
    <w:rsid w:val="006F41A1"/>
    <w:rsid w:val="0072160C"/>
    <w:rsid w:val="00734DFC"/>
    <w:rsid w:val="00736886"/>
    <w:rsid w:val="00746D16"/>
    <w:rsid w:val="007554E2"/>
    <w:rsid w:val="007606B7"/>
    <w:rsid w:val="00781A53"/>
    <w:rsid w:val="0078382A"/>
    <w:rsid w:val="007959D6"/>
    <w:rsid w:val="007A1D89"/>
    <w:rsid w:val="00806BD4"/>
    <w:rsid w:val="00812131"/>
    <w:rsid w:val="00844C33"/>
    <w:rsid w:val="008459FE"/>
    <w:rsid w:val="00846A85"/>
    <w:rsid w:val="008626A2"/>
    <w:rsid w:val="00887D67"/>
    <w:rsid w:val="008A1AF3"/>
    <w:rsid w:val="008C114F"/>
    <w:rsid w:val="009121C4"/>
    <w:rsid w:val="00915671"/>
    <w:rsid w:val="00926C14"/>
    <w:rsid w:val="00957615"/>
    <w:rsid w:val="00962018"/>
    <w:rsid w:val="00962C9D"/>
    <w:rsid w:val="009A6294"/>
    <w:rsid w:val="009B0E54"/>
    <w:rsid w:val="00A0053E"/>
    <w:rsid w:val="00A1387A"/>
    <w:rsid w:val="00A75105"/>
    <w:rsid w:val="00A90CDD"/>
    <w:rsid w:val="00AA2E20"/>
    <w:rsid w:val="00AB57A1"/>
    <w:rsid w:val="00AB6A47"/>
    <w:rsid w:val="00AC2D7E"/>
    <w:rsid w:val="00AF4C80"/>
    <w:rsid w:val="00B33CE2"/>
    <w:rsid w:val="00B56DB4"/>
    <w:rsid w:val="00B7584A"/>
    <w:rsid w:val="00BE009E"/>
    <w:rsid w:val="00C076EE"/>
    <w:rsid w:val="00C86FBC"/>
    <w:rsid w:val="00CC5FBE"/>
    <w:rsid w:val="00CC64B3"/>
    <w:rsid w:val="00CD7437"/>
    <w:rsid w:val="00D010E0"/>
    <w:rsid w:val="00D1049D"/>
    <w:rsid w:val="00D70427"/>
    <w:rsid w:val="00D773DB"/>
    <w:rsid w:val="00D9023F"/>
    <w:rsid w:val="00D929CD"/>
    <w:rsid w:val="00DB2954"/>
    <w:rsid w:val="00DE54B6"/>
    <w:rsid w:val="00E17F5A"/>
    <w:rsid w:val="00E25462"/>
    <w:rsid w:val="00E36E17"/>
    <w:rsid w:val="00E56DFD"/>
    <w:rsid w:val="00E97793"/>
    <w:rsid w:val="00EA0E94"/>
    <w:rsid w:val="00EB299F"/>
    <w:rsid w:val="00EE241B"/>
    <w:rsid w:val="00EE5369"/>
    <w:rsid w:val="00EE6774"/>
    <w:rsid w:val="00EF30C8"/>
    <w:rsid w:val="00F172A6"/>
    <w:rsid w:val="00F369EA"/>
    <w:rsid w:val="00F544EB"/>
    <w:rsid w:val="00F56B49"/>
    <w:rsid w:val="00F60701"/>
    <w:rsid w:val="00FE5ED2"/>
    <w:rsid w:val="00FF0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53EEEB"/>
  <w14:defaultImageDpi w14:val="0"/>
  <w15:docId w15:val="{18741560-2666-429D-BB6B-A2D501EF5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1"/>
    <w:qFormat/>
    <w:pPr>
      <w:spacing w:before="26"/>
      <w:outlineLvl w:val="0"/>
    </w:pPr>
    <w:rPr>
      <w:rFonts w:ascii="Arial" w:hAnsi="Arial" w:cs="Arial"/>
      <w:b/>
      <w:bCs/>
      <w:sz w:val="52"/>
      <w:szCs w:val="52"/>
    </w:rPr>
  </w:style>
  <w:style w:type="paragraph" w:styleId="Heading2">
    <w:name w:val="heading 2"/>
    <w:basedOn w:val="Normal"/>
    <w:next w:val="Normal"/>
    <w:link w:val="Heading2Char"/>
    <w:uiPriority w:val="1"/>
    <w:qFormat/>
    <w:pPr>
      <w:ind w:left="4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827"/>
    </w:pPr>
    <w:rPr>
      <w:sz w:val="20"/>
      <w:szCs w:val="20"/>
    </w:rPr>
  </w:style>
  <w:style w:type="character" w:customStyle="1" w:styleId="BodyTextChar">
    <w:name w:val="Body Text Char"/>
    <w:basedOn w:val="DefaultParagraphFont"/>
    <w:link w:val="BodyText"/>
    <w:uiPriority w:val="99"/>
    <w:semiHidden/>
    <w:rPr>
      <w:rFonts w:ascii="Times New Roman" w:hAnsi="Times New Roman" w:cs="Times New Roman"/>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295982"/>
    <w:pPr>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2959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982"/>
    <w:rPr>
      <w:rFonts w:ascii="Segoe UI" w:hAnsi="Segoe UI" w:cs="Segoe UI"/>
      <w:sz w:val="18"/>
      <w:szCs w:val="18"/>
    </w:rPr>
  </w:style>
  <w:style w:type="character" w:customStyle="1" w:styleId="tx2">
    <w:name w:val="tx2"/>
    <w:basedOn w:val="DefaultParagraphFont"/>
    <w:rsid w:val="00846A85"/>
  </w:style>
  <w:style w:type="paragraph" w:styleId="Header">
    <w:name w:val="header"/>
    <w:basedOn w:val="Normal"/>
    <w:link w:val="HeaderChar"/>
    <w:uiPriority w:val="99"/>
    <w:unhideWhenUsed/>
    <w:rsid w:val="00806BD4"/>
    <w:pPr>
      <w:tabs>
        <w:tab w:val="center" w:pos="4680"/>
        <w:tab w:val="right" w:pos="9360"/>
      </w:tabs>
    </w:pPr>
  </w:style>
  <w:style w:type="character" w:customStyle="1" w:styleId="HeaderChar">
    <w:name w:val="Header Char"/>
    <w:basedOn w:val="DefaultParagraphFont"/>
    <w:link w:val="Header"/>
    <w:uiPriority w:val="99"/>
    <w:rsid w:val="00806BD4"/>
    <w:rPr>
      <w:rFonts w:ascii="Times New Roman" w:hAnsi="Times New Roman" w:cs="Times New Roman"/>
      <w:sz w:val="24"/>
      <w:szCs w:val="24"/>
    </w:rPr>
  </w:style>
  <w:style w:type="paragraph" w:styleId="Footer">
    <w:name w:val="footer"/>
    <w:basedOn w:val="Normal"/>
    <w:link w:val="FooterChar"/>
    <w:uiPriority w:val="99"/>
    <w:unhideWhenUsed/>
    <w:rsid w:val="00806BD4"/>
    <w:pPr>
      <w:tabs>
        <w:tab w:val="center" w:pos="4680"/>
        <w:tab w:val="right" w:pos="9360"/>
      </w:tabs>
    </w:pPr>
  </w:style>
  <w:style w:type="character" w:customStyle="1" w:styleId="FooterChar">
    <w:name w:val="Footer Char"/>
    <w:basedOn w:val="DefaultParagraphFont"/>
    <w:link w:val="Footer"/>
    <w:uiPriority w:val="99"/>
    <w:rsid w:val="00806BD4"/>
    <w:rPr>
      <w:rFonts w:ascii="Times New Roman" w:hAnsi="Times New Roman" w:cs="Times New Roman"/>
      <w:sz w:val="24"/>
      <w:szCs w:val="24"/>
    </w:rPr>
  </w:style>
  <w:style w:type="paragraph" w:customStyle="1" w:styleId="Sections">
    <w:name w:val="# Sections"/>
    <w:basedOn w:val="Normal"/>
    <w:rsid w:val="00A90CDD"/>
    <w:pPr>
      <w:widowControl/>
      <w:tabs>
        <w:tab w:val="left" w:pos="720"/>
      </w:tabs>
      <w:adjustRightInd/>
      <w:spacing w:before="80" w:after="80"/>
    </w:pPr>
    <w:rPr>
      <w:rFonts w:eastAsia="Times New Roman"/>
      <w:b/>
      <w:bCs/>
      <w:color w:val="000000"/>
      <w:sz w:val="20"/>
      <w:szCs w:val="20"/>
    </w:rPr>
  </w:style>
  <w:style w:type="paragraph" w:customStyle="1" w:styleId="1stindent">
    <w:name w:val="1st indent"/>
    <w:basedOn w:val="Normal"/>
    <w:rsid w:val="00A90CDD"/>
    <w:pPr>
      <w:widowControl/>
      <w:tabs>
        <w:tab w:val="left" w:pos="1080"/>
      </w:tabs>
      <w:adjustRightInd/>
      <w:spacing w:before="80" w:after="80"/>
      <w:ind w:left="1080" w:hanging="360"/>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71715">
      <w:bodyDiv w:val="1"/>
      <w:marLeft w:val="0"/>
      <w:marRight w:val="0"/>
      <w:marTop w:val="0"/>
      <w:marBottom w:val="0"/>
      <w:divBdr>
        <w:top w:val="none" w:sz="0" w:space="0" w:color="auto"/>
        <w:left w:val="none" w:sz="0" w:space="0" w:color="auto"/>
        <w:bottom w:val="none" w:sz="0" w:space="0" w:color="auto"/>
        <w:right w:val="none" w:sz="0" w:space="0" w:color="auto"/>
      </w:divBdr>
      <w:divsChild>
        <w:div w:id="681007415">
          <w:marLeft w:val="360"/>
          <w:marRight w:val="0"/>
          <w:marTop w:val="200"/>
          <w:marBottom w:val="0"/>
          <w:divBdr>
            <w:top w:val="none" w:sz="0" w:space="0" w:color="auto"/>
            <w:left w:val="none" w:sz="0" w:space="0" w:color="auto"/>
            <w:bottom w:val="none" w:sz="0" w:space="0" w:color="auto"/>
            <w:right w:val="none" w:sz="0" w:space="0" w:color="auto"/>
          </w:divBdr>
        </w:div>
        <w:div w:id="1864704086">
          <w:marLeft w:val="1080"/>
          <w:marRight w:val="0"/>
          <w:marTop w:val="100"/>
          <w:marBottom w:val="0"/>
          <w:divBdr>
            <w:top w:val="none" w:sz="0" w:space="0" w:color="auto"/>
            <w:left w:val="none" w:sz="0" w:space="0" w:color="auto"/>
            <w:bottom w:val="none" w:sz="0" w:space="0" w:color="auto"/>
            <w:right w:val="none" w:sz="0" w:space="0" w:color="auto"/>
          </w:divBdr>
        </w:div>
        <w:div w:id="175200258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arlisleccw.com/" TargetMode="External"/><Relationship Id="rId4" Type="http://schemas.openxmlformats.org/officeDocument/2006/relationships/settings" Target="settings.xml"/><Relationship Id="rId9" Type="http://schemas.openxmlformats.org/officeDocument/2006/relationships/hyperlink" Target="http://www.carlisleccw.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90CEF-FE4D-48B1-A4EA-F392E688B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2602</Words>
  <Characters>14443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CCW-3915 MiraPLY-H 604802 CCW Section 07 13 26 MiraPLY-H Blindside Waterproofing Specs_REV4-15.indd</vt:lpstr>
    </vt:vector>
  </TitlesOfParts>
  <Company/>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CCW-3915 MiraPLY-H 604802 CCW Section 07 13 26 MiraPLY-H Blindside Waterproofing Specs_REV4-15.indd</dc:title>
  <dc:subject/>
  <dc:creator>wrightv</dc:creator>
  <cp:keywords/>
  <dc:description/>
  <cp:lastModifiedBy>DiGiovanni, Peter</cp:lastModifiedBy>
  <cp:revision>48</cp:revision>
  <dcterms:created xsi:type="dcterms:W3CDTF">2018-10-01T18:26:00Z</dcterms:created>
  <dcterms:modified xsi:type="dcterms:W3CDTF">2020-10-27T14:27:00Z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c03519-5d61-4127-beb8-4aed61f547a0_Enabled">
    <vt:lpwstr>True</vt:lpwstr>
  </property>
  <property fmtid="{D5CDD505-2E9C-101B-9397-08002B2CF9AE}" pid="3" name="MSIP_Label_89c03519-5d61-4127-beb8-4aed61f547a0_SiteId">
    <vt:lpwstr>1bb2a1bc-cc03-4ed9-a189-1f05216d70f4</vt:lpwstr>
  </property>
  <property fmtid="{D5CDD505-2E9C-101B-9397-08002B2CF9AE}" pid="4" name="MSIP_Label_89c03519-5d61-4127-beb8-4aed61f547a0_Owner">
    <vt:lpwstr>Peter.Digiovanni@carlisleccm.com</vt:lpwstr>
  </property>
  <property fmtid="{D5CDD505-2E9C-101B-9397-08002B2CF9AE}" pid="5" name="MSIP_Label_89c03519-5d61-4127-beb8-4aed61f547a0_SetDate">
    <vt:lpwstr>2018-06-28T18:23:30.1174412Z</vt:lpwstr>
  </property>
  <property fmtid="{D5CDD505-2E9C-101B-9397-08002B2CF9AE}" pid="6" name="MSIP_Label_89c03519-5d61-4127-beb8-4aed61f547a0_Name">
    <vt:lpwstr>Internal</vt:lpwstr>
  </property>
  <property fmtid="{D5CDD505-2E9C-101B-9397-08002B2CF9AE}" pid="7" name="MSIP_Label_89c03519-5d61-4127-beb8-4aed61f547a0_Application">
    <vt:lpwstr>Microsoft Azure Information Protection</vt:lpwstr>
  </property>
  <property fmtid="{D5CDD505-2E9C-101B-9397-08002B2CF9AE}" pid="8" name="MSIP_Label_89c03519-5d61-4127-beb8-4aed61f547a0_Extended_MSFT_Method">
    <vt:lpwstr>Automatic</vt:lpwstr>
  </property>
  <property fmtid="{D5CDD505-2E9C-101B-9397-08002B2CF9AE}" pid="9" name="Sensitivity">
    <vt:lpwstr>Internal</vt:lpwstr>
  </property>
</Properties>
</file>